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E9862" w14:textId="77777777" w:rsidR="00735366" w:rsidRPr="00FE58B8" w:rsidRDefault="00735366" w:rsidP="00735366">
      <w:pPr>
        <w:pStyle w:val="kazalo2"/>
        <w:numPr>
          <w:ilvl w:val="0"/>
          <w:numId w:val="0"/>
        </w:numPr>
        <w:jc w:val="center"/>
      </w:pPr>
      <w:r w:rsidRPr="00FE58B8">
        <w:t>NAROČNIK:</w:t>
      </w:r>
    </w:p>
    <w:p w14:paraId="6CA8A0D8" w14:textId="77777777" w:rsidR="00735366" w:rsidRPr="00FE58B8" w:rsidRDefault="00735366" w:rsidP="00735366">
      <w:pPr>
        <w:pStyle w:val="kazalo2"/>
        <w:numPr>
          <w:ilvl w:val="0"/>
          <w:numId w:val="0"/>
        </w:numPr>
        <w:jc w:val="center"/>
      </w:pPr>
      <w:r w:rsidRPr="00FE58B8">
        <w:t>OBČINA LJUTOMER</w:t>
      </w:r>
    </w:p>
    <w:p w14:paraId="1C2F75FB" w14:textId="77777777" w:rsidR="00735366" w:rsidRPr="00FE58B8" w:rsidRDefault="00735366" w:rsidP="00735366">
      <w:pPr>
        <w:pStyle w:val="kazalo2"/>
        <w:numPr>
          <w:ilvl w:val="0"/>
          <w:numId w:val="0"/>
        </w:numPr>
        <w:jc w:val="center"/>
      </w:pPr>
      <w:r w:rsidRPr="00FE58B8">
        <w:t>Vrazova ulica 1</w:t>
      </w:r>
    </w:p>
    <w:p w14:paraId="63CDED3B" w14:textId="77777777" w:rsidR="00735366" w:rsidRPr="00FE58B8" w:rsidRDefault="00735366" w:rsidP="00735366">
      <w:pPr>
        <w:pStyle w:val="kazalo2"/>
        <w:numPr>
          <w:ilvl w:val="0"/>
          <w:numId w:val="0"/>
        </w:numPr>
        <w:jc w:val="center"/>
      </w:pPr>
      <w:r w:rsidRPr="00FE58B8">
        <w:t>9240 LJUTOMER</w:t>
      </w:r>
    </w:p>
    <w:p w14:paraId="4CAF5258" w14:textId="77777777" w:rsidR="00735366" w:rsidRPr="00FE58B8" w:rsidRDefault="00735366" w:rsidP="006975C6">
      <w:pPr>
        <w:pStyle w:val="Paragraf"/>
        <w:rPr>
          <w:rFonts w:ascii="Times New Roman" w:hAnsi="Times New Roman" w:cs="Times New Roman"/>
          <w:sz w:val="24"/>
          <w:szCs w:val="24"/>
        </w:rPr>
      </w:pPr>
    </w:p>
    <w:tbl>
      <w:tblPr>
        <w:tblW w:w="0" w:type="auto"/>
        <w:tblBorders>
          <w:top w:val="single" w:sz="48" w:space="0" w:color="548DD4" w:themeColor="text2" w:themeTint="99"/>
          <w:left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8950"/>
      </w:tblGrid>
      <w:tr w:rsidR="00FB3258" w:rsidRPr="00FE58B8" w14:paraId="59EB4F9A" w14:textId="77777777" w:rsidTr="001C5D97">
        <w:trPr>
          <w:trHeight w:val="3724"/>
        </w:trPr>
        <w:tc>
          <w:tcPr>
            <w:tcW w:w="9210" w:type="dxa"/>
            <w:vAlign w:val="bottom"/>
          </w:tcPr>
          <w:p w14:paraId="295244AA" w14:textId="77777777" w:rsidR="000A2C48" w:rsidRDefault="002532E7" w:rsidP="002532E7">
            <w:pPr>
              <w:jc w:val="center"/>
              <w:rPr>
                <w:rFonts w:ascii="Times New Roman" w:hAnsi="Times New Roman" w:cs="Times New Roman"/>
                <w:b/>
                <w:bCs/>
                <w:sz w:val="32"/>
                <w:szCs w:val="32"/>
              </w:rPr>
            </w:pPr>
            <w:r w:rsidRPr="002532E7">
              <w:rPr>
                <w:rFonts w:ascii="Times New Roman" w:hAnsi="Times New Roman" w:cs="Times New Roman"/>
                <w:b/>
                <w:bCs/>
                <w:sz w:val="32"/>
                <w:szCs w:val="32"/>
              </w:rPr>
              <w:t xml:space="preserve">PREVOZ </w:t>
            </w:r>
            <w:r w:rsidR="000A2C48">
              <w:rPr>
                <w:rFonts w:ascii="Times New Roman" w:hAnsi="Times New Roman" w:cs="Times New Roman"/>
                <w:b/>
                <w:bCs/>
                <w:sz w:val="32"/>
                <w:szCs w:val="32"/>
              </w:rPr>
              <w:t>UČENCEV IZ OBČINE LJUTOMER V OSNOVNE ŠOLE V ŠOLSKIH LETIH</w:t>
            </w:r>
          </w:p>
          <w:p w14:paraId="4352AEB5" w14:textId="29B90DE6" w:rsidR="0044056A" w:rsidRDefault="002532E7" w:rsidP="002532E7">
            <w:pPr>
              <w:jc w:val="center"/>
              <w:rPr>
                <w:rFonts w:ascii="Times New Roman" w:hAnsi="Times New Roman" w:cs="Times New Roman"/>
                <w:b/>
                <w:bCs/>
                <w:sz w:val="32"/>
                <w:szCs w:val="32"/>
              </w:rPr>
            </w:pPr>
            <w:r w:rsidRPr="002532E7">
              <w:rPr>
                <w:rFonts w:ascii="Times New Roman" w:hAnsi="Times New Roman" w:cs="Times New Roman"/>
                <w:b/>
                <w:bCs/>
                <w:sz w:val="32"/>
                <w:szCs w:val="32"/>
              </w:rPr>
              <w:t>20</w:t>
            </w:r>
            <w:r w:rsidR="00C80E8F">
              <w:rPr>
                <w:rFonts w:ascii="Times New Roman" w:hAnsi="Times New Roman" w:cs="Times New Roman"/>
                <w:b/>
                <w:bCs/>
                <w:sz w:val="32"/>
                <w:szCs w:val="32"/>
              </w:rPr>
              <w:t>2</w:t>
            </w:r>
            <w:r w:rsidR="00663756">
              <w:rPr>
                <w:rFonts w:ascii="Times New Roman" w:hAnsi="Times New Roman" w:cs="Times New Roman"/>
                <w:b/>
                <w:bCs/>
                <w:sz w:val="32"/>
                <w:szCs w:val="32"/>
              </w:rPr>
              <w:t>5</w:t>
            </w:r>
            <w:r w:rsidRPr="002532E7">
              <w:rPr>
                <w:rFonts w:ascii="Times New Roman" w:hAnsi="Times New Roman" w:cs="Times New Roman"/>
                <w:b/>
                <w:bCs/>
                <w:sz w:val="32"/>
                <w:szCs w:val="32"/>
              </w:rPr>
              <w:t>/20</w:t>
            </w:r>
            <w:r w:rsidR="00C80E8F">
              <w:rPr>
                <w:rFonts w:ascii="Times New Roman" w:hAnsi="Times New Roman" w:cs="Times New Roman"/>
                <w:b/>
                <w:bCs/>
                <w:sz w:val="32"/>
                <w:szCs w:val="32"/>
              </w:rPr>
              <w:t>2</w:t>
            </w:r>
            <w:r w:rsidR="00663756">
              <w:rPr>
                <w:rFonts w:ascii="Times New Roman" w:hAnsi="Times New Roman" w:cs="Times New Roman"/>
                <w:b/>
                <w:bCs/>
                <w:sz w:val="32"/>
                <w:szCs w:val="32"/>
              </w:rPr>
              <w:t>6</w:t>
            </w:r>
            <w:r w:rsidRPr="002532E7">
              <w:rPr>
                <w:rFonts w:ascii="Times New Roman" w:hAnsi="Times New Roman" w:cs="Times New Roman"/>
                <w:b/>
                <w:bCs/>
                <w:sz w:val="32"/>
                <w:szCs w:val="32"/>
              </w:rPr>
              <w:t>, 20</w:t>
            </w:r>
            <w:r w:rsidR="00C80E8F">
              <w:rPr>
                <w:rFonts w:ascii="Times New Roman" w:hAnsi="Times New Roman" w:cs="Times New Roman"/>
                <w:b/>
                <w:bCs/>
                <w:sz w:val="32"/>
                <w:szCs w:val="32"/>
              </w:rPr>
              <w:t>2</w:t>
            </w:r>
            <w:r w:rsidR="00663756">
              <w:rPr>
                <w:rFonts w:ascii="Times New Roman" w:hAnsi="Times New Roman" w:cs="Times New Roman"/>
                <w:b/>
                <w:bCs/>
                <w:sz w:val="32"/>
                <w:szCs w:val="32"/>
              </w:rPr>
              <w:t>6</w:t>
            </w:r>
            <w:r w:rsidRPr="002532E7">
              <w:rPr>
                <w:rFonts w:ascii="Times New Roman" w:hAnsi="Times New Roman" w:cs="Times New Roman"/>
                <w:b/>
                <w:bCs/>
                <w:sz w:val="32"/>
                <w:szCs w:val="32"/>
              </w:rPr>
              <w:t>/202</w:t>
            </w:r>
            <w:r w:rsidR="00663756">
              <w:rPr>
                <w:rFonts w:ascii="Times New Roman" w:hAnsi="Times New Roman" w:cs="Times New Roman"/>
                <w:b/>
                <w:bCs/>
                <w:sz w:val="32"/>
                <w:szCs w:val="32"/>
              </w:rPr>
              <w:t>7</w:t>
            </w:r>
            <w:r w:rsidR="00C80E8F">
              <w:rPr>
                <w:rFonts w:ascii="Times New Roman" w:hAnsi="Times New Roman" w:cs="Times New Roman"/>
                <w:b/>
                <w:bCs/>
                <w:sz w:val="32"/>
                <w:szCs w:val="32"/>
              </w:rPr>
              <w:t xml:space="preserve"> </w:t>
            </w:r>
            <w:r w:rsidR="00966CBC">
              <w:rPr>
                <w:rFonts w:ascii="Times New Roman" w:hAnsi="Times New Roman" w:cs="Times New Roman"/>
                <w:b/>
                <w:bCs/>
                <w:sz w:val="32"/>
                <w:szCs w:val="32"/>
              </w:rPr>
              <w:t>in</w:t>
            </w:r>
            <w:r w:rsidRPr="002532E7">
              <w:rPr>
                <w:rFonts w:ascii="Times New Roman" w:hAnsi="Times New Roman" w:cs="Times New Roman"/>
                <w:b/>
                <w:bCs/>
                <w:sz w:val="32"/>
                <w:szCs w:val="32"/>
              </w:rPr>
              <w:t xml:space="preserve"> 202</w:t>
            </w:r>
            <w:r w:rsidR="00663756">
              <w:rPr>
                <w:rFonts w:ascii="Times New Roman" w:hAnsi="Times New Roman" w:cs="Times New Roman"/>
                <w:b/>
                <w:bCs/>
                <w:sz w:val="32"/>
                <w:szCs w:val="32"/>
              </w:rPr>
              <w:t>7</w:t>
            </w:r>
            <w:r w:rsidRPr="002532E7">
              <w:rPr>
                <w:rFonts w:ascii="Times New Roman" w:hAnsi="Times New Roman" w:cs="Times New Roman"/>
                <w:b/>
                <w:bCs/>
                <w:sz w:val="32"/>
                <w:szCs w:val="32"/>
              </w:rPr>
              <w:t>/202</w:t>
            </w:r>
            <w:r w:rsidR="00663756">
              <w:rPr>
                <w:rFonts w:ascii="Times New Roman" w:hAnsi="Times New Roman" w:cs="Times New Roman"/>
                <w:b/>
                <w:bCs/>
                <w:sz w:val="32"/>
                <w:szCs w:val="32"/>
              </w:rPr>
              <w:t>8</w:t>
            </w:r>
          </w:p>
          <w:p w14:paraId="7B932241" w14:textId="6DA9B773" w:rsidR="005C6EA5" w:rsidRPr="005C6EA5" w:rsidRDefault="005C6EA5" w:rsidP="005C6EA5">
            <w:pPr>
              <w:pStyle w:val="Odstavekseznama"/>
              <w:numPr>
                <w:ilvl w:val="0"/>
                <w:numId w:val="45"/>
              </w:numPr>
              <w:jc w:val="center"/>
              <w:rPr>
                <w:rFonts w:ascii="Times New Roman" w:hAnsi="Times New Roman" w:cs="Times New Roman"/>
                <w:b/>
                <w:bCs/>
                <w:color w:val="007BB8"/>
                <w:sz w:val="32"/>
                <w:szCs w:val="32"/>
              </w:rPr>
            </w:pPr>
            <w:r w:rsidRPr="005C6EA5">
              <w:rPr>
                <w:rFonts w:ascii="Times New Roman" w:hAnsi="Times New Roman" w:cs="Times New Roman"/>
                <w:b/>
                <w:bCs/>
                <w:color w:val="007BB8"/>
                <w:sz w:val="32"/>
                <w:szCs w:val="32"/>
              </w:rPr>
              <w:t>Popravek 1 -</w:t>
            </w:r>
          </w:p>
          <w:p w14:paraId="5D24700B" w14:textId="7544FAAE" w:rsidR="002532E7" w:rsidRPr="004264FF" w:rsidRDefault="002532E7" w:rsidP="00C80E8F">
            <w:pPr>
              <w:pStyle w:val="Odstavekseznama"/>
              <w:ind w:left="465"/>
              <w:rPr>
                <w:rFonts w:ascii="Times New Roman" w:hAnsi="Times New Roman" w:cs="Times New Roman"/>
                <w:sz w:val="40"/>
                <w:szCs w:val="40"/>
              </w:rPr>
            </w:pPr>
          </w:p>
        </w:tc>
      </w:tr>
    </w:tbl>
    <w:p w14:paraId="3359BF95" w14:textId="77777777" w:rsidR="00FB3258" w:rsidRPr="00FE58B8" w:rsidRDefault="00FB3258" w:rsidP="006975C6">
      <w:pPr>
        <w:pStyle w:val="Paragraf"/>
        <w:rPr>
          <w:rFonts w:ascii="Times New Roman" w:hAnsi="Times New Roman" w:cs="Times New Roman"/>
          <w:sz w:val="24"/>
          <w:szCs w:val="24"/>
        </w:rPr>
      </w:pPr>
    </w:p>
    <w:p w14:paraId="5FEF0214" w14:textId="77777777" w:rsidR="00FE58B8" w:rsidRPr="00FE58B8" w:rsidRDefault="00FE58B8" w:rsidP="006975C6">
      <w:pPr>
        <w:pStyle w:val="Paragraf"/>
        <w:rPr>
          <w:rFonts w:ascii="Times New Roman" w:hAnsi="Times New Roman" w:cs="Times New Roman"/>
          <w:sz w:val="24"/>
          <w:szCs w:val="24"/>
        </w:rPr>
      </w:pPr>
    </w:p>
    <w:p w14:paraId="6F2FA2B0" w14:textId="77777777" w:rsidR="00FE58B8" w:rsidRPr="00FE58B8" w:rsidRDefault="00FE58B8" w:rsidP="006975C6">
      <w:pPr>
        <w:pStyle w:val="Paragraf"/>
        <w:rPr>
          <w:rFonts w:ascii="Times New Roman" w:hAnsi="Times New Roman" w:cs="Times New Roman"/>
          <w:sz w:val="24"/>
          <w:szCs w:val="24"/>
        </w:rPr>
      </w:pPr>
    </w:p>
    <w:p w14:paraId="11812995" w14:textId="77777777" w:rsidR="00FE58B8" w:rsidRPr="00FE58B8" w:rsidRDefault="00FE58B8" w:rsidP="006975C6">
      <w:pPr>
        <w:pStyle w:val="Paragraf"/>
        <w:rPr>
          <w:rFonts w:ascii="Times New Roman" w:hAnsi="Times New Roman" w:cs="Times New Roman"/>
          <w:sz w:val="24"/>
          <w:szCs w:val="24"/>
        </w:rPr>
      </w:pPr>
    </w:p>
    <w:p w14:paraId="2325057C" w14:textId="77777777" w:rsidR="00FE58B8" w:rsidRPr="00FE58B8" w:rsidRDefault="00FE58B8" w:rsidP="006975C6">
      <w:pPr>
        <w:pStyle w:val="Paragraf"/>
        <w:rPr>
          <w:rFonts w:ascii="Times New Roman" w:hAnsi="Times New Roman" w:cs="Times New Roman"/>
          <w:sz w:val="24"/>
          <w:szCs w:val="24"/>
        </w:rPr>
      </w:pPr>
    </w:p>
    <w:p w14:paraId="2F044311" w14:textId="3A97422B" w:rsidR="00F535AE" w:rsidRDefault="00735366" w:rsidP="006975C6">
      <w:pPr>
        <w:pStyle w:val="Paragraf"/>
        <w:rPr>
          <w:rFonts w:ascii="Times New Roman" w:hAnsi="Times New Roman" w:cs="Times New Roman"/>
          <w:sz w:val="24"/>
          <w:szCs w:val="24"/>
        </w:rPr>
      </w:pPr>
      <w:r w:rsidRPr="00FE58B8">
        <w:rPr>
          <w:rFonts w:ascii="Times New Roman" w:hAnsi="Times New Roman" w:cs="Times New Roman"/>
          <w:sz w:val="24"/>
          <w:szCs w:val="24"/>
        </w:rPr>
        <w:t>Š</w:t>
      </w:r>
      <w:r w:rsidR="00FB3258" w:rsidRPr="00FE58B8">
        <w:rPr>
          <w:rFonts w:ascii="Times New Roman" w:hAnsi="Times New Roman" w:cs="Times New Roman"/>
          <w:sz w:val="24"/>
          <w:szCs w:val="24"/>
        </w:rPr>
        <w:t>tevilka:</w:t>
      </w:r>
      <w:r w:rsidRPr="00FE58B8">
        <w:rPr>
          <w:rFonts w:ascii="Times New Roman" w:hAnsi="Times New Roman" w:cs="Times New Roman"/>
          <w:sz w:val="24"/>
          <w:szCs w:val="24"/>
        </w:rPr>
        <w:t xml:space="preserve"> 430-</w:t>
      </w:r>
      <w:r w:rsidR="00BA0736">
        <w:rPr>
          <w:rFonts w:ascii="Times New Roman" w:hAnsi="Times New Roman" w:cs="Times New Roman"/>
          <w:sz w:val="24"/>
          <w:szCs w:val="24"/>
        </w:rPr>
        <w:t>7</w:t>
      </w:r>
      <w:r w:rsidRPr="00FE58B8">
        <w:rPr>
          <w:rFonts w:ascii="Times New Roman" w:hAnsi="Times New Roman" w:cs="Times New Roman"/>
          <w:sz w:val="24"/>
          <w:szCs w:val="24"/>
        </w:rPr>
        <w:t>/20</w:t>
      </w:r>
      <w:r w:rsidR="00C80E8F">
        <w:rPr>
          <w:rFonts w:ascii="Times New Roman" w:hAnsi="Times New Roman" w:cs="Times New Roman"/>
          <w:sz w:val="24"/>
          <w:szCs w:val="24"/>
        </w:rPr>
        <w:t>2</w:t>
      </w:r>
      <w:r w:rsidR="00663756">
        <w:rPr>
          <w:rFonts w:ascii="Times New Roman" w:hAnsi="Times New Roman" w:cs="Times New Roman"/>
          <w:sz w:val="24"/>
          <w:szCs w:val="24"/>
        </w:rPr>
        <w:t>5</w:t>
      </w:r>
      <w:r w:rsidRPr="00FE58B8">
        <w:rPr>
          <w:rFonts w:ascii="Times New Roman" w:hAnsi="Times New Roman" w:cs="Times New Roman"/>
          <w:sz w:val="24"/>
          <w:szCs w:val="24"/>
        </w:rPr>
        <w:t>-4</w:t>
      </w:r>
      <w:r w:rsidR="00704A0E">
        <w:rPr>
          <w:rFonts w:ascii="Times New Roman" w:hAnsi="Times New Roman" w:cs="Times New Roman"/>
          <w:sz w:val="24"/>
          <w:szCs w:val="24"/>
        </w:rPr>
        <w:t>202</w:t>
      </w:r>
      <w:r w:rsidRPr="00FE58B8">
        <w:rPr>
          <w:rFonts w:ascii="Times New Roman" w:hAnsi="Times New Roman" w:cs="Times New Roman"/>
          <w:sz w:val="24"/>
          <w:szCs w:val="24"/>
        </w:rPr>
        <w:t>-</w:t>
      </w:r>
      <w:r w:rsidR="002532E7">
        <w:rPr>
          <w:rFonts w:ascii="Times New Roman" w:hAnsi="Times New Roman" w:cs="Times New Roman"/>
          <w:sz w:val="24"/>
          <w:szCs w:val="24"/>
        </w:rPr>
        <w:t>JR-S</w:t>
      </w:r>
      <w:r w:rsidR="007F4F6B">
        <w:rPr>
          <w:rFonts w:ascii="Times New Roman" w:hAnsi="Times New Roman" w:cs="Times New Roman"/>
          <w:sz w:val="24"/>
          <w:szCs w:val="24"/>
        </w:rPr>
        <w:t>/</w:t>
      </w:r>
      <w:r w:rsidR="00BA0736">
        <w:rPr>
          <w:rFonts w:ascii="Times New Roman" w:hAnsi="Times New Roman" w:cs="Times New Roman"/>
          <w:sz w:val="24"/>
          <w:szCs w:val="24"/>
        </w:rPr>
        <w:t>1</w:t>
      </w:r>
    </w:p>
    <w:p w14:paraId="40EB30C1" w14:textId="699C5F63" w:rsidR="00FB3258" w:rsidRPr="00FE58B8" w:rsidRDefault="00FB3258" w:rsidP="006975C6">
      <w:pPr>
        <w:pStyle w:val="Paragraf"/>
        <w:rPr>
          <w:rFonts w:ascii="Times New Roman" w:hAnsi="Times New Roman" w:cs="Times New Roman"/>
          <w:sz w:val="24"/>
          <w:szCs w:val="24"/>
        </w:rPr>
      </w:pPr>
      <w:r w:rsidRPr="00FE58B8">
        <w:rPr>
          <w:rFonts w:ascii="Times New Roman" w:hAnsi="Times New Roman" w:cs="Times New Roman"/>
          <w:sz w:val="24"/>
          <w:szCs w:val="24"/>
        </w:rPr>
        <w:t xml:space="preserve">Vrsta postopka: </w:t>
      </w:r>
      <w:r w:rsidR="002532E7">
        <w:rPr>
          <w:rFonts w:ascii="Times New Roman" w:hAnsi="Times New Roman" w:cs="Times New Roman"/>
          <w:sz w:val="24"/>
          <w:szCs w:val="24"/>
        </w:rPr>
        <w:t xml:space="preserve">odprti </w:t>
      </w:r>
      <w:r w:rsidRPr="00FE58B8">
        <w:rPr>
          <w:rFonts w:ascii="Times New Roman" w:hAnsi="Times New Roman" w:cs="Times New Roman"/>
          <w:sz w:val="24"/>
          <w:szCs w:val="24"/>
        </w:rPr>
        <w:t xml:space="preserve">postopek </w:t>
      </w:r>
      <w:r w:rsidR="002532E7">
        <w:rPr>
          <w:rFonts w:ascii="Times New Roman" w:hAnsi="Times New Roman" w:cs="Times New Roman"/>
          <w:sz w:val="24"/>
          <w:szCs w:val="24"/>
        </w:rPr>
        <w:t>v skladu</w:t>
      </w:r>
      <w:r w:rsidRPr="00FE58B8">
        <w:rPr>
          <w:rFonts w:ascii="Times New Roman" w:hAnsi="Times New Roman" w:cs="Times New Roman"/>
          <w:sz w:val="24"/>
          <w:szCs w:val="24"/>
        </w:rPr>
        <w:t xml:space="preserve"> s 4</w:t>
      </w:r>
      <w:r w:rsidR="002532E7">
        <w:rPr>
          <w:rFonts w:ascii="Times New Roman" w:hAnsi="Times New Roman" w:cs="Times New Roman"/>
          <w:sz w:val="24"/>
          <w:szCs w:val="24"/>
        </w:rPr>
        <w:t>0</w:t>
      </w:r>
      <w:r w:rsidRPr="00FE58B8">
        <w:rPr>
          <w:rFonts w:ascii="Times New Roman" w:hAnsi="Times New Roman" w:cs="Times New Roman"/>
          <w:sz w:val="24"/>
          <w:szCs w:val="24"/>
        </w:rPr>
        <w:t>. členom ZJN-3</w:t>
      </w:r>
    </w:p>
    <w:p w14:paraId="19BA2ADE" w14:textId="77777777" w:rsidR="00337E4D" w:rsidRPr="00FE58B8" w:rsidRDefault="00337E4D">
      <w:pPr>
        <w:rPr>
          <w:rFonts w:ascii="Times New Roman" w:hAnsi="Times New Roman" w:cs="Times New Roman"/>
          <w:sz w:val="24"/>
          <w:szCs w:val="24"/>
        </w:rPr>
      </w:pPr>
    </w:p>
    <w:p w14:paraId="65872754" w14:textId="77777777" w:rsidR="00735366" w:rsidRPr="00FE58B8" w:rsidRDefault="00735366">
      <w:pPr>
        <w:rPr>
          <w:rFonts w:ascii="Times New Roman" w:hAnsi="Times New Roman" w:cs="Times New Roman"/>
          <w:sz w:val="24"/>
          <w:szCs w:val="24"/>
        </w:rPr>
      </w:pPr>
    </w:p>
    <w:p w14:paraId="5E501D0B" w14:textId="77777777" w:rsidR="00FE58B8" w:rsidRPr="00FE58B8" w:rsidRDefault="00FE58B8">
      <w:pPr>
        <w:rPr>
          <w:rFonts w:ascii="Times New Roman" w:hAnsi="Times New Roman" w:cs="Times New Roman"/>
          <w:sz w:val="24"/>
          <w:szCs w:val="24"/>
        </w:rPr>
      </w:pPr>
    </w:p>
    <w:p w14:paraId="42771546" w14:textId="77777777" w:rsidR="00FE58B8" w:rsidRPr="00FE58B8" w:rsidRDefault="00FE58B8">
      <w:pPr>
        <w:rPr>
          <w:rFonts w:ascii="Times New Roman" w:hAnsi="Times New Roman" w:cs="Times New Roman"/>
          <w:sz w:val="24"/>
          <w:szCs w:val="24"/>
        </w:rPr>
      </w:pPr>
    </w:p>
    <w:p w14:paraId="0CFCA699" w14:textId="77777777" w:rsidR="00735366" w:rsidRPr="00FE58B8" w:rsidRDefault="00735366">
      <w:pPr>
        <w:rPr>
          <w:rFonts w:ascii="Times New Roman" w:hAnsi="Times New Roman" w:cs="Times New Roman"/>
          <w:sz w:val="24"/>
          <w:szCs w:val="24"/>
        </w:rPr>
      </w:pPr>
    </w:p>
    <w:p w14:paraId="4734D5A2" w14:textId="5916F457" w:rsidR="00960022" w:rsidRPr="00C07A8D" w:rsidRDefault="00735366" w:rsidP="00C80E8F">
      <w:pPr>
        <w:rPr>
          <w:rFonts w:ascii="Times New Roman" w:hAnsi="Times New Roman" w:cs="Times New Roman"/>
          <w:color w:val="007BB8"/>
          <w:sz w:val="24"/>
          <w:szCs w:val="24"/>
        </w:rPr>
        <w:sectPr w:rsidR="00960022" w:rsidRPr="00C07A8D" w:rsidSect="00477B44">
          <w:footerReference w:type="default" r:id="rId8"/>
          <w:pgSz w:w="11906" w:h="16838"/>
          <w:pgMar w:top="1418" w:right="1418" w:bottom="1418" w:left="1418" w:header="567" w:footer="596" w:gutter="0"/>
          <w:cols w:space="708"/>
          <w:docGrid w:linePitch="360"/>
        </w:sectPr>
      </w:pPr>
      <w:r w:rsidRPr="00C07A8D">
        <w:rPr>
          <w:rFonts w:ascii="Times New Roman" w:hAnsi="Times New Roman" w:cs="Times New Roman"/>
          <w:color w:val="007BB8"/>
          <w:sz w:val="24"/>
          <w:szCs w:val="24"/>
        </w:rPr>
        <w:t xml:space="preserve">Datum: </w:t>
      </w:r>
      <w:r w:rsidR="00051817" w:rsidRPr="00C07A8D">
        <w:rPr>
          <w:rFonts w:ascii="Times New Roman" w:hAnsi="Times New Roman" w:cs="Times New Roman"/>
          <w:color w:val="007BB8"/>
          <w:sz w:val="24"/>
          <w:szCs w:val="24"/>
        </w:rPr>
        <w:t xml:space="preserve"> </w:t>
      </w:r>
      <w:r w:rsidR="00C07A8D" w:rsidRPr="00C07A8D">
        <w:rPr>
          <w:rFonts w:ascii="Times New Roman" w:hAnsi="Times New Roman" w:cs="Times New Roman"/>
          <w:color w:val="007BB8"/>
          <w:sz w:val="24"/>
          <w:szCs w:val="24"/>
        </w:rPr>
        <w:t>3</w:t>
      </w:r>
      <w:r w:rsidR="00663756" w:rsidRPr="00C07A8D">
        <w:rPr>
          <w:rFonts w:ascii="Times New Roman" w:hAnsi="Times New Roman" w:cs="Times New Roman"/>
          <w:color w:val="007BB8"/>
          <w:sz w:val="24"/>
          <w:szCs w:val="24"/>
        </w:rPr>
        <w:t xml:space="preserve">. </w:t>
      </w:r>
      <w:r w:rsidR="00C07A8D" w:rsidRPr="00C07A8D">
        <w:rPr>
          <w:rFonts w:ascii="Times New Roman" w:hAnsi="Times New Roman" w:cs="Times New Roman"/>
          <w:color w:val="007BB8"/>
          <w:sz w:val="24"/>
          <w:szCs w:val="24"/>
        </w:rPr>
        <w:t>7</w:t>
      </w:r>
      <w:r w:rsidR="00663756" w:rsidRPr="00C07A8D">
        <w:rPr>
          <w:rFonts w:ascii="Times New Roman" w:hAnsi="Times New Roman" w:cs="Times New Roman"/>
          <w:color w:val="007BB8"/>
          <w:sz w:val="24"/>
          <w:szCs w:val="24"/>
        </w:rPr>
        <w:t>. 2025</w:t>
      </w:r>
    </w:p>
    <w:p w14:paraId="15CCEDCE" w14:textId="77777777" w:rsidR="00820B19" w:rsidRDefault="00BC69B9" w:rsidP="00900485">
      <w:pPr>
        <w:pStyle w:val="Naslov1"/>
        <w:pBdr>
          <w:top w:val="single" w:sz="24" w:space="1" w:color="548DD4" w:themeColor="text2" w:themeTint="99"/>
          <w:left w:val="single" w:sz="24" w:space="0"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line="240" w:lineRule="auto"/>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 xml:space="preserve">Povabilo k oddaji ponudbe </w:t>
      </w:r>
    </w:p>
    <w:p w14:paraId="70EAACE0" w14:textId="77777777" w:rsidR="003C0F95" w:rsidRDefault="003C0F95" w:rsidP="00900485"/>
    <w:p w14:paraId="71CBB8CC" w14:textId="77777777" w:rsidR="00820B19" w:rsidRPr="00FE58B8" w:rsidRDefault="00BC69B9" w:rsidP="0090048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OSNOVNI PODATKI O NAROČILU</w:t>
      </w:r>
    </w:p>
    <w:p w14:paraId="385EC088" w14:textId="77777777" w:rsidR="00900485" w:rsidRDefault="00900485" w:rsidP="00900485">
      <w:pPr>
        <w:spacing w:after="0" w:line="240" w:lineRule="auto"/>
        <w:jc w:val="both"/>
        <w:rPr>
          <w:rFonts w:ascii="Times New Roman" w:hAnsi="Times New Roman" w:cs="Times New Roman"/>
          <w:color w:val="000000"/>
          <w:sz w:val="24"/>
          <w:szCs w:val="24"/>
        </w:rPr>
      </w:pPr>
    </w:p>
    <w:p w14:paraId="7B2E338E" w14:textId="4C8CFE33" w:rsidR="00435FDC" w:rsidRPr="00A12672" w:rsidRDefault="00BA40F5" w:rsidP="00435FDC">
      <w:pPr>
        <w:spacing w:after="0" w:line="240" w:lineRule="auto"/>
        <w:jc w:val="both"/>
        <w:rPr>
          <w:rFonts w:ascii="Times New Roman" w:hAnsi="Times New Roman" w:cs="Times New Roman"/>
          <w:sz w:val="24"/>
          <w:szCs w:val="24"/>
        </w:rPr>
      </w:pPr>
      <w:r w:rsidRPr="000A2C48">
        <w:rPr>
          <w:rFonts w:ascii="Times New Roman" w:hAnsi="Times New Roman" w:cs="Times New Roman"/>
          <w:color w:val="000000"/>
          <w:sz w:val="24"/>
          <w:szCs w:val="24"/>
        </w:rPr>
        <w:t>Predmet javnega naročila</w:t>
      </w:r>
      <w:r w:rsidR="000273B6" w:rsidRPr="000A2C48">
        <w:rPr>
          <w:rFonts w:ascii="Times New Roman" w:hAnsi="Times New Roman" w:cs="Times New Roman"/>
          <w:color w:val="000000"/>
          <w:sz w:val="24"/>
          <w:szCs w:val="24"/>
        </w:rPr>
        <w:t>:</w:t>
      </w:r>
      <w:r w:rsidR="001C5D97" w:rsidRPr="000A2C48">
        <w:rPr>
          <w:rFonts w:ascii="Times New Roman" w:hAnsi="Times New Roman" w:cs="Times New Roman"/>
          <w:color w:val="000000"/>
          <w:sz w:val="24"/>
          <w:szCs w:val="24"/>
        </w:rPr>
        <w:t xml:space="preserve"> </w:t>
      </w:r>
      <w:bookmarkStart w:id="0" w:name="_Hlk72225043"/>
      <w:r w:rsidR="000A2C48" w:rsidRPr="000A2C48">
        <w:rPr>
          <w:rFonts w:ascii="Times New Roman" w:hAnsi="Times New Roman" w:cs="Times New Roman"/>
          <w:b/>
          <w:bCs/>
          <w:sz w:val="24"/>
          <w:szCs w:val="24"/>
        </w:rPr>
        <w:t>Prevoz učencev iz občine Ljutomer v osnovne šole v šolskih letih 202</w:t>
      </w:r>
      <w:r w:rsidR="00663756">
        <w:rPr>
          <w:rFonts w:ascii="Times New Roman" w:hAnsi="Times New Roman" w:cs="Times New Roman"/>
          <w:b/>
          <w:bCs/>
          <w:sz w:val="24"/>
          <w:szCs w:val="24"/>
        </w:rPr>
        <w:t>5</w:t>
      </w:r>
      <w:r w:rsidR="000A2C48" w:rsidRPr="000A2C48">
        <w:rPr>
          <w:rFonts w:ascii="Times New Roman" w:hAnsi="Times New Roman" w:cs="Times New Roman"/>
          <w:b/>
          <w:bCs/>
          <w:sz w:val="24"/>
          <w:szCs w:val="24"/>
        </w:rPr>
        <w:t>/202</w:t>
      </w:r>
      <w:r w:rsidR="00663756">
        <w:rPr>
          <w:rFonts w:ascii="Times New Roman" w:hAnsi="Times New Roman" w:cs="Times New Roman"/>
          <w:b/>
          <w:bCs/>
          <w:sz w:val="24"/>
          <w:szCs w:val="24"/>
        </w:rPr>
        <w:t>6</w:t>
      </w:r>
      <w:r w:rsidR="000A2C48" w:rsidRPr="000A2C48">
        <w:rPr>
          <w:rFonts w:ascii="Times New Roman" w:hAnsi="Times New Roman" w:cs="Times New Roman"/>
          <w:b/>
          <w:bCs/>
          <w:sz w:val="24"/>
          <w:szCs w:val="24"/>
        </w:rPr>
        <w:t>, 202</w:t>
      </w:r>
      <w:r w:rsidR="00663756">
        <w:rPr>
          <w:rFonts w:ascii="Times New Roman" w:hAnsi="Times New Roman" w:cs="Times New Roman"/>
          <w:b/>
          <w:bCs/>
          <w:sz w:val="24"/>
          <w:szCs w:val="24"/>
        </w:rPr>
        <w:t>6</w:t>
      </w:r>
      <w:r w:rsidR="000A2C48" w:rsidRPr="000A2C48">
        <w:rPr>
          <w:rFonts w:ascii="Times New Roman" w:hAnsi="Times New Roman" w:cs="Times New Roman"/>
          <w:b/>
          <w:bCs/>
          <w:sz w:val="24"/>
          <w:szCs w:val="24"/>
        </w:rPr>
        <w:t>/202</w:t>
      </w:r>
      <w:r w:rsidR="00663756">
        <w:rPr>
          <w:rFonts w:ascii="Times New Roman" w:hAnsi="Times New Roman" w:cs="Times New Roman"/>
          <w:b/>
          <w:bCs/>
          <w:sz w:val="24"/>
          <w:szCs w:val="24"/>
        </w:rPr>
        <w:t>7</w:t>
      </w:r>
      <w:r w:rsidR="000A2C48" w:rsidRPr="000A2C48">
        <w:rPr>
          <w:rFonts w:ascii="Times New Roman" w:hAnsi="Times New Roman" w:cs="Times New Roman"/>
          <w:b/>
          <w:bCs/>
          <w:sz w:val="24"/>
          <w:szCs w:val="24"/>
        </w:rPr>
        <w:t xml:space="preserve"> in 202</w:t>
      </w:r>
      <w:r w:rsidR="00663756">
        <w:rPr>
          <w:rFonts w:ascii="Times New Roman" w:hAnsi="Times New Roman" w:cs="Times New Roman"/>
          <w:b/>
          <w:bCs/>
          <w:sz w:val="24"/>
          <w:szCs w:val="24"/>
        </w:rPr>
        <w:t>7</w:t>
      </w:r>
      <w:r w:rsidR="000A2C48" w:rsidRPr="000A2C48">
        <w:rPr>
          <w:rFonts w:ascii="Times New Roman" w:hAnsi="Times New Roman" w:cs="Times New Roman"/>
          <w:b/>
          <w:bCs/>
          <w:sz w:val="24"/>
          <w:szCs w:val="24"/>
        </w:rPr>
        <w:t>/202</w:t>
      </w:r>
      <w:bookmarkEnd w:id="0"/>
      <w:r w:rsidR="00663756">
        <w:rPr>
          <w:rFonts w:ascii="Times New Roman" w:hAnsi="Times New Roman" w:cs="Times New Roman"/>
          <w:b/>
          <w:bCs/>
          <w:sz w:val="24"/>
          <w:szCs w:val="24"/>
        </w:rPr>
        <w:t>8</w:t>
      </w:r>
      <w:r w:rsidR="00435FDC" w:rsidRPr="000A2C48">
        <w:rPr>
          <w:rFonts w:ascii="Times New Roman" w:hAnsi="Times New Roman" w:cs="Times New Roman"/>
          <w:sz w:val="24"/>
          <w:szCs w:val="24"/>
        </w:rPr>
        <w:t xml:space="preserve">, ki je razdeljen na </w:t>
      </w:r>
      <w:r w:rsidR="00435FDC" w:rsidRPr="00A12672">
        <w:rPr>
          <w:rFonts w:ascii="Times New Roman" w:hAnsi="Times New Roman" w:cs="Times New Roman"/>
          <w:sz w:val="24"/>
          <w:szCs w:val="24"/>
        </w:rPr>
        <w:t>pet sklopov:</w:t>
      </w:r>
    </w:p>
    <w:p w14:paraId="10473F3F" w14:textId="77777777" w:rsidR="00435FDC" w:rsidRPr="00236F57" w:rsidRDefault="00435FDC" w:rsidP="00236F57">
      <w:pPr>
        <w:spacing w:after="0" w:line="240" w:lineRule="auto"/>
        <w:jc w:val="both"/>
        <w:rPr>
          <w:rFonts w:ascii="Times New Roman" w:hAnsi="Times New Roman" w:cs="Times New Roman"/>
          <w:b/>
          <w:sz w:val="24"/>
          <w:szCs w:val="24"/>
        </w:rPr>
      </w:pPr>
    </w:p>
    <w:p w14:paraId="07AEC195" w14:textId="77777777" w:rsidR="009217C8" w:rsidRPr="009217C8" w:rsidRDefault="009217C8" w:rsidP="009217C8">
      <w:pPr>
        <w:numPr>
          <w:ilvl w:val="0"/>
          <w:numId w:val="42"/>
        </w:numPr>
        <w:tabs>
          <w:tab w:val="left" w:pos="2342"/>
        </w:tabs>
        <w:spacing w:after="0" w:line="240" w:lineRule="auto"/>
        <w:jc w:val="both"/>
        <w:rPr>
          <w:rFonts w:ascii="Times New Roman" w:eastAsia="Times New Roman" w:hAnsi="Times New Roman" w:cs="Times New Roman"/>
          <w:b/>
          <w:sz w:val="24"/>
          <w:szCs w:val="24"/>
          <w:lang w:eastAsia="sl-SI"/>
        </w:rPr>
      </w:pPr>
      <w:bookmarkStart w:id="1" w:name="_Hlk103597233"/>
      <w:bookmarkStart w:id="2" w:name="_Hlk103597415"/>
      <w:r w:rsidRPr="009217C8">
        <w:rPr>
          <w:rFonts w:ascii="Times New Roman" w:eastAsia="Times New Roman" w:hAnsi="Times New Roman" w:cs="Times New Roman"/>
          <w:b/>
          <w:sz w:val="24"/>
          <w:szCs w:val="24"/>
          <w:lang w:eastAsia="sl-SI"/>
        </w:rPr>
        <w:t>OSNOVNA ŠOLA IVANA CANKARJA LJUTOMER</w:t>
      </w:r>
    </w:p>
    <w:p w14:paraId="56452341" w14:textId="77777777"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1.1.   Zgornje Krapje – Spodnje Krapje – Cven – Mota – Cven – Novi Cven – Babinci – Noršinci – Soboška cesta -  AP Ljutomer: 19,8 km (en dovoz in dva razvoza),</w:t>
      </w:r>
    </w:p>
    <w:p w14:paraId="3566624F" w14:textId="77777777"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1.2.   Babinci – Noršinci - AP Ljutomer: 3,9 km, (en dovoz),</w:t>
      </w:r>
    </w:p>
    <w:p w14:paraId="33D6478B" w14:textId="77777777"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1.3.   Novi Cven – Mota – podružnica Cven:  4,2 km (en dovoz in en razvoz),</w:t>
      </w:r>
    </w:p>
    <w:p w14:paraId="3E8366FA" w14:textId="650C7674"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1.4. Radomerščak – Radomerje – Železne Dveri – OŠ C. Golarja Ljutomer - AP Ljutomer: 11,1 km (en dovoz ),</w:t>
      </w:r>
    </w:p>
    <w:p w14:paraId="52126999" w14:textId="77777777"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1.5. Gresovščak  - Gresovščak gasilski dom- Slamnjak – Podgradje – AP Ljutomer: 6,3 km  (en dovoz),</w:t>
      </w:r>
    </w:p>
    <w:p w14:paraId="2769F830" w14:textId="77777777"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1.6. Sp. Kamenščak – AP  Ljutomer: 2,8 km (en dovoz in en razvoz),</w:t>
      </w:r>
    </w:p>
    <w:p w14:paraId="2763089B" w14:textId="77777777"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 xml:space="preserve">1.7. OŠ C. Golarja Ljutomer – AP Ljutomer – Podgradje – Slamnjak  - Gresovščak-Gresovščak gasilski dom –  Železne Dveri – Radomerje – Radomerščak: 17,3 km (en razvoz), </w:t>
      </w:r>
    </w:p>
    <w:p w14:paraId="1D4DDA82" w14:textId="52F48A1E"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1.8. AP Ljutomer – Podgradje – Slamnjak – Gresovščak –</w:t>
      </w:r>
      <w:r w:rsidR="008845C5">
        <w:rPr>
          <w:rFonts w:ascii="Times New Roman" w:eastAsia="Times New Roman" w:hAnsi="Times New Roman" w:cs="Times New Roman"/>
          <w:bCs/>
          <w:sz w:val="24"/>
          <w:szCs w:val="24"/>
          <w:lang w:eastAsia="sl-SI"/>
        </w:rPr>
        <w:t xml:space="preserve"> </w:t>
      </w:r>
      <w:r w:rsidRPr="009217C8">
        <w:rPr>
          <w:rFonts w:ascii="Times New Roman" w:eastAsia="Times New Roman" w:hAnsi="Times New Roman" w:cs="Times New Roman"/>
          <w:bCs/>
          <w:sz w:val="24"/>
          <w:szCs w:val="24"/>
          <w:lang w:eastAsia="sl-SI"/>
        </w:rPr>
        <w:t>Gresovščak gasilski dom- Železne Dveri – Radomerje: 13,6 km (en razvoz).</w:t>
      </w:r>
    </w:p>
    <w:p w14:paraId="4EC4698B" w14:textId="77777777"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
          <w:bCs/>
          <w:sz w:val="24"/>
          <w:szCs w:val="24"/>
          <w:lang w:eastAsia="sl-SI"/>
        </w:rPr>
      </w:pPr>
      <w:r w:rsidRPr="009217C8">
        <w:rPr>
          <w:rFonts w:ascii="Times New Roman" w:eastAsia="Times New Roman" w:hAnsi="Times New Roman" w:cs="Times New Roman"/>
          <w:b/>
          <w:bCs/>
          <w:sz w:val="24"/>
          <w:szCs w:val="24"/>
          <w:lang w:eastAsia="sl-SI"/>
        </w:rPr>
        <w:t>Okvirno število kilometrov dnevno: 125,6 km</w:t>
      </w:r>
    </w:p>
    <w:p w14:paraId="282A2D4D" w14:textId="77777777"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
          <w:sz w:val="24"/>
          <w:szCs w:val="24"/>
          <w:lang w:eastAsia="sl-SI"/>
        </w:rPr>
      </w:pPr>
    </w:p>
    <w:bookmarkEnd w:id="1"/>
    <w:p w14:paraId="7518B70A" w14:textId="77777777" w:rsidR="009217C8" w:rsidRPr="009217C8" w:rsidRDefault="009217C8" w:rsidP="009217C8">
      <w:pPr>
        <w:numPr>
          <w:ilvl w:val="0"/>
          <w:numId w:val="42"/>
        </w:numPr>
        <w:tabs>
          <w:tab w:val="left" w:pos="2342"/>
        </w:tabs>
        <w:spacing w:after="0" w:line="240" w:lineRule="auto"/>
        <w:jc w:val="both"/>
        <w:rPr>
          <w:rFonts w:ascii="Times New Roman" w:eastAsia="Times New Roman" w:hAnsi="Times New Roman" w:cs="Times New Roman"/>
          <w:b/>
          <w:sz w:val="24"/>
          <w:szCs w:val="24"/>
          <w:lang w:eastAsia="sl-SI"/>
        </w:rPr>
      </w:pPr>
      <w:r w:rsidRPr="009217C8">
        <w:rPr>
          <w:rFonts w:ascii="Times New Roman" w:eastAsia="Times New Roman" w:hAnsi="Times New Roman" w:cs="Times New Roman"/>
          <w:b/>
          <w:sz w:val="24"/>
          <w:szCs w:val="24"/>
          <w:lang w:eastAsia="sl-SI"/>
        </w:rPr>
        <w:t>OSNOVNA ŠOLA STROČJA VAS</w:t>
      </w:r>
    </w:p>
    <w:p w14:paraId="4DA882AE" w14:textId="1E32760B"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2.1. Presika – Globoka (pri križu) - Veščica – Globoka – Globočki vrh – OŠ Stročja vas: 20,2 km (en dovoz),</w:t>
      </w:r>
    </w:p>
    <w:p w14:paraId="54AA2BEB" w14:textId="77777777"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2.2. OŠ Stročja vas – Pristava: 2,5 km (en dovoz in en razvoz),</w:t>
      </w:r>
    </w:p>
    <w:p w14:paraId="1F63C6FE" w14:textId="77777777"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2.3. OŠ Stročja vas - Presika – Globoka – Veščica: 11,4 km (en razvoz),</w:t>
      </w:r>
    </w:p>
    <w:p w14:paraId="0E19840A" w14:textId="66DB3C8A" w:rsidR="009217C8" w:rsidRPr="009217C8" w:rsidRDefault="009217C8" w:rsidP="00D73CD3">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2.4. OŠ Stročja vas – Presika – Globoka (pri križu) - Veščica – Globoka – Pristava: 15,8 km (en razvoz),</w:t>
      </w:r>
    </w:p>
    <w:p w14:paraId="03EB1A4D" w14:textId="77777777"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2.5. Ilovci –Rinčetova Graba - OŠ Stročja vas: 8,6 km (en dovoz in en razvoz),</w:t>
      </w:r>
    </w:p>
    <w:p w14:paraId="6D5CA4F5" w14:textId="13A39379"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2.6. Nunska Graba – OŠ Stročja vas: 3 km (en dovoz in en razvoz)</w:t>
      </w:r>
      <w:r w:rsidR="00A12672">
        <w:rPr>
          <w:rFonts w:ascii="Times New Roman" w:eastAsia="Times New Roman" w:hAnsi="Times New Roman" w:cs="Times New Roman"/>
          <w:bCs/>
          <w:sz w:val="24"/>
          <w:szCs w:val="24"/>
          <w:lang w:eastAsia="sl-SI"/>
        </w:rPr>
        <w:t>.</w:t>
      </w:r>
    </w:p>
    <w:p w14:paraId="1631328F" w14:textId="77777777"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
          <w:sz w:val="24"/>
          <w:szCs w:val="24"/>
          <w:lang w:eastAsia="sl-SI"/>
        </w:rPr>
      </w:pPr>
      <w:r w:rsidRPr="009217C8">
        <w:rPr>
          <w:rFonts w:ascii="Times New Roman" w:eastAsia="Times New Roman" w:hAnsi="Times New Roman" w:cs="Times New Roman"/>
          <w:b/>
          <w:sz w:val="24"/>
          <w:szCs w:val="24"/>
          <w:lang w:eastAsia="sl-SI"/>
        </w:rPr>
        <w:t>Okvirno število kilometrov dnevno: 75,60 km</w:t>
      </w:r>
    </w:p>
    <w:bookmarkEnd w:id="2"/>
    <w:p w14:paraId="70CCE46C" w14:textId="77777777" w:rsidR="0060046E" w:rsidRPr="0095059B" w:rsidRDefault="0060046E" w:rsidP="0060046E">
      <w:pPr>
        <w:tabs>
          <w:tab w:val="left" w:pos="2342"/>
        </w:tabs>
        <w:spacing w:after="0" w:line="240" w:lineRule="auto"/>
        <w:ind w:left="720"/>
        <w:jc w:val="both"/>
        <w:rPr>
          <w:rFonts w:ascii="Times New Roman" w:eastAsia="Times New Roman" w:hAnsi="Times New Roman" w:cs="Times New Roman"/>
          <w:b/>
          <w:sz w:val="24"/>
          <w:szCs w:val="24"/>
          <w:lang w:eastAsia="sl-SI"/>
        </w:rPr>
      </w:pPr>
    </w:p>
    <w:p w14:paraId="7F63F113" w14:textId="77777777" w:rsidR="0060046E" w:rsidRPr="0095059B" w:rsidRDefault="0060046E" w:rsidP="0060046E">
      <w:pPr>
        <w:numPr>
          <w:ilvl w:val="0"/>
          <w:numId w:val="39"/>
        </w:numPr>
        <w:spacing w:after="0" w:line="240" w:lineRule="auto"/>
        <w:jc w:val="both"/>
        <w:rPr>
          <w:rFonts w:ascii="Times New Roman" w:eastAsia="Times New Roman" w:hAnsi="Times New Roman" w:cs="Times New Roman"/>
          <w:b/>
          <w:sz w:val="24"/>
          <w:szCs w:val="24"/>
          <w:lang w:eastAsia="sl-SI"/>
        </w:rPr>
      </w:pPr>
      <w:r w:rsidRPr="0095059B">
        <w:rPr>
          <w:rFonts w:ascii="Times New Roman" w:eastAsia="Times New Roman" w:hAnsi="Times New Roman" w:cs="Times New Roman"/>
          <w:b/>
          <w:sz w:val="24"/>
          <w:szCs w:val="24"/>
          <w:lang w:eastAsia="sl-SI"/>
        </w:rPr>
        <w:t>OSNOVNA ŠOLA MALA NEDELJA</w:t>
      </w:r>
    </w:p>
    <w:p w14:paraId="38247132" w14:textId="46CCA876" w:rsidR="0060046E" w:rsidRPr="0095059B" w:rsidRDefault="0060046E" w:rsidP="0060046E">
      <w:pPr>
        <w:spacing w:after="0" w:line="240" w:lineRule="auto"/>
        <w:ind w:left="708"/>
        <w:jc w:val="both"/>
        <w:rPr>
          <w:rFonts w:ascii="Times New Roman" w:eastAsia="Times New Roman" w:hAnsi="Times New Roman" w:cs="Times New Roman"/>
          <w:sz w:val="24"/>
          <w:szCs w:val="24"/>
          <w:lang w:eastAsia="sl-SI"/>
        </w:rPr>
      </w:pPr>
      <w:r w:rsidRPr="0095059B">
        <w:rPr>
          <w:rFonts w:ascii="Times New Roman" w:eastAsia="Times New Roman" w:hAnsi="Times New Roman" w:cs="Times New Roman"/>
          <w:sz w:val="24"/>
          <w:szCs w:val="24"/>
          <w:lang w:eastAsia="sl-SI"/>
        </w:rPr>
        <w:t xml:space="preserve">3.1. Precetinci – Sitarovci - Radoslavci – Godemarci - Bodislavci  – OŠ Mala Nedelja: </w:t>
      </w:r>
      <w:r w:rsidR="009217C8" w:rsidRPr="0095059B">
        <w:rPr>
          <w:rFonts w:ascii="Times New Roman" w:eastAsia="Times New Roman" w:hAnsi="Times New Roman" w:cs="Times New Roman"/>
          <w:sz w:val="24"/>
          <w:szCs w:val="24"/>
          <w:lang w:eastAsia="sl-SI"/>
        </w:rPr>
        <w:t>25</w:t>
      </w:r>
      <w:r w:rsidRPr="0095059B">
        <w:rPr>
          <w:rFonts w:ascii="Times New Roman" w:eastAsia="Times New Roman" w:hAnsi="Times New Roman" w:cs="Times New Roman"/>
          <w:sz w:val="24"/>
          <w:szCs w:val="24"/>
          <w:lang w:eastAsia="sl-SI"/>
        </w:rPr>
        <w:t xml:space="preserve"> km (en dovoz in dva razvoza),</w:t>
      </w:r>
    </w:p>
    <w:p w14:paraId="6917586A" w14:textId="675CA38B" w:rsidR="0060046E" w:rsidRPr="0095059B" w:rsidRDefault="0060046E" w:rsidP="0060046E">
      <w:pPr>
        <w:spacing w:after="0" w:line="240" w:lineRule="auto"/>
        <w:ind w:left="708"/>
        <w:jc w:val="both"/>
        <w:rPr>
          <w:rFonts w:ascii="Times New Roman" w:eastAsia="Times New Roman" w:hAnsi="Times New Roman" w:cs="Times New Roman"/>
          <w:sz w:val="24"/>
          <w:szCs w:val="24"/>
          <w:lang w:eastAsia="sl-SI"/>
        </w:rPr>
      </w:pPr>
      <w:r w:rsidRPr="0095059B">
        <w:rPr>
          <w:rFonts w:ascii="Times New Roman" w:eastAsia="Times New Roman" w:hAnsi="Times New Roman" w:cs="Times New Roman"/>
          <w:sz w:val="24"/>
          <w:szCs w:val="24"/>
          <w:lang w:eastAsia="sl-SI"/>
        </w:rPr>
        <w:t>3.2. OŠ Mala Nedelja – Godemarci – Moravci (dolina) – OŠ Mala Nedelja:  23,7 km (en dovoz in en razvoz)</w:t>
      </w:r>
      <w:r w:rsidR="00A12672">
        <w:rPr>
          <w:rFonts w:ascii="Times New Roman" w:eastAsia="Times New Roman" w:hAnsi="Times New Roman" w:cs="Times New Roman"/>
          <w:sz w:val="24"/>
          <w:szCs w:val="24"/>
          <w:lang w:eastAsia="sl-SI"/>
        </w:rPr>
        <w:t>.</w:t>
      </w:r>
    </w:p>
    <w:p w14:paraId="214E1A08" w14:textId="645C637F" w:rsidR="0060046E" w:rsidRPr="0095059B" w:rsidRDefault="0060046E" w:rsidP="0060046E">
      <w:pPr>
        <w:spacing w:after="0" w:line="240" w:lineRule="auto"/>
        <w:ind w:firstLine="708"/>
        <w:jc w:val="both"/>
        <w:rPr>
          <w:rFonts w:ascii="Times New Roman" w:eastAsia="Times New Roman" w:hAnsi="Times New Roman" w:cs="Times New Roman"/>
          <w:b/>
          <w:sz w:val="24"/>
          <w:szCs w:val="24"/>
          <w:lang w:eastAsia="sl-SI"/>
        </w:rPr>
      </w:pPr>
      <w:r w:rsidRPr="0095059B">
        <w:rPr>
          <w:rFonts w:ascii="Times New Roman" w:eastAsia="Times New Roman" w:hAnsi="Times New Roman" w:cs="Times New Roman"/>
          <w:b/>
          <w:sz w:val="24"/>
          <w:szCs w:val="24"/>
          <w:lang w:eastAsia="sl-SI"/>
        </w:rPr>
        <w:t>Okvirno število kilometrov dnevno: 1</w:t>
      </w:r>
      <w:r w:rsidR="0095059B" w:rsidRPr="0095059B">
        <w:rPr>
          <w:rFonts w:ascii="Times New Roman" w:eastAsia="Times New Roman" w:hAnsi="Times New Roman" w:cs="Times New Roman"/>
          <w:b/>
          <w:sz w:val="24"/>
          <w:szCs w:val="24"/>
          <w:lang w:eastAsia="sl-SI"/>
        </w:rPr>
        <w:t>22,4</w:t>
      </w:r>
      <w:r w:rsidRPr="0095059B">
        <w:rPr>
          <w:rFonts w:ascii="Times New Roman" w:eastAsia="Times New Roman" w:hAnsi="Times New Roman" w:cs="Times New Roman"/>
          <w:b/>
          <w:sz w:val="24"/>
          <w:szCs w:val="24"/>
          <w:lang w:eastAsia="sl-SI"/>
        </w:rPr>
        <w:t xml:space="preserve"> </w:t>
      </w:r>
      <w:r w:rsidR="00A12672">
        <w:rPr>
          <w:rFonts w:ascii="Times New Roman" w:eastAsia="Times New Roman" w:hAnsi="Times New Roman" w:cs="Times New Roman"/>
          <w:b/>
          <w:sz w:val="24"/>
          <w:szCs w:val="24"/>
          <w:lang w:eastAsia="sl-SI"/>
        </w:rPr>
        <w:t>km</w:t>
      </w:r>
    </w:p>
    <w:p w14:paraId="3ECF2B3E" w14:textId="77777777" w:rsidR="00A74D15" w:rsidRPr="00663756" w:rsidRDefault="00A74D15" w:rsidP="0060046E">
      <w:pPr>
        <w:spacing w:after="0" w:line="240" w:lineRule="auto"/>
        <w:jc w:val="both"/>
        <w:rPr>
          <w:rFonts w:ascii="Times New Roman" w:eastAsia="Times New Roman" w:hAnsi="Times New Roman" w:cs="Times New Roman"/>
          <w:b/>
          <w:color w:val="004F88"/>
          <w:sz w:val="24"/>
          <w:szCs w:val="24"/>
          <w:lang w:eastAsia="sl-SI"/>
        </w:rPr>
      </w:pPr>
    </w:p>
    <w:p w14:paraId="3AC34AA6" w14:textId="77777777" w:rsidR="0060046E" w:rsidRPr="008233DE" w:rsidRDefault="0060046E" w:rsidP="0060046E">
      <w:pPr>
        <w:spacing w:after="0" w:line="240" w:lineRule="auto"/>
        <w:jc w:val="both"/>
        <w:rPr>
          <w:rFonts w:ascii="Times New Roman" w:eastAsia="Times New Roman" w:hAnsi="Times New Roman" w:cs="Times New Roman"/>
          <w:b/>
          <w:sz w:val="24"/>
          <w:szCs w:val="24"/>
          <w:lang w:eastAsia="sl-SI"/>
        </w:rPr>
      </w:pPr>
      <w:r w:rsidRPr="008233DE">
        <w:rPr>
          <w:rFonts w:ascii="Times New Roman" w:eastAsia="Times New Roman" w:hAnsi="Times New Roman" w:cs="Times New Roman"/>
          <w:b/>
          <w:sz w:val="24"/>
          <w:szCs w:val="24"/>
          <w:lang w:eastAsia="sl-SI"/>
        </w:rPr>
        <w:t xml:space="preserve">      4. OSNOVNA ŠOLA CEZANJEVCI</w:t>
      </w:r>
    </w:p>
    <w:p w14:paraId="71139B64" w14:textId="77777777" w:rsidR="0060046E" w:rsidRPr="008233DE" w:rsidRDefault="0060046E" w:rsidP="0060046E">
      <w:pPr>
        <w:spacing w:after="0" w:line="240" w:lineRule="auto"/>
        <w:ind w:left="708"/>
        <w:jc w:val="both"/>
        <w:rPr>
          <w:rFonts w:ascii="Times New Roman" w:eastAsia="Times New Roman" w:hAnsi="Times New Roman" w:cs="Times New Roman"/>
          <w:sz w:val="24"/>
          <w:szCs w:val="24"/>
          <w:lang w:eastAsia="sl-SI"/>
        </w:rPr>
      </w:pPr>
      <w:r w:rsidRPr="008233DE">
        <w:rPr>
          <w:rFonts w:ascii="Times New Roman" w:eastAsia="Times New Roman" w:hAnsi="Times New Roman" w:cs="Times New Roman"/>
          <w:sz w:val="24"/>
          <w:szCs w:val="24"/>
          <w:lang w:eastAsia="sl-SI"/>
        </w:rPr>
        <w:t>4.1. Desnjak - Mekotnjak - Stara Cesta – Zgornji Kamenščak – Vidanovci - Cezanjevci Vogričevci – Branoslavci: 28,5 km (en dovoz in trije razvozi),</w:t>
      </w:r>
    </w:p>
    <w:p w14:paraId="183D4A69" w14:textId="77777777" w:rsidR="0060046E" w:rsidRPr="008233DE" w:rsidRDefault="0060046E" w:rsidP="0060046E">
      <w:pPr>
        <w:spacing w:after="0" w:line="240" w:lineRule="auto"/>
        <w:ind w:left="708"/>
        <w:jc w:val="both"/>
        <w:rPr>
          <w:rFonts w:ascii="Times New Roman" w:eastAsia="Times New Roman" w:hAnsi="Times New Roman" w:cs="Times New Roman"/>
          <w:sz w:val="24"/>
          <w:szCs w:val="24"/>
          <w:lang w:eastAsia="sl-SI"/>
        </w:rPr>
      </w:pPr>
      <w:r w:rsidRPr="008233DE">
        <w:rPr>
          <w:rFonts w:ascii="Times New Roman" w:eastAsia="Times New Roman" w:hAnsi="Times New Roman" w:cs="Times New Roman"/>
          <w:sz w:val="24"/>
          <w:szCs w:val="24"/>
          <w:lang w:eastAsia="sl-SI"/>
        </w:rPr>
        <w:t>4.2. Spodnji Kamenščak – Cezanjevci: 5 km (en dovoz),</w:t>
      </w:r>
    </w:p>
    <w:p w14:paraId="025C5406" w14:textId="67FAF2F8" w:rsidR="0060046E" w:rsidRPr="008233DE" w:rsidRDefault="0060046E" w:rsidP="0060046E">
      <w:pPr>
        <w:spacing w:after="0" w:line="240" w:lineRule="auto"/>
        <w:ind w:left="708"/>
        <w:jc w:val="both"/>
        <w:rPr>
          <w:rFonts w:ascii="Times New Roman" w:eastAsia="Times New Roman" w:hAnsi="Times New Roman" w:cs="Times New Roman"/>
          <w:sz w:val="24"/>
          <w:szCs w:val="24"/>
          <w:lang w:eastAsia="sl-SI"/>
        </w:rPr>
      </w:pPr>
      <w:r w:rsidRPr="008233DE">
        <w:rPr>
          <w:rFonts w:ascii="Times New Roman" w:eastAsia="Times New Roman" w:hAnsi="Times New Roman" w:cs="Times New Roman"/>
          <w:sz w:val="24"/>
          <w:szCs w:val="24"/>
          <w:lang w:eastAsia="sl-SI"/>
        </w:rPr>
        <w:t>4.3. Radomerščak – Žerovinci– Mekotnjak – Cezanjevci: 6,9 km (en dovoz in dva razvoza)</w:t>
      </w:r>
      <w:r w:rsidR="00A12672">
        <w:rPr>
          <w:rFonts w:ascii="Times New Roman" w:eastAsia="Times New Roman" w:hAnsi="Times New Roman" w:cs="Times New Roman"/>
          <w:sz w:val="24"/>
          <w:szCs w:val="24"/>
          <w:lang w:eastAsia="sl-SI"/>
        </w:rPr>
        <w:t>.</w:t>
      </w:r>
    </w:p>
    <w:p w14:paraId="2B100E4C" w14:textId="1034FE99" w:rsidR="0060046E" w:rsidRPr="008233DE" w:rsidRDefault="0060046E" w:rsidP="0060046E">
      <w:pPr>
        <w:tabs>
          <w:tab w:val="left" w:pos="4132"/>
        </w:tabs>
        <w:spacing w:after="0" w:line="240" w:lineRule="auto"/>
        <w:ind w:firstLine="708"/>
        <w:jc w:val="both"/>
        <w:rPr>
          <w:rFonts w:ascii="Times New Roman" w:eastAsia="Times New Roman" w:hAnsi="Times New Roman" w:cs="Times New Roman"/>
          <w:b/>
          <w:sz w:val="24"/>
          <w:szCs w:val="24"/>
          <w:lang w:eastAsia="sl-SI"/>
        </w:rPr>
      </w:pPr>
      <w:r w:rsidRPr="008233DE">
        <w:rPr>
          <w:rFonts w:ascii="Times New Roman" w:eastAsia="Times New Roman" w:hAnsi="Times New Roman" w:cs="Times New Roman"/>
          <w:b/>
          <w:sz w:val="24"/>
          <w:szCs w:val="24"/>
          <w:lang w:eastAsia="sl-SI"/>
        </w:rPr>
        <w:t>Okvirno število kilometrov dnevno: 139,7</w:t>
      </w:r>
      <w:r w:rsidR="00A12672">
        <w:rPr>
          <w:rFonts w:ascii="Times New Roman" w:eastAsia="Times New Roman" w:hAnsi="Times New Roman" w:cs="Times New Roman"/>
          <w:b/>
          <w:sz w:val="24"/>
          <w:szCs w:val="24"/>
          <w:lang w:eastAsia="sl-SI"/>
        </w:rPr>
        <w:t xml:space="preserve"> km</w:t>
      </w:r>
    </w:p>
    <w:p w14:paraId="25562933" w14:textId="77777777" w:rsidR="0060046E" w:rsidRPr="008233DE" w:rsidRDefault="0060046E" w:rsidP="0060046E">
      <w:pPr>
        <w:spacing w:after="0" w:line="240" w:lineRule="auto"/>
        <w:ind w:left="360"/>
        <w:jc w:val="both"/>
        <w:rPr>
          <w:rFonts w:ascii="Times New Roman" w:eastAsia="Times New Roman" w:hAnsi="Times New Roman" w:cs="Times New Roman"/>
          <w:b/>
          <w:sz w:val="24"/>
          <w:szCs w:val="24"/>
          <w:lang w:eastAsia="sl-SI"/>
        </w:rPr>
      </w:pPr>
      <w:r w:rsidRPr="008233DE">
        <w:rPr>
          <w:rFonts w:ascii="Times New Roman" w:eastAsia="Times New Roman" w:hAnsi="Times New Roman" w:cs="Times New Roman"/>
          <w:b/>
          <w:sz w:val="24"/>
          <w:szCs w:val="24"/>
          <w:lang w:eastAsia="sl-SI"/>
        </w:rPr>
        <w:lastRenderedPageBreak/>
        <w:t xml:space="preserve">5.  </w:t>
      </w:r>
      <w:bookmarkStart w:id="3" w:name="_Hlk103597968"/>
      <w:r w:rsidRPr="008233DE">
        <w:rPr>
          <w:rFonts w:ascii="Times New Roman" w:eastAsia="Times New Roman" w:hAnsi="Times New Roman" w:cs="Times New Roman"/>
          <w:b/>
          <w:sz w:val="24"/>
          <w:szCs w:val="24"/>
          <w:lang w:eastAsia="sl-SI"/>
        </w:rPr>
        <w:t>OŠ CVETKA GOLARJA LJUTOMER</w:t>
      </w:r>
    </w:p>
    <w:p w14:paraId="75774E9C" w14:textId="33B4847D" w:rsidR="0060046E" w:rsidRPr="008233DE" w:rsidRDefault="0060046E" w:rsidP="0060046E">
      <w:pPr>
        <w:spacing w:after="0" w:line="240" w:lineRule="auto"/>
        <w:ind w:left="708"/>
        <w:jc w:val="both"/>
        <w:rPr>
          <w:rFonts w:ascii="Times New Roman" w:eastAsia="Times New Roman" w:hAnsi="Times New Roman" w:cs="Times New Roman"/>
          <w:sz w:val="24"/>
          <w:szCs w:val="24"/>
          <w:lang w:eastAsia="sl-SI"/>
        </w:rPr>
      </w:pPr>
      <w:bookmarkStart w:id="4" w:name="_Hlk199838822"/>
      <w:r w:rsidRPr="008233DE">
        <w:rPr>
          <w:rFonts w:ascii="Times New Roman" w:eastAsia="Times New Roman" w:hAnsi="Times New Roman" w:cs="Times New Roman"/>
          <w:sz w:val="24"/>
          <w:szCs w:val="24"/>
          <w:lang w:eastAsia="sl-SI"/>
        </w:rPr>
        <w:t xml:space="preserve">5.1. Mekotnjak – </w:t>
      </w:r>
      <w:r w:rsidR="00594F1F" w:rsidRPr="008233DE">
        <w:rPr>
          <w:rFonts w:ascii="Times New Roman" w:eastAsia="Times New Roman" w:hAnsi="Times New Roman" w:cs="Times New Roman"/>
          <w:sz w:val="24"/>
          <w:szCs w:val="24"/>
          <w:lang w:eastAsia="sl-SI"/>
        </w:rPr>
        <w:t xml:space="preserve">Zg. Kamenščak - </w:t>
      </w:r>
      <w:r w:rsidRPr="008233DE">
        <w:rPr>
          <w:rFonts w:ascii="Times New Roman" w:eastAsia="Times New Roman" w:hAnsi="Times New Roman" w:cs="Times New Roman"/>
          <w:sz w:val="24"/>
          <w:szCs w:val="24"/>
          <w:lang w:eastAsia="sl-SI"/>
        </w:rPr>
        <w:t xml:space="preserve">Bodislavci – Drakovci </w:t>
      </w:r>
      <w:r w:rsidR="00594F1F" w:rsidRPr="008233DE">
        <w:rPr>
          <w:rFonts w:ascii="Times New Roman" w:eastAsia="Times New Roman" w:hAnsi="Times New Roman" w:cs="Times New Roman"/>
          <w:sz w:val="24"/>
          <w:szCs w:val="24"/>
          <w:lang w:eastAsia="sl-SI"/>
        </w:rPr>
        <w:t>–</w:t>
      </w:r>
      <w:r w:rsidRPr="008233DE">
        <w:rPr>
          <w:rFonts w:ascii="Times New Roman" w:eastAsia="Times New Roman" w:hAnsi="Times New Roman" w:cs="Times New Roman"/>
          <w:sz w:val="24"/>
          <w:szCs w:val="24"/>
          <w:lang w:eastAsia="sl-SI"/>
        </w:rPr>
        <w:t xml:space="preserve"> </w:t>
      </w:r>
      <w:r w:rsidR="00594F1F" w:rsidRPr="008233DE">
        <w:rPr>
          <w:rFonts w:ascii="Times New Roman" w:eastAsia="Times New Roman" w:hAnsi="Times New Roman" w:cs="Times New Roman"/>
          <w:sz w:val="24"/>
          <w:szCs w:val="24"/>
          <w:lang w:eastAsia="sl-SI"/>
        </w:rPr>
        <w:t xml:space="preserve">Sitarovci - </w:t>
      </w:r>
      <w:r w:rsidRPr="008233DE">
        <w:rPr>
          <w:rFonts w:ascii="Times New Roman" w:eastAsia="Times New Roman" w:hAnsi="Times New Roman" w:cs="Times New Roman"/>
          <w:sz w:val="24"/>
          <w:szCs w:val="24"/>
          <w:lang w:eastAsia="sl-SI"/>
        </w:rPr>
        <w:t>Precetinci - OŠ C. Golarja Ljutomer – 4</w:t>
      </w:r>
      <w:r w:rsidR="009464BC" w:rsidRPr="008233DE">
        <w:rPr>
          <w:rFonts w:ascii="Times New Roman" w:eastAsia="Times New Roman" w:hAnsi="Times New Roman" w:cs="Times New Roman"/>
          <w:sz w:val="24"/>
          <w:szCs w:val="24"/>
          <w:lang w:eastAsia="sl-SI"/>
        </w:rPr>
        <w:t>6</w:t>
      </w:r>
      <w:r w:rsidRPr="008233DE">
        <w:rPr>
          <w:rFonts w:ascii="Times New Roman" w:eastAsia="Times New Roman" w:hAnsi="Times New Roman" w:cs="Times New Roman"/>
          <w:sz w:val="24"/>
          <w:szCs w:val="24"/>
          <w:lang w:eastAsia="sl-SI"/>
        </w:rPr>
        <w:t xml:space="preserve"> km (en dovoz in en razvoz)</w:t>
      </w:r>
    </w:p>
    <w:p w14:paraId="7D0FA2A4" w14:textId="7ED8C08B" w:rsidR="0060046E" w:rsidRPr="008233DE" w:rsidRDefault="0060046E" w:rsidP="0060046E">
      <w:pPr>
        <w:spacing w:after="0" w:line="240" w:lineRule="auto"/>
        <w:ind w:left="708"/>
        <w:jc w:val="both"/>
        <w:rPr>
          <w:rFonts w:ascii="Times New Roman" w:eastAsia="Times New Roman" w:hAnsi="Times New Roman" w:cs="Times New Roman"/>
          <w:sz w:val="24"/>
          <w:szCs w:val="24"/>
          <w:lang w:eastAsia="sl-SI"/>
        </w:rPr>
      </w:pPr>
      <w:r w:rsidRPr="008233DE">
        <w:rPr>
          <w:rFonts w:ascii="Times New Roman" w:eastAsia="Times New Roman" w:hAnsi="Times New Roman" w:cs="Times New Roman"/>
          <w:sz w:val="24"/>
          <w:szCs w:val="24"/>
          <w:lang w:eastAsia="sl-SI"/>
        </w:rPr>
        <w:t xml:space="preserve">5.2. </w:t>
      </w:r>
      <w:r w:rsidR="00594F1F" w:rsidRPr="008233DE">
        <w:rPr>
          <w:rFonts w:ascii="Times New Roman" w:eastAsia="Times New Roman" w:hAnsi="Times New Roman" w:cs="Times New Roman"/>
          <w:sz w:val="24"/>
          <w:szCs w:val="24"/>
          <w:lang w:eastAsia="sl-SI"/>
        </w:rPr>
        <w:t xml:space="preserve">Grlava - </w:t>
      </w:r>
      <w:r w:rsidRPr="008233DE">
        <w:rPr>
          <w:rFonts w:ascii="Times New Roman" w:eastAsia="Times New Roman" w:hAnsi="Times New Roman" w:cs="Times New Roman"/>
          <w:sz w:val="24"/>
          <w:szCs w:val="24"/>
          <w:lang w:eastAsia="sl-SI"/>
        </w:rPr>
        <w:t xml:space="preserve">Cven </w:t>
      </w:r>
      <w:r w:rsidR="00594F1F" w:rsidRPr="008233DE">
        <w:rPr>
          <w:rFonts w:ascii="Times New Roman" w:eastAsia="Times New Roman" w:hAnsi="Times New Roman" w:cs="Times New Roman"/>
          <w:sz w:val="24"/>
          <w:szCs w:val="24"/>
          <w:lang w:eastAsia="sl-SI"/>
        </w:rPr>
        <w:t>–</w:t>
      </w:r>
      <w:r w:rsidRPr="008233DE">
        <w:rPr>
          <w:rFonts w:ascii="Times New Roman" w:eastAsia="Times New Roman" w:hAnsi="Times New Roman" w:cs="Times New Roman"/>
          <w:sz w:val="24"/>
          <w:szCs w:val="24"/>
          <w:lang w:eastAsia="sl-SI"/>
        </w:rPr>
        <w:t xml:space="preserve"> </w:t>
      </w:r>
      <w:r w:rsidR="00594F1F" w:rsidRPr="008233DE">
        <w:rPr>
          <w:rFonts w:ascii="Times New Roman" w:eastAsia="Times New Roman" w:hAnsi="Times New Roman" w:cs="Times New Roman"/>
          <w:sz w:val="24"/>
          <w:szCs w:val="24"/>
          <w:lang w:eastAsia="sl-SI"/>
        </w:rPr>
        <w:t xml:space="preserve">Mota - </w:t>
      </w:r>
      <w:r w:rsidRPr="008233DE">
        <w:rPr>
          <w:rFonts w:ascii="Times New Roman" w:eastAsia="Times New Roman" w:hAnsi="Times New Roman" w:cs="Times New Roman"/>
          <w:sz w:val="24"/>
          <w:szCs w:val="24"/>
          <w:lang w:eastAsia="sl-SI"/>
        </w:rPr>
        <w:t xml:space="preserve">Razkrižje </w:t>
      </w:r>
      <w:r w:rsidR="00594F1F" w:rsidRPr="008233DE">
        <w:rPr>
          <w:rFonts w:ascii="Times New Roman" w:eastAsia="Times New Roman" w:hAnsi="Times New Roman" w:cs="Times New Roman"/>
          <w:sz w:val="24"/>
          <w:szCs w:val="24"/>
          <w:lang w:eastAsia="sl-SI"/>
        </w:rPr>
        <w:t>–</w:t>
      </w:r>
      <w:r w:rsidR="009464BC" w:rsidRPr="008233DE">
        <w:rPr>
          <w:rFonts w:ascii="Times New Roman" w:eastAsia="Times New Roman" w:hAnsi="Times New Roman" w:cs="Times New Roman"/>
          <w:sz w:val="24"/>
          <w:szCs w:val="24"/>
          <w:lang w:eastAsia="sl-SI"/>
        </w:rPr>
        <w:t xml:space="preserve"> Globoka -Pristava -</w:t>
      </w:r>
      <w:r w:rsidRPr="008233DE">
        <w:rPr>
          <w:rFonts w:ascii="Times New Roman" w:eastAsia="Times New Roman" w:hAnsi="Times New Roman" w:cs="Times New Roman"/>
          <w:sz w:val="24"/>
          <w:szCs w:val="24"/>
          <w:lang w:eastAsia="sl-SI"/>
        </w:rPr>
        <w:t xml:space="preserve"> </w:t>
      </w:r>
      <w:r w:rsidR="00594F1F" w:rsidRPr="008233DE">
        <w:rPr>
          <w:rFonts w:ascii="Times New Roman" w:eastAsia="Times New Roman" w:hAnsi="Times New Roman" w:cs="Times New Roman"/>
          <w:sz w:val="24"/>
          <w:szCs w:val="24"/>
          <w:lang w:eastAsia="sl-SI"/>
        </w:rPr>
        <w:t xml:space="preserve">Stročja vas - </w:t>
      </w:r>
      <w:r w:rsidRPr="008233DE">
        <w:rPr>
          <w:rFonts w:ascii="Times New Roman" w:eastAsia="Times New Roman" w:hAnsi="Times New Roman" w:cs="Times New Roman"/>
          <w:sz w:val="24"/>
          <w:szCs w:val="24"/>
          <w:lang w:eastAsia="sl-SI"/>
        </w:rPr>
        <w:t>Nunska Graba –</w:t>
      </w:r>
      <w:r w:rsidR="00594F1F" w:rsidRPr="008233DE">
        <w:rPr>
          <w:rFonts w:ascii="Times New Roman" w:eastAsia="Times New Roman" w:hAnsi="Times New Roman" w:cs="Times New Roman"/>
          <w:sz w:val="24"/>
          <w:szCs w:val="24"/>
          <w:lang w:eastAsia="sl-SI"/>
        </w:rPr>
        <w:t xml:space="preserve"> </w:t>
      </w:r>
      <w:r w:rsidRPr="008233DE">
        <w:rPr>
          <w:rFonts w:ascii="Times New Roman" w:eastAsia="Times New Roman" w:hAnsi="Times New Roman" w:cs="Times New Roman"/>
          <w:sz w:val="24"/>
          <w:szCs w:val="24"/>
          <w:lang w:eastAsia="sl-SI"/>
        </w:rPr>
        <w:t xml:space="preserve">Podgradje – Ilovci – OŠ C. Golarja Ljutomer -  </w:t>
      </w:r>
      <w:r w:rsidR="009464BC" w:rsidRPr="008233DE">
        <w:rPr>
          <w:rFonts w:ascii="Times New Roman" w:eastAsia="Times New Roman" w:hAnsi="Times New Roman" w:cs="Times New Roman"/>
          <w:sz w:val="24"/>
          <w:szCs w:val="24"/>
          <w:lang w:eastAsia="sl-SI"/>
        </w:rPr>
        <w:t>4</w:t>
      </w:r>
      <w:r w:rsidR="007F10DE" w:rsidRPr="008233DE">
        <w:rPr>
          <w:rFonts w:ascii="Times New Roman" w:eastAsia="Times New Roman" w:hAnsi="Times New Roman" w:cs="Times New Roman"/>
          <w:sz w:val="24"/>
          <w:szCs w:val="24"/>
          <w:lang w:eastAsia="sl-SI"/>
        </w:rPr>
        <w:t>2</w:t>
      </w:r>
      <w:r w:rsidR="00594F1F" w:rsidRPr="008233DE">
        <w:rPr>
          <w:rFonts w:ascii="Times New Roman" w:eastAsia="Times New Roman" w:hAnsi="Times New Roman" w:cs="Times New Roman"/>
          <w:sz w:val="24"/>
          <w:szCs w:val="24"/>
          <w:lang w:eastAsia="sl-SI"/>
        </w:rPr>
        <w:t>,</w:t>
      </w:r>
      <w:r w:rsidR="007F10DE" w:rsidRPr="008233DE">
        <w:rPr>
          <w:rFonts w:ascii="Times New Roman" w:eastAsia="Times New Roman" w:hAnsi="Times New Roman" w:cs="Times New Roman"/>
          <w:sz w:val="24"/>
          <w:szCs w:val="24"/>
          <w:lang w:eastAsia="sl-SI"/>
        </w:rPr>
        <w:t>8</w:t>
      </w:r>
      <w:r w:rsidRPr="008233DE">
        <w:rPr>
          <w:rFonts w:ascii="Times New Roman" w:eastAsia="Times New Roman" w:hAnsi="Times New Roman" w:cs="Times New Roman"/>
          <w:sz w:val="24"/>
          <w:szCs w:val="24"/>
          <w:lang w:eastAsia="sl-SI"/>
        </w:rPr>
        <w:t xml:space="preserve"> km (en dovoz in en razvoz).</w:t>
      </w:r>
    </w:p>
    <w:bookmarkEnd w:id="3"/>
    <w:p w14:paraId="5BDF640A" w14:textId="77777777" w:rsidR="0060046E" w:rsidRPr="008233DE" w:rsidRDefault="0060046E" w:rsidP="0060046E">
      <w:pPr>
        <w:tabs>
          <w:tab w:val="left" w:pos="4132"/>
        </w:tabs>
        <w:spacing w:after="0" w:line="240" w:lineRule="auto"/>
        <w:ind w:firstLine="708"/>
        <w:jc w:val="both"/>
        <w:rPr>
          <w:rFonts w:ascii="Times New Roman" w:eastAsia="Times New Roman" w:hAnsi="Times New Roman" w:cs="Times New Roman"/>
          <w:b/>
          <w:sz w:val="24"/>
          <w:szCs w:val="24"/>
          <w:lang w:eastAsia="sl-SI"/>
        </w:rPr>
      </w:pPr>
    </w:p>
    <w:p w14:paraId="240DB438" w14:textId="2DCD443B" w:rsidR="0060046E" w:rsidRPr="008233DE" w:rsidRDefault="0060046E" w:rsidP="0060046E">
      <w:pPr>
        <w:tabs>
          <w:tab w:val="left" w:pos="4132"/>
        </w:tabs>
        <w:spacing w:after="0" w:line="240" w:lineRule="auto"/>
        <w:ind w:firstLine="708"/>
        <w:jc w:val="both"/>
        <w:rPr>
          <w:rFonts w:ascii="Times New Roman" w:eastAsia="Times New Roman" w:hAnsi="Times New Roman" w:cs="Times New Roman"/>
          <w:b/>
          <w:sz w:val="24"/>
          <w:szCs w:val="24"/>
          <w:lang w:eastAsia="sl-SI"/>
        </w:rPr>
      </w:pPr>
      <w:r w:rsidRPr="008233DE">
        <w:rPr>
          <w:rFonts w:ascii="Times New Roman" w:eastAsia="Times New Roman" w:hAnsi="Times New Roman" w:cs="Times New Roman"/>
          <w:b/>
          <w:sz w:val="24"/>
          <w:szCs w:val="24"/>
          <w:lang w:eastAsia="sl-SI"/>
        </w:rPr>
        <w:t>Okvirno število kilometrov: 1</w:t>
      </w:r>
      <w:r w:rsidR="007F10DE" w:rsidRPr="008233DE">
        <w:rPr>
          <w:rFonts w:ascii="Times New Roman" w:eastAsia="Times New Roman" w:hAnsi="Times New Roman" w:cs="Times New Roman"/>
          <w:b/>
          <w:sz w:val="24"/>
          <w:szCs w:val="24"/>
          <w:lang w:eastAsia="sl-SI"/>
        </w:rPr>
        <w:t>77,6</w:t>
      </w:r>
      <w:r w:rsidR="00A12672">
        <w:rPr>
          <w:rFonts w:ascii="Times New Roman" w:eastAsia="Times New Roman" w:hAnsi="Times New Roman" w:cs="Times New Roman"/>
          <w:b/>
          <w:sz w:val="24"/>
          <w:szCs w:val="24"/>
          <w:lang w:eastAsia="sl-SI"/>
        </w:rPr>
        <w:t xml:space="preserve"> km</w:t>
      </w:r>
    </w:p>
    <w:bookmarkEnd w:id="4"/>
    <w:p w14:paraId="3CC780FD" w14:textId="77777777" w:rsidR="0060046E" w:rsidRPr="00663756" w:rsidRDefault="0060046E" w:rsidP="0060046E">
      <w:pPr>
        <w:tabs>
          <w:tab w:val="left" w:pos="4132"/>
        </w:tabs>
        <w:spacing w:after="0" w:line="240" w:lineRule="auto"/>
        <w:ind w:firstLine="708"/>
        <w:jc w:val="both"/>
        <w:rPr>
          <w:rFonts w:ascii="Times New Roman" w:eastAsia="Times New Roman" w:hAnsi="Times New Roman" w:cs="Times New Roman"/>
          <w:b/>
          <w:color w:val="004F88"/>
          <w:sz w:val="24"/>
          <w:szCs w:val="24"/>
          <w:lang w:eastAsia="sl-SI"/>
        </w:rPr>
      </w:pPr>
    </w:p>
    <w:p w14:paraId="77FF1D3C" w14:textId="77777777" w:rsidR="004C38E2" w:rsidRPr="00663756" w:rsidRDefault="004C38E2" w:rsidP="00435FDC">
      <w:pPr>
        <w:spacing w:after="0" w:line="240" w:lineRule="auto"/>
        <w:jc w:val="both"/>
        <w:rPr>
          <w:rFonts w:ascii="Times New Roman" w:hAnsi="Times New Roman" w:cs="Times New Roman"/>
          <w:color w:val="004F88"/>
          <w:sz w:val="24"/>
          <w:szCs w:val="24"/>
        </w:rPr>
      </w:pPr>
    </w:p>
    <w:tbl>
      <w:tblPr>
        <w:tblW w:w="7600" w:type="dxa"/>
        <w:tblCellMar>
          <w:left w:w="70" w:type="dxa"/>
          <w:right w:w="70" w:type="dxa"/>
        </w:tblCellMar>
        <w:tblLook w:val="04A0" w:firstRow="1" w:lastRow="0" w:firstColumn="1" w:lastColumn="0" w:noHBand="0" w:noVBand="1"/>
      </w:tblPr>
      <w:tblGrid>
        <w:gridCol w:w="5690"/>
        <w:gridCol w:w="1910"/>
      </w:tblGrid>
      <w:tr w:rsidR="0095059B" w:rsidRPr="0095059B" w14:paraId="6417DD7F" w14:textId="77777777" w:rsidTr="0095059B">
        <w:trPr>
          <w:trHeight w:val="330"/>
        </w:trPr>
        <w:tc>
          <w:tcPr>
            <w:tcW w:w="760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11CDFB"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PODATKI O ŠTEVILU VOZAČEV V ŠOLSKEM LETU 2025/2026</w:t>
            </w:r>
          </w:p>
        </w:tc>
      </w:tr>
      <w:tr w:rsidR="0095059B" w:rsidRPr="0095059B" w14:paraId="6738C00E" w14:textId="77777777" w:rsidTr="0095059B">
        <w:trPr>
          <w:trHeight w:val="315"/>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02992FDA" w14:textId="77777777" w:rsidR="0095059B" w:rsidRPr="0095059B" w:rsidRDefault="0095059B" w:rsidP="0095059B">
            <w:pPr>
              <w:spacing w:after="0" w:line="240" w:lineRule="auto"/>
              <w:rPr>
                <w:rFonts w:ascii="Calibri" w:eastAsia="Times New Roman" w:hAnsi="Calibri" w:cs="Calibri"/>
                <w:color w:val="000000"/>
                <w:lang w:eastAsia="sl-SI"/>
              </w:rPr>
            </w:pPr>
            <w:r w:rsidRPr="0095059B">
              <w:rPr>
                <w:rFonts w:ascii="Calibri" w:eastAsia="Times New Roman" w:hAnsi="Calibri" w:cs="Calibri"/>
                <w:color w:val="000000"/>
                <w:lang w:eastAsia="sl-SI"/>
              </w:rPr>
              <w:t> </w:t>
            </w:r>
          </w:p>
        </w:tc>
        <w:tc>
          <w:tcPr>
            <w:tcW w:w="1910" w:type="dxa"/>
            <w:tcBorders>
              <w:top w:val="nil"/>
              <w:left w:val="nil"/>
              <w:bottom w:val="single" w:sz="8" w:space="0" w:color="auto"/>
              <w:right w:val="single" w:sz="8" w:space="0" w:color="auto"/>
            </w:tcBorders>
            <w:shd w:val="clear" w:color="auto" w:fill="auto"/>
            <w:noWrap/>
            <w:vAlign w:val="bottom"/>
            <w:hideMark/>
          </w:tcPr>
          <w:p w14:paraId="49CD6216" w14:textId="77777777" w:rsidR="0095059B" w:rsidRPr="0095059B" w:rsidRDefault="0095059B" w:rsidP="0095059B">
            <w:pPr>
              <w:spacing w:after="0" w:line="240" w:lineRule="auto"/>
              <w:rPr>
                <w:rFonts w:ascii="Calibri" w:eastAsia="Times New Roman" w:hAnsi="Calibri" w:cs="Calibri"/>
                <w:color w:val="000000"/>
                <w:lang w:eastAsia="sl-SI"/>
              </w:rPr>
            </w:pPr>
            <w:r w:rsidRPr="0095059B">
              <w:rPr>
                <w:rFonts w:ascii="Calibri" w:eastAsia="Times New Roman" w:hAnsi="Calibri" w:cs="Calibri"/>
                <w:color w:val="000000"/>
                <w:lang w:eastAsia="sl-SI"/>
              </w:rPr>
              <w:t> </w:t>
            </w:r>
          </w:p>
        </w:tc>
      </w:tr>
      <w:tr w:rsidR="0095059B" w:rsidRPr="0095059B" w14:paraId="110C4FCE"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072CD6AB"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OŠ IVANA CANKARJA LJUTOMER</w:t>
            </w:r>
          </w:p>
        </w:tc>
        <w:tc>
          <w:tcPr>
            <w:tcW w:w="1910" w:type="dxa"/>
            <w:tcBorders>
              <w:top w:val="nil"/>
              <w:left w:val="nil"/>
              <w:bottom w:val="single" w:sz="8" w:space="0" w:color="auto"/>
              <w:right w:val="single" w:sz="8" w:space="0" w:color="auto"/>
            </w:tcBorders>
            <w:shd w:val="clear" w:color="auto" w:fill="auto"/>
            <w:noWrap/>
            <w:vAlign w:val="center"/>
            <w:hideMark/>
          </w:tcPr>
          <w:p w14:paraId="5E342214" w14:textId="77777777" w:rsidR="0095059B" w:rsidRPr="0095059B" w:rsidRDefault="0095059B" w:rsidP="0095059B">
            <w:pPr>
              <w:spacing w:after="0" w:line="240" w:lineRule="auto"/>
              <w:rPr>
                <w:rFonts w:ascii="Calibri" w:eastAsia="Times New Roman" w:hAnsi="Calibri" w:cs="Calibri"/>
                <w:color w:val="000000"/>
                <w:lang w:eastAsia="sl-SI"/>
              </w:rPr>
            </w:pPr>
            <w:r w:rsidRPr="0095059B">
              <w:rPr>
                <w:rFonts w:ascii="Calibri" w:eastAsia="Times New Roman" w:hAnsi="Calibri" w:cs="Calibri"/>
                <w:color w:val="000000"/>
                <w:lang w:eastAsia="sl-SI"/>
              </w:rPr>
              <w:t> </w:t>
            </w:r>
          </w:p>
        </w:tc>
      </w:tr>
      <w:tr w:rsidR="0095059B" w:rsidRPr="0095059B" w14:paraId="05C450CA"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205E52F3"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Slamnjak </w:t>
            </w:r>
          </w:p>
        </w:tc>
        <w:tc>
          <w:tcPr>
            <w:tcW w:w="1910" w:type="dxa"/>
            <w:tcBorders>
              <w:top w:val="nil"/>
              <w:left w:val="nil"/>
              <w:bottom w:val="single" w:sz="8" w:space="0" w:color="auto"/>
              <w:right w:val="single" w:sz="8" w:space="0" w:color="auto"/>
            </w:tcBorders>
            <w:shd w:val="clear" w:color="auto" w:fill="auto"/>
            <w:noWrap/>
            <w:vAlign w:val="center"/>
            <w:hideMark/>
          </w:tcPr>
          <w:p w14:paraId="5DA10832"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3</w:t>
            </w:r>
          </w:p>
        </w:tc>
      </w:tr>
      <w:tr w:rsidR="0095059B" w:rsidRPr="0095059B" w14:paraId="749C7109"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575C1B11"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Podgradje </w:t>
            </w:r>
          </w:p>
        </w:tc>
        <w:tc>
          <w:tcPr>
            <w:tcW w:w="1910" w:type="dxa"/>
            <w:tcBorders>
              <w:top w:val="nil"/>
              <w:left w:val="nil"/>
              <w:bottom w:val="single" w:sz="8" w:space="0" w:color="auto"/>
              <w:right w:val="single" w:sz="8" w:space="0" w:color="auto"/>
            </w:tcBorders>
            <w:shd w:val="clear" w:color="auto" w:fill="auto"/>
            <w:noWrap/>
            <w:vAlign w:val="center"/>
            <w:hideMark/>
          </w:tcPr>
          <w:p w14:paraId="0387322C"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2</w:t>
            </w:r>
          </w:p>
        </w:tc>
      </w:tr>
      <w:tr w:rsidR="0095059B" w:rsidRPr="0095059B" w14:paraId="6EAE1ACF"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30A9692C"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Cuber </w:t>
            </w:r>
          </w:p>
        </w:tc>
        <w:tc>
          <w:tcPr>
            <w:tcW w:w="1910" w:type="dxa"/>
            <w:tcBorders>
              <w:top w:val="nil"/>
              <w:left w:val="nil"/>
              <w:bottom w:val="single" w:sz="8" w:space="0" w:color="auto"/>
              <w:right w:val="single" w:sz="8" w:space="0" w:color="auto"/>
            </w:tcBorders>
            <w:shd w:val="clear" w:color="auto" w:fill="auto"/>
            <w:noWrap/>
            <w:vAlign w:val="center"/>
            <w:hideMark/>
          </w:tcPr>
          <w:p w14:paraId="6E347D0C"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4240A2AD"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2847754E"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Ilovci</w:t>
            </w:r>
          </w:p>
        </w:tc>
        <w:tc>
          <w:tcPr>
            <w:tcW w:w="1910" w:type="dxa"/>
            <w:tcBorders>
              <w:top w:val="nil"/>
              <w:left w:val="nil"/>
              <w:bottom w:val="single" w:sz="8" w:space="0" w:color="auto"/>
              <w:right w:val="single" w:sz="8" w:space="0" w:color="auto"/>
            </w:tcBorders>
            <w:shd w:val="clear" w:color="auto" w:fill="auto"/>
            <w:noWrap/>
            <w:vAlign w:val="center"/>
            <w:hideMark/>
          </w:tcPr>
          <w:p w14:paraId="586BFFC9"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0DA8A95A"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44ADACD3"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Radomerje *</w:t>
            </w:r>
          </w:p>
        </w:tc>
        <w:tc>
          <w:tcPr>
            <w:tcW w:w="1910" w:type="dxa"/>
            <w:tcBorders>
              <w:top w:val="nil"/>
              <w:left w:val="nil"/>
              <w:bottom w:val="single" w:sz="8" w:space="0" w:color="auto"/>
              <w:right w:val="single" w:sz="8" w:space="0" w:color="auto"/>
            </w:tcBorders>
            <w:shd w:val="clear" w:color="auto" w:fill="auto"/>
            <w:noWrap/>
            <w:vAlign w:val="center"/>
            <w:hideMark/>
          </w:tcPr>
          <w:p w14:paraId="55CBFCA8"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5</w:t>
            </w:r>
          </w:p>
        </w:tc>
      </w:tr>
      <w:tr w:rsidR="0095059B" w:rsidRPr="0095059B" w14:paraId="2C714EC9"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A759FE3"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Radomerščak *</w:t>
            </w:r>
          </w:p>
        </w:tc>
        <w:tc>
          <w:tcPr>
            <w:tcW w:w="1910" w:type="dxa"/>
            <w:tcBorders>
              <w:top w:val="nil"/>
              <w:left w:val="nil"/>
              <w:bottom w:val="single" w:sz="8" w:space="0" w:color="auto"/>
              <w:right w:val="single" w:sz="8" w:space="0" w:color="auto"/>
            </w:tcBorders>
            <w:shd w:val="clear" w:color="auto" w:fill="auto"/>
            <w:noWrap/>
            <w:vAlign w:val="center"/>
            <w:hideMark/>
          </w:tcPr>
          <w:p w14:paraId="2D83982A"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3</w:t>
            </w:r>
          </w:p>
        </w:tc>
      </w:tr>
      <w:tr w:rsidR="0095059B" w:rsidRPr="0095059B" w14:paraId="36CABE5C"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1E85275"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Gresovščak </w:t>
            </w:r>
          </w:p>
        </w:tc>
        <w:tc>
          <w:tcPr>
            <w:tcW w:w="1910" w:type="dxa"/>
            <w:tcBorders>
              <w:top w:val="nil"/>
              <w:left w:val="nil"/>
              <w:bottom w:val="single" w:sz="8" w:space="0" w:color="auto"/>
              <w:right w:val="single" w:sz="8" w:space="0" w:color="auto"/>
            </w:tcBorders>
            <w:shd w:val="clear" w:color="auto" w:fill="auto"/>
            <w:noWrap/>
            <w:vAlign w:val="center"/>
            <w:hideMark/>
          </w:tcPr>
          <w:p w14:paraId="18B01964"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140B1230"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AF5AFA2"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Železne Dveri</w:t>
            </w:r>
          </w:p>
        </w:tc>
        <w:tc>
          <w:tcPr>
            <w:tcW w:w="1910" w:type="dxa"/>
            <w:tcBorders>
              <w:top w:val="nil"/>
              <w:left w:val="nil"/>
              <w:bottom w:val="single" w:sz="8" w:space="0" w:color="auto"/>
              <w:right w:val="single" w:sz="8" w:space="0" w:color="auto"/>
            </w:tcBorders>
            <w:shd w:val="clear" w:color="auto" w:fill="auto"/>
            <w:noWrap/>
            <w:vAlign w:val="center"/>
            <w:hideMark/>
          </w:tcPr>
          <w:p w14:paraId="5E5F9604"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53951314"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07C58326"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Babinci</w:t>
            </w:r>
          </w:p>
        </w:tc>
        <w:tc>
          <w:tcPr>
            <w:tcW w:w="1910" w:type="dxa"/>
            <w:tcBorders>
              <w:top w:val="nil"/>
              <w:left w:val="nil"/>
              <w:bottom w:val="single" w:sz="8" w:space="0" w:color="auto"/>
              <w:right w:val="single" w:sz="8" w:space="0" w:color="auto"/>
            </w:tcBorders>
            <w:shd w:val="clear" w:color="auto" w:fill="auto"/>
            <w:noWrap/>
            <w:vAlign w:val="center"/>
            <w:hideMark/>
          </w:tcPr>
          <w:p w14:paraId="3F44F5C3"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10</w:t>
            </w:r>
          </w:p>
        </w:tc>
      </w:tr>
      <w:tr w:rsidR="0095059B" w:rsidRPr="0095059B" w14:paraId="357E0C61"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909CCEC"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Noršinci </w:t>
            </w:r>
          </w:p>
        </w:tc>
        <w:tc>
          <w:tcPr>
            <w:tcW w:w="1910" w:type="dxa"/>
            <w:tcBorders>
              <w:top w:val="nil"/>
              <w:left w:val="nil"/>
              <w:bottom w:val="single" w:sz="8" w:space="0" w:color="auto"/>
              <w:right w:val="single" w:sz="8" w:space="0" w:color="auto"/>
            </w:tcBorders>
            <w:shd w:val="clear" w:color="auto" w:fill="auto"/>
            <w:noWrap/>
            <w:vAlign w:val="center"/>
            <w:hideMark/>
          </w:tcPr>
          <w:p w14:paraId="2807275E"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12</w:t>
            </w:r>
          </w:p>
        </w:tc>
      </w:tr>
      <w:tr w:rsidR="0095059B" w:rsidRPr="0095059B" w14:paraId="7E1F5300"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3FADA6CD"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Mota </w:t>
            </w:r>
          </w:p>
        </w:tc>
        <w:tc>
          <w:tcPr>
            <w:tcW w:w="1910" w:type="dxa"/>
            <w:tcBorders>
              <w:top w:val="nil"/>
              <w:left w:val="nil"/>
              <w:bottom w:val="single" w:sz="8" w:space="0" w:color="auto"/>
              <w:right w:val="single" w:sz="8" w:space="0" w:color="auto"/>
            </w:tcBorders>
            <w:shd w:val="clear" w:color="auto" w:fill="auto"/>
            <w:noWrap/>
            <w:vAlign w:val="center"/>
            <w:hideMark/>
          </w:tcPr>
          <w:p w14:paraId="03E4DDD8"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7</w:t>
            </w:r>
          </w:p>
        </w:tc>
      </w:tr>
      <w:tr w:rsidR="0095059B" w:rsidRPr="0095059B" w14:paraId="3BB3DCD6"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2C0154C"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Cven </w:t>
            </w:r>
          </w:p>
        </w:tc>
        <w:tc>
          <w:tcPr>
            <w:tcW w:w="1910" w:type="dxa"/>
            <w:tcBorders>
              <w:top w:val="nil"/>
              <w:left w:val="nil"/>
              <w:bottom w:val="single" w:sz="8" w:space="0" w:color="auto"/>
              <w:right w:val="single" w:sz="8" w:space="0" w:color="auto"/>
            </w:tcBorders>
            <w:shd w:val="clear" w:color="auto" w:fill="auto"/>
            <w:noWrap/>
            <w:vAlign w:val="center"/>
            <w:hideMark/>
          </w:tcPr>
          <w:p w14:paraId="6DFDC678"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13</w:t>
            </w:r>
          </w:p>
        </w:tc>
      </w:tr>
      <w:tr w:rsidR="0095059B" w:rsidRPr="0095059B" w14:paraId="7476CD6F"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E2BBF4D"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Krapje </w:t>
            </w:r>
          </w:p>
        </w:tc>
        <w:tc>
          <w:tcPr>
            <w:tcW w:w="1910" w:type="dxa"/>
            <w:tcBorders>
              <w:top w:val="nil"/>
              <w:left w:val="nil"/>
              <w:bottom w:val="single" w:sz="8" w:space="0" w:color="auto"/>
              <w:right w:val="single" w:sz="8" w:space="0" w:color="auto"/>
            </w:tcBorders>
            <w:shd w:val="clear" w:color="auto" w:fill="auto"/>
            <w:noWrap/>
            <w:vAlign w:val="center"/>
            <w:hideMark/>
          </w:tcPr>
          <w:p w14:paraId="6F56EAB3"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8</w:t>
            </w:r>
          </w:p>
        </w:tc>
      </w:tr>
      <w:tr w:rsidR="0095059B" w:rsidRPr="0095059B" w14:paraId="0DFF326E"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0CB417A2"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Sp. Kamenščak </w:t>
            </w:r>
          </w:p>
        </w:tc>
        <w:tc>
          <w:tcPr>
            <w:tcW w:w="1910" w:type="dxa"/>
            <w:tcBorders>
              <w:top w:val="nil"/>
              <w:left w:val="nil"/>
              <w:bottom w:val="single" w:sz="8" w:space="0" w:color="auto"/>
              <w:right w:val="single" w:sz="8" w:space="0" w:color="auto"/>
            </w:tcBorders>
            <w:shd w:val="clear" w:color="auto" w:fill="auto"/>
            <w:noWrap/>
            <w:vAlign w:val="center"/>
            <w:hideMark/>
          </w:tcPr>
          <w:p w14:paraId="73FB6283"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6</w:t>
            </w:r>
          </w:p>
        </w:tc>
      </w:tr>
      <w:tr w:rsidR="0095059B" w:rsidRPr="0095059B" w14:paraId="0F7AA901"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23E5CBD"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Soboška ulica, Ljutomer</w:t>
            </w:r>
          </w:p>
        </w:tc>
        <w:tc>
          <w:tcPr>
            <w:tcW w:w="1910" w:type="dxa"/>
            <w:tcBorders>
              <w:top w:val="nil"/>
              <w:left w:val="nil"/>
              <w:bottom w:val="single" w:sz="8" w:space="0" w:color="auto"/>
              <w:right w:val="single" w:sz="8" w:space="0" w:color="auto"/>
            </w:tcBorders>
            <w:shd w:val="clear" w:color="auto" w:fill="auto"/>
            <w:noWrap/>
            <w:vAlign w:val="center"/>
            <w:hideMark/>
          </w:tcPr>
          <w:p w14:paraId="7D7869AA" w14:textId="77777777" w:rsidR="0095059B" w:rsidRPr="00623EEF" w:rsidRDefault="0095059B" w:rsidP="0095059B">
            <w:pPr>
              <w:spacing w:after="0" w:line="240" w:lineRule="auto"/>
              <w:jc w:val="center"/>
              <w:rPr>
                <w:rFonts w:ascii="Times New Roman" w:eastAsia="Times New Roman" w:hAnsi="Times New Roman" w:cs="Times New Roman"/>
                <w:b/>
                <w:bCs/>
                <w:color w:val="000000"/>
                <w:sz w:val="24"/>
                <w:szCs w:val="24"/>
                <w:lang w:eastAsia="sl-SI"/>
              </w:rPr>
            </w:pPr>
            <w:r w:rsidRPr="00623EEF">
              <w:rPr>
                <w:rFonts w:ascii="Times New Roman" w:eastAsia="Times New Roman" w:hAnsi="Times New Roman" w:cs="Times New Roman"/>
                <w:b/>
                <w:bCs/>
                <w:color w:val="000000"/>
                <w:sz w:val="24"/>
                <w:szCs w:val="24"/>
                <w:lang w:eastAsia="sl-SI"/>
              </w:rPr>
              <w:t>2</w:t>
            </w:r>
          </w:p>
        </w:tc>
      </w:tr>
      <w:tr w:rsidR="0095059B" w:rsidRPr="0095059B" w14:paraId="24BCEB78"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6FB243C8"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 xml:space="preserve">SKUPAJ: </w:t>
            </w:r>
          </w:p>
        </w:tc>
        <w:tc>
          <w:tcPr>
            <w:tcW w:w="1910" w:type="dxa"/>
            <w:tcBorders>
              <w:top w:val="nil"/>
              <w:left w:val="nil"/>
              <w:bottom w:val="single" w:sz="8" w:space="0" w:color="auto"/>
              <w:right w:val="single" w:sz="8" w:space="0" w:color="auto"/>
            </w:tcBorders>
            <w:shd w:val="clear" w:color="auto" w:fill="auto"/>
            <w:noWrap/>
            <w:vAlign w:val="bottom"/>
            <w:hideMark/>
          </w:tcPr>
          <w:p w14:paraId="24DF473E"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75</w:t>
            </w:r>
          </w:p>
        </w:tc>
      </w:tr>
      <w:tr w:rsidR="0095059B" w:rsidRPr="0095059B" w14:paraId="230545F3"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EA21B2E"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PODRUŽNICA CVEN</w:t>
            </w:r>
          </w:p>
        </w:tc>
        <w:tc>
          <w:tcPr>
            <w:tcW w:w="1910" w:type="dxa"/>
            <w:tcBorders>
              <w:top w:val="nil"/>
              <w:left w:val="nil"/>
              <w:bottom w:val="single" w:sz="8" w:space="0" w:color="auto"/>
              <w:right w:val="single" w:sz="8" w:space="0" w:color="auto"/>
            </w:tcBorders>
            <w:shd w:val="clear" w:color="auto" w:fill="auto"/>
            <w:noWrap/>
            <w:vAlign w:val="center"/>
            <w:hideMark/>
          </w:tcPr>
          <w:p w14:paraId="2BF9A395" w14:textId="77777777" w:rsidR="0095059B" w:rsidRPr="00623EEF" w:rsidRDefault="0095059B" w:rsidP="0095059B">
            <w:pPr>
              <w:spacing w:after="0" w:line="240" w:lineRule="auto"/>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 </w:t>
            </w:r>
          </w:p>
        </w:tc>
      </w:tr>
      <w:tr w:rsidR="0095059B" w:rsidRPr="0095059B" w14:paraId="3F284080"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C59454F"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Cven </w:t>
            </w:r>
          </w:p>
        </w:tc>
        <w:tc>
          <w:tcPr>
            <w:tcW w:w="1910" w:type="dxa"/>
            <w:tcBorders>
              <w:top w:val="nil"/>
              <w:left w:val="nil"/>
              <w:bottom w:val="single" w:sz="8" w:space="0" w:color="auto"/>
              <w:right w:val="single" w:sz="8" w:space="0" w:color="auto"/>
            </w:tcBorders>
            <w:shd w:val="clear" w:color="auto" w:fill="auto"/>
            <w:noWrap/>
            <w:vAlign w:val="center"/>
            <w:hideMark/>
          </w:tcPr>
          <w:p w14:paraId="27C4ACDC"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11</w:t>
            </w:r>
          </w:p>
        </w:tc>
      </w:tr>
      <w:tr w:rsidR="0095059B" w:rsidRPr="0095059B" w14:paraId="02ACA486"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063F3A68"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Mota </w:t>
            </w:r>
          </w:p>
        </w:tc>
        <w:tc>
          <w:tcPr>
            <w:tcW w:w="1910" w:type="dxa"/>
            <w:tcBorders>
              <w:top w:val="nil"/>
              <w:left w:val="nil"/>
              <w:bottom w:val="single" w:sz="8" w:space="0" w:color="auto"/>
              <w:right w:val="single" w:sz="8" w:space="0" w:color="auto"/>
            </w:tcBorders>
            <w:shd w:val="clear" w:color="auto" w:fill="auto"/>
            <w:noWrap/>
            <w:vAlign w:val="center"/>
            <w:hideMark/>
          </w:tcPr>
          <w:p w14:paraId="42B05B55"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7</w:t>
            </w:r>
          </w:p>
        </w:tc>
      </w:tr>
      <w:tr w:rsidR="0095059B" w:rsidRPr="0095059B" w14:paraId="46E74BF4"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34305796"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Krapje </w:t>
            </w:r>
          </w:p>
        </w:tc>
        <w:tc>
          <w:tcPr>
            <w:tcW w:w="1910" w:type="dxa"/>
            <w:tcBorders>
              <w:top w:val="nil"/>
              <w:left w:val="nil"/>
              <w:bottom w:val="single" w:sz="8" w:space="0" w:color="auto"/>
              <w:right w:val="single" w:sz="8" w:space="0" w:color="auto"/>
            </w:tcBorders>
            <w:shd w:val="clear" w:color="auto" w:fill="auto"/>
            <w:noWrap/>
            <w:vAlign w:val="center"/>
            <w:hideMark/>
          </w:tcPr>
          <w:p w14:paraId="3D9CE418"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4</w:t>
            </w:r>
          </w:p>
        </w:tc>
      </w:tr>
      <w:tr w:rsidR="0095059B" w:rsidRPr="0095059B" w14:paraId="3124E2FE"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3259A450"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SKUPAJ</w:t>
            </w:r>
          </w:p>
        </w:tc>
        <w:tc>
          <w:tcPr>
            <w:tcW w:w="1910" w:type="dxa"/>
            <w:tcBorders>
              <w:top w:val="nil"/>
              <w:left w:val="nil"/>
              <w:bottom w:val="single" w:sz="8" w:space="0" w:color="auto"/>
              <w:right w:val="single" w:sz="8" w:space="0" w:color="auto"/>
            </w:tcBorders>
            <w:shd w:val="clear" w:color="auto" w:fill="auto"/>
            <w:noWrap/>
            <w:vAlign w:val="center"/>
            <w:hideMark/>
          </w:tcPr>
          <w:p w14:paraId="34014E48" w14:textId="77777777" w:rsidR="0095059B" w:rsidRPr="00623EEF" w:rsidRDefault="0095059B" w:rsidP="0095059B">
            <w:pPr>
              <w:spacing w:after="0" w:line="240" w:lineRule="auto"/>
              <w:jc w:val="center"/>
              <w:rPr>
                <w:rFonts w:ascii="Times New Roman" w:eastAsia="Times New Roman" w:hAnsi="Times New Roman" w:cs="Times New Roman"/>
                <w:b/>
                <w:bCs/>
                <w:color w:val="000000"/>
                <w:sz w:val="24"/>
                <w:szCs w:val="24"/>
                <w:lang w:eastAsia="sl-SI"/>
              </w:rPr>
            </w:pPr>
            <w:r w:rsidRPr="00623EEF">
              <w:rPr>
                <w:rFonts w:ascii="Times New Roman" w:eastAsia="Times New Roman" w:hAnsi="Times New Roman" w:cs="Times New Roman"/>
                <w:b/>
                <w:bCs/>
                <w:color w:val="000000"/>
                <w:sz w:val="24"/>
                <w:szCs w:val="24"/>
                <w:lang w:eastAsia="sl-SI"/>
              </w:rPr>
              <w:t>22</w:t>
            </w:r>
          </w:p>
        </w:tc>
      </w:tr>
      <w:tr w:rsidR="0095059B" w:rsidRPr="0095059B" w14:paraId="3BDE277B" w14:textId="77777777" w:rsidTr="0095059B">
        <w:trPr>
          <w:trHeight w:val="315"/>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6F250502" w14:textId="77777777" w:rsidR="0095059B" w:rsidRPr="0095059B" w:rsidRDefault="0095059B" w:rsidP="0095059B">
            <w:pPr>
              <w:spacing w:after="0" w:line="240" w:lineRule="auto"/>
              <w:rPr>
                <w:rFonts w:ascii="Times New Roman" w:eastAsia="Times New Roman" w:hAnsi="Times New Roman" w:cs="Times New Roman"/>
                <w:b/>
                <w:bCs/>
                <w:color w:val="000000"/>
                <w:lang w:eastAsia="sl-SI"/>
              </w:rPr>
            </w:pPr>
            <w:r w:rsidRPr="0095059B">
              <w:rPr>
                <w:rFonts w:ascii="Times New Roman" w:eastAsia="Times New Roman" w:hAnsi="Times New Roman" w:cs="Times New Roman"/>
                <w:b/>
                <w:bCs/>
                <w:color w:val="000000"/>
                <w:lang w:eastAsia="sl-SI"/>
              </w:rPr>
              <w:t xml:space="preserve">Opomba: </w:t>
            </w:r>
          </w:p>
        </w:tc>
        <w:tc>
          <w:tcPr>
            <w:tcW w:w="1910" w:type="dxa"/>
            <w:tcBorders>
              <w:top w:val="nil"/>
              <w:left w:val="nil"/>
              <w:bottom w:val="single" w:sz="8" w:space="0" w:color="auto"/>
              <w:right w:val="single" w:sz="8" w:space="0" w:color="auto"/>
            </w:tcBorders>
            <w:shd w:val="clear" w:color="auto" w:fill="auto"/>
            <w:noWrap/>
            <w:vAlign w:val="center"/>
            <w:hideMark/>
          </w:tcPr>
          <w:p w14:paraId="7A3E1CA7" w14:textId="77777777" w:rsidR="0095059B" w:rsidRPr="0095059B" w:rsidRDefault="0095059B" w:rsidP="0095059B">
            <w:pPr>
              <w:spacing w:after="0" w:line="240" w:lineRule="auto"/>
              <w:rPr>
                <w:rFonts w:ascii="Calibri" w:eastAsia="Times New Roman" w:hAnsi="Calibri" w:cs="Calibri"/>
                <w:color w:val="FF0000"/>
                <w:lang w:eastAsia="sl-SI"/>
              </w:rPr>
            </w:pPr>
            <w:r w:rsidRPr="0095059B">
              <w:rPr>
                <w:rFonts w:ascii="Calibri" w:eastAsia="Times New Roman" w:hAnsi="Calibri" w:cs="Calibri"/>
                <w:color w:val="FF0000"/>
                <w:lang w:eastAsia="sl-SI"/>
              </w:rPr>
              <w:t> </w:t>
            </w:r>
          </w:p>
        </w:tc>
      </w:tr>
      <w:tr w:rsidR="0095059B" w:rsidRPr="0095059B" w14:paraId="74063D06"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549D7A6A"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 po en učenec je vključen v OŠ Cvetka G. Ljutomer</w:t>
            </w:r>
          </w:p>
        </w:tc>
        <w:tc>
          <w:tcPr>
            <w:tcW w:w="1910" w:type="dxa"/>
            <w:tcBorders>
              <w:top w:val="nil"/>
              <w:left w:val="nil"/>
              <w:bottom w:val="single" w:sz="8" w:space="0" w:color="auto"/>
              <w:right w:val="single" w:sz="8" w:space="0" w:color="auto"/>
            </w:tcBorders>
            <w:shd w:val="clear" w:color="auto" w:fill="auto"/>
            <w:noWrap/>
            <w:vAlign w:val="center"/>
            <w:hideMark/>
          </w:tcPr>
          <w:p w14:paraId="386E2174" w14:textId="77777777" w:rsidR="0095059B" w:rsidRPr="0095059B" w:rsidRDefault="0095059B" w:rsidP="0095059B">
            <w:pPr>
              <w:spacing w:after="0" w:line="240" w:lineRule="auto"/>
              <w:jc w:val="center"/>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 </w:t>
            </w:r>
          </w:p>
        </w:tc>
      </w:tr>
      <w:tr w:rsidR="0095059B" w:rsidRPr="0095059B" w14:paraId="63CA5B73"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2E5FFFE0" w14:textId="77777777" w:rsidR="0095059B" w:rsidRPr="0095059B" w:rsidRDefault="0095059B" w:rsidP="0095059B">
            <w:pPr>
              <w:spacing w:after="0" w:line="240" w:lineRule="auto"/>
              <w:rPr>
                <w:rFonts w:ascii="Times New Roman" w:eastAsia="Times New Roman" w:hAnsi="Times New Roman" w:cs="Times New Roman"/>
                <w:b/>
                <w:bCs/>
                <w:color w:val="FF0000"/>
                <w:sz w:val="24"/>
                <w:szCs w:val="24"/>
                <w:lang w:eastAsia="sl-SI"/>
              </w:rPr>
            </w:pPr>
            <w:r w:rsidRPr="0095059B">
              <w:rPr>
                <w:rFonts w:ascii="Times New Roman" w:eastAsia="Times New Roman" w:hAnsi="Times New Roman" w:cs="Times New Roman"/>
                <w:b/>
                <w:bCs/>
                <w:color w:val="FF0000"/>
                <w:sz w:val="24"/>
                <w:szCs w:val="24"/>
                <w:lang w:eastAsia="sl-SI"/>
              </w:rPr>
              <w:t> </w:t>
            </w:r>
          </w:p>
        </w:tc>
        <w:tc>
          <w:tcPr>
            <w:tcW w:w="1910" w:type="dxa"/>
            <w:tcBorders>
              <w:top w:val="nil"/>
              <w:left w:val="nil"/>
              <w:bottom w:val="single" w:sz="8" w:space="0" w:color="auto"/>
              <w:right w:val="single" w:sz="8" w:space="0" w:color="auto"/>
            </w:tcBorders>
            <w:shd w:val="clear" w:color="auto" w:fill="auto"/>
            <w:noWrap/>
            <w:vAlign w:val="center"/>
            <w:hideMark/>
          </w:tcPr>
          <w:p w14:paraId="33E7EF0B" w14:textId="77777777" w:rsidR="0095059B" w:rsidRPr="0095059B" w:rsidRDefault="0095059B" w:rsidP="0095059B">
            <w:pPr>
              <w:spacing w:after="0" w:line="240" w:lineRule="auto"/>
              <w:rPr>
                <w:rFonts w:ascii="Calibri" w:eastAsia="Times New Roman" w:hAnsi="Calibri" w:cs="Calibri"/>
                <w:color w:val="FF0000"/>
                <w:lang w:eastAsia="sl-SI"/>
              </w:rPr>
            </w:pPr>
            <w:r w:rsidRPr="0095059B">
              <w:rPr>
                <w:rFonts w:ascii="Calibri" w:eastAsia="Times New Roman" w:hAnsi="Calibri" w:cs="Calibri"/>
                <w:color w:val="FF0000"/>
                <w:lang w:eastAsia="sl-SI"/>
              </w:rPr>
              <w:t> </w:t>
            </w:r>
          </w:p>
        </w:tc>
      </w:tr>
      <w:tr w:rsidR="0095059B" w:rsidRPr="0095059B" w14:paraId="2382111A"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65233E8A"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bookmarkStart w:id="5" w:name="_Hlk199838927"/>
            <w:r w:rsidRPr="0095059B">
              <w:rPr>
                <w:rFonts w:ascii="Times New Roman" w:eastAsia="Times New Roman" w:hAnsi="Times New Roman" w:cs="Times New Roman"/>
                <w:b/>
                <w:bCs/>
                <w:color w:val="000000"/>
                <w:sz w:val="24"/>
                <w:szCs w:val="24"/>
                <w:lang w:eastAsia="sl-SI"/>
              </w:rPr>
              <w:t>OŠ CVETKA GOLARJA LJUTOMER</w:t>
            </w:r>
          </w:p>
        </w:tc>
        <w:tc>
          <w:tcPr>
            <w:tcW w:w="1910" w:type="dxa"/>
            <w:tcBorders>
              <w:top w:val="nil"/>
              <w:left w:val="nil"/>
              <w:bottom w:val="single" w:sz="8" w:space="0" w:color="auto"/>
              <w:right w:val="single" w:sz="8" w:space="0" w:color="auto"/>
            </w:tcBorders>
            <w:shd w:val="clear" w:color="auto" w:fill="auto"/>
            <w:noWrap/>
            <w:vAlign w:val="center"/>
            <w:hideMark/>
          </w:tcPr>
          <w:p w14:paraId="14232654" w14:textId="77777777" w:rsidR="0095059B" w:rsidRPr="0095059B" w:rsidRDefault="0095059B" w:rsidP="0095059B">
            <w:pPr>
              <w:spacing w:after="0" w:line="240" w:lineRule="auto"/>
              <w:rPr>
                <w:rFonts w:ascii="Calibri" w:eastAsia="Times New Roman" w:hAnsi="Calibri" w:cs="Calibri"/>
                <w:color w:val="000000"/>
                <w:lang w:eastAsia="sl-SI"/>
              </w:rPr>
            </w:pPr>
            <w:r w:rsidRPr="0095059B">
              <w:rPr>
                <w:rFonts w:ascii="Calibri" w:eastAsia="Times New Roman" w:hAnsi="Calibri" w:cs="Calibri"/>
                <w:color w:val="000000"/>
                <w:lang w:eastAsia="sl-SI"/>
              </w:rPr>
              <w:t> </w:t>
            </w:r>
          </w:p>
        </w:tc>
      </w:tr>
      <w:tr w:rsidR="0095059B" w:rsidRPr="0095059B" w14:paraId="296350E9"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4FD6C8D8"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Drakovci </w:t>
            </w:r>
          </w:p>
        </w:tc>
        <w:tc>
          <w:tcPr>
            <w:tcW w:w="1910" w:type="dxa"/>
            <w:tcBorders>
              <w:top w:val="nil"/>
              <w:left w:val="nil"/>
              <w:bottom w:val="single" w:sz="8" w:space="0" w:color="auto"/>
              <w:right w:val="single" w:sz="8" w:space="0" w:color="auto"/>
            </w:tcBorders>
            <w:shd w:val="clear" w:color="auto" w:fill="auto"/>
            <w:noWrap/>
            <w:vAlign w:val="center"/>
            <w:hideMark/>
          </w:tcPr>
          <w:p w14:paraId="7DE3DB5C"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7A86B1D6"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6223B11E"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Bodislavci </w:t>
            </w:r>
          </w:p>
        </w:tc>
        <w:tc>
          <w:tcPr>
            <w:tcW w:w="1910" w:type="dxa"/>
            <w:tcBorders>
              <w:top w:val="nil"/>
              <w:left w:val="nil"/>
              <w:bottom w:val="single" w:sz="8" w:space="0" w:color="auto"/>
              <w:right w:val="single" w:sz="8" w:space="0" w:color="auto"/>
            </w:tcBorders>
            <w:shd w:val="clear" w:color="auto" w:fill="auto"/>
            <w:noWrap/>
            <w:vAlign w:val="center"/>
            <w:hideMark/>
          </w:tcPr>
          <w:p w14:paraId="0E4EA7C4"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744F5FF5" w14:textId="77777777" w:rsidTr="00623EEF">
        <w:trPr>
          <w:trHeight w:val="330"/>
        </w:trPr>
        <w:tc>
          <w:tcPr>
            <w:tcW w:w="5690" w:type="dxa"/>
            <w:tcBorders>
              <w:top w:val="nil"/>
              <w:left w:val="single" w:sz="8" w:space="0" w:color="auto"/>
              <w:bottom w:val="single" w:sz="4" w:space="0" w:color="auto"/>
              <w:right w:val="single" w:sz="8" w:space="0" w:color="auto"/>
            </w:tcBorders>
            <w:shd w:val="clear" w:color="auto" w:fill="auto"/>
            <w:noWrap/>
            <w:vAlign w:val="center"/>
            <w:hideMark/>
          </w:tcPr>
          <w:p w14:paraId="1C616252"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Precetinci</w:t>
            </w:r>
          </w:p>
        </w:tc>
        <w:tc>
          <w:tcPr>
            <w:tcW w:w="1910" w:type="dxa"/>
            <w:tcBorders>
              <w:top w:val="nil"/>
              <w:left w:val="nil"/>
              <w:bottom w:val="single" w:sz="4" w:space="0" w:color="auto"/>
              <w:right w:val="single" w:sz="8" w:space="0" w:color="auto"/>
            </w:tcBorders>
            <w:shd w:val="clear" w:color="auto" w:fill="auto"/>
            <w:noWrap/>
            <w:vAlign w:val="center"/>
            <w:hideMark/>
          </w:tcPr>
          <w:p w14:paraId="5F0595C4"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59B335B4" w14:textId="77777777" w:rsidTr="00623EEF">
        <w:trPr>
          <w:trHeight w:val="330"/>
        </w:trPr>
        <w:tc>
          <w:tcPr>
            <w:tcW w:w="56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4213F74"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Sitarovci </w:t>
            </w:r>
          </w:p>
        </w:tc>
        <w:tc>
          <w:tcPr>
            <w:tcW w:w="1910" w:type="dxa"/>
            <w:tcBorders>
              <w:top w:val="single" w:sz="4" w:space="0" w:color="auto"/>
              <w:left w:val="nil"/>
              <w:bottom w:val="single" w:sz="8" w:space="0" w:color="auto"/>
              <w:right w:val="single" w:sz="8" w:space="0" w:color="auto"/>
            </w:tcBorders>
            <w:shd w:val="clear" w:color="auto" w:fill="auto"/>
            <w:noWrap/>
            <w:vAlign w:val="center"/>
            <w:hideMark/>
          </w:tcPr>
          <w:p w14:paraId="2A8C0BF3"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0E7AE6E5" w14:textId="77777777" w:rsidTr="00061B27">
        <w:trPr>
          <w:trHeight w:val="330"/>
        </w:trPr>
        <w:tc>
          <w:tcPr>
            <w:tcW w:w="5690" w:type="dxa"/>
            <w:tcBorders>
              <w:top w:val="nil"/>
              <w:left w:val="single" w:sz="8" w:space="0" w:color="auto"/>
              <w:bottom w:val="single" w:sz="4" w:space="0" w:color="auto"/>
              <w:right w:val="single" w:sz="8" w:space="0" w:color="auto"/>
            </w:tcBorders>
            <w:shd w:val="clear" w:color="auto" w:fill="auto"/>
            <w:noWrap/>
            <w:vAlign w:val="center"/>
            <w:hideMark/>
          </w:tcPr>
          <w:p w14:paraId="4B201EB8"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Ilovci *</w:t>
            </w:r>
          </w:p>
        </w:tc>
        <w:tc>
          <w:tcPr>
            <w:tcW w:w="1910" w:type="dxa"/>
            <w:tcBorders>
              <w:top w:val="nil"/>
              <w:left w:val="nil"/>
              <w:bottom w:val="single" w:sz="4" w:space="0" w:color="auto"/>
              <w:right w:val="single" w:sz="8" w:space="0" w:color="auto"/>
            </w:tcBorders>
            <w:shd w:val="clear" w:color="auto" w:fill="auto"/>
            <w:noWrap/>
            <w:vAlign w:val="center"/>
            <w:hideMark/>
          </w:tcPr>
          <w:p w14:paraId="2A475B00"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2</w:t>
            </w:r>
          </w:p>
        </w:tc>
      </w:tr>
      <w:tr w:rsidR="0095059B" w:rsidRPr="0095059B" w14:paraId="4BF09A87" w14:textId="77777777" w:rsidTr="00061B27">
        <w:trPr>
          <w:trHeight w:val="330"/>
        </w:trPr>
        <w:tc>
          <w:tcPr>
            <w:tcW w:w="56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1BF89524"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lastRenderedPageBreak/>
              <w:t xml:space="preserve">Mekotnjak </w:t>
            </w:r>
          </w:p>
        </w:tc>
        <w:tc>
          <w:tcPr>
            <w:tcW w:w="1910" w:type="dxa"/>
            <w:tcBorders>
              <w:top w:val="single" w:sz="4" w:space="0" w:color="auto"/>
              <w:left w:val="nil"/>
              <w:bottom w:val="single" w:sz="8" w:space="0" w:color="auto"/>
              <w:right w:val="single" w:sz="8" w:space="0" w:color="auto"/>
            </w:tcBorders>
            <w:shd w:val="clear" w:color="auto" w:fill="auto"/>
            <w:noWrap/>
            <w:vAlign w:val="center"/>
            <w:hideMark/>
          </w:tcPr>
          <w:p w14:paraId="2A7E5787"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3E99F13A"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686507A1"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Sp. Kamenščak </w:t>
            </w:r>
          </w:p>
        </w:tc>
        <w:tc>
          <w:tcPr>
            <w:tcW w:w="1910" w:type="dxa"/>
            <w:tcBorders>
              <w:top w:val="nil"/>
              <w:left w:val="nil"/>
              <w:bottom w:val="single" w:sz="8" w:space="0" w:color="auto"/>
              <w:right w:val="single" w:sz="8" w:space="0" w:color="auto"/>
            </w:tcBorders>
            <w:shd w:val="clear" w:color="auto" w:fill="auto"/>
            <w:noWrap/>
            <w:vAlign w:val="center"/>
            <w:hideMark/>
          </w:tcPr>
          <w:p w14:paraId="06E29C7C"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178BE94C"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32C8100B"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Stročja vas </w:t>
            </w:r>
          </w:p>
        </w:tc>
        <w:tc>
          <w:tcPr>
            <w:tcW w:w="1910" w:type="dxa"/>
            <w:tcBorders>
              <w:top w:val="nil"/>
              <w:left w:val="nil"/>
              <w:bottom w:val="single" w:sz="8" w:space="0" w:color="auto"/>
              <w:right w:val="single" w:sz="8" w:space="0" w:color="auto"/>
            </w:tcBorders>
            <w:shd w:val="clear" w:color="auto" w:fill="auto"/>
            <w:noWrap/>
            <w:vAlign w:val="center"/>
            <w:hideMark/>
          </w:tcPr>
          <w:p w14:paraId="401C44E5"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0995C2B0"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6D81D5DC"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Podgradje </w:t>
            </w:r>
          </w:p>
        </w:tc>
        <w:tc>
          <w:tcPr>
            <w:tcW w:w="1910" w:type="dxa"/>
            <w:tcBorders>
              <w:top w:val="nil"/>
              <w:left w:val="nil"/>
              <w:bottom w:val="single" w:sz="8" w:space="0" w:color="auto"/>
              <w:right w:val="single" w:sz="8" w:space="0" w:color="auto"/>
            </w:tcBorders>
            <w:shd w:val="clear" w:color="auto" w:fill="auto"/>
            <w:noWrap/>
            <w:vAlign w:val="center"/>
            <w:hideMark/>
          </w:tcPr>
          <w:p w14:paraId="28F63D2D"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418DC598"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515A9D86"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Pristava </w:t>
            </w:r>
          </w:p>
        </w:tc>
        <w:tc>
          <w:tcPr>
            <w:tcW w:w="1910" w:type="dxa"/>
            <w:tcBorders>
              <w:top w:val="nil"/>
              <w:left w:val="nil"/>
              <w:bottom w:val="single" w:sz="8" w:space="0" w:color="auto"/>
              <w:right w:val="single" w:sz="8" w:space="0" w:color="auto"/>
            </w:tcBorders>
            <w:shd w:val="clear" w:color="auto" w:fill="auto"/>
            <w:noWrap/>
            <w:vAlign w:val="center"/>
            <w:hideMark/>
          </w:tcPr>
          <w:p w14:paraId="1C59F161"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03F8E92D"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6E22A43"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Globoka</w:t>
            </w:r>
          </w:p>
        </w:tc>
        <w:tc>
          <w:tcPr>
            <w:tcW w:w="1910" w:type="dxa"/>
            <w:tcBorders>
              <w:top w:val="nil"/>
              <w:left w:val="nil"/>
              <w:bottom w:val="single" w:sz="8" w:space="0" w:color="auto"/>
              <w:right w:val="single" w:sz="8" w:space="0" w:color="auto"/>
            </w:tcBorders>
            <w:shd w:val="clear" w:color="auto" w:fill="auto"/>
            <w:noWrap/>
            <w:vAlign w:val="center"/>
            <w:hideMark/>
          </w:tcPr>
          <w:p w14:paraId="5D7C4892"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7BC6C319"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F16188B"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Cven </w:t>
            </w:r>
          </w:p>
        </w:tc>
        <w:tc>
          <w:tcPr>
            <w:tcW w:w="1910" w:type="dxa"/>
            <w:tcBorders>
              <w:top w:val="nil"/>
              <w:left w:val="nil"/>
              <w:bottom w:val="single" w:sz="8" w:space="0" w:color="auto"/>
              <w:right w:val="single" w:sz="8" w:space="0" w:color="auto"/>
            </w:tcBorders>
            <w:shd w:val="clear" w:color="auto" w:fill="auto"/>
            <w:noWrap/>
            <w:vAlign w:val="center"/>
            <w:hideMark/>
          </w:tcPr>
          <w:p w14:paraId="0DB88B5A"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58785D65"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3379A42"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Mota</w:t>
            </w:r>
          </w:p>
        </w:tc>
        <w:tc>
          <w:tcPr>
            <w:tcW w:w="1910" w:type="dxa"/>
            <w:tcBorders>
              <w:top w:val="nil"/>
              <w:left w:val="nil"/>
              <w:bottom w:val="single" w:sz="8" w:space="0" w:color="auto"/>
              <w:right w:val="single" w:sz="8" w:space="0" w:color="auto"/>
            </w:tcBorders>
            <w:shd w:val="clear" w:color="auto" w:fill="auto"/>
            <w:noWrap/>
            <w:vAlign w:val="center"/>
            <w:hideMark/>
          </w:tcPr>
          <w:p w14:paraId="57259956"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25F98CA1"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CA3CDC6" w14:textId="77777777" w:rsidR="0095059B" w:rsidRPr="0095059B" w:rsidRDefault="0095059B" w:rsidP="0095059B">
            <w:pPr>
              <w:spacing w:after="0" w:line="240" w:lineRule="auto"/>
              <w:rPr>
                <w:rFonts w:ascii="Times New Roman" w:eastAsia="Times New Roman" w:hAnsi="Times New Roman" w:cs="Times New Roman"/>
                <w:sz w:val="24"/>
                <w:szCs w:val="24"/>
                <w:lang w:eastAsia="sl-SI"/>
              </w:rPr>
            </w:pPr>
            <w:r w:rsidRPr="0095059B">
              <w:rPr>
                <w:rFonts w:ascii="Times New Roman" w:eastAsia="Times New Roman" w:hAnsi="Times New Roman" w:cs="Times New Roman"/>
                <w:sz w:val="24"/>
                <w:szCs w:val="24"/>
                <w:lang w:eastAsia="sl-SI"/>
              </w:rPr>
              <w:t xml:space="preserve">Grlava </w:t>
            </w:r>
          </w:p>
        </w:tc>
        <w:tc>
          <w:tcPr>
            <w:tcW w:w="1910" w:type="dxa"/>
            <w:tcBorders>
              <w:top w:val="nil"/>
              <w:left w:val="nil"/>
              <w:bottom w:val="single" w:sz="8" w:space="0" w:color="auto"/>
              <w:right w:val="single" w:sz="8" w:space="0" w:color="auto"/>
            </w:tcBorders>
            <w:shd w:val="clear" w:color="auto" w:fill="auto"/>
            <w:noWrap/>
            <w:vAlign w:val="center"/>
            <w:hideMark/>
          </w:tcPr>
          <w:p w14:paraId="5319F5DA"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w:t>
            </w:r>
          </w:p>
        </w:tc>
      </w:tr>
      <w:tr w:rsidR="0095059B" w:rsidRPr="0095059B" w14:paraId="0C6A73B3"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194CD8F"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SKUPAJ</w:t>
            </w:r>
          </w:p>
        </w:tc>
        <w:tc>
          <w:tcPr>
            <w:tcW w:w="1910" w:type="dxa"/>
            <w:tcBorders>
              <w:top w:val="nil"/>
              <w:left w:val="nil"/>
              <w:bottom w:val="single" w:sz="8" w:space="0" w:color="auto"/>
              <w:right w:val="single" w:sz="8" w:space="0" w:color="auto"/>
            </w:tcBorders>
            <w:shd w:val="clear" w:color="auto" w:fill="auto"/>
            <w:noWrap/>
            <w:vAlign w:val="center"/>
            <w:hideMark/>
          </w:tcPr>
          <w:p w14:paraId="749ED551" w14:textId="77777777" w:rsidR="0095059B" w:rsidRPr="00623EEF" w:rsidRDefault="0095059B" w:rsidP="0095059B">
            <w:pPr>
              <w:spacing w:after="0" w:line="240" w:lineRule="auto"/>
              <w:jc w:val="center"/>
              <w:rPr>
                <w:rFonts w:ascii="Times New Roman" w:eastAsia="Times New Roman" w:hAnsi="Times New Roman" w:cs="Times New Roman"/>
                <w:b/>
                <w:bCs/>
                <w:color w:val="000000"/>
                <w:sz w:val="24"/>
                <w:szCs w:val="24"/>
                <w:lang w:eastAsia="sl-SI"/>
              </w:rPr>
            </w:pPr>
            <w:r w:rsidRPr="00623EEF">
              <w:rPr>
                <w:rFonts w:ascii="Times New Roman" w:eastAsia="Times New Roman" w:hAnsi="Times New Roman" w:cs="Times New Roman"/>
                <w:b/>
                <w:bCs/>
                <w:color w:val="000000"/>
                <w:sz w:val="24"/>
                <w:szCs w:val="24"/>
                <w:lang w:eastAsia="sl-SI"/>
              </w:rPr>
              <w:t>15</w:t>
            </w:r>
          </w:p>
        </w:tc>
      </w:tr>
      <w:tr w:rsidR="0095059B" w:rsidRPr="0095059B" w14:paraId="2D7A36D0" w14:textId="77777777" w:rsidTr="0095059B">
        <w:trPr>
          <w:trHeight w:val="315"/>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6AE54376" w14:textId="77777777" w:rsidR="0095059B" w:rsidRPr="0095059B" w:rsidRDefault="0095059B" w:rsidP="0095059B">
            <w:pPr>
              <w:spacing w:after="0" w:line="240" w:lineRule="auto"/>
              <w:rPr>
                <w:rFonts w:ascii="Times New Roman" w:eastAsia="Times New Roman" w:hAnsi="Times New Roman" w:cs="Times New Roman"/>
                <w:b/>
                <w:bCs/>
                <w:color w:val="000000"/>
                <w:lang w:eastAsia="sl-SI"/>
              </w:rPr>
            </w:pPr>
            <w:r w:rsidRPr="0095059B">
              <w:rPr>
                <w:rFonts w:ascii="Times New Roman" w:eastAsia="Times New Roman" w:hAnsi="Times New Roman" w:cs="Times New Roman"/>
                <w:b/>
                <w:bCs/>
                <w:color w:val="000000"/>
                <w:lang w:eastAsia="sl-SI"/>
              </w:rPr>
              <w:t xml:space="preserve">Opomba: </w:t>
            </w:r>
          </w:p>
        </w:tc>
        <w:tc>
          <w:tcPr>
            <w:tcW w:w="1910" w:type="dxa"/>
            <w:tcBorders>
              <w:top w:val="nil"/>
              <w:left w:val="nil"/>
              <w:bottom w:val="single" w:sz="8" w:space="0" w:color="auto"/>
              <w:right w:val="single" w:sz="8" w:space="0" w:color="auto"/>
            </w:tcBorders>
            <w:shd w:val="clear" w:color="auto" w:fill="auto"/>
            <w:noWrap/>
            <w:vAlign w:val="center"/>
            <w:hideMark/>
          </w:tcPr>
          <w:p w14:paraId="7859F0DD" w14:textId="77777777" w:rsidR="0095059B" w:rsidRPr="0095059B" w:rsidRDefault="0095059B" w:rsidP="0095059B">
            <w:pPr>
              <w:spacing w:after="0" w:line="240" w:lineRule="auto"/>
              <w:rPr>
                <w:rFonts w:ascii="Calibri" w:eastAsia="Times New Roman" w:hAnsi="Calibri" w:cs="Calibri"/>
                <w:color w:val="FF0000"/>
                <w:lang w:eastAsia="sl-SI"/>
              </w:rPr>
            </w:pPr>
            <w:r w:rsidRPr="0095059B">
              <w:rPr>
                <w:rFonts w:ascii="Calibri" w:eastAsia="Times New Roman" w:hAnsi="Calibri" w:cs="Calibri"/>
                <w:color w:val="FF0000"/>
                <w:lang w:eastAsia="sl-SI"/>
              </w:rPr>
              <w:t> </w:t>
            </w:r>
          </w:p>
        </w:tc>
      </w:tr>
      <w:tr w:rsidR="0095059B" w:rsidRPr="0095059B" w14:paraId="2FFCD5DC"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44958C06"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 en učenec je vključen v OŠ Ivana Cankarja Ljutomer</w:t>
            </w:r>
          </w:p>
        </w:tc>
        <w:tc>
          <w:tcPr>
            <w:tcW w:w="1910" w:type="dxa"/>
            <w:tcBorders>
              <w:top w:val="nil"/>
              <w:left w:val="nil"/>
              <w:bottom w:val="single" w:sz="8" w:space="0" w:color="auto"/>
              <w:right w:val="single" w:sz="8" w:space="0" w:color="auto"/>
            </w:tcBorders>
            <w:shd w:val="clear" w:color="auto" w:fill="auto"/>
            <w:noWrap/>
            <w:vAlign w:val="center"/>
            <w:hideMark/>
          </w:tcPr>
          <w:p w14:paraId="3829A071" w14:textId="77777777" w:rsidR="0095059B" w:rsidRPr="0095059B" w:rsidRDefault="0095059B" w:rsidP="0095059B">
            <w:pPr>
              <w:spacing w:after="0" w:line="240" w:lineRule="auto"/>
              <w:jc w:val="center"/>
              <w:rPr>
                <w:rFonts w:ascii="Calibri" w:eastAsia="Times New Roman" w:hAnsi="Calibri" w:cs="Calibri"/>
                <w:b/>
                <w:bCs/>
                <w:color w:val="000000"/>
                <w:lang w:eastAsia="sl-SI"/>
              </w:rPr>
            </w:pPr>
            <w:r w:rsidRPr="0095059B">
              <w:rPr>
                <w:rFonts w:ascii="Calibri" w:eastAsia="Times New Roman" w:hAnsi="Calibri" w:cs="Calibri"/>
                <w:b/>
                <w:bCs/>
                <w:color w:val="000000"/>
                <w:lang w:eastAsia="sl-SI"/>
              </w:rPr>
              <w:t> </w:t>
            </w:r>
          </w:p>
        </w:tc>
      </w:tr>
      <w:bookmarkEnd w:id="5"/>
      <w:tr w:rsidR="0095059B" w:rsidRPr="0095059B" w14:paraId="3A44548D"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1A5255A" w14:textId="77777777" w:rsidR="0095059B" w:rsidRPr="0095059B" w:rsidRDefault="0095059B" w:rsidP="0095059B">
            <w:pPr>
              <w:spacing w:after="0" w:line="240" w:lineRule="auto"/>
              <w:rPr>
                <w:rFonts w:ascii="Times New Roman" w:eastAsia="Times New Roman" w:hAnsi="Times New Roman" w:cs="Times New Roman"/>
                <w:b/>
                <w:bCs/>
                <w:color w:val="FF0000"/>
                <w:sz w:val="24"/>
                <w:szCs w:val="24"/>
                <w:lang w:eastAsia="sl-SI"/>
              </w:rPr>
            </w:pPr>
            <w:r w:rsidRPr="0095059B">
              <w:rPr>
                <w:rFonts w:ascii="Times New Roman" w:eastAsia="Times New Roman" w:hAnsi="Times New Roman" w:cs="Times New Roman"/>
                <w:b/>
                <w:bCs/>
                <w:color w:val="FF0000"/>
                <w:sz w:val="24"/>
                <w:szCs w:val="24"/>
                <w:lang w:eastAsia="sl-SI"/>
              </w:rPr>
              <w:t> </w:t>
            </w:r>
          </w:p>
        </w:tc>
        <w:tc>
          <w:tcPr>
            <w:tcW w:w="1910" w:type="dxa"/>
            <w:tcBorders>
              <w:top w:val="nil"/>
              <w:left w:val="nil"/>
              <w:bottom w:val="single" w:sz="8" w:space="0" w:color="auto"/>
              <w:right w:val="single" w:sz="8" w:space="0" w:color="auto"/>
            </w:tcBorders>
            <w:shd w:val="clear" w:color="auto" w:fill="auto"/>
            <w:noWrap/>
            <w:vAlign w:val="center"/>
            <w:hideMark/>
          </w:tcPr>
          <w:p w14:paraId="0796ABAA" w14:textId="77777777" w:rsidR="0095059B" w:rsidRPr="0095059B" w:rsidRDefault="0095059B" w:rsidP="0095059B">
            <w:pPr>
              <w:spacing w:after="0" w:line="240" w:lineRule="auto"/>
              <w:rPr>
                <w:rFonts w:ascii="Calibri" w:eastAsia="Times New Roman" w:hAnsi="Calibri" w:cs="Calibri"/>
                <w:color w:val="FF0000"/>
                <w:lang w:eastAsia="sl-SI"/>
              </w:rPr>
            </w:pPr>
            <w:r w:rsidRPr="0095059B">
              <w:rPr>
                <w:rFonts w:ascii="Calibri" w:eastAsia="Times New Roman" w:hAnsi="Calibri" w:cs="Calibri"/>
                <w:color w:val="FF0000"/>
                <w:lang w:eastAsia="sl-SI"/>
              </w:rPr>
              <w:t> </w:t>
            </w:r>
          </w:p>
        </w:tc>
      </w:tr>
      <w:tr w:rsidR="0095059B" w:rsidRPr="0095059B" w14:paraId="689C5F47"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6A6C7D1C"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OŠ STROČJA VAS</w:t>
            </w:r>
          </w:p>
        </w:tc>
        <w:tc>
          <w:tcPr>
            <w:tcW w:w="1910" w:type="dxa"/>
            <w:tcBorders>
              <w:top w:val="nil"/>
              <w:left w:val="nil"/>
              <w:bottom w:val="single" w:sz="8" w:space="0" w:color="auto"/>
              <w:right w:val="single" w:sz="8" w:space="0" w:color="auto"/>
            </w:tcBorders>
            <w:shd w:val="clear" w:color="auto" w:fill="auto"/>
            <w:noWrap/>
            <w:vAlign w:val="center"/>
            <w:hideMark/>
          </w:tcPr>
          <w:p w14:paraId="5F089DD8" w14:textId="77777777" w:rsidR="0095059B" w:rsidRPr="0095059B" w:rsidRDefault="0095059B" w:rsidP="0095059B">
            <w:pPr>
              <w:spacing w:after="0" w:line="240" w:lineRule="auto"/>
              <w:rPr>
                <w:rFonts w:ascii="Calibri" w:eastAsia="Times New Roman" w:hAnsi="Calibri" w:cs="Calibri"/>
                <w:color w:val="FF0000"/>
                <w:lang w:eastAsia="sl-SI"/>
              </w:rPr>
            </w:pPr>
            <w:r w:rsidRPr="0095059B">
              <w:rPr>
                <w:rFonts w:ascii="Calibri" w:eastAsia="Times New Roman" w:hAnsi="Calibri" w:cs="Calibri"/>
                <w:color w:val="FF0000"/>
                <w:lang w:eastAsia="sl-SI"/>
              </w:rPr>
              <w:t> </w:t>
            </w:r>
          </w:p>
        </w:tc>
      </w:tr>
      <w:tr w:rsidR="0095059B" w:rsidRPr="0095059B" w14:paraId="239A8B40"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520011A4"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Pristava </w:t>
            </w:r>
          </w:p>
        </w:tc>
        <w:tc>
          <w:tcPr>
            <w:tcW w:w="1910" w:type="dxa"/>
            <w:tcBorders>
              <w:top w:val="nil"/>
              <w:left w:val="nil"/>
              <w:bottom w:val="single" w:sz="8" w:space="0" w:color="auto"/>
              <w:right w:val="single" w:sz="8" w:space="0" w:color="auto"/>
            </w:tcBorders>
            <w:shd w:val="clear" w:color="auto" w:fill="auto"/>
            <w:noWrap/>
            <w:vAlign w:val="center"/>
            <w:hideMark/>
          </w:tcPr>
          <w:p w14:paraId="67B19B2A"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9</w:t>
            </w:r>
          </w:p>
        </w:tc>
      </w:tr>
      <w:tr w:rsidR="0095059B" w:rsidRPr="0095059B" w14:paraId="0A9CD6E6"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ADCECCA"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Ilovci </w:t>
            </w:r>
          </w:p>
        </w:tc>
        <w:tc>
          <w:tcPr>
            <w:tcW w:w="1910" w:type="dxa"/>
            <w:tcBorders>
              <w:top w:val="nil"/>
              <w:left w:val="nil"/>
              <w:bottom w:val="single" w:sz="8" w:space="0" w:color="auto"/>
              <w:right w:val="single" w:sz="8" w:space="0" w:color="auto"/>
            </w:tcBorders>
            <w:shd w:val="clear" w:color="auto" w:fill="auto"/>
            <w:noWrap/>
            <w:vAlign w:val="center"/>
            <w:hideMark/>
          </w:tcPr>
          <w:p w14:paraId="0874F9B9"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w:t>
            </w:r>
          </w:p>
        </w:tc>
      </w:tr>
      <w:tr w:rsidR="0095059B" w:rsidRPr="0095059B" w14:paraId="77DE3ED1"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3DECDADF"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Rinčetova Graba</w:t>
            </w:r>
          </w:p>
        </w:tc>
        <w:tc>
          <w:tcPr>
            <w:tcW w:w="1910" w:type="dxa"/>
            <w:tcBorders>
              <w:top w:val="nil"/>
              <w:left w:val="nil"/>
              <w:bottom w:val="single" w:sz="8" w:space="0" w:color="auto"/>
              <w:right w:val="single" w:sz="8" w:space="0" w:color="auto"/>
            </w:tcBorders>
            <w:shd w:val="clear" w:color="auto" w:fill="auto"/>
            <w:noWrap/>
            <w:vAlign w:val="center"/>
            <w:hideMark/>
          </w:tcPr>
          <w:p w14:paraId="42956205"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3</w:t>
            </w:r>
          </w:p>
        </w:tc>
      </w:tr>
      <w:tr w:rsidR="0095059B" w:rsidRPr="0095059B" w14:paraId="24C50BF7"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241CD270"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Podgradje</w:t>
            </w:r>
          </w:p>
        </w:tc>
        <w:tc>
          <w:tcPr>
            <w:tcW w:w="1910" w:type="dxa"/>
            <w:tcBorders>
              <w:top w:val="nil"/>
              <w:left w:val="nil"/>
              <w:bottom w:val="single" w:sz="8" w:space="0" w:color="auto"/>
              <w:right w:val="single" w:sz="8" w:space="0" w:color="auto"/>
            </w:tcBorders>
            <w:shd w:val="clear" w:color="auto" w:fill="auto"/>
            <w:noWrap/>
            <w:vAlign w:val="center"/>
            <w:hideMark/>
          </w:tcPr>
          <w:p w14:paraId="00C1C591"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w:t>
            </w:r>
          </w:p>
        </w:tc>
      </w:tr>
      <w:tr w:rsidR="0095059B" w:rsidRPr="0095059B" w14:paraId="4C347E25"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3668D6BA"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Slamnjak</w:t>
            </w:r>
          </w:p>
        </w:tc>
        <w:tc>
          <w:tcPr>
            <w:tcW w:w="1910" w:type="dxa"/>
            <w:tcBorders>
              <w:top w:val="nil"/>
              <w:left w:val="nil"/>
              <w:bottom w:val="single" w:sz="8" w:space="0" w:color="auto"/>
              <w:right w:val="single" w:sz="8" w:space="0" w:color="auto"/>
            </w:tcBorders>
            <w:shd w:val="clear" w:color="auto" w:fill="auto"/>
            <w:noWrap/>
            <w:vAlign w:val="center"/>
            <w:hideMark/>
          </w:tcPr>
          <w:p w14:paraId="6F02744C"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3</w:t>
            </w:r>
          </w:p>
        </w:tc>
      </w:tr>
      <w:tr w:rsidR="0095059B" w:rsidRPr="0095059B" w14:paraId="40D6CC4A"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4D83912"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Nunska Graba </w:t>
            </w:r>
          </w:p>
        </w:tc>
        <w:tc>
          <w:tcPr>
            <w:tcW w:w="1910" w:type="dxa"/>
            <w:tcBorders>
              <w:top w:val="nil"/>
              <w:left w:val="nil"/>
              <w:bottom w:val="single" w:sz="8" w:space="0" w:color="auto"/>
              <w:right w:val="single" w:sz="8" w:space="0" w:color="auto"/>
            </w:tcBorders>
            <w:shd w:val="clear" w:color="auto" w:fill="auto"/>
            <w:noWrap/>
            <w:vAlign w:val="center"/>
            <w:hideMark/>
          </w:tcPr>
          <w:p w14:paraId="46122308"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7</w:t>
            </w:r>
          </w:p>
        </w:tc>
      </w:tr>
      <w:tr w:rsidR="0095059B" w:rsidRPr="0095059B" w14:paraId="25B4FD73"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0B67F952"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Presika </w:t>
            </w:r>
          </w:p>
        </w:tc>
        <w:tc>
          <w:tcPr>
            <w:tcW w:w="1910" w:type="dxa"/>
            <w:tcBorders>
              <w:top w:val="nil"/>
              <w:left w:val="nil"/>
              <w:bottom w:val="single" w:sz="8" w:space="0" w:color="auto"/>
              <w:right w:val="single" w:sz="8" w:space="0" w:color="auto"/>
            </w:tcBorders>
            <w:shd w:val="clear" w:color="auto" w:fill="auto"/>
            <w:noWrap/>
            <w:vAlign w:val="center"/>
            <w:hideMark/>
          </w:tcPr>
          <w:p w14:paraId="2ED46860"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2</w:t>
            </w:r>
          </w:p>
        </w:tc>
      </w:tr>
      <w:tr w:rsidR="0095059B" w:rsidRPr="0095059B" w14:paraId="354FE782"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2B6BDEB3"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Globoka </w:t>
            </w:r>
          </w:p>
        </w:tc>
        <w:tc>
          <w:tcPr>
            <w:tcW w:w="1910" w:type="dxa"/>
            <w:tcBorders>
              <w:top w:val="nil"/>
              <w:left w:val="nil"/>
              <w:bottom w:val="single" w:sz="8" w:space="0" w:color="auto"/>
              <w:right w:val="single" w:sz="8" w:space="0" w:color="auto"/>
            </w:tcBorders>
            <w:shd w:val="clear" w:color="auto" w:fill="auto"/>
            <w:noWrap/>
            <w:vAlign w:val="center"/>
            <w:hideMark/>
          </w:tcPr>
          <w:p w14:paraId="644B3C29"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8</w:t>
            </w:r>
          </w:p>
        </w:tc>
      </w:tr>
      <w:tr w:rsidR="0095059B" w:rsidRPr="0095059B" w14:paraId="128B5F23"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55712E4E"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Veščica </w:t>
            </w:r>
          </w:p>
        </w:tc>
        <w:tc>
          <w:tcPr>
            <w:tcW w:w="1910" w:type="dxa"/>
            <w:tcBorders>
              <w:top w:val="nil"/>
              <w:left w:val="nil"/>
              <w:bottom w:val="single" w:sz="8" w:space="0" w:color="auto"/>
              <w:right w:val="single" w:sz="8" w:space="0" w:color="auto"/>
            </w:tcBorders>
            <w:shd w:val="clear" w:color="auto" w:fill="auto"/>
            <w:noWrap/>
            <w:vAlign w:val="center"/>
            <w:hideMark/>
          </w:tcPr>
          <w:p w14:paraId="720A5C7F"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8</w:t>
            </w:r>
          </w:p>
        </w:tc>
      </w:tr>
      <w:tr w:rsidR="0095059B" w:rsidRPr="0095059B" w14:paraId="7822CFEA"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07CD83E1"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 xml:space="preserve">SKUPAJ :  </w:t>
            </w:r>
          </w:p>
        </w:tc>
        <w:tc>
          <w:tcPr>
            <w:tcW w:w="1910" w:type="dxa"/>
            <w:tcBorders>
              <w:top w:val="nil"/>
              <w:left w:val="nil"/>
              <w:bottom w:val="single" w:sz="8" w:space="0" w:color="auto"/>
              <w:right w:val="single" w:sz="8" w:space="0" w:color="auto"/>
            </w:tcBorders>
            <w:shd w:val="clear" w:color="auto" w:fill="auto"/>
            <w:noWrap/>
            <w:vAlign w:val="center"/>
            <w:hideMark/>
          </w:tcPr>
          <w:p w14:paraId="7249111F" w14:textId="77777777" w:rsidR="0095059B" w:rsidRPr="00623EEF" w:rsidRDefault="0095059B" w:rsidP="0095059B">
            <w:pPr>
              <w:spacing w:after="0" w:line="240" w:lineRule="auto"/>
              <w:jc w:val="center"/>
              <w:rPr>
                <w:rFonts w:ascii="Times New Roman" w:eastAsia="Times New Roman" w:hAnsi="Times New Roman" w:cs="Times New Roman"/>
                <w:b/>
                <w:bCs/>
                <w:color w:val="000000"/>
                <w:sz w:val="24"/>
                <w:szCs w:val="24"/>
                <w:lang w:eastAsia="sl-SI"/>
              </w:rPr>
            </w:pPr>
            <w:r w:rsidRPr="00623EEF">
              <w:rPr>
                <w:rFonts w:ascii="Times New Roman" w:eastAsia="Times New Roman" w:hAnsi="Times New Roman" w:cs="Times New Roman"/>
                <w:b/>
                <w:bCs/>
                <w:color w:val="000000"/>
                <w:sz w:val="24"/>
                <w:szCs w:val="24"/>
                <w:lang w:eastAsia="sl-SI"/>
              </w:rPr>
              <w:t>42</w:t>
            </w:r>
          </w:p>
        </w:tc>
      </w:tr>
      <w:tr w:rsidR="0095059B" w:rsidRPr="0095059B" w14:paraId="6D83F2CA" w14:textId="77777777" w:rsidTr="0095059B">
        <w:trPr>
          <w:trHeight w:val="315"/>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6A8F355F" w14:textId="77777777" w:rsidR="0095059B" w:rsidRPr="0095059B" w:rsidRDefault="0095059B" w:rsidP="0095059B">
            <w:pPr>
              <w:spacing w:after="0" w:line="240" w:lineRule="auto"/>
              <w:rPr>
                <w:rFonts w:ascii="Calibri" w:eastAsia="Times New Roman" w:hAnsi="Calibri" w:cs="Calibri"/>
                <w:color w:val="000000"/>
                <w:lang w:eastAsia="sl-SI"/>
              </w:rPr>
            </w:pPr>
            <w:r w:rsidRPr="0095059B">
              <w:rPr>
                <w:rFonts w:ascii="Calibri" w:eastAsia="Times New Roman" w:hAnsi="Calibri" w:cs="Calibri"/>
                <w:color w:val="000000"/>
                <w:lang w:eastAsia="sl-SI"/>
              </w:rPr>
              <w:t> </w:t>
            </w:r>
          </w:p>
        </w:tc>
        <w:tc>
          <w:tcPr>
            <w:tcW w:w="1910" w:type="dxa"/>
            <w:tcBorders>
              <w:top w:val="nil"/>
              <w:left w:val="nil"/>
              <w:bottom w:val="single" w:sz="8" w:space="0" w:color="auto"/>
              <w:right w:val="single" w:sz="8" w:space="0" w:color="auto"/>
            </w:tcBorders>
            <w:shd w:val="clear" w:color="auto" w:fill="auto"/>
            <w:noWrap/>
            <w:vAlign w:val="center"/>
            <w:hideMark/>
          </w:tcPr>
          <w:p w14:paraId="12FF76F9" w14:textId="77777777" w:rsidR="0095059B" w:rsidRPr="0095059B" w:rsidRDefault="0095059B" w:rsidP="0095059B">
            <w:pPr>
              <w:spacing w:after="0" w:line="240" w:lineRule="auto"/>
              <w:rPr>
                <w:rFonts w:ascii="Calibri" w:eastAsia="Times New Roman" w:hAnsi="Calibri" w:cs="Calibri"/>
                <w:color w:val="FF0000"/>
                <w:lang w:eastAsia="sl-SI"/>
              </w:rPr>
            </w:pPr>
            <w:r w:rsidRPr="0095059B">
              <w:rPr>
                <w:rFonts w:ascii="Calibri" w:eastAsia="Times New Roman" w:hAnsi="Calibri" w:cs="Calibri"/>
                <w:color w:val="FF0000"/>
                <w:lang w:eastAsia="sl-SI"/>
              </w:rPr>
              <w:t> </w:t>
            </w:r>
          </w:p>
        </w:tc>
      </w:tr>
      <w:tr w:rsidR="0095059B" w:rsidRPr="0095059B" w14:paraId="5455BAD6"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A062265"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OŠ MALA NEDELJA</w:t>
            </w:r>
          </w:p>
        </w:tc>
        <w:tc>
          <w:tcPr>
            <w:tcW w:w="1910" w:type="dxa"/>
            <w:tcBorders>
              <w:top w:val="nil"/>
              <w:left w:val="nil"/>
              <w:bottom w:val="single" w:sz="8" w:space="0" w:color="auto"/>
              <w:right w:val="single" w:sz="8" w:space="0" w:color="auto"/>
            </w:tcBorders>
            <w:shd w:val="clear" w:color="auto" w:fill="auto"/>
            <w:noWrap/>
            <w:vAlign w:val="center"/>
            <w:hideMark/>
          </w:tcPr>
          <w:p w14:paraId="58627600" w14:textId="77777777" w:rsidR="0095059B" w:rsidRPr="0095059B" w:rsidRDefault="0095059B" w:rsidP="0095059B">
            <w:pPr>
              <w:spacing w:after="0" w:line="240" w:lineRule="auto"/>
              <w:rPr>
                <w:rFonts w:ascii="Calibri" w:eastAsia="Times New Roman" w:hAnsi="Calibri" w:cs="Calibri"/>
                <w:lang w:eastAsia="sl-SI"/>
              </w:rPr>
            </w:pPr>
            <w:r w:rsidRPr="0095059B">
              <w:rPr>
                <w:rFonts w:ascii="Calibri" w:eastAsia="Times New Roman" w:hAnsi="Calibri" w:cs="Calibri"/>
                <w:lang w:eastAsia="sl-SI"/>
              </w:rPr>
              <w:t> </w:t>
            </w:r>
          </w:p>
        </w:tc>
      </w:tr>
      <w:tr w:rsidR="0095059B" w:rsidRPr="0095059B" w14:paraId="119B52FD"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7ED7F9A"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Bodislavci </w:t>
            </w:r>
          </w:p>
        </w:tc>
        <w:tc>
          <w:tcPr>
            <w:tcW w:w="1910" w:type="dxa"/>
            <w:tcBorders>
              <w:top w:val="nil"/>
              <w:left w:val="nil"/>
              <w:bottom w:val="single" w:sz="8" w:space="0" w:color="auto"/>
              <w:right w:val="single" w:sz="8" w:space="0" w:color="auto"/>
            </w:tcBorders>
            <w:shd w:val="clear" w:color="auto" w:fill="auto"/>
            <w:noWrap/>
            <w:vAlign w:val="center"/>
            <w:hideMark/>
          </w:tcPr>
          <w:p w14:paraId="6D452B4E"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3</w:t>
            </w:r>
          </w:p>
        </w:tc>
      </w:tr>
      <w:tr w:rsidR="0095059B" w:rsidRPr="0095059B" w14:paraId="11146C84"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0ECB6CEF"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Trnovci</w:t>
            </w:r>
          </w:p>
        </w:tc>
        <w:tc>
          <w:tcPr>
            <w:tcW w:w="1910" w:type="dxa"/>
            <w:tcBorders>
              <w:top w:val="nil"/>
              <w:left w:val="nil"/>
              <w:bottom w:val="single" w:sz="8" w:space="0" w:color="auto"/>
              <w:right w:val="single" w:sz="8" w:space="0" w:color="auto"/>
            </w:tcBorders>
            <w:shd w:val="clear" w:color="auto" w:fill="auto"/>
            <w:noWrap/>
            <w:vAlign w:val="center"/>
            <w:hideMark/>
          </w:tcPr>
          <w:p w14:paraId="2D1EC911"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w:t>
            </w:r>
          </w:p>
        </w:tc>
      </w:tr>
      <w:tr w:rsidR="0095059B" w:rsidRPr="0095059B" w14:paraId="4570B6BC"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5793C78A"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Bučkovci</w:t>
            </w:r>
          </w:p>
        </w:tc>
        <w:tc>
          <w:tcPr>
            <w:tcW w:w="1910" w:type="dxa"/>
            <w:tcBorders>
              <w:top w:val="nil"/>
              <w:left w:val="nil"/>
              <w:bottom w:val="single" w:sz="8" w:space="0" w:color="auto"/>
              <w:right w:val="single" w:sz="8" w:space="0" w:color="auto"/>
            </w:tcBorders>
            <w:shd w:val="clear" w:color="auto" w:fill="auto"/>
            <w:noWrap/>
            <w:vAlign w:val="center"/>
            <w:hideMark/>
          </w:tcPr>
          <w:p w14:paraId="5B5ACCD4"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6</w:t>
            </w:r>
          </w:p>
        </w:tc>
      </w:tr>
      <w:tr w:rsidR="0095059B" w:rsidRPr="0095059B" w14:paraId="5477BEB9"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01F1C59"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Drakovci </w:t>
            </w:r>
          </w:p>
        </w:tc>
        <w:tc>
          <w:tcPr>
            <w:tcW w:w="1910" w:type="dxa"/>
            <w:tcBorders>
              <w:top w:val="nil"/>
              <w:left w:val="nil"/>
              <w:bottom w:val="single" w:sz="8" w:space="0" w:color="auto"/>
              <w:right w:val="single" w:sz="8" w:space="0" w:color="auto"/>
            </w:tcBorders>
            <w:shd w:val="clear" w:color="auto" w:fill="auto"/>
            <w:noWrap/>
            <w:vAlign w:val="center"/>
            <w:hideMark/>
          </w:tcPr>
          <w:p w14:paraId="148F31D7"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12</w:t>
            </w:r>
          </w:p>
        </w:tc>
      </w:tr>
      <w:tr w:rsidR="0095059B" w:rsidRPr="0095059B" w14:paraId="31F8EF23"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0DCB333"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Terbegovci</w:t>
            </w:r>
          </w:p>
        </w:tc>
        <w:tc>
          <w:tcPr>
            <w:tcW w:w="1910" w:type="dxa"/>
            <w:tcBorders>
              <w:top w:val="nil"/>
              <w:left w:val="nil"/>
              <w:bottom w:val="single" w:sz="8" w:space="0" w:color="auto"/>
              <w:right w:val="single" w:sz="8" w:space="0" w:color="auto"/>
            </w:tcBorders>
            <w:shd w:val="clear" w:color="auto" w:fill="auto"/>
            <w:noWrap/>
            <w:vAlign w:val="center"/>
            <w:hideMark/>
          </w:tcPr>
          <w:p w14:paraId="7DD365E5"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w:t>
            </w:r>
          </w:p>
        </w:tc>
      </w:tr>
      <w:tr w:rsidR="0095059B" w:rsidRPr="0095059B" w14:paraId="1C187F3F"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35FAEFC0"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Godemarci </w:t>
            </w:r>
          </w:p>
        </w:tc>
        <w:tc>
          <w:tcPr>
            <w:tcW w:w="1910" w:type="dxa"/>
            <w:tcBorders>
              <w:top w:val="nil"/>
              <w:left w:val="nil"/>
              <w:bottom w:val="single" w:sz="8" w:space="0" w:color="auto"/>
              <w:right w:val="single" w:sz="8" w:space="0" w:color="auto"/>
            </w:tcBorders>
            <w:shd w:val="clear" w:color="auto" w:fill="auto"/>
            <w:noWrap/>
            <w:vAlign w:val="center"/>
            <w:hideMark/>
          </w:tcPr>
          <w:p w14:paraId="76CC7103"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4</w:t>
            </w:r>
          </w:p>
        </w:tc>
      </w:tr>
      <w:tr w:rsidR="0095059B" w:rsidRPr="0095059B" w14:paraId="08CD5C1F"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2D650CD"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Moravci </w:t>
            </w:r>
          </w:p>
        </w:tc>
        <w:tc>
          <w:tcPr>
            <w:tcW w:w="1910" w:type="dxa"/>
            <w:tcBorders>
              <w:top w:val="nil"/>
              <w:left w:val="nil"/>
              <w:bottom w:val="single" w:sz="8" w:space="0" w:color="auto"/>
              <w:right w:val="single" w:sz="8" w:space="0" w:color="auto"/>
            </w:tcBorders>
            <w:shd w:val="clear" w:color="auto" w:fill="auto"/>
            <w:noWrap/>
            <w:vAlign w:val="center"/>
            <w:hideMark/>
          </w:tcPr>
          <w:p w14:paraId="22E6BC2A"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20</w:t>
            </w:r>
          </w:p>
        </w:tc>
      </w:tr>
      <w:tr w:rsidR="0095059B" w:rsidRPr="0095059B" w14:paraId="4AAF4050"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4953C1F7"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Precetinci </w:t>
            </w:r>
          </w:p>
        </w:tc>
        <w:tc>
          <w:tcPr>
            <w:tcW w:w="1910" w:type="dxa"/>
            <w:tcBorders>
              <w:top w:val="nil"/>
              <w:left w:val="nil"/>
              <w:bottom w:val="single" w:sz="8" w:space="0" w:color="auto"/>
              <w:right w:val="single" w:sz="8" w:space="0" w:color="auto"/>
            </w:tcBorders>
            <w:shd w:val="clear" w:color="auto" w:fill="auto"/>
            <w:noWrap/>
            <w:vAlign w:val="center"/>
            <w:hideMark/>
          </w:tcPr>
          <w:p w14:paraId="2D44FD1E"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19</w:t>
            </w:r>
          </w:p>
        </w:tc>
      </w:tr>
      <w:tr w:rsidR="0095059B" w:rsidRPr="0095059B" w14:paraId="03123871"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404323CA"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Kuršinci </w:t>
            </w:r>
          </w:p>
        </w:tc>
        <w:tc>
          <w:tcPr>
            <w:tcW w:w="1910" w:type="dxa"/>
            <w:tcBorders>
              <w:top w:val="nil"/>
              <w:left w:val="nil"/>
              <w:bottom w:val="single" w:sz="8" w:space="0" w:color="auto"/>
              <w:right w:val="single" w:sz="8" w:space="0" w:color="auto"/>
            </w:tcBorders>
            <w:shd w:val="clear" w:color="auto" w:fill="auto"/>
            <w:noWrap/>
            <w:vAlign w:val="center"/>
            <w:hideMark/>
          </w:tcPr>
          <w:p w14:paraId="6AC0D758"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2</w:t>
            </w:r>
          </w:p>
        </w:tc>
      </w:tr>
      <w:tr w:rsidR="0095059B" w:rsidRPr="0095059B" w14:paraId="7D00D7C4"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6D0C08FC"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Sitarovci </w:t>
            </w:r>
          </w:p>
        </w:tc>
        <w:tc>
          <w:tcPr>
            <w:tcW w:w="1910" w:type="dxa"/>
            <w:tcBorders>
              <w:top w:val="nil"/>
              <w:left w:val="nil"/>
              <w:bottom w:val="single" w:sz="8" w:space="0" w:color="auto"/>
              <w:right w:val="single" w:sz="8" w:space="0" w:color="auto"/>
            </w:tcBorders>
            <w:shd w:val="clear" w:color="auto" w:fill="auto"/>
            <w:noWrap/>
            <w:vAlign w:val="center"/>
            <w:hideMark/>
          </w:tcPr>
          <w:p w14:paraId="01C1A5C3"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2</w:t>
            </w:r>
          </w:p>
        </w:tc>
      </w:tr>
      <w:tr w:rsidR="0095059B" w:rsidRPr="0095059B" w14:paraId="3941FF59"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246287AC"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Radoslavci </w:t>
            </w:r>
          </w:p>
        </w:tc>
        <w:tc>
          <w:tcPr>
            <w:tcW w:w="1910" w:type="dxa"/>
            <w:tcBorders>
              <w:top w:val="nil"/>
              <w:left w:val="nil"/>
              <w:bottom w:val="single" w:sz="8" w:space="0" w:color="auto"/>
              <w:right w:val="single" w:sz="8" w:space="0" w:color="auto"/>
            </w:tcBorders>
            <w:shd w:val="clear" w:color="auto" w:fill="auto"/>
            <w:noWrap/>
            <w:vAlign w:val="center"/>
            <w:hideMark/>
          </w:tcPr>
          <w:p w14:paraId="72FB99A3"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19</w:t>
            </w:r>
          </w:p>
        </w:tc>
      </w:tr>
      <w:tr w:rsidR="0095059B" w:rsidRPr="0095059B" w14:paraId="5DDFDB28"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33EDB9FF"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 xml:space="preserve">SKUPAJ: </w:t>
            </w:r>
          </w:p>
        </w:tc>
        <w:tc>
          <w:tcPr>
            <w:tcW w:w="1910" w:type="dxa"/>
            <w:tcBorders>
              <w:top w:val="nil"/>
              <w:left w:val="nil"/>
              <w:bottom w:val="single" w:sz="8" w:space="0" w:color="auto"/>
              <w:right w:val="single" w:sz="8" w:space="0" w:color="auto"/>
            </w:tcBorders>
            <w:shd w:val="clear" w:color="auto" w:fill="auto"/>
            <w:noWrap/>
            <w:vAlign w:val="center"/>
            <w:hideMark/>
          </w:tcPr>
          <w:p w14:paraId="42053C1C" w14:textId="77777777" w:rsidR="0095059B" w:rsidRPr="00623EEF" w:rsidRDefault="0095059B" w:rsidP="0095059B">
            <w:pPr>
              <w:spacing w:after="0" w:line="240" w:lineRule="auto"/>
              <w:jc w:val="center"/>
              <w:rPr>
                <w:rFonts w:ascii="Times New Roman" w:eastAsia="Times New Roman" w:hAnsi="Times New Roman" w:cs="Times New Roman"/>
                <w:b/>
                <w:bCs/>
                <w:sz w:val="24"/>
                <w:szCs w:val="24"/>
                <w:lang w:eastAsia="sl-SI"/>
              </w:rPr>
            </w:pPr>
            <w:r w:rsidRPr="00623EEF">
              <w:rPr>
                <w:rFonts w:ascii="Times New Roman" w:eastAsia="Times New Roman" w:hAnsi="Times New Roman" w:cs="Times New Roman"/>
                <w:b/>
                <w:bCs/>
                <w:sz w:val="24"/>
                <w:szCs w:val="24"/>
                <w:lang w:eastAsia="sl-SI"/>
              </w:rPr>
              <w:t>89</w:t>
            </w:r>
          </w:p>
        </w:tc>
      </w:tr>
      <w:tr w:rsidR="0095059B" w:rsidRPr="0095059B" w14:paraId="454CF440" w14:textId="77777777" w:rsidTr="00061B27">
        <w:trPr>
          <w:trHeight w:val="330"/>
        </w:trPr>
        <w:tc>
          <w:tcPr>
            <w:tcW w:w="5690" w:type="dxa"/>
            <w:tcBorders>
              <w:top w:val="nil"/>
              <w:left w:val="single" w:sz="8" w:space="0" w:color="auto"/>
              <w:bottom w:val="single" w:sz="4" w:space="0" w:color="auto"/>
              <w:right w:val="single" w:sz="8" w:space="0" w:color="auto"/>
            </w:tcBorders>
            <w:shd w:val="clear" w:color="auto" w:fill="auto"/>
            <w:noWrap/>
            <w:vAlign w:val="center"/>
            <w:hideMark/>
          </w:tcPr>
          <w:p w14:paraId="6FE77754" w14:textId="77777777" w:rsidR="0095059B" w:rsidRPr="0095059B" w:rsidRDefault="0095059B" w:rsidP="0095059B">
            <w:pPr>
              <w:spacing w:after="0" w:line="240" w:lineRule="auto"/>
              <w:rPr>
                <w:rFonts w:ascii="Times New Roman" w:eastAsia="Times New Roman" w:hAnsi="Times New Roman" w:cs="Times New Roman"/>
                <w:b/>
                <w:bCs/>
                <w:color w:val="FF0000"/>
                <w:sz w:val="24"/>
                <w:szCs w:val="24"/>
                <w:lang w:eastAsia="sl-SI"/>
              </w:rPr>
            </w:pPr>
            <w:r w:rsidRPr="0095059B">
              <w:rPr>
                <w:rFonts w:ascii="Times New Roman" w:eastAsia="Times New Roman" w:hAnsi="Times New Roman" w:cs="Times New Roman"/>
                <w:b/>
                <w:bCs/>
                <w:color w:val="FF0000"/>
                <w:sz w:val="24"/>
                <w:szCs w:val="24"/>
                <w:lang w:eastAsia="sl-SI"/>
              </w:rPr>
              <w:t> </w:t>
            </w:r>
          </w:p>
        </w:tc>
        <w:tc>
          <w:tcPr>
            <w:tcW w:w="1910" w:type="dxa"/>
            <w:tcBorders>
              <w:top w:val="nil"/>
              <w:left w:val="nil"/>
              <w:bottom w:val="single" w:sz="4" w:space="0" w:color="auto"/>
              <w:right w:val="single" w:sz="8" w:space="0" w:color="auto"/>
            </w:tcBorders>
            <w:shd w:val="clear" w:color="auto" w:fill="auto"/>
            <w:noWrap/>
            <w:vAlign w:val="center"/>
            <w:hideMark/>
          </w:tcPr>
          <w:p w14:paraId="1DD9BDA4" w14:textId="77777777" w:rsidR="0095059B" w:rsidRPr="0095059B" w:rsidRDefault="0095059B" w:rsidP="0095059B">
            <w:pPr>
              <w:spacing w:after="0" w:line="240" w:lineRule="auto"/>
              <w:rPr>
                <w:rFonts w:ascii="Calibri" w:eastAsia="Times New Roman" w:hAnsi="Calibri" w:cs="Calibri"/>
                <w:color w:val="FF0000"/>
                <w:lang w:eastAsia="sl-SI"/>
              </w:rPr>
            </w:pPr>
            <w:r w:rsidRPr="0095059B">
              <w:rPr>
                <w:rFonts w:ascii="Calibri" w:eastAsia="Times New Roman" w:hAnsi="Calibri" w:cs="Calibri"/>
                <w:color w:val="FF0000"/>
                <w:lang w:eastAsia="sl-SI"/>
              </w:rPr>
              <w:t> </w:t>
            </w:r>
          </w:p>
        </w:tc>
      </w:tr>
      <w:tr w:rsidR="0095059B" w:rsidRPr="0095059B" w14:paraId="0874673B" w14:textId="77777777" w:rsidTr="00061B27">
        <w:trPr>
          <w:trHeight w:val="330"/>
        </w:trPr>
        <w:tc>
          <w:tcPr>
            <w:tcW w:w="56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34431384"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lastRenderedPageBreak/>
              <w:t>OŠ JANKA RIBIČA CEZANJEVCI</w:t>
            </w:r>
          </w:p>
        </w:tc>
        <w:tc>
          <w:tcPr>
            <w:tcW w:w="1910" w:type="dxa"/>
            <w:tcBorders>
              <w:top w:val="single" w:sz="4" w:space="0" w:color="auto"/>
              <w:left w:val="nil"/>
              <w:bottom w:val="single" w:sz="8" w:space="0" w:color="auto"/>
              <w:right w:val="single" w:sz="8" w:space="0" w:color="auto"/>
            </w:tcBorders>
            <w:shd w:val="clear" w:color="auto" w:fill="auto"/>
            <w:noWrap/>
            <w:vAlign w:val="center"/>
            <w:hideMark/>
          </w:tcPr>
          <w:p w14:paraId="0C5087BF" w14:textId="77777777" w:rsidR="0095059B" w:rsidRPr="0095059B" w:rsidRDefault="0095059B" w:rsidP="0095059B">
            <w:pPr>
              <w:spacing w:after="0" w:line="240" w:lineRule="auto"/>
              <w:rPr>
                <w:rFonts w:ascii="Calibri" w:eastAsia="Times New Roman" w:hAnsi="Calibri" w:cs="Calibri"/>
                <w:color w:val="FF0000"/>
                <w:lang w:eastAsia="sl-SI"/>
              </w:rPr>
            </w:pPr>
            <w:r w:rsidRPr="0095059B">
              <w:rPr>
                <w:rFonts w:ascii="Calibri" w:eastAsia="Times New Roman" w:hAnsi="Calibri" w:cs="Calibri"/>
                <w:color w:val="FF0000"/>
                <w:lang w:eastAsia="sl-SI"/>
              </w:rPr>
              <w:t> </w:t>
            </w:r>
          </w:p>
        </w:tc>
      </w:tr>
      <w:tr w:rsidR="0095059B" w:rsidRPr="0095059B" w14:paraId="3F31E26A"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4A908CA"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Vogričevci </w:t>
            </w:r>
          </w:p>
        </w:tc>
        <w:tc>
          <w:tcPr>
            <w:tcW w:w="1910" w:type="dxa"/>
            <w:tcBorders>
              <w:top w:val="nil"/>
              <w:left w:val="nil"/>
              <w:bottom w:val="single" w:sz="8" w:space="0" w:color="auto"/>
              <w:right w:val="single" w:sz="8" w:space="0" w:color="auto"/>
            </w:tcBorders>
            <w:shd w:val="clear" w:color="auto" w:fill="auto"/>
            <w:noWrap/>
            <w:vAlign w:val="center"/>
            <w:hideMark/>
          </w:tcPr>
          <w:p w14:paraId="13C31CBB"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5</w:t>
            </w:r>
          </w:p>
        </w:tc>
      </w:tr>
      <w:tr w:rsidR="0095059B" w:rsidRPr="0095059B" w14:paraId="0AFF369E"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7C7C3FC"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Desnjak </w:t>
            </w:r>
          </w:p>
        </w:tc>
        <w:tc>
          <w:tcPr>
            <w:tcW w:w="1910" w:type="dxa"/>
            <w:tcBorders>
              <w:top w:val="nil"/>
              <w:left w:val="nil"/>
              <w:bottom w:val="single" w:sz="8" w:space="0" w:color="auto"/>
              <w:right w:val="single" w:sz="8" w:space="0" w:color="auto"/>
            </w:tcBorders>
            <w:shd w:val="clear" w:color="auto" w:fill="auto"/>
            <w:noWrap/>
            <w:vAlign w:val="center"/>
            <w:hideMark/>
          </w:tcPr>
          <w:p w14:paraId="45B6A5B0"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w:t>
            </w:r>
          </w:p>
        </w:tc>
      </w:tr>
      <w:tr w:rsidR="0095059B" w:rsidRPr="0095059B" w14:paraId="05B3099A"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BDF1187"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Radomerščak </w:t>
            </w:r>
          </w:p>
        </w:tc>
        <w:tc>
          <w:tcPr>
            <w:tcW w:w="1910" w:type="dxa"/>
            <w:tcBorders>
              <w:top w:val="nil"/>
              <w:left w:val="nil"/>
              <w:bottom w:val="single" w:sz="8" w:space="0" w:color="auto"/>
              <w:right w:val="single" w:sz="8" w:space="0" w:color="auto"/>
            </w:tcBorders>
            <w:shd w:val="clear" w:color="auto" w:fill="auto"/>
            <w:noWrap/>
            <w:vAlign w:val="center"/>
            <w:hideMark/>
          </w:tcPr>
          <w:p w14:paraId="37B068D8"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5</w:t>
            </w:r>
          </w:p>
        </w:tc>
      </w:tr>
      <w:tr w:rsidR="0095059B" w:rsidRPr="0095059B" w14:paraId="58FDCE49"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40841856"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Hujbar</w:t>
            </w:r>
          </w:p>
        </w:tc>
        <w:tc>
          <w:tcPr>
            <w:tcW w:w="1910" w:type="dxa"/>
            <w:tcBorders>
              <w:top w:val="nil"/>
              <w:left w:val="nil"/>
              <w:bottom w:val="single" w:sz="8" w:space="0" w:color="auto"/>
              <w:right w:val="single" w:sz="8" w:space="0" w:color="auto"/>
            </w:tcBorders>
            <w:shd w:val="clear" w:color="auto" w:fill="auto"/>
            <w:noWrap/>
            <w:vAlign w:val="center"/>
            <w:hideMark/>
          </w:tcPr>
          <w:p w14:paraId="26A66858"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2</w:t>
            </w:r>
          </w:p>
        </w:tc>
      </w:tr>
      <w:tr w:rsidR="0095059B" w:rsidRPr="0095059B" w14:paraId="65A6531C"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BDFA9F4"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Mekotnjak </w:t>
            </w:r>
          </w:p>
        </w:tc>
        <w:tc>
          <w:tcPr>
            <w:tcW w:w="1910" w:type="dxa"/>
            <w:tcBorders>
              <w:top w:val="nil"/>
              <w:left w:val="nil"/>
              <w:bottom w:val="single" w:sz="8" w:space="0" w:color="auto"/>
              <w:right w:val="single" w:sz="8" w:space="0" w:color="auto"/>
            </w:tcBorders>
            <w:shd w:val="clear" w:color="auto" w:fill="auto"/>
            <w:noWrap/>
            <w:vAlign w:val="center"/>
            <w:hideMark/>
          </w:tcPr>
          <w:p w14:paraId="6E87AA8A"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14</w:t>
            </w:r>
          </w:p>
        </w:tc>
      </w:tr>
      <w:tr w:rsidR="0095059B" w:rsidRPr="0095059B" w14:paraId="6116D817"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38CF576D"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Stara Cesta </w:t>
            </w:r>
          </w:p>
        </w:tc>
        <w:tc>
          <w:tcPr>
            <w:tcW w:w="1910" w:type="dxa"/>
            <w:tcBorders>
              <w:top w:val="nil"/>
              <w:left w:val="nil"/>
              <w:bottom w:val="single" w:sz="8" w:space="0" w:color="auto"/>
              <w:right w:val="single" w:sz="8" w:space="0" w:color="auto"/>
            </w:tcBorders>
            <w:shd w:val="clear" w:color="auto" w:fill="auto"/>
            <w:noWrap/>
            <w:vAlign w:val="center"/>
            <w:hideMark/>
          </w:tcPr>
          <w:p w14:paraId="0559CCEA"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18</w:t>
            </w:r>
          </w:p>
        </w:tc>
      </w:tr>
      <w:tr w:rsidR="0095059B" w:rsidRPr="0095059B" w14:paraId="7FD1674F"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446CD534"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Žerovinci </w:t>
            </w:r>
          </w:p>
        </w:tc>
        <w:tc>
          <w:tcPr>
            <w:tcW w:w="1910" w:type="dxa"/>
            <w:tcBorders>
              <w:top w:val="nil"/>
              <w:left w:val="nil"/>
              <w:bottom w:val="single" w:sz="8" w:space="0" w:color="auto"/>
              <w:right w:val="single" w:sz="8" w:space="0" w:color="auto"/>
            </w:tcBorders>
            <w:shd w:val="clear" w:color="auto" w:fill="auto"/>
            <w:noWrap/>
            <w:vAlign w:val="center"/>
            <w:hideMark/>
          </w:tcPr>
          <w:p w14:paraId="1E3C067B"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4</w:t>
            </w:r>
          </w:p>
        </w:tc>
      </w:tr>
      <w:tr w:rsidR="0095059B" w:rsidRPr="0095059B" w14:paraId="54CE82ED"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F753E9B"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Vidanovci </w:t>
            </w:r>
          </w:p>
        </w:tc>
        <w:tc>
          <w:tcPr>
            <w:tcW w:w="1910" w:type="dxa"/>
            <w:tcBorders>
              <w:top w:val="nil"/>
              <w:left w:val="nil"/>
              <w:bottom w:val="single" w:sz="8" w:space="0" w:color="auto"/>
              <w:right w:val="single" w:sz="8" w:space="0" w:color="auto"/>
            </w:tcBorders>
            <w:shd w:val="clear" w:color="auto" w:fill="auto"/>
            <w:noWrap/>
            <w:vAlign w:val="center"/>
            <w:hideMark/>
          </w:tcPr>
          <w:p w14:paraId="6FEF925A"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w:t>
            </w:r>
          </w:p>
        </w:tc>
      </w:tr>
      <w:tr w:rsidR="0095059B" w:rsidRPr="0095059B" w14:paraId="7CEBC720"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1819E3C"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Zg. Kamenščak </w:t>
            </w:r>
          </w:p>
        </w:tc>
        <w:tc>
          <w:tcPr>
            <w:tcW w:w="1910" w:type="dxa"/>
            <w:tcBorders>
              <w:top w:val="nil"/>
              <w:left w:val="nil"/>
              <w:bottom w:val="single" w:sz="8" w:space="0" w:color="auto"/>
              <w:right w:val="single" w:sz="8" w:space="0" w:color="auto"/>
            </w:tcBorders>
            <w:shd w:val="clear" w:color="auto" w:fill="auto"/>
            <w:noWrap/>
            <w:vAlign w:val="center"/>
            <w:hideMark/>
          </w:tcPr>
          <w:p w14:paraId="34A018FF"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5</w:t>
            </w:r>
          </w:p>
        </w:tc>
      </w:tr>
      <w:tr w:rsidR="0095059B" w:rsidRPr="0095059B" w14:paraId="3497D269"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C430451"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Branoslavci </w:t>
            </w:r>
          </w:p>
        </w:tc>
        <w:tc>
          <w:tcPr>
            <w:tcW w:w="1910" w:type="dxa"/>
            <w:tcBorders>
              <w:top w:val="nil"/>
              <w:left w:val="nil"/>
              <w:bottom w:val="single" w:sz="8" w:space="0" w:color="auto"/>
              <w:right w:val="single" w:sz="8" w:space="0" w:color="auto"/>
            </w:tcBorders>
            <w:shd w:val="clear" w:color="auto" w:fill="auto"/>
            <w:noWrap/>
            <w:vAlign w:val="center"/>
            <w:hideMark/>
          </w:tcPr>
          <w:p w14:paraId="320994A2"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12</w:t>
            </w:r>
          </w:p>
        </w:tc>
      </w:tr>
      <w:tr w:rsidR="0095059B" w:rsidRPr="0095059B" w14:paraId="2CF58995"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3F6FCB87"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Cezanjevci </w:t>
            </w:r>
          </w:p>
        </w:tc>
        <w:tc>
          <w:tcPr>
            <w:tcW w:w="1910" w:type="dxa"/>
            <w:tcBorders>
              <w:top w:val="nil"/>
              <w:left w:val="nil"/>
              <w:bottom w:val="single" w:sz="8" w:space="0" w:color="auto"/>
              <w:right w:val="single" w:sz="8" w:space="0" w:color="auto"/>
            </w:tcBorders>
            <w:shd w:val="clear" w:color="auto" w:fill="auto"/>
            <w:noWrap/>
            <w:vAlign w:val="center"/>
            <w:hideMark/>
          </w:tcPr>
          <w:p w14:paraId="3EDFDB86"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4</w:t>
            </w:r>
          </w:p>
        </w:tc>
      </w:tr>
      <w:tr w:rsidR="0095059B" w:rsidRPr="0095059B" w14:paraId="44A607D8"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62ABF42A"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Sp. Kamenščak </w:t>
            </w:r>
          </w:p>
        </w:tc>
        <w:tc>
          <w:tcPr>
            <w:tcW w:w="1910" w:type="dxa"/>
            <w:tcBorders>
              <w:top w:val="nil"/>
              <w:left w:val="nil"/>
              <w:bottom w:val="single" w:sz="8" w:space="0" w:color="auto"/>
              <w:right w:val="single" w:sz="8" w:space="0" w:color="auto"/>
            </w:tcBorders>
            <w:shd w:val="clear" w:color="auto" w:fill="auto"/>
            <w:noWrap/>
            <w:vAlign w:val="center"/>
            <w:hideMark/>
          </w:tcPr>
          <w:p w14:paraId="79C2E3B1"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9</w:t>
            </w:r>
          </w:p>
        </w:tc>
      </w:tr>
      <w:tr w:rsidR="0095059B" w:rsidRPr="0095059B" w14:paraId="0E349CFF"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3087BDC4"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 xml:space="preserve">SKUPAJ: </w:t>
            </w:r>
          </w:p>
        </w:tc>
        <w:tc>
          <w:tcPr>
            <w:tcW w:w="1910" w:type="dxa"/>
            <w:tcBorders>
              <w:top w:val="nil"/>
              <w:left w:val="nil"/>
              <w:bottom w:val="single" w:sz="8" w:space="0" w:color="auto"/>
              <w:right w:val="single" w:sz="8" w:space="0" w:color="auto"/>
            </w:tcBorders>
            <w:shd w:val="clear" w:color="auto" w:fill="auto"/>
            <w:noWrap/>
            <w:vAlign w:val="center"/>
            <w:hideMark/>
          </w:tcPr>
          <w:p w14:paraId="6287C8F0" w14:textId="77777777" w:rsidR="0095059B" w:rsidRPr="00623EEF" w:rsidRDefault="0095059B" w:rsidP="0095059B">
            <w:pPr>
              <w:spacing w:after="0" w:line="240" w:lineRule="auto"/>
              <w:jc w:val="center"/>
              <w:rPr>
                <w:rFonts w:ascii="Times New Roman" w:eastAsia="Times New Roman" w:hAnsi="Times New Roman" w:cs="Times New Roman"/>
                <w:b/>
                <w:bCs/>
                <w:color w:val="000000"/>
                <w:sz w:val="24"/>
                <w:szCs w:val="24"/>
                <w:lang w:eastAsia="sl-SI"/>
              </w:rPr>
            </w:pPr>
            <w:r w:rsidRPr="00623EEF">
              <w:rPr>
                <w:rFonts w:ascii="Times New Roman" w:eastAsia="Times New Roman" w:hAnsi="Times New Roman" w:cs="Times New Roman"/>
                <w:b/>
                <w:bCs/>
                <w:color w:val="000000"/>
                <w:sz w:val="24"/>
                <w:szCs w:val="24"/>
                <w:lang w:eastAsia="sl-SI"/>
              </w:rPr>
              <w:t>80</w:t>
            </w:r>
          </w:p>
        </w:tc>
      </w:tr>
      <w:tr w:rsidR="00A12672" w:rsidRPr="00A12672" w14:paraId="5FA02740"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F775C08" w14:textId="77777777" w:rsidR="0095059B" w:rsidRPr="00A12672" w:rsidRDefault="0095059B" w:rsidP="0095059B">
            <w:pPr>
              <w:spacing w:after="0" w:line="240" w:lineRule="auto"/>
              <w:rPr>
                <w:rFonts w:ascii="Times New Roman" w:eastAsia="Times New Roman" w:hAnsi="Times New Roman" w:cs="Times New Roman"/>
                <w:b/>
                <w:bCs/>
                <w:sz w:val="24"/>
                <w:szCs w:val="24"/>
                <w:lang w:eastAsia="sl-SI"/>
              </w:rPr>
            </w:pPr>
            <w:r w:rsidRPr="00A12672">
              <w:rPr>
                <w:rFonts w:ascii="Times New Roman" w:eastAsia="Times New Roman" w:hAnsi="Times New Roman" w:cs="Times New Roman"/>
                <w:b/>
                <w:bCs/>
                <w:sz w:val="24"/>
                <w:szCs w:val="24"/>
                <w:lang w:eastAsia="sl-SI"/>
              </w:rPr>
              <w:t xml:space="preserve">SKUPAJ VOZAČI </w:t>
            </w:r>
          </w:p>
        </w:tc>
        <w:tc>
          <w:tcPr>
            <w:tcW w:w="1910" w:type="dxa"/>
            <w:tcBorders>
              <w:top w:val="nil"/>
              <w:left w:val="nil"/>
              <w:bottom w:val="single" w:sz="8" w:space="0" w:color="auto"/>
              <w:right w:val="single" w:sz="8" w:space="0" w:color="auto"/>
            </w:tcBorders>
            <w:shd w:val="clear" w:color="auto" w:fill="auto"/>
            <w:noWrap/>
            <w:vAlign w:val="center"/>
            <w:hideMark/>
          </w:tcPr>
          <w:p w14:paraId="21128C61" w14:textId="7A38361E" w:rsidR="0095059B" w:rsidRPr="00623EEF" w:rsidRDefault="00A12672" w:rsidP="0095059B">
            <w:pPr>
              <w:spacing w:after="0" w:line="240" w:lineRule="auto"/>
              <w:jc w:val="center"/>
              <w:rPr>
                <w:rFonts w:ascii="Times New Roman" w:eastAsia="Times New Roman" w:hAnsi="Times New Roman" w:cs="Times New Roman"/>
                <w:b/>
                <w:bCs/>
                <w:sz w:val="24"/>
                <w:szCs w:val="24"/>
                <w:lang w:eastAsia="sl-SI"/>
              </w:rPr>
            </w:pPr>
            <w:r w:rsidRPr="00623EEF">
              <w:rPr>
                <w:rFonts w:ascii="Times New Roman" w:eastAsia="Times New Roman" w:hAnsi="Times New Roman" w:cs="Times New Roman"/>
                <w:b/>
                <w:bCs/>
                <w:sz w:val="24"/>
                <w:szCs w:val="24"/>
                <w:lang w:eastAsia="sl-SI"/>
              </w:rPr>
              <w:t>248</w:t>
            </w:r>
          </w:p>
        </w:tc>
      </w:tr>
    </w:tbl>
    <w:p w14:paraId="11118474" w14:textId="77777777" w:rsidR="004C38E2" w:rsidRPr="00663756" w:rsidRDefault="004C38E2" w:rsidP="00435FDC">
      <w:pPr>
        <w:spacing w:after="0" w:line="240" w:lineRule="auto"/>
        <w:jc w:val="both"/>
        <w:rPr>
          <w:rFonts w:ascii="Times New Roman" w:hAnsi="Times New Roman" w:cs="Times New Roman"/>
          <w:color w:val="004F88"/>
          <w:sz w:val="24"/>
          <w:szCs w:val="24"/>
        </w:rPr>
      </w:pPr>
    </w:p>
    <w:p w14:paraId="43535EAA" w14:textId="77777777" w:rsidR="00435FDC" w:rsidRPr="00435FDC" w:rsidRDefault="00435FDC" w:rsidP="00435FDC">
      <w:pPr>
        <w:spacing w:after="0" w:line="240" w:lineRule="auto"/>
        <w:jc w:val="both"/>
        <w:rPr>
          <w:rFonts w:ascii="Times New Roman" w:hAnsi="Times New Roman" w:cs="Times New Roman"/>
          <w:sz w:val="24"/>
          <w:szCs w:val="24"/>
        </w:rPr>
      </w:pPr>
      <w:r w:rsidRPr="00435FDC">
        <w:rPr>
          <w:rFonts w:ascii="Times New Roman" w:hAnsi="Times New Roman" w:cs="Times New Roman"/>
          <w:sz w:val="24"/>
          <w:szCs w:val="24"/>
        </w:rPr>
        <w:t>Naročnik si pridržuje pravico, da se število kilometrov zmanjša zaradi spremembe relacije prevoza, izpisa vozačev ali drugih razlogov, oziroma poveča zaradi vključitve novih vozačev.</w:t>
      </w:r>
    </w:p>
    <w:p w14:paraId="70638309" w14:textId="77777777" w:rsidR="00435FDC" w:rsidRPr="00435FDC" w:rsidRDefault="00435FDC" w:rsidP="00435FDC">
      <w:pPr>
        <w:spacing w:after="0" w:line="240" w:lineRule="auto"/>
        <w:jc w:val="both"/>
        <w:rPr>
          <w:rFonts w:ascii="Times New Roman" w:hAnsi="Times New Roman" w:cs="Times New Roman"/>
          <w:sz w:val="24"/>
          <w:szCs w:val="24"/>
        </w:rPr>
      </w:pPr>
      <w:r w:rsidRPr="00435FDC">
        <w:rPr>
          <w:rFonts w:ascii="Times New Roman" w:hAnsi="Times New Roman" w:cs="Times New Roman"/>
          <w:sz w:val="24"/>
          <w:szCs w:val="24"/>
        </w:rPr>
        <w:t>Morebitni dodatni kilometri se obračunajo po ceni prevoženega kilometra iz te ponudbe.</w:t>
      </w:r>
    </w:p>
    <w:p w14:paraId="34A6E3F6" w14:textId="77777777" w:rsidR="00435FDC" w:rsidRPr="00435FDC" w:rsidRDefault="00435FDC" w:rsidP="00435FDC">
      <w:pPr>
        <w:spacing w:after="0" w:line="240" w:lineRule="auto"/>
        <w:jc w:val="both"/>
        <w:rPr>
          <w:rFonts w:ascii="Times New Roman" w:hAnsi="Times New Roman" w:cs="Times New Roman"/>
          <w:sz w:val="24"/>
          <w:szCs w:val="24"/>
        </w:rPr>
      </w:pPr>
      <w:r w:rsidRPr="00435FDC">
        <w:rPr>
          <w:rFonts w:ascii="Times New Roman" w:hAnsi="Times New Roman" w:cs="Times New Roman"/>
          <w:sz w:val="24"/>
          <w:szCs w:val="24"/>
        </w:rPr>
        <w:t xml:space="preserve">Praznih kilometrov naročnik prevozniku ne bo plačeval. </w:t>
      </w:r>
    </w:p>
    <w:p w14:paraId="0184193B" w14:textId="77777777" w:rsidR="00435FDC" w:rsidRPr="00435FDC" w:rsidRDefault="00435FDC" w:rsidP="00435FDC">
      <w:pPr>
        <w:spacing w:after="0" w:line="240" w:lineRule="auto"/>
        <w:jc w:val="both"/>
        <w:rPr>
          <w:rFonts w:ascii="Times New Roman" w:hAnsi="Times New Roman" w:cs="Times New Roman"/>
          <w:sz w:val="24"/>
          <w:szCs w:val="24"/>
        </w:rPr>
      </w:pPr>
    </w:p>
    <w:p w14:paraId="43C89D23" w14:textId="0E54D64E" w:rsidR="00435FDC" w:rsidRDefault="00435FDC" w:rsidP="00435FDC">
      <w:pPr>
        <w:spacing w:after="0" w:line="240" w:lineRule="auto"/>
        <w:jc w:val="both"/>
        <w:rPr>
          <w:rFonts w:ascii="Times New Roman" w:hAnsi="Times New Roman" w:cs="Times New Roman"/>
          <w:sz w:val="24"/>
          <w:szCs w:val="24"/>
        </w:rPr>
      </w:pPr>
      <w:r w:rsidRPr="002F1E28">
        <w:rPr>
          <w:rFonts w:ascii="Times New Roman" w:hAnsi="Times New Roman" w:cs="Times New Roman"/>
          <w:sz w:val="24"/>
          <w:szCs w:val="24"/>
        </w:rPr>
        <w:t>Jutranji prevoz je potrebno opraviti tako, da so učenci pripeljani v šolo</w:t>
      </w:r>
      <w:r w:rsidR="002F1E28" w:rsidRPr="002F1E28">
        <w:rPr>
          <w:rFonts w:ascii="Times New Roman" w:hAnsi="Times New Roman" w:cs="Times New Roman"/>
          <w:sz w:val="24"/>
          <w:szCs w:val="24"/>
        </w:rPr>
        <w:t xml:space="preserve"> do začetka pouka </w:t>
      </w:r>
      <w:r w:rsidRPr="002F1E28">
        <w:rPr>
          <w:rFonts w:ascii="Times New Roman" w:hAnsi="Times New Roman" w:cs="Times New Roman"/>
          <w:sz w:val="24"/>
          <w:szCs w:val="24"/>
        </w:rPr>
        <w:t xml:space="preserve"> v času med 7. in 7</w:t>
      </w:r>
      <w:r w:rsidRPr="002F1E28">
        <w:rPr>
          <w:rFonts w:ascii="Times New Roman" w:hAnsi="Times New Roman" w:cs="Times New Roman"/>
          <w:sz w:val="24"/>
          <w:szCs w:val="24"/>
          <w:vertAlign w:val="superscript"/>
        </w:rPr>
        <w:t>25</w:t>
      </w:r>
      <w:r w:rsidRPr="002F1E28">
        <w:rPr>
          <w:rFonts w:ascii="Times New Roman" w:hAnsi="Times New Roman" w:cs="Times New Roman"/>
          <w:sz w:val="24"/>
          <w:szCs w:val="24"/>
        </w:rPr>
        <w:t xml:space="preserve"> </w:t>
      </w:r>
      <w:r w:rsidR="00561C50" w:rsidRPr="002F1E28">
        <w:rPr>
          <w:rFonts w:ascii="Times New Roman" w:hAnsi="Times New Roman" w:cs="Times New Roman"/>
          <w:sz w:val="24"/>
          <w:szCs w:val="24"/>
        </w:rPr>
        <w:t>u</w:t>
      </w:r>
      <w:r w:rsidRPr="002F1E28">
        <w:rPr>
          <w:rFonts w:ascii="Times New Roman" w:hAnsi="Times New Roman" w:cs="Times New Roman"/>
          <w:sz w:val="24"/>
          <w:szCs w:val="24"/>
        </w:rPr>
        <w:t>ro</w:t>
      </w:r>
      <w:r w:rsidR="00561C50" w:rsidRPr="002F1E28">
        <w:rPr>
          <w:rFonts w:ascii="Times New Roman" w:hAnsi="Times New Roman" w:cs="Times New Roman"/>
          <w:sz w:val="24"/>
          <w:szCs w:val="24"/>
        </w:rPr>
        <w:t xml:space="preserve"> </w:t>
      </w:r>
      <w:r w:rsidR="00895C42" w:rsidRPr="002F1E28">
        <w:rPr>
          <w:rFonts w:ascii="Times New Roman" w:hAnsi="Times New Roman" w:cs="Times New Roman"/>
          <w:sz w:val="24"/>
          <w:szCs w:val="24"/>
        </w:rPr>
        <w:t xml:space="preserve">oziroma v dogovoru </w:t>
      </w:r>
      <w:r w:rsidR="00E540A8" w:rsidRPr="002F1E28">
        <w:rPr>
          <w:rFonts w:ascii="Times New Roman" w:hAnsi="Times New Roman" w:cs="Times New Roman"/>
          <w:sz w:val="24"/>
          <w:szCs w:val="24"/>
        </w:rPr>
        <w:t>s šolo</w:t>
      </w:r>
      <w:r w:rsidR="00561C50" w:rsidRPr="002F1E28">
        <w:rPr>
          <w:rFonts w:ascii="Times New Roman" w:hAnsi="Times New Roman" w:cs="Times New Roman"/>
          <w:sz w:val="24"/>
          <w:szCs w:val="24"/>
        </w:rPr>
        <w:t xml:space="preserve">. </w:t>
      </w:r>
    </w:p>
    <w:p w14:paraId="37B9E532" w14:textId="291074D9" w:rsidR="00A77EC5" w:rsidRPr="00A77EC5" w:rsidRDefault="00A77EC5" w:rsidP="00435FDC">
      <w:pPr>
        <w:spacing w:after="0" w:line="240" w:lineRule="auto"/>
        <w:jc w:val="both"/>
        <w:rPr>
          <w:rFonts w:ascii="Times New Roman" w:hAnsi="Times New Roman" w:cs="Times New Roman"/>
          <w:color w:val="007BB8"/>
          <w:sz w:val="24"/>
          <w:szCs w:val="24"/>
        </w:rPr>
      </w:pPr>
      <w:r w:rsidRPr="00A77EC5">
        <w:rPr>
          <w:rFonts w:ascii="Times New Roman" w:hAnsi="Times New Roman" w:cs="Times New Roman"/>
          <w:color w:val="007BB8"/>
          <w:sz w:val="24"/>
          <w:szCs w:val="24"/>
        </w:rPr>
        <w:t>Za Sklop 1 – OŠ Ivana Cankarja Ljutomer je potrebno opraviti jutranji prevoz tako, da bodo učenci pripeljani v šolo najpozneje do 7</w:t>
      </w:r>
      <w:r w:rsidRPr="00A77EC5">
        <w:rPr>
          <w:rFonts w:ascii="Times New Roman" w:hAnsi="Times New Roman" w:cs="Times New Roman"/>
          <w:color w:val="007BB8"/>
          <w:sz w:val="24"/>
          <w:szCs w:val="24"/>
          <w:vertAlign w:val="superscript"/>
        </w:rPr>
        <w:t>05</w:t>
      </w:r>
      <w:r w:rsidRPr="00A77EC5">
        <w:rPr>
          <w:rFonts w:ascii="Times New Roman" w:hAnsi="Times New Roman" w:cs="Times New Roman"/>
          <w:color w:val="007BB8"/>
          <w:sz w:val="24"/>
          <w:szCs w:val="24"/>
        </w:rPr>
        <w:t xml:space="preserve">. </w:t>
      </w:r>
    </w:p>
    <w:p w14:paraId="114DE49B" w14:textId="214D8AA9" w:rsidR="00C07A8D" w:rsidRPr="00A77EC5" w:rsidRDefault="00A77EC5" w:rsidP="00435FDC">
      <w:pPr>
        <w:spacing w:after="0" w:line="240" w:lineRule="auto"/>
        <w:jc w:val="both"/>
        <w:rPr>
          <w:rFonts w:ascii="Times New Roman" w:hAnsi="Times New Roman" w:cs="Times New Roman"/>
          <w:color w:val="007BB8"/>
          <w:sz w:val="24"/>
          <w:szCs w:val="24"/>
        </w:rPr>
      </w:pPr>
      <w:r w:rsidRPr="00A77EC5">
        <w:rPr>
          <w:rFonts w:ascii="Times New Roman" w:hAnsi="Times New Roman" w:cs="Times New Roman"/>
          <w:color w:val="007BB8"/>
          <w:sz w:val="24"/>
          <w:szCs w:val="24"/>
        </w:rPr>
        <w:t>Za navedeni sklop je potrebno upoštevati, da za pot od avtobusne postaje Ljutomer do šole učenci potrebujejo 15 minut</w:t>
      </w:r>
      <w:r>
        <w:rPr>
          <w:rFonts w:ascii="Times New Roman" w:hAnsi="Times New Roman" w:cs="Times New Roman"/>
          <w:color w:val="007BB8"/>
          <w:sz w:val="24"/>
          <w:szCs w:val="24"/>
        </w:rPr>
        <w:t xml:space="preserve"> (ne velja za relacijo 1.3).</w:t>
      </w:r>
    </w:p>
    <w:p w14:paraId="3E3E421F" w14:textId="77777777" w:rsidR="00C07A8D" w:rsidRDefault="00C07A8D" w:rsidP="00435FDC">
      <w:pPr>
        <w:spacing w:after="0" w:line="240" w:lineRule="auto"/>
        <w:jc w:val="both"/>
        <w:rPr>
          <w:rFonts w:ascii="Times New Roman" w:hAnsi="Times New Roman" w:cs="Times New Roman"/>
          <w:sz w:val="24"/>
          <w:szCs w:val="24"/>
        </w:rPr>
      </w:pPr>
    </w:p>
    <w:p w14:paraId="0241241B" w14:textId="686322E3" w:rsidR="00435FDC" w:rsidRDefault="00435FDC" w:rsidP="00435FDC">
      <w:pPr>
        <w:spacing w:after="0" w:line="240" w:lineRule="auto"/>
        <w:jc w:val="both"/>
        <w:rPr>
          <w:rFonts w:ascii="Times New Roman" w:hAnsi="Times New Roman" w:cs="Times New Roman"/>
          <w:sz w:val="24"/>
          <w:szCs w:val="24"/>
        </w:rPr>
      </w:pPr>
      <w:r w:rsidRPr="002F1E28">
        <w:rPr>
          <w:rFonts w:ascii="Times New Roman" w:hAnsi="Times New Roman" w:cs="Times New Roman"/>
          <w:sz w:val="24"/>
          <w:szCs w:val="24"/>
        </w:rPr>
        <w:t>Kjer sta organizirana dva razvoza učencev, se prvi opravi po 5.</w:t>
      </w:r>
      <w:r w:rsidR="002F1E28" w:rsidRPr="002F1E28">
        <w:rPr>
          <w:rFonts w:ascii="Times New Roman" w:hAnsi="Times New Roman" w:cs="Times New Roman"/>
          <w:sz w:val="24"/>
          <w:szCs w:val="24"/>
        </w:rPr>
        <w:t xml:space="preserve"> ali 6.</w:t>
      </w:r>
      <w:r w:rsidRPr="002F1E28">
        <w:rPr>
          <w:rFonts w:ascii="Times New Roman" w:hAnsi="Times New Roman" w:cs="Times New Roman"/>
          <w:sz w:val="24"/>
          <w:szCs w:val="24"/>
        </w:rPr>
        <w:t xml:space="preserve"> šolski uri in drugi po 7. šolski uri oziroma v dogovoru s šolo. </w:t>
      </w:r>
    </w:p>
    <w:p w14:paraId="1A7A87CC" w14:textId="77777777" w:rsidR="00C07A8D" w:rsidRDefault="00C07A8D" w:rsidP="00435FDC">
      <w:pPr>
        <w:spacing w:after="0" w:line="240" w:lineRule="auto"/>
        <w:jc w:val="both"/>
        <w:rPr>
          <w:rFonts w:ascii="Times New Roman" w:hAnsi="Times New Roman" w:cs="Times New Roman"/>
          <w:sz w:val="24"/>
          <w:szCs w:val="24"/>
        </w:rPr>
      </w:pPr>
    </w:p>
    <w:p w14:paraId="1812DD54" w14:textId="77777777" w:rsidR="00435FDC" w:rsidRPr="00435FDC" w:rsidRDefault="00435FDC" w:rsidP="00435FDC">
      <w:pPr>
        <w:spacing w:after="0" w:line="240" w:lineRule="auto"/>
        <w:jc w:val="both"/>
        <w:rPr>
          <w:rFonts w:ascii="Times New Roman" w:hAnsi="Times New Roman" w:cs="Times New Roman"/>
          <w:sz w:val="24"/>
          <w:szCs w:val="24"/>
        </w:rPr>
      </w:pPr>
      <w:r w:rsidRPr="00435FDC">
        <w:rPr>
          <w:rFonts w:ascii="Times New Roman" w:hAnsi="Times New Roman" w:cs="Times New Roman"/>
          <w:sz w:val="24"/>
          <w:szCs w:val="24"/>
        </w:rPr>
        <w:t>Prevoznik mora v izvajanje prevozov vključiti vozila velikosti, ki jih zahteva navedeno število učencev na posameznih relacijah z ozirom na specifičnost dostopa do vseh postajališč.</w:t>
      </w:r>
    </w:p>
    <w:p w14:paraId="26C197DE" w14:textId="77777777" w:rsidR="00435FDC" w:rsidRPr="00435FDC" w:rsidRDefault="00435FDC" w:rsidP="00435FDC">
      <w:pPr>
        <w:spacing w:after="0" w:line="240" w:lineRule="auto"/>
        <w:jc w:val="both"/>
        <w:rPr>
          <w:rFonts w:ascii="Times New Roman" w:hAnsi="Times New Roman" w:cs="Times New Roman"/>
          <w:sz w:val="24"/>
          <w:szCs w:val="24"/>
        </w:rPr>
      </w:pPr>
      <w:r w:rsidRPr="00435FDC">
        <w:rPr>
          <w:rFonts w:ascii="Times New Roman" w:hAnsi="Times New Roman" w:cs="Times New Roman"/>
          <w:sz w:val="24"/>
          <w:szCs w:val="24"/>
        </w:rPr>
        <w:t>Prevoznik mora upoštevati dejstvo, da so nekatera območja dostopna le z manjšimi vozili.</w:t>
      </w:r>
    </w:p>
    <w:p w14:paraId="204C3543" w14:textId="77777777" w:rsidR="00DA362C" w:rsidRDefault="00DA362C" w:rsidP="00F90F52">
      <w:pPr>
        <w:spacing w:after="0" w:line="240" w:lineRule="auto"/>
        <w:jc w:val="both"/>
        <w:rPr>
          <w:rFonts w:ascii="Times New Roman" w:hAnsi="Times New Roman" w:cs="Times New Roman"/>
          <w:sz w:val="24"/>
          <w:szCs w:val="24"/>
        </w:rPr>
      </w:pPr>
    </w:p>
    <w:p w14:paraId="7E0434DB" w14:textId="211B1947" w:rsidR="00435FDC" w:rsidRDefault="00435FDC" w:rsidP="00F90F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Naročilo se oddaja po sklopih.</w:t>
      </w:r>
    </w:p>
    <w:p w14:paraId="4F3D39AC" w14:textId="77777777" w:rsidR="0097027D" w:rsidRPr="00F90F52" w:rsidRDefault="0097027D" w:rsidP="00F90F52">
      <w:pPr>
        <w:spacing w:after="0" w:line="240" w:lineRule="auto"/>
        <w:jc w:val="both"/>
        <w:rPr>
          <w:rFonts w:ascii="Times New Roman" w:hAnsi="Times New Roman" w:cs="Times New Roman"/>
          <w:sz w:val="24"/>
          <w:szCs w:val="24"/>
        </w:rPr>
      </w:pPr>
    </w:p>
    <w:p w14:paraId="58AD0587" w14:textId="4E221256" w:rsidR="00FF1AA8" w:rsidRDefault="00BC69B9" w:rsidP="00F90F52">
      <w:pPr>
        <w:pStyle w:val="Paragraf"/>
        <w:spacing w:before="0" w:after="0" w:line="240" w:lineRule="auto"/>
        <w:rPr>
          <w:rFonts w:ascii="Times New Roman" w:hAnsi="Times New Roman" w:cs="Times New Roman"/>
          <w:sz w:val="24"/>
          <w:szCs w:val="24"/>
        </w:rPr>
      </w:pPr>
      <w:r w:rsidRPr="00F90F52">
        <w:rPr>
          <w:rFonts w:ascii="Times New Roman" w:hAnsi="Times New Roman" w:cs="Times New Roman"/>
          <w:sz w:val="24"/>
          <w:szCs w:val="24"/>
        </w:rPr>
        <w:t xml:space="preserve">Naročnik je predvidel, da se bo javno naročilo izvedlo skladno </w:t>
      </w:r>
      <w:r w:rsidR="0068133F" w:rsidRPr="00F90F52">
        <w:rPr>
          <w:rFonts w:ascii="Times New Roman" w:hAnsi="Times New Roman" w:cs="Times New Roman"/>
          <w:sz w:val="24"/>
          <w:szCs w:val="24"/>
        </w:rPr>
        <w:t xml:space="preserve">s </w:t>
      </w:r>
      <w:r w:rsidRPr="00F90F52">
        <w:rPr>
          <w:rFonts w:ascii="Times New Roman" w:hAnsi="Times New Roman" w:cs="Times New Roman"/>
          <w:sz w:val="24"/>
          <w:szCs w:val="24"/>
        </w:rPr>
        <w:t>terminskim načrtom:</w:t>
      </w:r>
    </w:p>
    <w:tbl>
      <w:tblPr>
        <w:tblStyle w:val="NormalTablePHPDOCX"/>
        <w:tblW w:w="5000" w:type="pct"/>
        <w:tblInd w:w="108" w:type="dxa"/>
        <w:tblLook w:val="04A0" w:firstRow="1" w:lastRow="0" w:firstColumn="1" w:lastColumn="0" w:noHBand="0" w:noVBand="1"/>
      </w:tblPr>
      <w:tblGrid>
        <w:gridCol w:w="4486"/>
        <w:gridCol w:w="4572"/>
      </w:tblGrid>
      <w:tr w:rsidR="00A74D15" w:rsidRPr="00A74D15" w14:paraId="1560AAFF"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341163" w14:textId="77777777" w:rsidR="007F7E36" w:rsidRPr="00A74D15" w:rsidRDefault="00BC69B9">
            <w:pPr>
              <w:rPr>
                <w:rFonts w:ascii="Times New Roman" w:hAnsi="Times New Roman" w:cs="Times New Roman"/>
                <w:sz w:val="24"/>
                <w:szCs w:val="24"/>
              </w:rPr>
            </w:pPr>
            <w:r w:rsidRPr="00A74D15">
              <w:rPr>
                <w:rFonts w:ascii="Times New Roman" w:hAnsi="Times New Roman" w:cs="Times New Roman"/>
                <w:b/>
                <w:bCs/>
                <w:position w:val="-2"/>
                <w:sz w:val="24"/>
                <w:szCs w:val="24"/>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8BD46A" w14:textId="77777777" w:rsidR="007F7E36" w:rsidRPr="00A74D15" w:rsidRDefault="00BC69B9">
            <w:pPr>
              <w:jc w:val="right"/>
              <w:rPr>
                <w:rFonts w:ascii="Times New Roman" w:hAnsi="Times New Roman" w:cs="Times New Roman"/>
                <w:sz w:val="24"/>
                <w:szCs w:val="24"/>
              </w:rPr>
            </w:pPr>
            <w:r w:rsidRPr="00A74D15">
              <w:rPr>
                <w:rFonts w:ascii="Times New Roman" w:hAnsi="Times New Roman" w:cs="Times New Roman"/>
                <w:b/>
                <w:bCs/>
                <w:position w:val="-2"/>
                <w:sz w:val="24"/>
                <w:szCs w:val="24"/>
                <w:shd w:val="clear" w:color="auto" w:fill="D1D1D1"/>
              </w:rPr>
              <w:t>Datumi</w:t>
            </w:r>
          </w:p>
        </w:tc>
      </w:tr>
      <w:tr w:rsidR="00A74D15" w:rsidRPr="00A74D15" w14:paraId="60BC3B8C" w14:textId="77777777" w:rsidTr="00C77A3B">
        <w:trPr>
          <w:trHeight w:val="113"/>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CACDD" w14:textId="77777777" w:rsidR="007F7E36" w:rsidRPr="00A74D15" w:rsidRDefault="00BC69B9">
            <w:pPr>
              <w:rPr>
                <w:rFonts w:ascii="Times New Roman" w:hAnsi="Times New Roman" w:cs="Times New Roman"/>
                <w:sz w:val="24"/>
                <w:szCs w:val="24"/>
              </w:rPr>
            </w:pPr>
            <w:r w:rsidRPr="00A74D15">
              <w:rPr>
                <w:rFonts w:ascii="Times New Roman" w:hAnsi="Times New Roman" w:cs="Times New Roman"/>
                <w:position w:val="-2"/>
                <w:sz w:val="24"/>
                <w:szCs w:val="24"/>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064EB" w14:textId="6CF50FA3" w:rsidR="007F7E36" w:rsidRPr="00A74D15" w:rsidRDefault="00BC69B9" w:rsidP="00732144">
            <w:pPr>
              <w:jc w:val="right"/>
              <w:rPr>
                <w:rFonts w:ascii="Times New Roman" w:hAnsi="Times New Roman" w:cs="Times New Roman"/>
                <w:sz w:val="24"/>
                <w:szCs w:val="24"/>
              </w:rPr>
            </w:pPr>
            <w:r w:rsidRPr="00143A8D">
              <w:rPr>
                <w:rFonts w:ascii="Times New Roman" w:hAnsi="Times New Roman" w:cs="Times New Roman"/>
                <w:position w:val="-2"/>
                <w:sz w:val="24"/>
                <w:szCs w:val="24"/>
              </w:rPr>
              <w:t xml:space="preserve">do </w:t>
            </w:r>
            <w:r w:rsidR="0039672E" w:rsidRPr="00143A8D">
              <w:rPr>
                <w:rFonts w:ascii="Times New Roman" w:hAnsi="Times New Roman" w:cs="Times New Roman"/>
                <w:position w:val="-2"/>
                <w:sz w:val="24"/>
                <w:szCs w:val="24"/>
              </w:rPr>
              <w:t>24</w:t>
            </w:r>
            <w:r w:rsidR="00A74D15" w:rsidRPr="00143A8D">
              <w:rPr>
                <w:rFonts w:ascii="Times New Roman" w:hAnsi="Times New Roman" w:cs="Times New Roman"/>
                <w:position w:val="-2"/>
                <w:sz w:val="24"/>
                <w:szCs w:val="24"/>
              </w:rPr>
              <w:t>.</w:t>
            </w:r>
            <w:r w:rsidR="00BA40F5" w:rsidRPr="00143A8D">
              <w:rPr>
                <w:rFonts w:ascii="Times New Roman" w:hAnsi="Times New Roman" w:cs="Times New Roman"/>
                <w:position w:val="-2"/>
                <w:sz w:val="24"/>
                <w:szCs w:val="24"/>
              </w:rPr>
              <w:t xml:space="preserve"> </w:t>
            </w:r>
            <w:r w:rsidR="0039672E">
              <w:rPr>
                <w:rFonts w:ascii="Times New Roman" w:hAnsi="Times New Roman" w:cs="Times New Roman"/>
                <w:position w:val="-2"/>
                <w:sz w:val="24"/>
                <w:szCs w:val="24"/>
              </w:rPr>
              <w:t>6</w:t>
            </w:r>
            <w:r w:rsidRPr="00A74D15">
              <w:rPr>
                <w:rFonts w:ascii="Times New Roman" w:hAnsi="Times New Roman" w:cs="Times New Roman"/>
                <w:position w:val="-2"/>
                <w:sz w:val="24"/>
                <w:szCs w:val="24"/>
              </w:rPr>
              <w:t>.</w:t>
            </w:r>
            <w:r w:rsidR="00BA40F5" w:rsidRPr="00A74D15">
              <w:rPr>
                <w:rFonts w:ascii="Times New Roman" w:hAnsi="Times New Roman" w:cs="Times New Roman"/>
                <w:position w:val="-2"/>
                <w:sz w:val="24"/>
                <w:szCs w:val="24"/>
              </w:rPr>
              <w:t xml:space="preserve"> </w:t>
            </w:r>
            <w:r w:rsidRPr="00A74D15">
              <w:rPr>
                <w:rFonts w:ascii="Times New Roman" w:hAnsi="Times New Roman" w:cs="Times New Roman"/>
                <w:position w:val="-2"/>
                <w:sz w:val="24"/>
                <w:szCs w:val="24"/>
              </w:rPr>
              <w:t>20</w:t>
            </w:r>
            <w:r w:rsidR="00B803CE" w:rsidRPr="00A74D15">
              <w:rPr>
                <w:rFonts w:ascii="Times New Roman" w:hAnsi="Times New Roman" w:cs="Times New Roman"/>
                <w:position w:val="-2"/>
                <w:sz w:val="24"/>
                <w:szCs w:val="24"/>
              </w:rPr>
              <w:t>2</w:t>
            </w:r>
            <w:r w:rsidR="00663756">
              <w:rPr>
                <w:rFonts w:ascii="Times New Roman" w:hAnsi="Times New Roman" w:cs="Times New Roman"/>
                <w:position w:val="-2"/>
                <w:sz w:val="24"/>
                <w:szCs w:val="24"/>
              </w:rPr>
              <w:t>5</w:t>
            </w:r>
            <w:r w:rsidRPr="00A74D15">
              <w:rPr>
                <w:rFonts w:ascii="Times New Roman" w:hAnsi="Times New Roman" w:cs="Times New Roman"/>
                <w:position w:val="-2"/>
                <w:sz w:val="24"/>
                <w:szCs w:val="24"/>
              </w:rPr>
              <w:t xml:space="preserve"> do </w:t>
            </w:r>
            <w:r w:rsidR="00824342" w:rsidRPr="00A74D15">
              <w:rPr>
                <w:rFonts w:ascii="Times New Roman" w:hAnsi="Times New Roman" w:cs="Times New Roman"/>
                <w:position w:val="-2"/>
                <w:sz w:val="24"/>
                <w:szCs w:val="24"/>
              </w:rPr>
              <w:t>9</w:t>
            </w:r>
            <w:r w:rsidR="0068133F" w:rsidRPr="00A74D15">
              <w:rPr>
                <w:rFonts w:ascii="Times New Roman" w:hAnsi="Times New Roman" w:cs="Times New Roman"/>
                <w:position w:val="-2"/>
                <w:sz w:val="24"/>
                <w:szCs w:val="24"/>
              </w:rPr>
              <w:t>.</w:t>
            </w:r>
            <w:r w:rsidRPr="00A74D15">
              <w:rPr>
                <w:rFonts w:ascii="Times New Roman" w:hAnsi="Times New Roman" w:cs="Times New Roman"/>
                <w:position w:val="-2"/>
                <w:sz w:val="24"/>
                <w:szCs w:val="24"/>
              </w:rPr>
              <w:t>00</w:t>
            </w:r>
            <w:r w:rsidR="00FE58B8" w:rsidRPr="00A74D15">
              <w:rPr>
                <w:rFonts w:ascii="Times New Roman" w:hAnsi="Times New Roman" w:cs="Times New Roman"/>
                <w:position w:val="-2"/>
                <w:sz w:val="24"/>
                <w:szCs w:val="24"/>
              </w:rPr>
              <w:t xml:space="preserve"> ure</w:t>
            </w:r>
          </w:p>
        </w:tc>
      </w:tr>
      <w:tr w:rsidR="00A74D15" w:rsidRPr="00A74D15" w14:paraId="32B134EB" w14:textId="77777777" w:rsidTr="00900485">
        <w:trPr>
          <w:trHeight w:val="276"/>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56232" w14:textId="77777777" w:rsidR="007F7E36" w:rsidRPr="00A74D15" w:rsidRDefault="00BC69B9">
            <w:pPr>
              <w:rPr>
                <w:rFonts w:ascii="Times New Roman" w:hAnsi="Times New Roman" w:cs="Times New Roman"/>
                <w:sz w:val="24"/>
                <w:szCs w:val="24"/>
              </w:rPr>
            </w:pPr>
            <w:r w:rsidRPr="00A74D15">
              <w:rPr>
                <w:rFonts w:ascii="Times New Roman" w:hAnsi="Times New Roman" w:cs="Times New Roman"/>
                <w:position w:val="-2"/>
                <w:sz w:val="24"/>
                <w:szCs w:val="24"/>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D4E710" w14:textId="7D418EF3" w:rsidR="007F7E36" w:rsidRPr="00A74D15" w:rsidRDefault="00BC69B9" w:rsidP="00D57972">
            <w:pPr>
              <w:jc w:val="right"/>
              <w:rPr>
                <w:rFonts w:ascii="Times New Roman" w:hAnsi="Times New Roman" w:cs="Times New Roman"/>
                <w:sz w:val="24"/>
                <w:szCs w:val="24"/>
              </w:rPr>
            </w:pPr>
            <w:r w:rsidRPr="00A74D15">
              <w:rPr>
                <w:rFonts w:ascii="Times New Roman" w:hAnsi="Times New Roman" w:cs="Times New Roman"/>
                <w:position w:val="-2"/>
                <w:sz w:val="24"/>
                <w:szCs w:val="24"/>
              </w:rPr>
              <w:t xml:space="preserve">do </w:t>
            </w:r>
            <w:r w:rsidR="0039672E" w:rsidRPr="004E7F2B">
              <w:rPr>
                <w:rFonts w:ascii="Times New Roman" w:hAnsi="Times New Roman" w:cs="Times New Roman"/>
                <w:color w:val="007BB8"/>
                <w:position w:val="-2"/>
                <w:sz w:val="24"/>
                <w:szCs w:val="24"/>
              </w:rPr>
              <w:t>1</w:t>
            </w:r>
            <w:r w:rsidR="004E7F2B" w:rsidRPr="004E7F2B">
              <w:rPr>
                <w:rFonts w:ascii="Times New Roman" w:hAnsi="Times New Roman" w:cs="Times New Roman"/>
                <w:color w:val="007BB8"/>
                <w:position w:val="-2"/>
                <w:sz w:val="24"/>
                <w:szCs w:val="24"/>
              </w:rPr>
              <w:t>5</w:t>
            </w:r>
            <w:r w:rsidR="0039672E" w:rsidRPr="004E7F2B">
              <w:rPr>
                <w:rFonts w:ascii="Times New Roman" w:hAnsi="Times New Roman" w:cs="Times New Roman"/>
                <w:color w:val="007BB8"/>
                <w:position w:val="-2"/>
                <w:sz w:val="24"/>
                <w:szCs w:val="24"/>
              </w:rPr>
              <w:t xml:space="preserve">. </w:t>
            </w:r>
            <w:r w:rsidR="009127D4" w:rsidRPr="004E7F2B">
              <w:rPr>
                <w:rFonts w:ascii="Times New Roman" w:hAnsi="Times New Roman" w:cs="Times New Roman"/>
                <w:color w:val="007BB8"/>
                <w:position w:val="-2"/>
                <w:sz w:val="24"/>
                <w:szCs w:val="24"/>
              </w:rPr>
              <w:t>7.</w:t>
            </w:r>
            <w:r w:rsidR="00452D0F" w:rsidRPr="004E7F2B">
              <w:rPr>
                <w:rFonts w:ascii="Times New Roman" w:hAnsi="Times New Roman" w:cs="Times New Roman"/>
                <w:color w:val="007BB8"/>
                <w:position w:val="-2"/>
                <w:sz w:val="24"/>
                <w:szCs w:val="24"/>
              </w:rPr>
              <w:t xml:space="preserve"> </w:t>
            </w:r>
            <w:r w:rsidRPr="004E7F2B">
              <w:rPr>
                <w:rFonts w:ascii="Times New Roman" w:hAnsi="Times New Roman" w:cs="Times New Roman"/>
                <w:color w:val="007BB8"/>
                <w:position w:val="-2"/>
                <w:sz w:val="24"/>
                <w:szCs w:val="24"/>
              </w:rPr>
              <w:t>20</w:t>
            </w:r>
            <w:r w:rsidR="00B803CE" w:rsidRPr="004E7F2B">
              <w:rPr>
                <w:rFonts w:ascii="Times New Roman" w:hAnsi="Times New Roman" w:cs="Times New Roman"/>
                <w:color w:val="007BB8"/>
                <w:position w:val="-2"/>
                <w:sz w:val="24"/>
                <w:szCs w:val="24"/>
              </w:rPr>
              <w:t>2</w:t>
            </w:r>
            <w:r w:rsidR="00663756" w:rsidRPr="004E7F2B">
              <w:rPr>
                <w:rFonts w:ascii="Times New Roman" w:hAnsi="Times New Roman" w:cs="Times New Roman"/>
                <w:color w:val="007BB8"/>
                <w:position w:val="-2"/>
                <w:sz w:val="24"/>
                <w:szCs w:val="24"/>
              </w:rPr>
              <w:t>5</w:t>
            </w:r>
            <w:r w:rsidRPr="004E7F2B">
              <w:rPr>
                <w:rFonts w:ascii="Times New Roman" w:hAnsi="Times New Roman" w:cs="Times New Roman"/>
                <w:color w:val="007BB8"/>
                <w:position w:val="-2"/>
                <w:sz w:val="24"/>
                <w:szCs w:val="24"/>
              </w:rPr>
              <w:t xml:space="preserve"> </w:t>
            </w:r>
            <w:r w:rsidRPr="00A74D15">
              <w:rPr>
                <w:rFonts w:ascii="Times New Roman" w:hAnsi="Times New Roman" w:cs="Times New Roman"/>
                <w:position w:val="-2"/>
                <w:sz w:val="24"/>
                <w:szCs w:val="24"/>
              </w:rPr>
              <w:t xml:space="preserve">do </w:t>
            </w:r>
            <w:r w:rsidR="00EA4094" w:rsidRPr="00A74D15">
              <w:rPr>
                <w:rFonts w:ascii="Times New Roman" w:hAnsi="Times New Roman" w:cs="Times New Roman"/>
                <w:position w:val="-2"/>
                <w:sz w:val="24"/>
                <w:szCs w:val="24"/>
              </w:rPr>
              <w:t>1</w:t>
            </w:r>
            <w:r w:rsidR="00D57972" w:rsidRPr="00A74D15">
              <w:rPr>
                <w:rFonts w:ascii="Times New Roman" w:hAnsi="Times New Roman" w:cs="Times New Roman"/>
                <w:position w:val="-2"/>
                <w:sz w:val="24"/>
                <w:szCs w:val="24"/>
              </w:rPr>
              <w:t>2</w:t>
            </w:r>
            <w:r w:rsidR="0068133F" w:rsidRPr="00A74D15">
              <w:rPr>
                <w:rFonts w:ascii="Times New Roman" w:hAnsi="Times New Roman" w:cs="Times New Roman"/>
                <w:position w:val="-2"/>
                <w:sz w:val="24"/>
                <w:szCs w:val="24"/>
              </w:rPr>
              <w:t>.</w:t>
            </w:r>
            <w:r w:rsidRPr="00A74D15">
              <w:rPr>
                <w:rFonts w:ascii="Times New Roman" w:hAnsi="Times New Roman" w:cs="Times New Roman"/>
                <w:position w:val="-2"/>
                <w:sz w:val="24"/>
                <w:szCs w:val="24"/>
              </w:rPr>
              <w:t>00</w:t>
            </w:r>
            <w:r w:rsidR="00FE58B8" w:rsidRPr="00A74D15">
              <w:rPr>
                <w:rFonts w:ascii="Times New Roman" w:hAnsi="Times New Roman" w:cs="Times New Roman"/>
                <w:position w:val="-2"/>
                <w:sz w:val="24"/>
                <w:szCs w:val="24"/>
              </w:rPr>
              <w:t xml:space="preserve"> ure</w:t>
            </w:r>
          </w:p>
        </w:tc>
      </w:tr>
      <w:tr w:rsidR="00A74D15" w:rsidRPr="00A74D15" w14:paraId="7C7174A3" w14:textId="77777777" w:rsidTr="00900485">
        <w:trPr>
          <w:trHeight w:val="276"/>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7E89F" w14:textId="77777777" w:rsidR="007F7E36" w:rsidRPr="00A74D15" w:rsidRDefault="00BC69B9">
            <w:pPr>
              <w:rPr>
                <w:rFonts w:ascii="Times New Roman" w:hAnsi="Times New Roman" w:cs="Times New Roman"/>
                <w:sz w:val="24"/>
                <w:szCs w:val="24"/>
              </w:rPr>
            </w:pPr>
            <w:r w:rsidRPr="00A74D15">
              <w:rPr>
                <w:rFonts w:ascii="Times New Roman" w:hAnsi="Times New Roman" w:cs="Times New Roman"/>
                <w:position w:val="-2"/>
                <w:sz w:val="24"/>
                <w:szCs w:val="24"/>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40005" w14:textId="7EC4A6F7" w:rsidR="007F7E36" w:rsidRPr="00A74D15" w:rsidRDefault="0039672E" w:rsidP="00D57972">
            <w:pPr>
              <w:jc w:val="right"/>
              <w:rPr>
                <w:rFonts w:ascii="Times New Roman" w:hAnsi="Times New Roman" w:cs="Times New Roman"/>
                <w:sz w:val="24"/>
                <w:szCs w:val="24"/>
              </w:rPr>
            </w:pPr>
            <w:r w:rsidRPr="004E7F2B">
              <w:rPr>
                <w:rFonts w:ascii="Times New Roman" w:hAnsi="Times New Roman" w:cs="Times New Roman"/>
                <w:color w:val="007BB8"/>
                <w:position w:val="-2"/>
                <w:sz w:val="24"/>
                <w:szCs w:val="24"/>
              </w:rPr>
              <w:t>1</w:t>
            </w:r>
            <w:r w:rsidR="004E7F2B" w:rsidRPr="004E7F2B">
              <w:rPr>
                <w:rFonts w:ascii="Times New Roman" w:hAnsi="Times New Roman" w:cs="Times New Roman"/>
                <w:color w:val="007BB8"/>
                <w:position w:val="-2"/>
                <w:sz w:val="24"/>
                <w:szCs w:val="24"/>
              </w:rPr>
              <w:t>5</w:t>
            </w:r>
            <w:r w:rsidRPr="004E7F2B">
              <w:rPr>
                <w:rFonts w:ascii="Times New Roman" w:hAnsi="Times New Roman" w:cs="Times New Roman"/>
                <w:color w:val="007BB8"/>
                <w:position w:val="-2"/>
                <w:sz w:val="24"/>
                <w:szCs w:val="24"/>
              </w:rPr>
              <w:t>.</w:t>
            </w:r>
            <w:r w:rsidR="009127D4" w:rsidRPr="004E7F2B">
              <w:rPr>
                <w:rFonts w:ascii="Times New Roman" w:hAnsi="Times New Roman" w:cs="Times New Roman"/>
                <w:color w:val="007BB8"/>
                <w:position w:val="-2"/>
                <w:sz w:val="24"/>
                <w:szCs w:val="24"/>
              </w:rPr>
              <w:t xml:space="preserve"> 7.</w:t>
            </w:r>
            <w:r w:rsidR="00FE58B8" w:rsidRPr="004E7F2B">
              <w:rPr>
                <w:rFonts w:ascii="Times New Roman" w:hAnsi="Times New Roman" w:cs="Times New Roman"/>
                <w:color w:val="007BB8"/>
                <w:position w:val="-2"/>
                <w:sz w:val="24"/>
                <w:szCs w:val="24"/>
              </w:rPr>
              <w:t xml:space="preserve"> </w:t>
            </w:r>
            <w:r w:rsidR="00BC69B9" w:rsidRPr="004E7F2B">
              <w:rPr>
                <w:rFonts w:ascii="Times New Roman" w:hAnsi="Times New Roman" w:cs="Times New Roman"/>
                <w:color w:val="007BB8"/>
                <w:position w:val="-2"/>
                <w:sz w:val="24"/>
                <w:szCs w:val="24"/>
              </w:rPr>
              <w:t>20</w:t>
            </w:r>
            <w:r w:rsidR="00B803CE" w:rsidRPr="004E7F2B">
              <w:rPr>
                <w:rFonts w:ascii="Times New Roman" w:hAnsi="Times New Roman" w:cs="Times New Roman"/>
                <w:color w:val="007BB8"/>
                <w:position w:val="-2"/>
                <w:sz w:val="24"/>
                <w:szCs w:val="24"/>
              </w:rPr>
              <w:t>2</w:t>
            </w:r>
            <w:r w:rsidR="00663756" w:rsidRPr="004E7F2B">
              <w:rPr>
                <w:rFonts w:ascii="Times New Roman" w:hAnsi="Times New Roman" w:cs="Times New Roman"/>
                <w:color w:val="007BB8"/>
                <w:position w:val="-2"/>
                <w:sz w:val="24"/>
                <w:szCs w:val="24"/>
              </w:rPr>
              <w:t>5</w:t>
            </w:r>
            <w:r w:rsidR="00BC69B9" w:rsidRPr="004E7F2B">
              <w:rPr>
                <w:rFonts w:ascii="Times New Roman" w:hAnsi="Times New Roman" w:cs="Times New Roman"/>
                <w:color w:val="007BB8"/>
                <w:position w:val="-2"/>
                <w:sz w:val="24"/>
                <w:szCs w:val="24"/>
              </w:rPr>
              <w:t xml:space="preserve"> </w:t>
            </w:r>
            <w:r w:rsidR="00BC69B9" w:rsidRPr="00A74D15">
              <w:rPr>
                <w:rFonts w:ascii="Times New Roman" w:hAnsi="Times New Roman" w:cs="Times New Roman"/>
                <w:position w:val="-2"/>
                <w:sz w:val="24"/>
                <w:szCs w:val="24"/>
              </w:rPr>
              <w:t>ob 1</w:t>
            </w:r>
            <w:r w:rsidR="00824342" w:rsidRPr="00A74D15">
              <w:rPr>
                <w:rFonts w:ascii="Times New Roman" w:hAnsi="Times New Roman" w:cs="Times New Roman"/>
                <w:position w:val="-2"/>
                <w:sz w:val="24"/>
                <w:szCs w:val="24"/>
              </w:rPr>
              <w:t>3</w:t>
            </w:r>
            <w:r w:rsidR="0068133F" w:rsidRPr="00A74D15">
              <w:rPr>
                <w:rFonts w:ascii="Times New Roman" w:hAnsi="Times New Roman" w:cs="Times New Roman"/>
                <w:position w:val="-2"/>
                <w:sz w:val="24"/>
                <w:szCs w:val="24"/>
              </w:rPr>
              <w:t>.</w:t>
            </w:r>
            <w:r w:rsidR="00D57972" w:rsidRPr="00A74D15">
              <w:rPr>
                <w:rFonts w:ascii="Times New Roman" w:hAnsi="Times New Roman" w:cs="Times New Roman"/>
                <w:position w:val="-2"/>
                <w:sz w:val="24"/>
                <w:szCs w:val="24"/>
              </w:rPr>
              <w:t>0</w:t>
            </w:r>
            <w:r w:rsidR="00824342" w:rsidRPr="00A74D15">
              <w:rPr>
                <w:rFonts w:ascii="Times New Roman" w:hAnsi="Times New Roman" w:cs="Times New Roman"/>
                <w:position w:val="-2"/>
                <w:sz w:val="24"/>
                <w:szCs w:val="24"/>
              </w:rPr>
              <w:t>0</w:t>
            </w:r>
            <w:r w:rsidR="00FE58B8" w:rsidRPr="00A74D15">
              <w:rPr>
                <w:rFonts w:ascii="Times New Roman" w:hAnsi="Times New Roman" w:cs="Times New Roman"/>
                <w:position w:val="-2"/>
                <w:sz w:val="24"/>
                <w:szCs w:val="24"/>
              </w:rPr>
              <w:t xml:space="preserve"> uri</w:t>
            </w:r>
          </w:p>
        </w:tc>
      </w:tr>
    </w:tbl>
    <w:p w14:paraId="27949398" w14:textId="77777777" w:rsidR="00820B19" w:rsidRPr="00FE58B8" w:rsidRDefault="00BC69B9" w:rsidP="00820B1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KONTAKTNA OSEBA</w:t>
      </w:r>
    </w:p>
    <w:p w14:paraId="01AB9FAB" w14:textId="77777777" w:rsidR="0068133F" w:rsidRDefault="0068133F" w:rsidP="0068133F">
      <w:pPr>
        <w:pStyle w:val="Paragraf"/>
        <w:spacing w:before="0" w:after="0" w:line="240" w:lineRule="auto"/>
        <w:rPr>
          <w:rFonts w:ascii="Times New Roman" w:hAnsi="Times New Roman" w:cs="Times New Roman"/>
          <w:sz w:val="24"/>
          <w:szCs w:val="24"/>
        </w:rPr>
      </w:pPr>
    </w:p>
    <w:p w14:paraId="11AA89CC" w14:textId="77777777" w:rsidR="00900485" w:rsidRDefault="00BC69B9" w:rsidP="0068133F">
      <w:pPr>
        <w:pStyle w:val="Paragraf"/>
        <w:spacing w:before="0" w:after="0" w:line="240" w:lineRule="auto"/>
        <w:rPr>
          <w:rFonts w:ascii="Times New Roman" w:hAnsi="Times New Roman" w:cs="Times New Roman"/>
          <w:sz w:val="24"/>
          <w:szCs w:val="24"/>
        </w:rPr>
      </w:pPr>
      <w:r w:rsidRPr="00FE58B8">
        <w:rPr>
          <w:rFonts w:ascii="Times New Roman" w:hAnsi="Times New Roman" w:cs="Times New Roman"/>
          <w:sz w:val="24"/>
          <w:szCs w:val="24"/>
        </w:rPr>
        <w:t xml:space="preserve">Kontaktna oseba: </w:t>
      </w:r>
      <w:r w:rsidR="00FE58B8">
        <w:rPr>
          <w:rFonts w:ascii="Times New Roman" w:hAnsi="Times New Roman" w:cs="Times New Roman"/>
          <w:sz w:val="24"/>
          <w:szCs w:val="24"/>
        </w:rPr>
        <w:t>Lilijana Koser</w:t>
      </w:r>
      <w:r w:rsidR="00900485">
        <w:rPr>
          <w:rFonts w:ascii="Times New Roman" w:hAnsi="Times New Roman" w:cs="Times New Roman"/>
          <w:sz w:val="24"/>
          <w:szCs w:val="24"/>
        </w:rPr>
        <w:t>, e</w:t>
      </w:r>
      <w:r w:rsidRPr="00FE58B8">
        <w:rPr>
          <w:rFonts w:ascii="Times New Roman" w:hAnsi="Times New Roman" w:cs="Times New Roman"/>
          <w:sz w:val="24"/>
          <w:szCs w:val="24"/>
        </w:rPr>
        <w:t xml:space="preserve">-poštni naslov: </w:t>
      </w:r>
      <w:hyperlink r:id="rId9" w:history="1">
        <w:r w:rsidR="00900485" w:rsidRPr="00200620">
          <w:rPr>
            <w:rStyle w:val="Hiperpovezava"/>
            <w:rFonts w:ascii="Times New Roman" w:hAnsi="Times New Roman" w:cs="Times New Roman"/>
            <w:sz w:val="24"/>
            <w:szCs w:val="24"/>
          </w:rPr>
          <w:t>lilijana.koser@ljutomer.si,</w:t>
        </w:r>
      </w:hyperlink>
      <w:r w:rsidR="00900485">
        <w:rPr>
          <w:rFonts w:ascii="Times New Roman" w:hAnsi="Times New Roman" w:cs="Times New Roman"/>
          <w:sz w:val="24"/>
          <w:szCs w:val="24"/>
        </w:rPr>
        <w:t xml:space="preserve"> </w:t>
      </w:r>
    </w:p>
    <w:p w14:paraId="6C85C091" w14:textId="125C6971" w:rsidR="00820B19" w:rsidRPr="00FE58B8" w:rsidRDefault="00C970EE" w:rsidP="00900485">
      <w:pPr>
        <w:pStyle w:val="Paragraf"/>
        <w:spacing w:before="0" w:after="0" w:line="240" w:lineRule="auto"/>
        <w:rPr>
          <w:rFonts w:ascii="Times New Roman" w:hAnsi="Times New Roman" w:cs="Times New Roman"/>
          <w:sz w:val="24"/>
          <w:szCs w:val="24"/>
        </w:rPr>
      </w:pPr>
      <w:r>
        <w:rPr>
          <w:rFonts w:ascii="Times New Roman" w:hAnsi="Times New Roman" w:cs="Times New Roman"/>
          <w:sz w:val="24"/>
          <w:szCs w:val="24"/>
        </w:rPr>
        <w:t>t</w:t>
      </w:r>
      <w:r w:rsidR="00BC69B9" w:rsidRPr="00FE58B8">
        <w:rPr>
          <w:rFonts w:ascii="Times New Roman" w:hAnsi="Times New Roman" w:cs="Times New Roman"/>
          <w:sz w:val="24"/>
          <w:szCs w:val="24"/>
        </w:rPr>
        <w:t xml:space="preserve">elefonska št: 02 </w:t>
      </w:r>
      <w:r w:rsidR="00FE58B8">
        <w:rPr>
          <w:rFonts w:ascii="Times New Roman" w:hAnsi="Times New Roman" w:cs="Times New Roman"/>
          <w:sz w:val="24"/>
          <w:szCs w:val="24"/>
        </w:rPr>
        <w:t xml:space="preserve">584 90 </w:t>
      </w:r>
      <w:r w:rsidR="00435FDC">
        <w:rPr>
          <w:rFonts w:ascii="Times New Roman" w:hAnsi="Times New Roman" w:cs="Times New Roman"/>
          <w:sz w:val="24"/>
          <w:szCs w:val="24"/>
        </w:rPr>
        <w:t xml:space="preserve">66 </w:t>
      </w:r>
      <w:r w:rsidR="00604F38">
        <w:rPr>
          <w:rFonts w:ascii="Times New Roman" w:hAnsi="Times New Roman" w:cs="Times New Roman"/>
          <w:sz w:val="24"/>
          <w:szCs w:val="24"/>
        </w:rPr>
        <w:t>(ali</w:t>
      </w:r>
      <w:r w:rsidR="00435FDC">
        <w:rPr>
          <w:rFonts w:ascii="Times New Roman" w:hAnsi="Times New Roman" w:cs="Times New Roman"/>
          <w:sz w:val="24"/>
          <w:szCs w:val="24"/>
        </w:rPr>
        <w:t xml:space="preserve"> Karmen Lah</w:t>
      </w:r>
      <w:r w:rsidR="00604F38">
        <w:rPr>
          <w:rFonts w:ascii="Times New Roman" w:hAnsi="Times New Roman" w:cs="Times New Roman"/>
          <w:sz w:val="24"/>
          <w:szCs w:val="24"/>
        </w:rPr>
        <w:t>, telefonska št. 02 584 90 5</w:t>
      </w:r>
      <w:r w:rsidR="00435FDC">
        <w:rPr>
          <w:rFonts w:ascii="Times New Roman" w:hAnsi="Times New Roman" w:cs="Times New Roman"/>
          <w:sz w:val="24"/>
          <w:szCs w:val="24"/>
        </w:rPr>
        <w:t>4</w:t>
      </w:r>
      <w:r w:rsidR="00604F38">
        <w:rPr>
          <w:rFonts w:ascii="Times New Roman" w:hAnsi="Times New Roman" w:cs="Times New Roman"/>
          <w:sz w:val="24"/>
          <w:szCs w:val="24"/>
        </w:rPr>
        <w:t>)</w:t>
      </w:r>
    </w:p>
    <w:p w14:paraId="623979C1" w14:textId="77777777" w:rsidR="007F7E36" w:rsidRPr="00FE58B8" w:rsidRDefault="00BC69B9" w:rsidP="00900485">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200BD59" w14:textId="7DF0030B" w:rsidR="00820B19" w:rsidRPr="00FE58B8" w:rsidRDefault="00BC69B9" w:rsidP="0068133F">
      <w:pPr>
        <w:pStyle w:val="Naslov1"/>
        <w:pBdr>
          <w:top w:val="single" w:sz="18" w:space="1" w:color="000000" w:themeColor="text1"/>
          <w:left w:val="single" w:sz="18" w:space="4" w:color="000000" w:themeColor="text1"/>
          <w:bottom w:val="single" w:sz="18" w:space="1" w:color="000000" w:themeColor="text1"/>
          <w:right w:val="single" w:sz="18" w:space="0"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PREDLOŽITV</w:t>
      </w:r>
      <w:r w:rsidR="00F21EDD">
        <w:rPr>
          <w:rFonts w:ascii="Times New Roman" w:hAnsi="Times New Roman" w:cs="Times New Roman"/>
          <w:color w:val="FFFFFF" w:themeColor="background1"/>
          <w:sz w:val="24"/>
          <w:szCs w:val="24"/>
        </w:rPr>
        <w:t>E</w:t>
      </w:r>
      <w:r w:rsidRPr="00FE58B8">
        <w:rPr>
          <w:rFonts w:ascii="Times New Roman" w:hAnsi="Times New Roman" w:cs="Times New Roman"/>
          <w:color w:val="FFFFFF" w:themeColor="background1"/>
          <w:sz w:val="24"/>
          <w:szCs w:val="24"/>
        </w:rPr>
        <w:t xml:space="preserve"> PONUDB</w:t>
      </w:r>
    </w:p>
    <w:p w14:paraId="02D1A778" w14:textId="77777777" w:rsidR="0068133F" w:rsidRDefault="0068133F" w:rsidP="0068133F">
      <w:pPr>
        <w:spacing w:after="0" w:line="240" w:lineRule="auto"/>
        <w:jc w:val="both"/>
        <w:rPr>
          <w:rFonts w:ascii="Times New Roman" w:hAnsi="Times New Roman" w:cs="Times New Roman"/>
          <w:sz w:val="24"/>
          <w:szCs w:val="24"/>
        </w:rPr>
      </w:pPr>
    </w:p>
    <w:p w14:paraId="58531FF1" w14:textId="77777777" w:rsidR="00824342" w:rsidRPr="00DA5D8A" w:rsidRDefault="00824342" w:rsidP="00824342">
      <w:pPr>
        <w:spacing w:after="0" w:line="240" w:lineRule="auto"/>
        <w:jc w:val="both"/>
        <w:rPr>
          <w:rFonts w:ascii="Times New Roman" w:hAnsi="Times New Roman" w:cs="Times New Roman"/>
          <w:sz w:val="24"/>
          <w:szCs w:val="24"/>
        </w:rPr>
      </w:pPr>
      <w:r w:rsidRPr="00DA5D8A">
        <w:rPr>
          <w:rFonts w:ascii="Times New Roman" w:hAnsi="Times New Roman" w:cs="Times New Roman"/>
          <w:sz w:val="24"/>
          <w:szCs w:val="24"/>
        </w:rPr>
        <w:t xml:space="preserve">Ponudnik odda ponudbo do </w:t>
      </w:r>
      <w:r w:rsidRPr="00DA5D8A">
        <w:rPr>
          <w:rFonts w:ascii="Times New Roman" w:hAnsi="Times New Roman" w:cs="Times New Roman"/>
          <w:b/>
          <w:sz w:val="24"/>
          <w:szCs w:val="24"/>
        </w:rPr>
        <w:t>roka za predložitev ponudb</w:t>
      </w:r>
      <w:r w:rsidRPr="00DA5D8A">
        <w:rPr>
          <w:rFonts w:ascii="Times New Roman" w:hAnsi="Times New Roman" w:cs="Times New Roman"/>
          <w:sz w:val="24"/>
          <w:szCs w:val="24"/>
        </w:rPr>
        <w:t xml:space="preserve"> na način:</w:t>
      </w:r>
    </w:p>
    <w:tbl>
      <w:tblPr>
        <w:tblStyle w:val="NormalTablePHPDOCX"/>
        <w:tblW w:w="0" w:type="auto"/>
        <w:tblInd w:w="108" w:type="dxa"/>
        <w:tblLook w:val="04A0" w:firstRow="1" w:lastRow="0" w:firstColumn="1" w:lastColumn="0" w:noHBand="0" w:noVBand="1"/>
      </w:tblPr>
      <w:tblGrid>
        <w:gridCol w:w="5856"/>
      </w:tblGrid>
      <w:tr w:rsidR="00824342" w:rsidRPr="00DA5D8A" w14:paraId="1848A4EB" w14:textId="77777777" w:rsidTr="00C6056D">
        <w:tc>
          <w:tcPr>
            <w:tcW w:w="0" w:type="auto"/>
            <w:tcMar>
              <w:top w:w="0" w:type="auto"/>
              <w:bottom w:w="0" w:type="auto"/>
            </w:tcMar>
          </w:tcPr>
          <w:p w14:paraId="07FD378C" w14:textId="77777777" w:rsidR="00824342" w:rsidRPr="00DA5D8A" w:rsidRDefault="00824342" w:rsidP="00824342">
            <w:pPr>
              <w:numPr>
                <w:ilvl w:val="0"/>
                <w:numId w:val="32"/>
              </w:numPr>
              <w:rPr>
                <w:rFonts w:ascii="Times New Roman" w:hAnsi="Times New Roman" w:cs="Times New Roman"/>
                <w:color w:val="000000"/>
                <w:sz w:val="24"/>
                <w:szCs w:val="24"/>
              </w:rPr>
            </w:pPr>
            <w:r w:rsidRPr="00DA5D8A">
              <w:rPr>
                <w:rFonts w:ascii="Times New Roman" w:hAnsi="Times New Roman" w:cs="Times New Roman"/>
                <w:color w:val="000000"/>
                <w:sz w:val="24"/>
                <w:szCs w:val="24"/>
              </w:rPr>
              <w:t>elektronska oddaja na URL: https://ejn.gov.si/eJN2</w:t>
            </w:r>
          </w:p>
        </w:tc>
      </w:tr>
      <w:tr w:rsidR="008C4ED0" w:rsidRPr="00DA5D8A" w14:paraId="2D1EF122" w14:textId="77777777" w:rsidTr="00C6056D">
        <w:tc>
          <w:tcPr>
            <w:tcW w:w="0" w:type="auto"/>
            <w:tcMar>
              <w:top w:w="0" w:type="auto"/>
              <w:bottom w:w="0" w:type="auto"/>
            </w:tcMar>
          </w:tcPr>
          <w:p w14:paraId="160DDE89" w14:textId="77777777" w:rsidR="008C4ED0" w:rsidRPr="00DA5D8A" w:rsidRDefault="008C4ED0" w:rsidP="008C4ED0">
            <w:pPr>
              <w:ind w:left="720"/>
              <w:rPr>
                <w:rFonts w:ascii="Times New Roman" w:hAnsi="Times New Roman" w:cs="Times New Roman"/>
                <w:color w:val="000000"/>
                <w:sz w:val="24"/>
                <w:szCs w:val="24"/>
              </w:rPr>
            </w:pPr>
          </w:p>
        </w:tc>
      </w:tr>
    </w:tbl>
    <w:p w14:paraId="35EB818C" w14:textId="51396BA7" w:rsidR="00824342" w:rsidRDefault="00824342" w:rsidP="00824342">
      <w:pPr>
        <w:pStyle w:val="Glava"/>
        <w:jc w:val="both"/>
        <w:rPr>
          <w:rFonts w:ascii="Times New Roman" w:hAnsi="Times New Roman" w:cs="Times New Roman"/>
          <w:sz w:val="24"/>
          <w:szCs w:val="24"/>
        </w:rPr>
      </w:pPr>
      <w:r w:rsidRPr="00DA5D8A">
        <w:rPr>
          <w:rFonts w:ascii="Times New Roman" w:hAnsi="Times New Roman" w:cs="Times New Roman"/>
          <w:color w:val="000000"/>
          <w:sz w:val="24"/>
          <w:szCs w:val="24"/>
        </w:rPr>
        <w:t xml:space="preserve">Ponudnik odda ponudbo do roka za predložitev ponudb preko spletne aplikacije e-Oddaja, ki je dosegljiva na spletnem naslovu https://ejn.gov.si/e-oddaja. Ponudnike opozarjamo, da naj si pravočasno zagotovijo vse potrebno (predvsem veljaven elektronski certifikat) za oddajo ponudbe v elektronski obliki in poskrbijo za pravočasno registracijo. Pojasnila v zvezi z navedenim najdete na spletni strani Direktorata za javno naročanje </w:t>
      </w:r>
      <w:hyperlink r:id="rId10" w:history="1">
        <w:r w:rsidRPr="00520D36">
          <w:rPr>
            <w:rStyle w:val="Hiperpovezava"/>
            <w:rFonts w:ascii="Times New Roman" w:hAnsi="Times New Roman" w:cs="Times New Roman"/>
            <w:sz w:val="24"/>
            <w:szCs w:val="24"/>
          </w:rPr>
          <w:t>http://www.djn.mju.gov.si/ejn-pogosta-vprasanja</w:t>
        </w:r>
      </w:hyperlink>
      <w:r>
        <w:rPr>
          <w:rFonts w:ascii="Times New Roman" w:hAnsi="Times New Roman" w:cs="Times New Roman"/>
          <w:color w:val="000000"/>
          <w:sz w:val="24"/>
          <w:szCs w:val="24"/>
        </w:rPr>
        <w:t xml:space="preserve"> </w:t>
      </w:r>
      <w:r w:rsidRPr="00DA5D8A">
        <w:rPr>
          <w:rFonts w:ascii="Times New Roman" w:hAnsi="Times New Roman" w:cs="Times New Roman"/>
          <w:color w:val="000000"/>
          <w:sz w:val="24"/>
          <w:szCs w:val="24"/>
        </w:rPr>
        <w:t xml:space="preserve">in spletni strani </w:t>
      </w:r>
      <w:hyperlink r:id="rId11" w:history="1">
        <w:r w:rsidRPr="00520D36">
          <w:rPr>
            <w:rStyle w:val="Hiperpovezava"/>
            <w:rFonts w:ascii="Times New Roman" w:hAnsi="Times New Roman" w:cs="Times New Roman"/>
            <w:sz w:val="24"/>
            <w:szCs w:val="24"/>
          </w:rPr>
          <w:t>https://ejn.gov.si/</w:t>
        </w:r>
      </w:hyperlink>
      <w:r w:rsidRPr="00DA5D8A">
        <w:rPr>
          <w:rFonts w:ascii="Times New Roman" w:hAnsi="Times New Roman" w:cs="Times New Roman"/>
          <w:color w:val="000000"/>
          <w:sz w:val="24"/>
          <w:szCs w:val="24"/>
        </w:rPr>
        <w:t>. Odgovornost ponudnika je, da si zagotovi vse potrebno za pravočasno elektronsko oddajo ponudbe.</w:t>
      </w:r>
      <w:r w:rsidR="00CE1F77">
        <w:rPr>
          <w:rFonts w:ascii="Times New Roman" w:hAnsi="Times New Roman" w:cs="Times New Roman"/>
          <w:color w:val="000000"/>
          <w:sz w:val="24"/>
          <w:szCs w:val="24"/>
        </w:rPr>
        <w:t xml:space="preserve"> </w:t>
      </w:r>
      <w:r>
        <w:rPr>
          <w:rFonts w:ascii="Times New Roman" w:hAnsi="Times New Roman" w:cs="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5699163" w14:textId="77777777" w:rsidR="00D7384F" w:rsidRDefault="00D7384F" w:rsidP="00D7384F">
      <w:pPr>
        <w:spacing w:after="0" w:line="240" w:lineRule="auto"/>
        <w:jc w:val="both"/>
        <w:rPr>
          <w:rFonts w:ascii="Times New Roman" w:hAnsi="Times New Roman" w:cs="Times New Roman"/>
          <w:color w:val="000000"/>
          <w:sz w:val="24"/>
          <w:szCs w:val="24"/>
        </w:rPr>
      </w:pPr>
    </w:p>
    <w:p w14:paraId="511AD29A" w14:textId="49B37A59" w:rsidR="00D7384F" w:rsidRDefault="00D7384F" w:rsidP="00D7384F">
      <w:pPr>
        <w:spacing w:after="0" w:line="240" w:lineRule="auto"/>
        <w:jc w:val="both"/>
        <w:rPr>
          <w:rFonts w:ascii="Times New Roman" w:hAnsi="Times New Roman" w:cs="Times New Roman"/>
          <w:color w:val="000000"/>
          <w:sz w:val="24"/>
          <w:szCs w:val="24"/>
        </w:rPr>
      </w:pPr>
      <w:r w:rsidRPr="00DA5D8A">
        <w:rPr>
          <w:rFonts w:ascii="Times New Roman" w:hAnsi="Times New Roman" w:cs="Times New Roman"/>
          <w:color w:val="000000"/>
          <w:sz w:val="24"/>
          <w:szCs w:val="24"/>
        </w:rPr>
        <w:t xml:space="preserve">Ponudba mora biti preko navedene aplikacije oddana do navedene ure. Ponudbe vnesene pred potekom roka, ki bodo oddane po zgoraj navedenem roku, bodo izločene kot nepravočasne. </w:t>
      </w:r>
    </w:p>
    <w:p w14:paraId="0D0E50D1" w14:textId="77777777" w:rsidR="00D7384F" w:rsidRPr="004A0E31" w:rsidRDefault="00D7384F" w:rsidP="00D7384F">
      <w:pPr>
        <w:spacing w:after="0" w:line="240" w:lineRule="auto"/>
        <w:jc w:val="both"/>
        <w:rPr>
          <w:rFonts w:ascii="Times New Roman" w:hAnsi="Times New Roman" w:cs="Times New Roman"/>
          <w:color w:val="000000"/>
          <w:sz w:val="24"/>
          <w:szCs w:val="24"/>
        </w:rPr>
      </w:pPr>
      <w:r w:rsidRPr="00DA5D8A">
        <w:rPr>
          <w:rFonts w:ascii="Times New Roman" w:hAnsi="Times New Roman" w:cs="Times New Roman"/>
          <w:color w:val="000000"/>
          <w:sz w:val="24"/>
          <w:szCs w:val="24"/>
        </w:rPr>
        <w:t>V izogib kasnejšim težavam si shranite potrdilo o oddani ponudbi s pravilno navedenim datumom in časom oddaje ponudbe preko spletne aplikacije.</w:t>
      </w:r>
      <w:r>
        <w:rPr>
          <w:rFonts w:ascii="Times New Roman" w:hAnsi="Times New Roman" w:cs="Times New Roman"/>
          <w:color w:val="000000"/>
          <w:sz w:val="24"/>
          <w:szCs w:val="24"/>
        </w:rPr>
        <w:t xml:space="preserve"> </w:t>
      </w:r>
    </w:p>
    <w:p w14:paraId="793F0BF5" w14:textId="77777777" w:rsidR="00D7384F" w:rsidRDefault="00D7384F" w:rsidP="00D7384F">
      <w:pPr>
        <w:pStyle w:val="Glava"/>
        <w:jc w:val="both"/>
        <w:rPr>
          <w:rFonts w:ascii="Times New Roman" w:hAnsi="Times New Roman" w:cs="Times New Roman"/>
          <w:sz w:val="24"/>
          <w:szCs w:val="24"/>
        </w:rPr>
      </w:pPr>
    </w:p>
    <w:p w14:paraId="02BAB264" w14:textId="77777777" w:rsidR="00D7384F" w:rsidRDefault="00D7384F" w:rsidP="00D7384F">
      <w:pPr>
        <w:pStyle w:val="Glava"/>
        <w:jc w:val="both"/>
        <w:rPr>
          <w:rFonts w:ascii="Times New Roman" w:hAnsi="Times New Roman" w:cs="Times New Roman"/>
          <w:sz w:val="24"/>
          <w:szCs w:val="24"/>
        </w:rPr>
      </w:pPr>
      <w:r>
        <w:rPr>
          <w:rFonts w:ascii="Times New Roman" w:hAnsi="Times New Roman" w:cs="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F5A4785" w14:textId="77777777" w:rsidR="00D7384F" w:rsidRDefault="00D7384F" w:rsidP="00D7384F">
      <w:pPr>
        <w:pStyle w:val="Glava"/>
        <w:jc w:val="both"/>
        <w:rPr>
          <w:rFonts w:ascii="Times New Roman" w:hAnsi="Times New Roman" w:cs="Times New Roman"/>
          <w:sz w:val="24"/>
          <w:szCs w:val="24"/>
        </w:rPr>
      </w:pPr>
    </w:p>
    <w:p w14:paraId="5576A511" w14:textId="77777777" w:rsidR="00D7384F" w:rsidRDefault="00D7384F" w:rsidP="00D7384F">
      <w:pPr>
        <w:pStyle w:val="Glava"/>
        <w:jc w:val="both"/>
        <w:rPr>
          <w:rFonts w:ascii="Times New Roman" w:hAnsi="Times New Roman" w:cs="Times New Roman"/>
          <w:sz w:val="24"/>
          <w:szCs w:val="24"/>
        </w:rPr>
      </w:pPr>
      <w:r>
        <w:rPr>
          <w:rFonts w:ascii="Times New Roman" w:hAnsi="Times New Roman" w:cs="Times New Roman"/>
          <w:sz w:val="24"/>
          <w:szCs w:val="24"/>
        </w:rPr>
        <w:t>Če spletna aplikacija e-Oddaja ne deluje na način, ki omogoča oddajo prijav ali ponudb, naročnik podaljša rok za oddajo in odpiranje prijav ali ponudb za najmanj dva delovna dneva v primeru postopka oddaje naročila male vrednosti oziroma za najmanj pet delovnih dni v drugih postopkih za oddajo naročila iz 39. člena ZJN-3, če so izpolnjeni vsi naslednji pogoji:</w:t>
      </w:r>
    </w:p>
    <w:p w14:paraId="43A74F4C" w14:textId="77777777" w:rsidR="00D7384F" w:rsidRDefault="00D7384F" w:rsidP="00D7384F">
      <w:pPr>
        <w:pStyle w:val="Glava"/>
        <w:jc w:val="both"/>
        <w:rPr>
          <w:rFonts w:ascii="Times New Roman" w:hAnsi="Times New Roman" w:cs="Times New Roman"/>
          <w:sz w:val="24"/>
          <w:szCs w:val="24"/>
        </w:rPr>
      </w:pPr>
      <w:r>
        <w:rPr>
          <w:rFonts w:ascii="Times New Roman" w:hAnsi="Times New Roman" w:cs="Times New Roman"/>
          <w:sz w:val="24"/>
          <w:szCs w:val="24"/>
        </w:rPr>
        <w:t xml:space="preserve">- elektronsko komunikacijsko sredstvo, ki ga uporablja naročnik, ne deluje v zadnjih 60 </w:t>
      </w:r>
    </w:p>
    <w:p w14:paraId="0499F373" w14:textId="77777777" w:rsidR="00D7384F" w:rsidRDefault="00D7384F" w:rsidP="00D7384F">
      <w:pPr>
        <w:pStyle w:val="Glava"/>
        <w:jc w:val="both"/>
        <w:rPr>
          <w:rFonts w:ascii="Times New Roman" w:hAnsi="Times New Roman" w:cs="Times New Roman"/>
          <w:sz w:val="24"/>
          <w:szCs w:val="24"/>
        </w:rPr>
      </w:pPr>
      <w:r>
        <w:rPr>
          <w:rFonts w:ascii="Times New Roman" w:hAnsi="Times New Roman" w:cs="Times New Roman"/>
          <w:sz w:val="24"/>
          <w:szCs w:val="24"/>
        </w:rPr>
        <w:t xml:space="preserve">   minutah pred iztekom roka, ki je določen za oddajo prijav ali ponudb;</w:t>
      </w:r>
    </w:p>
    <w:p w14:paraId="211D3847" w14:textId="77777777" w:rsidR="00D7384F" w:rsidRDefault="00D7384F" w:rsidP="00D7384F">
      <w:pPr>
        <w:pStyle w:val="Glava"/>
        <w:jc w:val="both"/>
        <w:rPr>
          <w:rFonts w:ascii="Times New Roman" w:hAnsi="Times New Roman" w:cs="Times New Roman"/>
          <w:sz w:val="24"/>
          <w:szCs w:val="24"/>
        </w:rPr>
      </w:pPr>
      <w:r>
        <w:rPr>
          <w:rFonts w:ascii="Times New Roman" w:hAnsi="Times New Roman" w:cs="Times New Roman"/>
          <w:sz w:val="24"/>
          <w:szCs w:val="24"/>
        </w:rPr>
        <w:t xml:space="preserve">- kandidat ali ponudnik  naročnika o tem nemudoma obvesti, vendar najpozneje 30 minut po </w:t>
      </w:r>
    </w:p>
    <w:p w14:paraId="7904C9CA" w14:textId="26BD0F2B" w:rsidR="00D7384F" w:rsidRDefault="00D7384F" w:rsidP="00D7384F">
      <w:pPr>
        <w:pStyle w:val="Glava"/>
        <w:jc w:val="both"/>
        <w:rPr>
          <w:rFonts w:ascii="Times New Roman" w:hAnsi="Times New Roman" w:cs="Times New Roman"/>
          <w:sz w:val="24"/>
          <w:szCs w:val="24"/>
        </w:rPr>
      </w:pPr>
      <w:r>
        <w:rPr>
          <w:rFonts w:ascii="Times New Roman" w:hAnsi="Times New Roman" w:cs="Times New Roman"/>
          <w:sz w:val="24"/>
          <w:szCs w:val="24"/>
        </w:rPr>
        <w:t xml:space="preserve">   roku za oddajo prijav ali ponudb</w:t>
      </w:r>
      <w:r w:rsidR="0097027D">
        <w:rPr>
          <w:rFonts w:ascii="Times New Roman" w:hAnsi="Times New Roman" w:cs="Times New Roman"/>
          <w:sz w:val="24"/>
          <w:szCs w:val="24"/>
        </w:rPr>
        <w:t>;</w:t>
      </w:r>
    </w:p>
    <w:p w14:paraId="7BD81CC8" w14:textId="77777777" w:rsidR="0097027D" w:rsidRDefault="0097027D" w:rsidP="00D7384F">
      <w:pPr>
        <w:pStyle w:val="Glava"/>
        <w:jc w:val="both"/>
        <w:rPr>
          <w:rFonts w:ascii="Times New Roman" w:hAnsi="Times New Roman" w:cs="Times New Roman"/>
          <w:sz w:val="24"/>
          <w:szCs w:val="24"/>
        </w:rPr>
      </w:pPr>
    </w:p>
    <w:p w14:paraId="47BE4DF5" w14:textId="77777777" w:rsidR="00D7384F" w:rsidRDefault="00D7384F" w:rsidP="00D7384F">
      <w:pPr>
        <w:pStyle w:val="Glava"/>
        <w:jc w:val="both"/>
        <w:rPr>
          <w:rFonts w:ascii="Times New Roman" w:hAnsi="Times New Roman" w:cs="Times New Roman"/>
          <w:sz w:val="24"/>
          <w:szCs w:val="24"/>
        </w:rPr>
      </w:pPr>
      <w:r>
        <w:rPr>
          <w:rFonts w:ascii="Times New Roman" w:hAnsi="Times New Roman" w:cs="Times New Roman"/>
          <w:sz w:val="24"/>
          <w:szCs w:val="24"/>
        </w:rPr>
        <w:lastRenderedPageBreak/>
        <w:t xml:space="preserve">- upravitelj elektronskega komunikacijskega sredstva, ki ga uporablja naročnik, nedelovanje </w:t>
      </w:r>
    </w:p>
    <w:p w14:paraId="6AC18858" w14:textId="77777777" w:rsidR="00D7384F" w:rsidRDefault="00D7384F" w:rsidP="00D7384F">
      <w:pPr>
        <w:pStyle w:val="Glava"/>
        <w:jc w:val="both"/>
        <w:rPr>
          <w:rFonts w:ascii="Times New Roman" w:hAnsi="Times New Roman" w:cs="Times New Roman"/>
          <w:sz w:val="24"/>
          <w:szCs w:val="24"/>
        </w:rPr>
      </w:pPr>
      <w:r>
        <w:rPr>
          <w:rFonts w:ascii="Times New Roman" w:hAnsi="Times New Roman" w:cs="Times New Roman"/>
          <w:sz w:val="24"/>
          <w:szCs w:val="24"/>
        </w:rPr>
        <w:t xml:space="preserve">   potrdi naročniku;</w:t>
      </w:r>
    </w:p>
    <w:p w14:paraId="1D9877BB" w14:textId="77777777" w:rsidR="00D7384F" w:rsidRDefault="00D7384F" w:rsidP="00D7384F">
      <w:pPr>
        <w:pStyle w:val="Glava"/>
        <w:jc w:val="both"/>
        <w:rPr>
          <w:rFonts w:ascii="Times New Roman" w:hAnsi="Times New Roman" w:cs="Times New Roman"/>
          <w:sz w:val="24"/>
          <w:szCs w:val="24"/>
        </w:rPr>
      </w:pPr>
      <w:r>
        <w:rPr>
          <w:rFonts w:ascii="Times New Roman" w:hAnsi="Times New Roman" w:cs="Times New Roman"/>
          <w:sz w:val="24"/>
          <w:szCs w:val="24"/>
        </w:rPr>
        <w:t>- kandidatu ali ponudniku ni uspelo oddati prijave oziroma ponudbe;</w:t>
      </w:r>
    </w:p>
    <w:p w14:paraId="7D35F9A7" w14:textId="2CD51054" w:rsidR="00D7384F" w:rsidRDefault="00D7384F" w:rsidP="00D7384F">
      <w:pPr>
        <w:pStyle w:val="Glava"/>
        <w:jc w:val="both"/>
        <w:rPr>
          <w:rFonts w:ascii="Times New Roman" w:hAnsi="Times New Roman" w:cs="Times New Roman"/>
          <w:sz w:val="24"/>
          <w:szCs w:val="24"/>
        </w:rPr>
      </w:pPr>
      <w:r>
        <w:rPr>
          <w:rFonts w:ascii="Times New Roman" w:hAnsi="Times New Roman" w:cs="Times New Roman"/>
          <w:sz w:val="24"/>
          <w:szCs w:val="24"/>
        </w:rPr>
        <w:t>- odpiranje prejetih prijav ali ponudb se še ni izvedelo</w:t>
      </w:r>
      <w:r w:rsidR="0097027D">
        <w:rPr>
          <w:rFonts w:ascii="Times New Roman" w:hAnsi="Times New Roman" w:cs="Times New Roman"/>
          <w:sz w:val="24"/>
          <w:szCs w:val="24"/>
        </w:rPr>
        <w:t>.</w:t>
      </w:r>
    </w:p>
    <w:p w14:paraId="67703539" w14:textId="77777777" w:rsidR="00D7384F" w:rsidRDefault="00D7384F" w:rsidP="00D7384F">
      <w:pPr>
        <w:pStyle w:val="Glava"/>
        <w:jc w:val="both"/>
        <w:rPr>
          <w:rFonts w:ascii="Times New Roman" w:hAnsi="Times New Roman" w:cs="Times New Roman"/>
          <w:sz w:val="24"/>
          <w:szCs w:val="24"/>
        </w:rPr>
      </w:pPr>
    </w:p>
    <w:p w14:paraId="21AC7082" w14:textId="797E8C08" w:rsidR="00824342" w:rsidRDefault="00824342" w:rsidP="008C4ED0">
      <w:pPr>
        <w:pStyle w:val="Glava"/>
        <w:tabs>
          <w:tab w:val="left" w:pos="708"/>
        </w:tabs>
        <w:jc w:val="both"/>
        <w:rPr>
          <w:rFonts w:ascii="Times New Roman" w:hAnsi="Times New Roman" w:cs="Times New Roman"/>
          <w:b/>
          <w:bCs/>
          <w:sz w:val="24"/>
          <w:szCs w:val="24"/>
          <w:u w:val="single"/>
        </w:rPr>
      </w:pPr>
      <w:r>
        <w:rPr>
          <w:rFonts w:ascii="Times New Roman" w:hAnsi="Times New Roman" w:cs="Times New Roman"/>
          <w:b/>
          <w:bCs/>
          <w:sz w:val="24"/>
          <w:szCs w:val="24"/>
          <w:u w:val="single"/>
        </w:rPr>
        <w:t>Dodatna navodila ponudnikom:</w:t>
      </w:r>
    </w:p>
    <w:p w14:paraId="06CEFF3A" w14:textId="77777777" w:rsidR="008C4ED0" w:rsidRPr="008C4ED0" w:rsidRDefault="008C4ED0" w:rsidP="008C4ED0">
      <w:pPr>
        <w:pStyle w:val="Glava"/>
        <w:tabs>
          <w:tab w:val="left" w:pos="708"/>
        </w:tabs>
        <w:jc w:val="both"/>
        <w:rPr>
          <w:rFonts w:ascii="Times New Roman" w:hAnsi="Times New Roman" w:cs="Times New Roman"/>
          <w:b/>
          <w:bCs/>
          <w:sz w:val="24"/>
          <w:szCs w:val="24"/>
          <w:u w:val="single"/>
        </w:rPr>
      </w:pPr>
    </w:p>
    <w:p w14:paraId="6F64E392" w14:textId="77777777" w:rsidR="00824342" w:rsidRPr="009F2C35" w:rsidRDefault="00824342" w:rsidP="00824342">
      <w:pPr>
        <w:pStyle w:val="Glava"/>
        <w:tabs>
          <w:tab w:val="left" w:pos="708"/>
        </w:tabs>
        <w:jc w:val="both"/>
        <w:rPr>
          <w:rFonts w:ascii="Times New Roman" w:hAnsi="Times New Roman" w:cs="Times New Roman"/>
          <w:bCs/>
          <w:sz w:val="24"/>
          <w:szCs w:val="24"/>
        </w:rPr>
      </w:pPr>
      <w:r w:rsidRPr="009F2C35">
        <w:rPr>
          <w:rFonts w:ascii="Times New Roman" w:hAnsi="Times New Roman" w:cs="Times New Roman"/>
          <w:bCs/>
          <w:sz w:val="24"/>
          <w:szCs w:val="24"/>
        </w:rPr>
        <w:t xml:space="preserve">Ponudnik v informacijskem sistemu e-JN v razdelek </w:t>
      </w:r>
      <w:r w:rsidRPr="009F2C35">
        <w:rPr>
          <w:rFonts w:ascii="Times New Roman" w:hAnsi="Times New Roman" w:cs="Times New Roman"/>
          <w:b/>
          <w:bCs/>
          <w:sz w:val="24"/>
          <w:szCs w:val="24"/>
        </w:rPr>
        <w:t>»Predračun«</w:t>
      </w:r>
      <w:r w:rsidRPr="009F2C35">
        <w:rPr>
          <w:rFonts w:ascii="Times New Roman" w:hAnsi="Times New Roman" w:cs="Times New Roman"/>
          <w:bCs/>
          <w:sz w:val="24"/>
          <w:szCs w:val="24"/>
        </w:rPr>
        <w:t xml:space="preserve"> naloži izpolnjen obrazec </w:t>
      </w:r>
      <w:r w:rsidRPr="009F2C35">
        <w:rPr>
          <w:rFonts w:ascii="Times New Roman" w:hAnsi="Times New Roman" w:cs="Times New Roman"/>
          <w:b/>
          <w:bCs/>
          <w:sz w:val="24"/>
          <w:szCs w:val="24"/>
        </w:rPr>
        <w:t>»Ponudba (Obrazec št. 1a)«</w:t>
      </w:r>
      <w:r w:rsidRPr="009F2C35">
        <w:rPr>
          <w:rFonts w:ascii="Times New Roman" w:hAnsi="Times New Roman" w:cs="Times New Roman"/>
          <w:bCs/>
          <w:sz w:val="24"/>
          <w:szCs w:val="24"/>
        </w:rPr>
        <w:t xml:space="preserve"> v *.</w:t>
      </w:r>
      <w:proofErr w:type="spellStart"/>
      <w:r w:rsidRPr="009F2C35">
        <w:rPr>
          <w:rFonts w:ascii="Times New Roman" w:hAnsi="Times New Roman" w:cs="Times New Roman"/>
          <w:bCs/>
          <w:sz w:val="24"/>
          <w:szCs w:val="24"/>
        </w:rPr>
        <w:t>pdf</w:t>
      </w:r>
      <w:proofErr w:type="spellEnd"/>
      <w:r w:rsidRPr="009F2C35">
        <w:rPr>
          <w:rFonts w:ascii="Times New Roman" w:hAnsi="Times New Roman" w:cs="Times New Roman"/>
          <w:bCs/>
          <w:sz w:val="24"/>
          <w:szCs w:val="24"/>
        </w:rPr>
        <w:t xml:space="preserve"> datoteki, ki bo dostopen na javnem odpiranju ponudb.</w:t>
      </w:r>
    </w:p>
    <w:p w14:paraId="0C7B48A9" w14:textId="77777777" w:rsidR="00824342" w:rsidRPr="009F2C35" w:rsidRDefault="00824342" w:rsidP="00824342">
      <w:pPr>
        <w:pStyle w:val="Glava"/>
        <w:tabs>
          <w:tab w:val="left" w:pos="708"/>
        </w:tabs>
        <w:jc w:val="both"/>
        <w:rPr>
          <w:rFonts w:ascii="Times New Roman" w:hAnsi="Times New Roman" w:cs="Times New Roman"/>
          <w:b/>
          <w:bCs/>
          <w:sz w:val="24"/>
          <w:szCs w:val="24"/>
        </w:rPr>
      </w:pPr>
      <w:r w:rsidRPr="009F2C35">
        <w:rPr>
          <w:rFonts w:ascii="Times New Roman" w:hAnsi="Times New Roman" w:cs="Times New Roman"/>
          <w:bCs/>
          <w:sz w:val="24"/>
          <w:szCs w:val="24"/>
        </w:rPr>
        <w:t xml:space="preserve">Obrazec </w:t>
      </w:r>
      <w:r w:rsidRPr="009F2C35">
        <w:rPr>
          <w:rFonts w:ascii="Times New Roman" w:hAnsi="Times New Roman" w:cs="Times New Roman"/>
          <w:b/>
          <w:bCs/>
          <w:sz w:val="24"/>
          <w:szCs w:val="24"/>
        </w:rPr>
        <w:t>»Predračun – rekapitulacija (Obrazec št. 1b)</w:t>
      </w:r>
      <w:r w:rsidRPr="009F2C35">
        <w:rPr>
          <w:rFonts w:ascii="Times New Roman" w:hAnsi="Times New Roman" w:cs="Times New Roman"/>
          <w:bCs/>
          <w:sz w:val="24"/>
          <w:szCs w:val="24"/>
        </w:rPr>
        <w:t xml:space="preserve"> se, vključno z ostalo zahtevano ponudbeno dokumentacijo, naloži v razdelek </w:t>
      </w:r>
      <w:r w:rsidRPr="009F2C35">
        <w:rPr>
          <w:rFonts w:ascii="Times New Roman" w:hAnsi="Times New Roman" w:cs="Times New Roman"/>
          <w:b/>
          <w:bCs/>
          <w:sz w:val="24"/>
          <w:szCs w:val="24"/>
        </w:rPr>
        <w:t>»Drugi dokumenti«.</w:t>
      </w:r>
    </w:p>
    <w:p w14:paraId="709F2F2B" w14:textId="77777777" w:rsidR="00824342" w:rsidRPr="009F2C35" w:rsidRDefault="00824342" w:rsidP="00824342">
      <w:pPr>
        <w:pStyle w:val="Glava"/>
        <w:tabs>
          <w:tab w:val="left" w:pos="708"/>
        </w:tabs>
        <w:jc w:val="both"/>
        <w:rPr>
          <w:rFonts w:ascii="Times New Roman" w:hAnsi="Times New Roman" w:cs="Times New Roman"/>
          <w:b/>
          <w:bCs/>
          <w:sz w:val="24"/>
          <w:szCs w:val="24"/>
        </w:rPr>
      </w:pPr>
    </w:p>
    <w:p w14:paraId="54E5A4AD" w14:textId="3D01042B" w:rsidR="00824342" w:rsidRDefault="00824342" w:rsidP="00824342">
      <w:pPr>
        <w:pStyle w:val="Glava"/>
        <w:tabs>
          <w:tab w:val="left" w:pos="708"/>
        </w:tabs>
        <w:jc w:val="both"/>
        <w:rPr>
          <w:rFonts w:ascii="Times New Roman" w:hAnsi="Times New Roman" w:cs="Times New Roman"/>
          <w:b/>
          <w:bCs/>
          <w:sz w:val="24"/>
          <w:szCs w:val="24"/>
        </w:rPr>
      </w:pPr>
      <w:r>
        <w:rPr>
          <w:rFonts w:ascii="Times New Roman" w:hAnsi="Times New Roman" w:cs="Times New Roman"/>
          <w:bCs/>
          <w:sz w:val="24"/>
          <w:szCs w:val="24"/>
        </w:rPr>
        <w:t>V primeru razhajanj med podatki v ponudbi (Obrazec št. 1a) - naloženim v razdelek »Predračun« in Predračunom - rekapitulacijo (Obrazec št. 1b s prilogami) naloženim v razdelek »Drugi dokumenti«, kot veljavni štejejo podatki v predračunu – rekapitulaciji (Obrazec št. 1b), naloženim v razdelku »Drugi dokumenti«.</w:t>
      </w:r>
      <w:r>
        <w:rPr>
          <w:rFonts w:ascii="Times New Roman" w:hAnsi="Times New Roman" w:cs="Times New Roman"/>
          <w:b/>
          <w:bCs/>
          <w:sz w:val="24"/>
          <w:szCs w:val="24"/>
        </w:rPr>
        <w:t xml:space="preserve"> </w:t>
      </w:r>
    </w:p>
    <w:p w14:paraId="681A76D5" w14:textId="77777777" w:rsidR="00AE56C3" w:rsidRPr="00FE58B8" w:rsidRDefault="00AE56C3" w:rsidP="00AE56C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ODPIRANJE PONUDB</w:t>
      </w:r>
    </w:p>
    <w:p w14:paraId="5A4DB44D" w14:textId="77777777" w:rsidR="00AE56C3" w:rsidRDefault="00AE56C3" w:rsidP="00AE56C3">
      <w:pPr>
        <w:spacing w:after="0" w:line="240" w:lineRule="auto"/>
        <w:jc w:val="both"/>
        <w:rPr>
          <w:rFonts w:ascii="Times New Roman" w:hAnsi="Times New Roman" w:cs="Times New Roman"/>
          <w:sz w:val="24"/>
          <w:szCs w:val="24"/>
        </w:rPr>
      </w:pPr>
    </w:p>
    <w:p w14:paraId="66DA1BC8" w14:textId="77777777" w:rsidR="00314230" w:rsidRDefault="00314230" w:rsidP="00314230">
      <w:pPr>
        <w:pStyle w:val="Glava"/>
        <w:jc w:val="both"/>
        <w:rPr>
          <w:rStyle w:val="Hiperpovezava"/>
        </w:rPr>
      </w:pPr>
      <w:r>
        <w:rPr>
          <w:rFonts w:ascii="Times New Roman" w:hAnsi="Times New Roman" w:cs="Times New Roman"/>
          <w:sz w:val="24"/>
          <w:szCs w:val="24"/>
        </w:rPr>
        <w:t>Odpiranje ponudb bo potekalo avtomatično v informacijskem sistemu e-JN</w:t>
      </w:r>
      <w:r>
        <w:rPr>
          <w:rFonts w:ascii="Times New Roman" w:hAnsi="Times New Roman" w:cs="Times New Roman"/>
          <w:b/>
          <w:sz w:val="24"/>
          <w:szCs w:val="24"/>
        </w:rPr>
        <w:t xml:space="preserve"> </w:t>
      </w:r>
      <w:r>
        <w:rPr>
          <w:rFonts w:ascii="Times New Roman" w:hAnsi="Times New Roman" w:cs="Times New Roman"/>
          <w:sz w:val="24"/>
          <w:szCs w:val="24"/>
        </w:rPr>
        <w:t>na spletnem</w:t>
      </w:r>
      <w:r>
        <w:rPr>
          <w:rFonts w:ascii="Times New Roman" w:hAnsi="Times New Roman" w:cs="Times New Roman"/>
          <w:b/>
          <w:sz w:val="24"/>
          <w:szCs w:val="24"/>
        </w:rPr>
        <w:t xml:space="preserve"> </w:t>
      </w:r>
      <w:r>
        <w:rPr>
          <w:rFonts w:ascii="Times New Roman" w:hAnsi="Times New Roman" w:cs="Times New Roman"/>
          <w:sz w:val="24"/>
          <w:szCs w:val="24"/>
        </w:rPr>
        <w:t xml:space="preserve">naslovu: </w:t>
      </w:r>
      <w:r w:rsidRPr="0094770D">
        <w:rPr>
          <w:rFonts w:ascii="Times New Roman" w:hAnsi="Times New Roman" w:cs="Times New Roman"/>
          <w:b/>
          <w:bCs/>
          <w:sz w:val="24"/>
          <w:szCs w:val="24"/>
        </w:rPr>
        <w:t>Spletna aplikacija e-Oddaja</w:t>
      </w:r>
    </w:p>
    <w:p w14:paraId="5868AB89" w14:textId="77777777" w:rsidR="00314230" w:rsidRDefault="00314230" w:rsidP="00314230">
      <w:pPr>
        <w:spacing w:before="225" w:after="225" w:line="240" w:lineRule="auto"/>
        <w:jc w:val="both"/>
        <w:rPr>
          <w:rFonts w:ascii="Times New Roman" w:hAnsi="Times New Roman" w:cs="Times New Roman"/>
          <w:color w:val="000000"/>
          <w:sz w:val="24"/>
          <w:szCs w:val="24"/>
        </w:rPr>
      </w:pPr>
      <w:r w:rsidRPr="00DA5D8A">
        <w:rPr>
          <w:rFonts w:ascii="Times New Roman" w:hAnsi="Times New Roman" w:cs="Times New Roman"/>
          <w:color w:val="000000"/>
          <w:sz w:val="24"/>
          <w:szCs w:val="24"/>
        </w:rPr>
        <w:t xml:space="preserve">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sidRPr="00DA5D8A">
        <w:rPr>
          <w:rFonts w:ascii="Times New Roman" w:hAnsi="Times New Roman" w:cs="Times New Roman"/>
          <w:color w:val="000000"/>
          <w:sz w:val="24"/>
          <w:szCs w:val="24"/>
        </w:rPr>
        <w:t>pdf</w:t>
      </w:r>
      <w:proofErr w:type="spellEnd"/>
      <w:r w:rsidRPr="00DA5D8A">
        <w:rPr>
          <w:rFonts w:ascii="Times New Roman" w:hAnsi="Times New Roman" w:cs="Times New Roman"/>
          <w:color w:val="000000"/>
          <w:sz w:val="24"/>
          <w:szCs w:val="24"/>
        </w:rPr>
        <w:t xml:space="preserve"> dokumenta, ki ga ponudnik naloži v sistem e-JN pod razdelek »Predračun«. Ponudniki si lahko prenesejo zapisnik o odpiranju ponudb in ponudbene predračune iz informacijskega sistema e-</w:t>
      </w:r>
      <w:r>
        <w:rPr>
          <w:rFonts w:ascii="Times New Roman" w:hAnsi="Times New Roman" w:cs="Times New Roman"/>
          <w:color w:val="000000"/>
          <w:sz w:val="24"/>
          <w:szCs w:val="24"/>
        </w:rPr>
        <w:t>JN</w:t>
      </w:r>
      <w:r w:rsidRPr="00DA5D8A">
        <w:rPr>
          <w:rFonts w:ascii="Times New Roman" w:hAnsi="Times New Roman" w:cs="Times New Roman"/>
          <w:color w:val="000000"/>
          <w:sz w:val="24"/>
          <w:szCs w:val="24"/>
        </w:rPr>
        <w:t xml:space="preserve">. </w:t>
      </w:r>
    </w:p>
    <w:p w14:paraId="4289857B" w14:textId="77777777" w:rsidR="00314230" w:rsidRPr="00DA5D8A" w:rsidRDefault="00314230" w:rsidP="00314230">
      <w:pPr>
        <w:spacing w:before="225" w:after="225" w:line="240" w:lineRule="auto"/>
        <w:jc w:val="both"/>
        <w:rPr>
          <w:rStyle w:val="Hiperpovezava"/>
          <w:rFonts w:ascii="Times New Roman" w:hAnsi="Times New Roman" w:cs="Times New Roman"/>
          <w:color w:val="auto"/>
          <w:sz w:val="24"/>
          <w:szCs w:val="24"/>
          <w:u w:val="none"/>
        </w:rPr>
      </w:pPr>
      <w:r w:rsidRPr="00DA5D8A">
        <w:rPr>
          <w:rFonts w:ascii="Times New Roman" w:hAnsi="Times New Roman" w:cs="Times New Roman"/>
          <w:color w:val="000000"/>
          <w:sz w:val="24"/>
          <w:szCs w:val="24"/>
        </w:rPr>
        <w:t>Ponudnike opozarjamo, da poskrbijo za pravilno umestitev ponudbenih dokumentov pri oddaji ponudbe. Predračun je javno viden po poteku roka za predložitev ponudb, ostala dokumentacija (»Druge priloge«) pa je vidna samo naročniku.</w:t>
      </w:r>
    </w:p>
    <w:p w14:paraId="58549A00" w14:textId="77777777" w:rsidR="00AE56C3" w:rsidRPr="00FE58B8" w:rsidRDefault="00AE56C3" w:rsidP="00AE56C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PREVZEM RAZPISNE DOKUMENTACIJE</w:t>
      </w:r>
    </w:p>
    <w:p w14:paraId="40A4C76B" w14:textId="77777777" w:rsidR="00AE56C3" w:rsidRDefault="00AE56C3" w:rsidP="00AE56C3">
      <w:pPr>
        <w:pStyle w:val="Paragraf"/>
        <w:spacing w:before="0" w:after="0" w:line="240" w:lineRule="auto"/>
        <w:jc w:val="both"/>
        <w:rPr>
          <w:rFonts w:ascii="Times New Roman" w:hAnsi="Times New Roman" w:cs="Times New Roman"/>
          <w:sz w:val="24"/>
          <w:szCs w:val="24"/>
        </w:rPr>
      </w:pPr>
    </w:p>
    <w:p w14:paraId="0C833069" w14:textId="5CDE287E" w:rsidR="00AE56C3" w:rsidRDefault="00AE56C3" w:rsidP="00AE56C3">
      <w:pPr>
        <w:pStyle w:val="Paragraf"/>
        <w:spacing w:before="0" w:after="0" w:line="240" w:lineRule="auto"/>
        <w:jc w:val="both"/>
        <w:rPr>
          <w:rFonts w:ascii="Times New Roman" w:hAnsi="Times New Roman" w:cs="Times New Roman"/>
          <w:sz w:val="24"/>
          <w:szCs w:val="24"/>
        </w:rPr>
      </w:pPr>
      <w:r>
        <w:rPr>
          <w:rFonts w:ascii="Times New Roman" w:hAnsi="Times New Roman" w:cs="Times New Roman"/>
          <w:sz w:val="24"/>
          <w:szCs w:val="24"/>
        </w:rPr>
        <w:t>Razpisna dokumentacija je brezplačna.</w:t>
      </w:r>
    </w:p>
    <w:p w14:paraId="51C45824" w14:textId="77777777" w:rsidR="008C4ED0" w:rsidRDefault="008C4ED0" w:rsidP="00AE56C3">
      <w:pPr>
        <w:pStyle w:val="Paragraf"/>
        <w:spacing w:before="0" w:after="0" w:line="240" w:lineRule="auto"/>
        <w:jc w:val="both"/>
        <w:rPr>
          <w:rFonts w:ascii="Times New Roman" w:hAnsi="Times New Roman" w:cs="Times New Roman"/>
          <w:sz w:val="24"/>
          <w:szCs w:val="24"/>
        </w:rPr>
      </w:pPr>
    </w:p>
    <w:p w14:paraId="33538B68" w14:textId="77777777" w:rsidR="006C2589" w:rsidRDefault="006C2589" w:rsidP="006C2589">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sistemu e-JN, saj pojasnila in spremembe predstavljajo sestavni del razpisne dokumentacije.</w:t>
      </w:r>
    </w:p>
    <w:p w14:paraId="2C43B2D6" w14:textId="77777777" w:rsidR="00AE56C3" w:rsidRPr="00FE58B8" w:rsidRDefault="00AE56C3" w:rsidP="00AE56C3">
      <w:pPr>
        <w:spacing w:after="0" w:line="240" w:lineRule="auto"/>
        <w:jc w:val="both"/>
        <w:rPr>
          <w:rFonts w:ascii="Times New Roman" w:hAnsi="Times New Roman" w:cs="Times New Roman"/>
          <w:sz w:val="24"/>
          <w:szCs w:val="24"/>
        </w:rPr>
      </w:pPr>
    </w:p>
    <w:p w14:paraId="3C309774" w14:textId="77777777" w:rsidR="00AE56C3" w:rsidRDefault="00AE56C3" w:rsidP="00AE56C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VPRAŠANJA IN ODGOVORI/POJASNILA</w:t>
      </w:r>
    </w:p>
    <w:tbl>
      <w:tblPr>
        <w:tblStyle w:val="NormalTablePHPDOCX"/>
        <w:tblW w:w="0" w:type="auto"/>
        <w:tblInd w:w="108" w:type="dxa"/>
        <w:tblLook w:val="04A0" w:firstRow="1" w:lastRow="0" w:firstColumn="1" w:lastColumn="0" w:noHBand="0" w:noVBand="1"/>
      </w:tblPr>
      <w:tblGrid>
        <w:gridCol w:w="222"/>
      </w:tblGrid>
      <w:tr w:rsidR="00AE56C3" w:rsidRPr="00FE58B8" w14:paraId="3E745721" w14:textId="77777777" w:rsidTr="0041479D">
        <w:tc>
          <w:tcPr>
            <w:tcW w:w="0" w:type="auto"/>
            <w:tcMar>
              <w:top w:w="0" w:type="auto"/>
              <w:bottom w:w="0" w:type="auto"/>
            </w:tcMar>
          </w:tcPr>
          <w:p w14:paraId="2F2F2392" w14:textId="77777777" w:rsidR="00AE56C3" w:rsidRPr="00FE58B8" w:rsidRDefault="00AE56C3" w:rsidP="0041479D">
            <w:pPr>
              <w:rPr>
                <w:rFonts w:ascii="Times New Roman" w:hAnsi="Times New Roman" w:cs="Times New Roman"/>
                <w:color w:val="000000"/>
                <w:sz w:val="24"/>
                <w:szCs w:val="24"/>
              </w:rPr>
            </w:pPr>
          </w:p>
        </w:tc>
      </w:tr>
    </w:tbl>
    <w:p w14:paraId="103F6495" w14:textId="74764C45" w:rsidR="00AE56C3" w:rsidRDefault="00AE56C3" w:rsidP="008C4ED0">
      <w:pPr>
        <w:spacing w:after="0" w:line="240" w:lineRule="auto"/>
        <w:jc w:val="both"/>
        <w:rPr>
          <w:rFonts w:ascii="Times New Roman" w:hAnsi="Times New Roman" w:cs="Times New Roman"/>
          <w:color w:val="000000"/>
          <w:sz w:val="24"/>
          <w:szCs w:val="24"/>
        </w:rPr>
      </w:pPr>
      <w:r w:rsidRPr="005B799A">
        <w:rPr>
          <w:rFonts w:ascii="Times New Roman" w:hAnsi="Times New Roman" w:cs="Times New Roman"/>
          <w:color w:val="000000"/>
          <w:sz w:val="24"/>
          <w:szCs w:val="24"/>
        </w:rPr>
        <w:t>Način postavljanja zahtev za pojasnila: Portal javnih naročil</w:t>
      </w:r>
    </w:p>
    <w:p w14:paraId="7958E22F" w14:textId="77777777" w:rsidR="008C4ED0" w:rsidRPr="005B799A" w:rsidRDefault="008C4ED0" w:rsidP="008C4ED0">
      <w:pPr>
        <w:spacing w:after="0" w:line="240" w:lineRule="auto"/>
        <w:jc w:val="both"/>
        <w:rPr>
          <w:rFonts w:ascii="Times New Roman" w:hAnsi="Times New Roman" w:cs="Times New Roman"/>
          <w:color w:val="000000"/>
          <w:sz w:val="24"/>
          <w:szCs w:val="24"/>
        </w:rPr>
      </w:pPr>
    </w:p>
    <w:p w14:paraId="39E15EDA" w14:textId="77777777" w:rsidR="006C2589" w:rsidRDefault="00AE56C3" w:rsidP="008C4ED0">
      <w:pPr>
        <w:spacing w:after="0" w:line="240" w:lineRule="auto"/>
        <w:jc w:val="both"/>
        <w:rPr>
          <w:rFonts w:ascii="Times New Roman" w:hAnsi="Times New Roman" w:cs="Times New Roman"/>
          <w:color w:val="000000"/>
          <w:sz w:val="24"/>
          <w:szCs w:val="24"/>
        </w:rPr>
      </w:pPr>
      <w:r w:rsidRPr="005B799A">
        <w:rPr>
          <w:rFonts w:ascii="Times New Roman" w:hAnsi="Times New Roman" w:cs="Times New Roman"/>
          <w:color w:val="000000"/>
          <w:sz w:val="24"/>
          <w:szCs w:val="24"/>
        </w:rPr>
        <w:lastRenderedPageBreak/>
        <w:t xml:space="preserve">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 </w:t>
      </w:r>
    </w:p>
    <w:p w14:paraId="234E4B1B" w14:textId="77777777" w:rsidR="00753D12" w:rsidRDefault="00753D12" w:rsidP="008C4ED0">
      <w:pPr>
        <w:spacing w:after="0" w:line="240" w:lineRule="auto"/>
        <w:jc w:val="both"/>
        <w:rPr>
          <w:rFonts w:ascii="Times New Roman" w:hAnsi="Times New Roman" w:cs="Times New Roman"/>
          <w:color w:val="000000"/>
          <w:sz w:val="24"/>
          <w:szCs w:val="24"/>
        </w:rPr>
      </w:pPr>
    </w:p>
    <w:p w14:paraId="5927950A" w14:textId="343D9747" w:rsidR="00D57972" w:rsidRDefault="00AE56C3" w:rsidP="008C4ED0">
      <w:pPr>
        <w:spacing w:after="0" w:line="240" w:lineRule="auto"/>
        <w:jc w:val="both"/>
        <w:rPr>
          <w:rFonts w:ascii="Times New Roman" w:hAnsi="Times New Roman" w:cs="Times New Roman"/>
          <w:color w:val="000000"/>
          <w:sz w:val="24"/>
          <w:szCs w:val="24"/>
        </w:rPr>
      </w:pPr>
      <w:r w:rsidRPr="005B799A">
        <w:rPr>
          <w:rFonts w:ascii="Times New Roman" w:hAnsi="Times New Roman" w:cs="Times New Roman"/>
          <w:color w:val="000000"/>
          <w:sz w:val="24"/>
          <w:szCs w:val="24"/>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r w:rsidR="008C4ED0">
        <w:rPr>
          <w:rFonts w:ascii="Times New Roman" w:hAnsi="Times New Roman" w:cs="Times New Roman"/>
          <w:color w:val="000000"/>
          <w:sz w:val="24"/>
          <w:szCs w:val="24"/>
        </w:rPr>
        <w:t>.</w:t>
      </w:r>
    </w:p>
    <w:p w14:paraId="6B0D0FEC" w14:textId="6F28BF7A" w:rsidR="008C4ED0" w:rsidRDefault="008C4ED0" w:rsidP="008C4ED0">
      <w:pPr>
        <w:spacing w:after="0" w:line="240" w:lineRule="auto"/>
        <w:jc w:val="both"/>
        <w:rPr>
          <w:rFonts w:ascii="Times New Roman" w:hAnsi="Times New Roman" w:cs="Times New Roman"/>
          <w:color w:val="000000"/>
          <w:sz w:val="24"/>
          <w:szCs w:val="24"/>
        </w:rPr>
      </w:pPr>
    </w:p>
    <w:p w14:paraId="6792C5DD" w14:textId="77777777" w:rsidR="00753D12" w:rsidRDefault="00753D12" w:rsidP="008C4ED0">
      <w:pPr>
        <w:spacing w:after="0" w:line="240" w:lineRule="auto"/>
        <w:jc w:val="both"/>
        <w:rPr>
          <w:rFonts w:ascii="Times New Roman" w:hAnsi="Times New Roman" w:cs="Times New Roman"/>
          <w:color w:val="000000"/>
          <w:sz w:val="24"/>
          <w:szCs w:val="24"/>
        </w:rPr>
      </w:pPr>
    </w:p>
    <w:p w14:paraId="09469725" w14:textId="77777777" w:rsidR="008C4ED0" w:rsidRPr="008C4ED0" w:rsidRDefault="008C4ED0" w:rsidP="008C4ED0">
      <w:pPr>
        <w:spacing w:after="0" w:line="240" w:lineRule="auto"/>
        <w:jc w:val="both"/>
        <w:rPr>
          <w:rFonts w:ascii="Times New Roman" w:hAnsi="Times New Roman" w:cs="Times New Roman"/>
          <w:color w:val="000000"/>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6"/>
        <w:gridCol w:w="4524"/>
      </w:tblGrid>
      <w:tr w:rsidR="00820B19" w:rsidRPr="00FE58B8" w14:paraId="26EC918D" w14:textId="77777777" w:rsidTr="00820B19">
        <w:trPr>
          <w:cantSplit/>
        </w:trPr>
        <w:tc>
          <w:tcPr>
            <w:tcW w:w="4643" w:type="dxa"/>
          </w:tcPr>
          <w:p w14:paraId="3CF025F0" w14:textId="006C0289" w:rsidR="00F535AE" w:rsidRDefault="00787ABA" w:rsidP="00D57972">
            <w:pPr>
              <w:rPr>
                <w:rFonts w:ascii="Times New Roman" w:hAnsi="Times New Roman" w:cs="Times New Roman"/>
                <w:sz w:val="24"/>
                <w:szCs w:val="24"/>
              </w:rPr>
            </w:pPr>
            <w:r>
              <w:rPr>
                <w:rFonts w:ascii="Times New Roman" w:hAnsi="Times New Roman" w:cs="Times New Roman"/>
                <w:sz w:val="24"/>
                <w:szCs w:val="24"/>
              </w:rPr>
              <w:t>Številka: 430-</w:t>
            </w:r>
            <w:r w:rsidR="00BA0736">
              <w:rPr>
                <w:rFonts w:ascii="Times New Roman" w:hAnsi="Times New Roman" w:cs="Times New Roman"/>
                <w:sz w:val="24"/>
                <w:szCs w:val="24"/>
              </w:rPr>
              <w:t>7</w:t>
            </w:r>
            <w:r>
              <w:rPr>
                <w:rFonts w:ascii="Times New Roman" w:hAnsi="Times New Roman" w:cs="Times New Roman"/>
                <w:sz w:val="24"/>
                <w:szCs w:val="24"/>
              </w:rPr>
              <w:t>/20</w:t>
            </w:r>
            <w:r w:rsidR="00F535AE">
              <w:rPr>
                <w:rFonts w:ascii="Times New Roman" w:hAnsi="Times New Roman" w:cs="Times New Roman"/>
                <w:sz w:val="24"/>
                <w:szCs w:val="24"/>
              </w:rPr>
              <w:t>2</w:t>
            </w:r>
            <w:r w:rsidR="00546F3F">
              <w:rPr>
                <w:rFonts w:ascii="Times New Roman" w:hAnsi="Times New Roman" w:cs="Times New Roman"/>
                <w:sz w:val="24"/>
                <w:szCs w:val="24"/>
              </w:rPr>
              <w:t>5</w:t>
            </w:r>
            <w:r>
              <w:rPr>
                <w:rFonts w:ascii="Times New Roman" w:hAnsi="Times New Roman" w:cs="Times New Roman"/>
                <w:sz w:val="24"/>
                <w:szCs w:val="24"/>
              </w:rPr>
              <w:t>-4</w:t>
            </w:r>
            <w:r w:rsidR="00704A0E">
              <w:rPr>
                <w:rFonts w:ascii="Times New Roman" w:hAnsi="Times New Roman" w:cs="Times New Roman"/>
                <w:sz w:val="24"/>
                <w:szCs w:val="24"/>
              </w:rPr>
              <w:t>202</w:t>
            </w:r>
            <w:r>
              <w:rPr>
                <w:rFonts w:ascii="Times New Roman" w:hAnsi="Times New Roman" w:cs="Times New Roman"/>
                <w:sz w:val="24"/>
                <w:szCs w:val="24"/>
              </w:rPr>
              <w:t>-</w:t>
            </w:r>
            <w:r w:rsidR="00D317A7">
              <w:rPr>
                <w:rFonts w:ascii="Times New Roman" w:hAnsi="Times New Roman" w:cs="Times New Roman"/>
                <w:sz w:val="24"/>
                <w:szCs w:val="24"/>
              </w:rPr>
              <w:t>JR-S</w:t>
            </w:r>
            <w:r>
              <w:rPr>
                <w:rFonts w:ascii="Times New Roman" w:hAnsi="Times New Roman" w:cs="Times New Roman"/>
                <w:sz w:val="24"/>
                <w:szCs w:val="24"/>
              </w:rPr>
              <w:t>/</w:t>
            </w:r>
            <w:r w:rsidR="00BA0736">
              <w:rPr>
                <w:rFonts w:ascii="Times New Roman" w:hAnsi="Times New Roman" w:cs="Times New Roman"/>
                <w:sz w:val="24"/>
                <w:szCs w:val="24"/>
              </w:rPr>
              <w:t>1</w:t>
            </w:r>
          </w:p>
          <w:p w14:paraId="5E8D8CC1" w14:textId="115482EB" w:rsidR="007F7E36" w:rsidRPr="00C07A8D" w:rsidRDefault="00787ABA" w:rsidP="00D57972">
            <w:pPr>
              <w:rPr>
                <w:rFonts w:ascii="Times New Roman" w:hAnsi="Times New Roman" w:cs="Times New Roman"/>
                <w:color w:val="007BB8"/>
                <w:sz w:val="24"/>
                <w:szCs w:val="24"/>
              </w:rPr>
            </w:pPr>
            <w:r w:rsidRPr="00C07A8D">
              <w:rPr>
                <w:rFonts w:ascii="Times New Roman" w:hAnsi="Times New Roman" w:cs="Times New Roman"/>
                <w:color w:val="007BB8"/>
                <w:sz w:val="24"/>
                <w:szCs w:val="24"/>
              </w:rPr>
              <w:t>Datum</w:t>
            </w:r>
            <w:r w:rsidR="0068133F" w:rsidRPr="00C07A8D">
              <w:rPr>
                <w:rFonts w:ascii="Times New Roman" w:hAnsi="Times New Roman" w:cs="Times New Roman"/>
                <w:color w:val="007BB8"/>
                <w:sz w:val="24"/>
                <w:szCs w:val="24"/>
              </w:rPr>
              <w:t>:</w:t>
            </w:r>
            <w:r w:rsidRPr="00C07A8D">
              <w:rPr>
                <w:rFonts w:ascii="Times New Roman" w:hAnsi="Times New Roman" w:cs="Times New Roman"/>
                <w:color w:val="007BB8"/>
                <w:sz w:val="24"/>
                <w:szCs w:val="24"/>
              </w:rPr>
              <w:t xml:space="preserve"> </w:t>
            </w:r>
            <w:r w:rsidR="002E6B92" w:rsidRPr="00C07A8D">
              <w:rPr>
                <w:rFonts w:ascii="Times New Roman" w:hAnsi="Times New Roman" w:cs="Times New Roman"/>
                <w:color w:val="007BB8"/>
                <w:sz w:val="24"/>
                <w:szCs w:val="24"/>
              </w:rPr>
              <w:t xml:space="preserve">  </w:t>
            </w:r>
            <w:r w:rsidR="00C07A8D" w:rsidRPr="00C07A8D">
              <w:rPr>
                <w:rFonts w:ascii="Times New Roman" w:hAnsi="Times New Roman" w:cs="Times New Roman"/>
                <w:color w:val="007BB8"/>
                <w:sz w:val="24"/>
                <w:szCs w:val="24"/>
              </w:rPr>
              <w:t>3</w:t>
            </w:r>
            <w:r w:rsidR="009127D4" w:rsidRPr="00C07A8D">
              <w:rPr>
                <w:rFonts w:ascii="Times New Roman" w:hAnsi="Times New Roman" w:cs="Times New Roman"/>
                <w:color w:val="007BB8"/>
                <w:sz w:val="24"/>
                <w:szCs w:val="24"/>
              </w:rPr>
              <w:t xml:space="preserve">. </w:t>
            </w:r>
            <w:r w:rsidR="00C07A8D" w:rsidRPr="00C07A8D">
              <w:rPr>
                <w:rFonts w:ascii="Times New Roman" w:hAnsi="Times New Roman" w:cs="Times New Roman"/>
                <w:color w:val="007BB8"/>
                <w:sz w:val="24"/>
                <w:szCs w:val="24"/>
              </w:rPr>
              <w:t>7</w:t>
            </w:r>
            <w:r w:rsidR="009127D4" w:rsidRPr="00C07A8D">
              <w:rPr>
                <w:rFonts w:ascii="Times New Roman" w:hAnsi="Times New Roman" w:cs="Times New Roman"/>
                <w:color w:val="007BB8"/>
                <w:sz w:val="24"/>
                <w:szCs w:val="24"/>
              </w:rPr>
              <w:t>.</w:t>
            </w:r>
            <w:r w:rsidR="00F535AE" w:rsidRPr="00C07A8D">
              <w:rPr>
                <w:rFonts w:ascii="Times New Roman" w:hAnsi="Times New Roman" w:cs="Times New Roman"/>
                <w:color w:val="007BB8"/>
                <w:sz w:val="24"/>
                <w:szCs w:val="24"/>
              </w:rPr>
              <w:t xml:space="preserve"> </w:t>
            </w:r>
            <w:r w:rsidRPr="00C07A8D">
              <w:rPr>
                <w:rFonts w:ascii="Times New Roman" w:hAnsi="Times New Roman" w:cs="Times New Roman"/>
                <w:color w:val="007BB8"/>
                <w:sz w:val="24"/>
                <w:szCs w:val="24"/>
              </w:rPr>
              <w:t>20</w:t>
            </w:r>
            <w:r w:rsidR="00AE56C3" w:rsidRPr="00C07A8D">
              <w:rPr>
                <w:rFonts w:ascii="Times New Roman" w:hAnsi="Times New Roman" w:cs="Times New Roman"/>
                <w:color w:val="007BB8"/>
                <w:sz w:val="24"/>
                <w:szCs w:val="24"/>
              </w:rPr>
              <w:t>2</w:t>
            </w:r>
            <w:r w:rsidR="00546F3F" w:rsidRPr="00C07A8D">
              <w:rPr>
                <w:rFonts w:ascii="Times New Roman" w:hAnsi="Times New Roman" w:cs="Times New Roman"/>
                <w:color w:val="007BB8"/>
                <w:sz w:val="24"/>
                <w:szCs w:val="24"/>
              </w:rPr>
              <w:t>5</w:t>
            </w:r>
          </w:p>
          <w:p w14:paraId="775DA612" w14:textId="77777777" w:rsidR="00D57972" w:rsidRDefault="00D57972" w:rsidP="00D57972">
            <w:pPr>
              <w:rPr>
                <w:rFonts w:ascii="Times New Roman" w:hAnsi="Times New Roman" w:cs="Times New Roman"/>
                <w:sz w:val="24"/>
                <w:szCs w:val="24"/>
              </w:rPr>
            </w:pPr>
          </w:p>
          <w:p w14:paraId="5EB8F833" w14:textId="77777777" w:rsidR="00D57972" w:rsidRDefault="00D57972" w:rsidP="00D57972">
            <w:pPr>
              <w:rPr>
                <w:rFonts w:ascii="Times New Roman" w:hAnsi="Times New Roman" w:cs="Times New Roman"/>
                <w:sz w:val="24"/>
                <w:szCs w:val="24"/>
              </w:rPr>
            </w:pPr>
          </w:p>
          <w:p w14:paraId="79169983" w14:textId="77777777" w:rsidR="00D57972" w:rsidRDefault="00D57972" w:rsidP="00D57972">
            <w:pPr>
              <w:rPr>
                <w:rFonts w:ascii="Times New Roman" w:hAnsi="Times New Roman" w:cs="Times New Roman"/>
                <w:sz w:val="24"/>
                <w:szCs w:val="24"/>
              </w:rPr>
            </w:pPr>
          </w:p>
          <w:p w14:paraId="2FADB2AB" w14:textId="6DC51D46" w:rsidR="00D57972" w:rsidRPr="00FE58B8" w:rsidRDefault="00D57972" w:rsidP="00D57972">
            <w:pPr>
              <w:rPr>
                <w:rFonts w:ascii="Times New Roman" w:hAnsi="Times New Roman" w:cs="Times New Roman"/>
                <w:sz w:val="24"/>
                <w:szCs w:val="24"/>
              </w:rPr>
            </w:pPr>
          </w:p>
        </w:tc>
        <w:tc>
          <w:tcPr>
            <w:tcW w:w="4643" w:type="dxa"/>
          </w:tcPr>
          <w:p w14:paraId="52754EF2" w14:textId="77777777" w:rsidR="00820B19" w:rsidRDefault="00820B19" w:rsidP="0068133F">
            <w:pPr>
              <w:jc w:val="right"/>
              <w:rPr>
                <w:rFonts w:ascii="Times New Roman" w:hAnsi="Times New Roman" w:cs="Times New Roman"/>
                <w:sz w:val="24"/>
                <w:szCs w:val="24"/>
              </w:rPr>
            </w:pPr>
          </w:p>
          <w:p w14:paraId="35AC1D4B" w14:textId="77777777" w:rsidR="00787ABA" w:rsidRPr="00FE58B8" w:rsidRDefault="00787ABA" w:rsidP="0068133F">
            <w:pPr>
              <w:jc w:val="right"/>
              <w:rPr>
                <w:rFonts w:ascii="Times New Roman" w:hAnsi="Times New Roman" w:cs="Times New Roman"/>
                <w:sz w:val="24"/>
                <w:szCs w:val="24"/>
              </w:rPr>
            </w:pPr>
          </w:p>
        </w:tc>
      </w:tr>
    </w:tbl>
    <w:p w14:paraId="4A7740A5" w14:textId="1FC20354" w:rsidR="0002569B" w:rsidRDefault="00787ABA" w:rsidP="0068133F">
      <w:pPr>
        <w:spacing w:after="0" w:line="240" w:lineRule="auto"/>
        <w:rPr>
          <w:rFonts w:ascii="Times New Roman" w:hAnsi="Times New Roman" w:cs="Times New Roman"/>
          <w:sz w:val="24"/>
          <w:szCs w:val="24"/>
        </w:rPr>
      </w:pPr>
      <w:r>
        <w:rPr>
          <w:rFonts w:ascii="Times New Roman" w:hAnsi="Times New Roman" w:cs="Times New Roman"/>
          <w:sz w:val="24"/>
          <w:szCs w:val="24"/>
        </w:rPr>
        <w:tab/>
      </w:r>
      <w:r w:rsidR="0068133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2569B">
        <w:rPr>
          <w:rFonts w:ascii="Times New Roman" w:hAnsi="Times New Roman" w:cs="Times New Roman"/>
          <w:sz w:val="24"/>
          <w:szCs w:val="24"/>
        </w:rPr>
        <w:t xml:space="preserve">        </w:t>
      </w:r>
      <w:r w:rsidR="00640D9E">
        <w:rPr>
          <w:rFonts w:ascii="Times New Roman" w:hAnsi="Times New Roman" w:cs="Times New Roman"/>
          <w:sz w:val="24"/>
          <w:szCs w:val="24"/>
        </w:rPr>
        <w:t xml:space="preserve">       </w:t>
      </w:r>
      <w:r w:rsidR="0002569B">
        <w:rPr>
          <w:rFonts w:ascii="Times New Roman" w:hAnsi="Times New Roman" w:cs="Times New Roman"/>
          <w:sz w:val="24"/>
          <w:szCs w:val="24"/>
        </w:rPr>
        <w:t xml:space="preserve">   </w:t>
      </w:r>
      <w:r w:rsidR="0044056A">
        <w:rPr>
          <w:rFonts w:ascii="Times New Roman" w:hAnsi="Times New Roman" w:cs="Times New Roman"/>
          <w:sz w:val="24"/>
          <w:szCs w:val="24"/>
        </w:rPr>
        <w:t xml:space="preserve">                     </w:t>
      </w:r>
      <w:r w:rsidR="00F6204A">
        <w:rPr>
          <w:rFonts w:ascii="Times New Roman" w:hAnsi="Times New Roman" w:cs="Times New Roman"/>
          <w:sz w:val="24"/>
          <w:szCs w:val="24"/>
        </w:rPr>
        <w:t xml:space="preserve"> </w:t>
      </w:r>
      <w:r w:rsidR="0044056A">
        <w:rPr>
          <w:rFonts w:ascii="Times New Roman" w:hAnsi="Times New Roman" w:cs="Times New Roman"/>
          <w:sz w:val="24"/>
          <w:szCs w:val="24"/>
        </w:rPr>
        <w:t>mag. Olga Karba</w:t>
      </w:r>
    </w:p>
    <w:p w14:paraId="7962783F" w14:textId="3C25ABC5" w:rsidR="00787ABA" w:rsidRDefault="0002569B" w:rsidP="0002569B">
      <w:pPr>
        <w:spacing w:after="0" w:line="240" w:lineRule="auto"/>
        <w:ind w:left="4956" w:firstLine="708"/>
        <w:rPr>
          <w:rFonts w:ascii="Times New Roman" w:hAnsi="Times New Roman" w:cs="Times New Roman"/>
          <w:sz w:val="24"/>
          <w:szCs w:val="24"/>
        </w:rPr>
      </w:pPr>
      <w:r>
        <w:rPr>
          <w:rFonts w:ascii="Times New Roman" w:hAnsi="Times New Roman" w:cs="Times New Roman"/>
          <w:sz w:val="24"/>
          <w:szCs w:val="24"/>
        </w:rPr>
        <w:t xml:space="preserve">   </w:t>
      </w:r>
      <w:r w:rsidR="00640D9E">
        <w:rPr>
          <w:rFonts w:ascii="Times New Roman" w:hAnsi="Times New Roman" w:cs="Times New Roman"/>
          <w:sz w:val="24"/>
          <w:szCs w:val="24"/>
        </w:rPr>
        <w:t xml:space="preserve">      </w:t>
      </w:r>
      <w:r>
        <w:rPr>
          <w:rFonts w:ascii="Times New Roman" w:hAnsi="Times New Roman" w:cs="Times New Roman"/>
          <w:sz w:val="24"/>
          <w:szCs w:val="24"/>
        </w:rPr>
        <w:t xml:space="preserve">  </w:t>
      </w:r>
      <w:r w:rsidR="0044056A">
        <w:rPr>
          <w:rFonts w:ascii="Times New Roman" w:hAnsi="Times New Roman" w:cs="Times New Roman"/>
          <w:sz w:val="24"/>
          <w:szCs w:val="24"/>
        </w:rPr>
        <w:t xml:space="preserve">         </w:t>
      </w:r>
      <w:r w:rsidR="008775F0">
        <w:rPr>
          <w:rFonts w:ascii="Times New Roman" w:hAnsi="Times New Roman" w:cs="Times New Roman"/>
          <w:sz w:val="24"/>
          <w:szCs w:val="24"/>
        </w:rPr>
        <w:t xml:space="preserve">ŽUPANJA </w:t>
      </w:r>
    </w:p>
    <w:p w14:paraId="3E0101FD" w14:textId="77777777" w:rsidR="00D57972" w:rsidRDefault="00D57972" w:rsidP="0002569B">
      <w:pPr>
        <w:spacing w:after="0" w:line="240" w:lineRule="auto"/>
        <w:ind w:left="4956" w:firstLine="708"/>
        <w:rPr>
          <w:rFonts w:ascii="Times New Roman" w:hAnsi="Times New Roman" w:cs="Times New Roman"/>
          <w:sz w:val="24"/>
          <w:szCs w:val="24"/>
        </w:rPr>
      </w:pPr>
    </w:p>
    <w:p w14:paraId="47B60E9E" w14:textId="6CB74D62" w:rsidR="00D57972" w:rsidRDefault="00D57972" w:rsidP="0002569B">
      <w:pPr>
        <w:spacing w:after="0" w:line="240" w:lineRule="auto"/>
        <w:ind w:left="4956" w:firstLine="708"/>
        <w:rPr>
          <w:rFonts w:ascii="Times New Roman" w:hAnsi="Times New Roman" w:cs="Times New Roman"/>
          <w:sz w:val="24"/>
          <w:szCs w:val="24"/>
        </w:rPr>
      </w:pPr>
    </w:p>
    <w:p w14:paraId="4F20A6A1" w14:textId="32A55C69" w:rsidR="00A74D15" w:rsidRDefault="00A74D15" w:rsidP="0002569B">
      <w:pPr>
        <w:spacing w:after="0" w:line="240" w:lineRule="auto"/>
        <w:ind w:left="4956" w:firstLine="708"/>
        <w:rPr>
          <w:rFonts w:ascii="Times New Roman" w:hAnsi="Times New Roman" w:cs="Times New Roman"/>
          <w:sz w:val="24"/>
          <w:szCs w:val="24"/>
        </w:rPr>
      </w:pPr>
    </w:p>
    <w:p w14:paraId="0CD6ED88" w14:textId="2C633587" w:rsidR="00A74D15" w:rsidRDefault="00A74D15" w:rsidP="0002569B">
      <w:pPr>
        <w:spacing w:after="0" w:line="240" w:lineRule="auto"/>
        <w:ind w:left="4956" w:firstLine="708"/>
        <w:rPr>
          <w:rFonts w:ascii="Times New Roman" w:hAnsi="Times New Roman" w:cs="Times New Roman"/>
          <w:sz w:val="24"/>
          <w:szCs w:val="24"/>
        </w:rPr>
      </w:pPr>
    </w:p>
    <w:p w14:paraId="75093B94" w14:textId="7E3F9E2A" w:rsidR="00A74D15" w:rsidRDefault="00A74D15" w:rsidP="0002569B">
      <w:pPr>
        <w:spacing w:after="0" w:line="240" w:lineRule="auto"/>
        <w:ind w:left="4956" w:firstLine="708"/>
        <w:rPr>
          <w:rFonts w:ascii="Times New Roman" w:hAnsi="Times New Roman" w:cs="Times New Roman"/>
          <w:sz w:val="24"/>
          <w:szCs w:val="24"/>
        </w:rPr>
      </w:pPr>
    </w:p>
    <w:p w14:paraId="69A3A5C5" w14:textId="461B61CA" w:rsidR="00A74D15" w:rsidRDefault="00A74D15" w:rsidP="0002569B">
      <w:pPr>
        <w:spacing w:after="0" w:line="240" w:lineRule="auto"/>
        <w:ind w:left="4956" w:firstLine="708"/>
        <w:rPr>
          <w:rFonts w:ascii="Times New Roman" w:hAnsi="Times New Roman" w:cs="Times New Roman"/>
          <w:sz w:val="24"/>
          <w:szCs w:val="24"/>
        </w:rPr>
      </w:pPr>
    </w:p>
    <w:p w14:paraId="23835974" w14:textId="010B6D2B" w:rsidR="00A74D15" w:rsidRDefault="00A74D15" w:rsidP="0002569B">
      <w:pPr>
        <w:spacing w:after="0" w:line="240" w:lineRule="auto"/>
        <w:ind w:left="4956" w:firstLine="708"/>
        <w:rPr>
          <w:rFonts w:ascii="Times New Roman" w:hAnsi="Times New Roman" w:cs="Times New Roman"/>
          <w:sz w:val="24"/>
          <w:szCs w:val="24"/>
        </w:rPr>
      </w:pPr>
    </w:p>
    <w:p w14:paraId="3FD9626F" w14:textId="77777777" w:rsidR="00603BBB" w:rsidRDefault="00603BBB" w:rsidP="0002569B">
      <w:pPr>
        <w:spacing w:after="0" w:line="240" w:lineRule="auto"/>
        <w:ind w:left="4956" w:firstLine="708"/>
        <w:rPr>
          <w:rFonts w:ascii="Times New Roman" w:hAnsi="Times New Roman" w:cs="Times New Roman"/>
          <w:sz w:val="24"/>
          <w:szCs w:val="24"/>
        </w:rPr>
      </w:pPr>
    </w:p>
    <w:p w14:paraId="130DD15D" w14:textId="77777777" w:rsidR="00603BBB" w:rsidRDefault="00603BBB" w:rsidP="0002569B">
      <w:pPr>
        <w:spacing w:after="0" w:line="240" w:lineRule="auto"/>
        <w:ind w:left="4956" w:firstLine="708"/>
        <w:rPr>
          <w:rFonts w:ascii="Times New Roman" w:hAnsi="Times New Roman" w:cs="Times New Roman"/>
          <w:sz w:val="24"/>
          <w:szCs w:val="24"/>
        </w:rPr>
      </w:pPr>
    </w:p>
    <w:p w14:paraId="0055A96E" w14:textId="77777777" w:rsidR="00603BBB" w:rsidRDefault="00603BBB" w:rsidP="0002569B">
      <w:pPr>
        <w:spacing w:after="0" w:line="240" w:lineRule="auto"/>
        <w:ind w:left="4956" w:firstLine="708"/>
        <w:rPr>
          <w:rFonts w:ascii="Times New Roman" w:hAnsi="Times New Roman" w:cs="Times New Roman"/>
          <w:sz w:val="24"/>
          <w:szCs w:val="24"/>
        </w:rPr>
      </w:pPr>
    </w:p>
    <w:p w14:paraId="60CCA8F7" w14:textId="77777777" w:rsidR="00603BBB" w:rsidRDefault="00603BBB" w:rsidP="0002569B">
      <w:pPr>
        <w:spacing w:after="0" w:line="240" w:lineRule="auto"/>
        <w:ind w:left="4956" w:firstLine="708"/>
        <w:rPr>
          <w:rFonts w:ascii="Times New Roman" w:hAnsi="Times New Roman" w:cs="Times New Roman"/>
          <w:sz w:val="24"/>
          <w:szCs w:val="24"/>
        </w:rPr>
      </w:pPr>
    </w:p>
    <w:p w14:paraId="54C2D854" w14:textId="77777777" w:rsidR="00603BBB" w:rsidRDefault="00603BBB" w:rsidP="0002569B">
      <w:pPr>
        <w:spacing w:after="0" w:line="240" w:lineRule="auto"/>
        <w:ind w:left="4956" w:firstLine="708"/>
        <w:rPr>
          <w:rFonts w:ascii="Times New Roman" w:hAnsi="Times New Roman" w:cs="Times New Roman"/>
          <w:sz w:val="24"/>
          <w:szCs w:val="24"/>
        </w:rPr>
      </w:pPr>
    </w:p>
    <w:p w14:paraId="4B7F594B" w14:textId="77777777" w:rsidR="00603BBB" w:rsidRDefault="00603BBB" w:rsidP="0002569B">
      <w:pPr>
        <w:spacing w:after="0" w:line="240" w:lineRule="auto"/>
        <w:ind w:left="4956" w:firstLine="708"/>
        <w:rPr>
          <w:rFonts w:ascii="Times New Roman" w:hAnsi="Times New Roman" w:cs="Times New Roman"/>
          <w:sz w:val="24"/>
          <w:szCs w:val="24"/>
        </w:rPr>
      </w:pPr>
    </w:p>
    <w:p w14:paraId="3C1CB4F0" w14:textId="77777777" w:rsidR="00603BBB" w:rsidRDefault="00603BBB" w:rsidP="0002569B">
      <w:pPr>
        <w:spacing w:after="0" w:line="240" w:lineRule="auto"/>
        <w:ind w:left="4956" w:firstLine="708"/>
        <w:rPr>
          <w:rFonts w:ascii="Times New Roman" w:hAnsi="Times New Roman" w:cs="Times New Roman"/>
          <w:sz w:val="24"/>
          <w:szCs w:val="24"/>
        </w:rPr>
      </w:pPr>
    </w:p>
    <w:p w14:paraId="6746415B" w14:textId="77777777" w:rsidR="00603BBB" w:rsidRDefault="00603BBB" w:rsidP="0002569B">
      <w:pPr>
        <w:spacing w:after="0" w:line="240" w:lineRule="auto"/>
        <w:ind w:left="4956" w:firstLine="708"/>
        <w:rPr>
          <w:rFonts w:ascii="Times New Roman" w:hAnsi="Times New Roman" w:cs="Times New Roman"/>
          <w:sz w:val="24"/>
          <w:szCs w:val="24"/>
        </w:rPr>
      </w:pPr>
    </w:p>
    <w:p w14:paraId="575C0735" w14:textId="77777777" w:rsidR="00603BBB" w:rsidRDefault="00603BBB" w:rsidP="0002569B">
      <w:pPr>
        <w:spacing w:after="0" w:line="240" w:lineRule="auto"/>
        <w:ind w:left="4956" w:firstLine="708"/>
        <w:rPr>
          <w:rFonts w:ascii="Times New Roman" w:hAnsi="Times New Roman" w:cs="Times New Roman"/>
          <w:sz w:val="24"/>
          <w:szCs w:val="24"/>
        </w:rPr>
      </w:pPr>
    </w:p>
    <w:p w14:paraId="4869312F" w14:textId="77777777" w:rsidR="00603BBB" w:rsidRDefault="00603BBB" w:rsidP="0002569B">
      <w:pPr>
        <w:spacing w:after="0" w:line="240" w:lineRule="auto"/>
        <w:ind w:left="4956" w:firstLine="708"/>
        <w:rPr>
          <w:rFonts w:ascii="Times New Roman" w:hAnsi="Times New Roman" w:cs="Times New Roman"/>
          <w:sz w:val="24"/>
          <w:szCs w:val="24"/>
        </w:rPr>
      </w:pPr>
    </w:p>
    <w:p w14:paraId="79B567BE" w14:textId="77777777" w:rsidR="00603BBB" w:rsidRDefault="00603BBB" w:rsidP="0002569B">
      <w:pPr>
        <w:spacing w:after="0" w:line="240" w:lineRule="auto"/>
        <w:ind w:left="4956" w:firstLine="708"/>
        <w:rPr>
          <w:rFonts w:ascii="Times New Roman" w:hAnsi="Times New Roman" w:cs="Times New Roman"/>
          <w:sz w:val="24"/>
          <w:szCs w:val="24"/>
        </w:rPr>
      </w:pPr>
    </w:p>
    <w:p w14:paraId="74A9CCDB" w14:textId="77777777" w:rsidR="00603BBB" w:rsidRDefault="00603BBB" w:rsidP="0002569B">
      <w:pPr>
        <w:spacing w:after="0" w:line="240" w:lineRule="auto"/>
        <w:ind w:left="4956" w:firstLine="708"/>
        <w:rPr>
          <w:rFonts w:ascii="Times New Roman" w:hAnsi="Times New Roman" w:cs="Times New Roman"/>
          <w:sz w:val="24"/>
          <w:szCs w:val="24"/>
        </w:rPr>
      </w:pPr>
    </w:p>
    <w:p w14:paraId="6D106E35" w14:textId="77777777" w:rsidR="00603BBB" w:rsidRDefault="00603BBB" w:rsidP="0002569B">
      <w:pPr>
        <w:spacing w:after="0" w:line="240" w:lineRule="auto"/>
        <w:ind w:left="4956" w:firstLine="708"/>
        <w:rPr>
          <w:rFonts w:ascii="Times New Roman" w:hAnsi="Times New Roman" w:cs="Times New Roman"/>
          <w:sz w:val="24"/>
          <w:szCs w:val="24"/>
        </w:rPr>
      </w:pPr>
    </w:p>
    <w:p w14:paraId="60D8F9A1" w14:textId="77777777" w:rsidR="00603BBB" w:rsidRDefault="00603BBB" w:rsidP="0002569B">
      <w:pPr>
        <w:spacing w:after="0" w:line="240" w:lineRule="auto"/>
        <w:ind w:left="4956" w:firstLine="708"/>
        <w:rPr>
          <w:rFonts w:ascii="Times New Roman" w:hAnsi="Times New Roman" w:cs="Times New Roman"/>
          <w:sz w:val="24"/>
          <w:szCs w:val="24"/>
        </w:rPr>
      </w:pPr>
    </w:p>
    <w:p w14:paraId="7713CCD4" w14:textId="77777777" w:rsidR="00603BBB" w:rsidRDefault="00603BBB" w:rsidP="0002569B">
      <w:pPr>
        <w:spacing w:after="0" w:line="240" w:lineRule="auto"/>
        <w:ind w:left="4956" w:firstLine="708"/>
        <w:rPr>
          <w:rFonts w:ascii="Times New Roman" w:hAnsi="Times New Roman" w:cs="Times New Roman"/>
          <w:sz w:val="24"/>
          <w:szCs w:val="24"/>
        </w:rPr>
      </w:pPr>
    </w:p>
    <w:p w14:paraId="701FAEB1" w14:textId="77777777" w:rsidR="00603BBB" w:rsidRDefault="00603BBB" w:rsidP="0002569B">
      <w:pPr>
        <w:spacing w:after="0" w:line="240" w:lineRule="auto"/>
        <w:ind w:left="4956" w:firstLine="708"/>
        <w:rPr>
          <w:rFonts w:ascii="Times New Roman" w:hAnsi="Times New Roman" w:cs="Times New Roman"/>
          <w:sz w:val="24"/>
          <w:szCs w:val="24"/>
        </w:rPr>
      </w:pPr>
    </w:p>
    <w:p w14:paraId="11EF727B" w14:textId="77777777" w:rsidR="00603BBB" w:rsidRDefault="00603BBB" w:rsidP="0002569B">
      <w:pPr>
        <w:spacing w:after="0" w:line="240" w:lineRule="auto"/>
        <w:ind w:left="4956" w:firstLine="708"/>
        <w:rPr>
          <w:rFonts w:ascii="Times New Roman" w:hAnsi="Times New Roman" w:cs="Times New Roman"/>
          <w:sz w:val="24"/>
          <w:szCs w:val="24"/>
        </w:rPr>
      </w:pPr>
    </w:p>
    <w:p w14:paraId="0198500A" w14:textId="77777777" w:rsidR="00603BBB" w:rsidRDefault="00603BBB" w:rsidP="0002569B">
      <w:pPr>
        <w:spacing w:after="0" w:line="240" w:lineRule="auto"/>
        <w:ind w:left="4956" w:firstLine="708"/>
        <w:rPr>
          <w:rFonts w:ascii="Times New Roman" w:hAnsi="Times New Roman" w:cs="Times New Roman"/>
          <w:sz w:val="24"/>
          <w:szCs w:val="24"/>
        </w:rPr>
      </w:pPr>
    </w:p>
    <w:p w14:paraId="7035A68A" w14:textId="77777777" w:rsidR="00603BBB" w:rsidRDefault="00603BBB" w:rsidP="0002569B">
      <w:pPr>
        <w:spacing w:after="0" w:line="240" w:lineRule="auto"/>
        <w:ind w:left="4956" w:firstLine="708"/>
        <w:rPr>
          <w:rFonts w:ascii="Times New Roman" w:hAnsi="Times New Roman" w:cs="Times New Roman"/>
          <w:sz w:val="24"/>
          <w:szCs w:val="24"/>
        </w:rPr>
      </w:pPr>
    </w:p>
    <w:p w14:paraId="02846746" w14:textId="77777777" w:rsidR="00603BBB" w:rsidRDefault="00603BBB" w:rsidP="0002569B">
      <w:pPr>
        <w:spacing w:after="0" w:line="240" w:lineRule="auto"/>
        <w:ind w:left="4956" w:firstLine="708"/>
        <w:rPr>
          <w:rFonts w:ascii="Times New Roman" w:hAnsi="Times New Roman" w:cs="Times New Roman"/>
          <w:sz w:val="24"/>
          <w:szCs w:val="24"/>
        </w:rPr>
      </w:pPr>
    </w:p>
    <w:p w14:paraId="768B0727" w14:textId="77777777" w:rsidR="00603BBB" w:rsidRDefault="00603BBB" w:rsidP="0002569B">
      <w:pPr>
        <w:spacing w:after="0" w:line="240" w:lineRule="auto"/>
        <w:ind w:left="4956" w:firstLine="708"/>
        <w:rPr>
          <w:rFonts w:ascii="Times New Roman" w:hAnsi="Times New Roman" w:cs="Times New Roman"/>
          <w:sz w:val="24"/>
          <w:szCs w:val="24"/>
        </w:rPr>
      </w:pPr>
    </w:p>
    <w:p w14:paraId="29F8AC0F" w14:textId="77777777" w:rsidR="00603BBB" w:rsidRDefault="00603BBB" w:rsidP="0002569B">
      <w:pPr>
        <w:spacing w:after="0" w:line="240" w:lineRule="auto"/>
        <w:ind w:left="4956" w:firstLine="708"/>
        <w:rPr>
          <w:rFonts w:ascii="Times New Roman" w:hAnsi="Times New Roman" w:cs="Times New Roman"/>
          <w:sz w:val="24"/>
          <w:szCs w:val="24"/>
        </w:rPr>
      </w:pPr>
    </w:p>
    <w:p w14:paraId="6E7A2DAF" w14:textId="3736D516" w:rsidR="00820B19" w:rsidRPr="00FE58B8" w:rsidRDefault="00EA4094" w:rsidP="00820B19">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lastRenderedPageBreak/>
        <w:t>N</w:t>
      </w:r>
      <w:r w:rsidR="00BC69B9" w:rsidRPr="00FE58B8">
        <w:rPr>
          <w:rFonts w:ascii="Times New Roman" w:hAnsi="Times New Roman" w:cs="Times New Roman"/>
          <w:b/>
          <w:color w:val="FFFFFF" w:themeColor="background1"/>
          <w:sz w:val="24"/>
          <w:szCs w:val="24"/>
        </w:rPr>
        <w:t>avodila ponudnikom za izdelavo ponudbe</w:t>
      </w:r>
    </w:p>
    <w:p w14:paraId="6037728E" w14:textId="77777777" w:rsidR="00820B19" w:rsidRPr="00FE58B8" w:rsidRDefault="00820B19" w:rsidP="00820B19">
      <w:pPr>
        <w:spacing w:before="120" w:after="120"/>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35"/>
      </w:tblGrid>
      <w:tr w:rsidR="00AE56C3" w:rsidRPr="00FE58B8" w14:paraId="14371A1F" w14:textId="77777777" w:rsidTr="0041479D">
        <w:tc>
          <w:tcPr>
            <w:tcW w:w="0" w:type="auto"/>
            <w:shd w:val="clear" w:color="auto" w:fill="000000"/>
            <w:tcMar>
              <w:top w:w="150" w:type="dxa"/>
              <w:bottom w:w="150" w:type="dxa"/>
            </w:tcMar>
            <w:vAlign w:val="center"/>
          </w:tcPr>
          <w:p w14:paraId="7D893805" w14:textId="77777777" w:rsidR="00AE56C3" w:rsidRPr="00FE58B8" w:rsidRDefault="00AE56C3" w:rsidP="0041479D">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 Splošna navodila</w:t>
            </w:r>
          </w:p>
        </w:tc>
      </w:tr>
    </w:tbl>
    <w:p w14:paraId="20F1C5F2" w14:textId="77777777" w:rsidR="00AE56C3" w:rsidRDefault="00AE56C3" w:rsidP="00AE56C3">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Navodila so namenjena za pomoč pri pripravi ponudbe. Prosimo, da poskrbite, da bo ponudba sestavljena v skladu s temi navodili. </w:t>
      </w:r>
    </w:p>
    <w:p w14:paraId="76438E9B" w14:textId="77777777" w:rsidR="00AE56C3" w:rsidRDefault="00AE56C3" w:rsidP="00AE56C3">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Ponudba se sestavi tako, da ponudnik vpiše zahtevane podatke v obrazce, ki so sestavni del razpisne dokumentacije oz. posameznih delov le-te. </w:t>
      </w:r>
    </w:p>
    <w:p w14:paraId="18C2CB45" w14:textId="77777777" w:rsidR="00AE56C3" w:rsidRDefault="00AE56C3" w:rsidP="00AE56C3">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w:t>
      </w:r>
    </w:p>
    <w:p w14:paraId="03FCCC65" w14:textId="77777777" w:rsidR="00AE56C3" w:rsidRPr="00AB19F7" w:rsidRDefault="00AE56C3" w:rsidP="00AE56C3">
      <w:pPr>
        <w:spacing w:before="225" w:after="225"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Ponudba ne sme vsebovati nobenih sprememb in dodatkov, ki niso v skladu z razpisno dokumentacijo. Popravljene napake morajo biti označene s parafo osebe, ki podpiše ponudbo. </w:t>
      </w:r>
    </w:p>
    <w:tbl>
      <w:tblPr>
        <w:tblStyle w:val="NormalTablePHPDOCX"/>
        <w:tblW w:w="2500" w:type="pct"/>
        <w:tblInd w:w="108" w:type="dxa"/>
        <w:tblLook w:val="04A0" w:firstRow="1" w:lastRow="0" w:firstColumn="1" w:lastColumn="0" w:noHBand="0" w:noVBand="1"/>
      </w:tblPr>
      <w:tblGrid>
        <w:gridCol w:w="4535"/>
      </w:tblGrid>
      <w:tr w:rsidR="00AE56C3" w:rsidRPr="00FE58B8" w14:paraId="0C4321DC" w14:textId="77777777" w:rsidTr="0041479D">
        <w:tc>
          <w:tcPr>
            <w:tcW w:w="0" w:type="auto"/>
            <w:shd w:val="clear" w:color="auto" w:fill="000000"/>
            <w:tcMar>
              <w:top w:w="150" w:type="dxa"/>
              <w:bottom w:w="150" w:type="dxa"/>
            </w:tcMar>
            <w:vAlign w:val="center"/>
          </w:tcPr>
          <w:p w14:paraId="1439E642" w14:textId="77777777" w:rsidR="00AE56C3" w:rsidRPr="00FE58B8" w:rsidRDefault="00AE56C3" w:rsidP="0041479D">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2. Zakoni in predpisi</w:t>
            </w:r>
          </w:p>
        </w:tc>
      </w:tr>
    </w:tbl>
    <w:p w14:paraId="0676AB06" w14:textId="77777777" w:rsidR="00AE56C3" w:rsidRDefault="00AE56C3" w:rsidP="00AE56C3">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AE56C3" w:rsidRPr="00E0239C" w14:paraId="6FFA131E" w14:textId="77777777" w:rsidTr="0041479D">
        <w:tc>
          <w:tcPr>
            <w:tcW w:w="0" w:type="auto"/>
            <w:hideMark/>
          </w:tcPr>
          <w:p w14:paraId="3882F71C" w14:textId="77777777" w:rsidR="006C2589" w:rsidRPr="001B4E1B" w:rsidRDefault="006C2589" w:rsidP="006C2589">
            <w:pPr>
              <w:numPr>
                <w:ilvl w:val="0"/>
                <w:numId w:val="2"/>
              </w:numPr>
              <w:ind w:left="360"/>
              <w:rPr>
                <w:rFonts w:ascii="Times New Roman" w:hAnsi="Times New Roman" w:cs="Times New Roman"/>
                <w:sz w:val="24"/>
                <w:szCs w:val="24"/>
              </w:rPr>
            </w:pPr>
            <w:r w:rsidRPr="001B4E1B">
              <w:rPr>
                <w:rFonts w:ascii="Times New Roman" w:hAnsi="Times New Roman" w:cs="Times New Roman"/>
                <w:sz w:val="24"/>
                <w:szCs w:val="24"/>
              </w:rPr>
              <w:t xml:space="preserve">Zakon o javnem naročanju - ZJN-3 (Uradni list RS št. 91/15, 14/18, 121/21, 10/22, 74/22 – </w:t>
            </w:r>
            <w:proofErr w:type="spellStart"/>
            <w:r w:rsidRPr="001B4E1B">
              <w:rPr>
                <w:rFonts w:ascii="Times New Roman" w:hAnsi="Times New Roman" w:cs="Times New Roman"/>
                <w:sz w:val="24"/>
                <w:szCs w:val="24"/>
              </w:rPr>
              <w:t>odl</w:t>
            </w:r>
            <w:proofErr w:type="spellEnd"/>
            <w:r w:rsidRPr="001B4E1B">
              <w:rPr>
                <w:rFonts w:ascii="Times New Roman" w:hAnsi="Times New Roman" w:cs="Times New Roman"/>
                <w:sz w:val="24"/>
                <w:szCs w:val="24"/>
              </w:rPr>
              <w:t>. US, 100/22 – ZNUZSZS, 28/23 in 88/23 -ZOPNN-F),</w:t>
            </w:r>
          </w:p>
          <w:p w14:paraId="134EB0AF" w14:textId="77777777" w:rsidR="006C2589" w:rsidRPr="001B4E1B" w:rsidRDefault="006C2589" w:rsidP="006C2589">
            <w:pPr>
              <w:numPr>
                <w:ilvl w:val="0"/>
                <w:numId w:val="2"/>
              </w:numPr>
              <w:ind w:left="360"/>
              <w:rPr>
                <w:rFonts w:ascii="Times New Roman" w:hAnsi="Times New Roman" w:cs="Times New Roman"/>
                <w:sz w:val="24"/>
                <w:szCs w:val="24"/>
              </w:rPr>
            </w:pPr>
            <w:r w:rsidRPr="001B4E1B">
              <w:rPr>
                <w:rFonts w:ascii="Times New Roman" w:hAnsi="Times New Roman" w:cs="Times New Roman"/>
                <w:sz w:val="24"/>
                <w:szCs w:val="24"/>
              </w:rPr>
              <w:t>Zakon o pravnem varstvu v postopkih javnega naročanja (Uradni list RS št. 43/2011, 60/2011 - ZTP-D, 63/2013, 90/2014 - ZDU-1I, 60/2017 in 72/2019),</w:t>
            </w:r>
          </w:p>
          <w:p w14:paraId="4CDCF64D" w14:textId="77777777" w:rsidR="006C2589" w:rsidRPr="001B4E1B" w:rsidRDefault="006C2589" w:rsidP="006C2589">
            <w:pPr>
              <w:numPr>
                <w:ilvl w:val="0"/>
                <w:numId w:val="2"/>
              </w:numPr>
              <w:ind w:left="360"/>
              <w:rPr>
                <w:rFonts w:ascii="Times New Roman" w:hAnsi="Times New Roman" w:cs="Times New Roman"/>
                <w:sz w:val="24"/>
                <w:szCs w:val="24"/>
              </w:rPr>
            </w:pPr>
            <w:r w:rsidRPr="001B4E1B">
              <w:rPr>
                <w:rFonts w:ascii="Times New Roman" w:hAnsi="Times New Roman" w:cs="Times New Roman"/>
                <w:sz w:val="24"/>
                <w:szCs w:val="24"/>
              </w:rPr>
              <w:t xml:space="preserve">Zakon o javnih financah (Uradni list RS, št. 11/11 -UPB, 14/13 - </w:t>
            </w:r>
            <w:proofErr w:type="spellStart"/>
            <w:r w:rsidRPr="001B4E1B">
              <w:rPr>
                <w:rFonts w:ascii="Times New Roman" w:hAnsi="Times New Roman" w:cs="Times New Roman"/>
                <w:sz w:val="24"/>
                <w:szCs w:val="24"/>
              </w:rPr>
              <w:t>popr</w:t>
            </w:r>
            <w:proofErr w:type="spellEnd"/>
            <w:r w:rsidRPr="001B4E1B">
              <w:rPr>
                <w:rFonts w:ascii="Times New Roman" w:hAnsi="Times New Roman" w:cs="Times New Roman"/>
                <w:sz w:val="24"/>
                <w:szCs w:val="24"/>
              </w:rPr>
              <w:t xml:space="preserve">., 101/13, 55/15 - </w:t>
            </w:r>
            <w:proofErr w:type="spellStart"/>
            <w:r w:rsidRPr="001B4E1B">
              <w:rPr>
                <w:rFonts w:ascii="Times New Roman" w:hAnsi="Times New Roman" w:cs="Times New Roman"/>
                <w:sz w:val="24"/>
                <w:szCs w:val="24"/>
              </w:rPr>
              <w:t>ZFisP</w:t>
            </w:r>
            <w:proofErr w:type="spellEnd"/>
            <w:r w:rsidRPr="001B4E1B">
              <w:rPr>
                <w:rFonts w:ascii="Times New Roman" w:hAnsi="Times New Roman" w:cs="Times New Roman"/>
                <w:sz w:val="24"/>
                <w:szCs w:val="24"/>
              </w:rPr>
              <w:t xml:space="preserve">, 71/17 - ZIPRS1819, 13/18 in 195/20 – </w:t>
            </w:r>
            <w:proofErr w:type="spellStart"/>
            <w:r w:rsidRPr="001B4E1B">
              <w:rPr>
                <w:rFonts w:ascii="Times New Roman" w:hAnsi="Times New Roman" w:cs="Times New Roman"/>
                <w:sz w:val="24"/>
                <w:szCs w:val="24"/>
              </w:rPr>
              <w:t>odl</w:t>
            </w:r>
            <w:proofErr w:type="spellEnd"/>
            <w:r w:rsidRPr="001B4E1B">
              <w:rPr>
                <w:rFonts w:ascii="Times New Roman" w:hAnsi="Times New Roman" w:cs="Times New Roman"/>
                <w:sz w:val="24"/>
                <w:szCs w:val="24"/>
              </w:rPr>
              <w:t xml:space="preserve">. US, </w:t>
            </w:r>
            <w:hyperlink r:id="rId12" w:tgtFrame="_blank" w:tooltip="Zakon o spremembah in dopolnitvah Zakona o državni upravi" w:history="1">
              <w:r w:rsidRPr="001B4E1B">
                <w:rPr>
                  <w:rStyle w:val="Hiperpovezava"/>
                  <w:rFonts w:ascii="Times New Roman" w:hAnsi="Times New Roman" w:cs="Times New Roman"/>
                  <w:color w:val="auto"/>
                  <w:sz w:val="24"/>
                  <w:szCs w:val="24"/>
                  <w:u w:val="none"/>
                  <w:shd w:val="clear" w:color="auto" w:fill="FFFFFF"/>
                </w:rPr>
                <w:t>18/23</w:t>
              </w:r>
            </w:hyperlink>
            <w:r w:rsidRPr="001B4E1B">
              <w:rPr>
                <w:rFonts w:ascii="Times New Roman" w:hAnsi="Times New Roman" w:cs="Times New Roman"/>
                <w:sz w:val="24"/>
                <w:szCs w:val="24"/>
                <w:shd w:val="clear" w:color="auto" w:fill="FFFFFF"/>
              </w:rPr>
              <w:t> – ZDU-1O in </w:t>
            </w:r>
            <w:hyperlink r:id="rId13" w:tgtFrame="_blank" w:tooltip="Zakon o spremembah in dopolnitvah Zakona o javnih financah" w:history="1">
              <w:r w:rsidRPr="001B4E1B">
                <w:rPr>
                  <w:rStyle w:val="Hiperpovezava"/>
                  <w:rFonts w:ascii="Times New Roman" w:hAnsi="Times New Roman" w:cs="Times New Roman"/>
                  <w:color w:val="auto"/>
                  <w:sz w:val="24"/>
                  <w:szCs w:val="24"/>
                  <w:u w:val="none"/>
                  <w:shd w:val="clear" w:color="auto" w:fill="FFFFFF"/>
                </w:rPr>
                <w:t>76/23</w:t>
              </w:r>
            </w:hyperlink>
            <w:r w:rsidRPr="001B4E1B">
              <w:rPr>
                <w:rFonts w:ascii="Times New Roman" w:hAnsi="Times New Roman" w:cs="Times New Roman"/>
                <w:sz w:val="24"/>
                <w:szCs w:val="24"/>
                <w:shd w:val="clear" w:color="auto" w:fill="FFFFFF"/>
              </w:rPr>
              <w:t>),</w:t>
            </w:r>
          </w:p>
          <w:p w14:paraId="53E1C1D0" w14:textId="77777777" w:rsidR="006C2589" w:rsidRPr="001B4E1B" w:rsidRDefault="006C2589" w:rsidP="006C2589">
            <w:pPr>
              <w:numPr>
                <w:ilvl w:val="0"/>
                <w:numId w:val="2"/>
              </w:numPr>
              <w:ind w:left="360"/>
              <w:rPr>
                <w:rFonts w:ascii="Times New Roman" w:hAnsi="Times New Roman" w:cs="Times New Roman"/>
                <w:sz w:val="24"/>
                <w:szCs w:val="24"/>
              </w:rPr>
            </w:pPr>
            <w:r w:rsidRPr="001B4E1B">
              <w:rPr>
                <w:rFonts w:ascii="Times New Roman" w:hAnsi="Times New Roman" w:cs="Times New Roman"/>
                <w:sz w:val="24"/>
                <w:szCs w:val="24"/>
              </w:rPr>
              <w:t xml:space="preserve">Zakon o integriteti in preprečevanju korupcije (Uradni list RS št. 69/2011 - uradno prečiščeno besedilo, 158/2020, </w:t>
            </w:r>
            <w:hyperlink r:id="rId14" w:tgtFrame="_blank" w:tooltip="Zakon o debirokratizaciji" w:history="1">
              <w:r w:rsidRPr="001B4E1B">
                <w:rPr>
                  <w:rStyle w:val="Hiperpovezava"/>
                  <w:rFonts w:ascii="Times New Roman" w:hAnsi="Times New Roman" w:cs="Times New Roman"/>
                  <w:color w:val="auto"/>
                  <w:sz w:val="24"/>
                  <w:szCs w:val="24"/>
                  <w:u w:val="none"/>
                  <w:shd w:val="clear" w:color="auto" w:fill="FFFFFF"/>
                </w:rPr>
                <w:t>3/22</w:t>
              </w:r>
            </w:hyperlink>
            <w:r w:rsidRPr="001B4E1B">
              <w:rPr>
                <w:rFonts w:ascii="Times New Roman" w:hAnsi="Times New Roman" w:cs="Times New Roman"/>
                <w:sz w:val="24"/>
                <w:szCs w:val="24"/>
                <w:shd w:val="clear" w:color="auto" w:fill="FFFFFF"/>
              </w:rPr>
              <w:t xml:space="preserve"> – </w:t>
            </w:r>
            <w:proofErr w:type="spellStart"/>
            <w:r w:rsidRPr="001B4E1B">
              <w:rPr>
                <w:rFonts w:ascii="Times New Roman" w:hAnsi="Times New Roman" w:cs="Times New Roman"/>
                <w:sz w:val="24"/>
                <w:szCs w:val="24"/>
                <w:shd w:val="clear" w:color="auto" w:fill="FFFFFF"/>
              </w:rPr>
              <w:t>ZDeb</w:t>
            </w:r>
            <w:proofErr w:type="spellEnd"/>
            <w:r w:rsidRPr="001B4E1B">
              <w:rPr>
                <w:rFonts w:ascii="Times New Roman" w:hAnsi="Times New Roman" w:cs="Times New Roman"/>
                <w:sz w:val="24"/>
                <w:szCs w:val="24"/>
                <w:shd w:val="clear" w:color="auto" w:fill="FFFFFF"/>
              </w:rPr>
              <w:t xml:space="preserve"> in </w:t>
            </w:r>
            <w:hyperlink r:id="rId15" w:tgtFrame="_blank" w:tooltip="Zakon o zaščiti prijaviteljev" w:history="1">
              <w:r w:rsidRPr="001B4E1B">
                <w:rPr>
                  <w:rStyle w:val="Hiperpovezava"/>
                  <w:rFonts w:ascii="Times New Roman" w:hAnsi="Times New Roman" w:cs="Times New Roman"/>
                  <w:color w:val="auto"/>
                  <w:sz w:val="24"/>
                  <w:szCs w:val="24"/>
                  <w:u w:val="none"/>
                  <w:shd w:val="clear" w:color="auto" w:fill="FFFFFF"/>
                </w:rPr>
                <w:t>16/23</w:t>
              </w:r>
            </w:hyperlink>
            <w:r w:rsidRPr="001B4E1B">
              <w:rPr>
                <w:rFonts w:ascii="Times New Roman" w:hAnsi="Times New Roman" w:cs="Times New Roman"/>
                <w:sz w:val="24"/>
                <w:szCs w:val="24"/>
                <w:shd w:val="clear" w:color="auto" w:fill="FFFFFF"/>
              </w:rPr>
              <w:t xml:space="preserve"> – </w:t>
            </w:r>
            <w:proofErr w:type="spellStart"/>
            <w:r w:rsidRPr="001B4E1B">
              <w:rPr>
                <w:rFonts w:ascii="Times New Roman" w:hAnsi="Times New Roman" w:cs="Times New Roman"/>
                <w:sz w:val="24"/>
                <w:szCs w:val="24"/>
                <w:shd w:val="clear" w:color="auto" w:fill="FFFFFF"/>
              </w:rPr>
              <w:t>ZZPri</w:t>
            </w:r>
            <w:proofErr w:type="spellEnd"/>
            <w:r w:rsidRPr="001B4E1B">
              <w:rPr>
                <w:rFonts w:ascii="Times New Roman" w:hAnsi="Times New Roman" w:cs="Times New Roman"/>
                <w:sz w:val="24"/>
                <w:szCs w:val="24"/>
                <w:shd w:val="clear" w:color="auto" w:fill="FFFFFF"/>
              </w:rPr>
              <w:t>),</w:t>
            </w:r>
          </w:p>
          <w:p w14:paraId="16D51A3D" w14:textId="77777777" w:rsidR="006C2589" w:rsidRDefault="006C2589" w:rsidP="006C2589">
            <w:pPr>
              <w:numPr>
                <w:ilvl w:val="0"/>
                <w:numId w:val="2"/>
              </w:numPr>
              <w:ind w:left="360"/>
              <w:rPr>
                <w:rFonts w:ascii="Times New Roman" w:hAnsi="Times New Roman" w:cs="Times New Roman"/>
                <w:sz w:val="24"/>
                <w:szCs w:val="24"/>
              </w:rPr>
            </w:pPr>
            <w:r w:rsidRPr="001B4E1B">
              <w:rPr>
                <w:rFonts w:ascii="Times New Roman" w:hAnsi="Times New Roman" w:cs="Times New Roman"/>
                <w:sz w:val="24"/>
                <w:szCs w:val="24"/>
              </w:rPr>
              <w:t>Uredba o finančnih zavarovanjih pri javnem naročanju (Uradni list RS št. 27/2016),</w:t>
            </w:r>
          </w:p>
          <w:p w14:paraId="4A48778D" w14:textId="17F8BE7B" w:rsidR="00892C41" w:rsidRDefault="006C2589" w:rsidP="006C2589">
            <w:pPr>
              <w:numPr>
                <w:ilvl w:val="0"/>
                <w:numId w:val="2"/>
              </w:numPr>
              <w:ind w:left="360"/>
              <w:rPr>
                <w:rFonts w:ascii="Times New Roman" w:hAnsi="Times New Roman" w:cs="Times New Roman"/>
                <w:sz w:val="24"/>
                <w:szCs w:val="24"/>
              </w:rPr>
            </w:pPr>
            <w:r w:rsidRPr="006C2589">
              <w:rPr>
                <w:rFonts w:ascii="Times New Roman" w:hAnsi="Times New Roman" w:cs="Times New Roman"/>
                <w:sz w:val="24"/>
                <w:szCs w:val="24"/>
              </w:rPr>
              <w:t>Obligacijski zakonik (Uradni list RS, št. 97/2007 - uradno prečiščeno besedilo in 64/2016 – odl.US in 20/2018 – OROZ631)</w:t>
            </w:r>
            <w:r>
              <w:rPr>
                <w:rFonts w:ascii="Times New Roman" w:hAnsi="Times New Roman" w:cs="Times New Roman"/>
                <w:sz w:val="24"/>
                <w:szCs w:val="24"/>
              </w:rPr>
              <w:t>,</w:t>
            </w:r>
          </w:p>
          <w:p w14:paraId="2AFE26F7" w14:textId="68C39481" w:rsidR="00AE56C3" w:rsidRPr="008D35A6" w:rsidRDefault="00AE56C3" w:rsidP="00AE56C3">
            <w:pPr>
              <w:numPr>
                <w:ilvl w:val="0"/>
                <w:numId w:val="2"/>
              </w:numPr>
              <w:ind w:left="360"/>
              <w:rPr>
                <w:rFonts w:ascii="Times New Roman" w:hAnsi="Times New Roman" w:cs="Times New Roman"/>
                <w:sz w:val="24"/>
                <w:szCs w:val="24"/>
              </w:rPr>
            </w:pPr>
            <w:r w:rsidRPr="008D35A6">
              <w:rPr>
                <w:rFonts w:ascii="Times New Roman" w:hAnsi="Times New Roman" w:cs="Times New Roman"/>
                <w:sz w:val="24"/>
                <w:szCs w:val="24"/>
              </w:rPr>
              <w:t>Zakon o prevozih v cestnem prometu (</w:t>
            </w:r>
            <w:r w:rsidR="008D35A6" w:rsidRPr="008D35A6">
              <w:rPr>
                <w:rFonts w:ascii="Times New Roman" w:hAnsi="Times New Roman" w:cs="Times New Roman"/>
                <w:sz w:val="24"/>
                <w:szCs w:val="24"/>
              </w:rPr>
              <w:t>Uradni list RS, št. 6/16 – uradno prečiščeno besedilo, 67/19, 94/21, 54/22 – ZUJPP, 105/22 – ZZNŠPP, 18/23 – ZDU-1O, 23/24 in 21/25</w:t>
            </w:r>
            <w:r w:rsidRPr="008D35A6">
              <w:rPr>
                <w:rFonts w:ascii="Times New Roman" w:hAnsi="Times New Roman" w:cs="Times New Roman"/>
                <w:sz w:val="24"/>
                <w:szCs w:val="24"/>
              </w:rPr>
              <w:t>),</w:t>
            </w:r>
          </w:p>
          <w:p w14:paraId="73299A55" w14:textId="4B78862C" w:rsidR="00AE56C3" w:rsidRPr="008D35A6" w:rsidRDefault="00AE56C3" w:rsidP="00AE56C3">
            <w:pPr>
              <w:numPr>
                <w:ilvl w:val="0"/>
                <w:numId w:val="2"/>
              </w:numPr>
              <w:ind w:left="360"/>
              <w:rPr>
                <w:rFonts w:ascii="Times New Roman" w:hAnsi="Times New Roman" w:cs="Times New Roman"/>
                <w:sz w:val="24"/>
                <w:szCs w:val="24"/>
              </w:rPr>
            </w:pPr>
            <w:r w:rsidRPr="008D35A6">
              <w:rPr>
                <w:rFonts w:ascii="Times New Roman" w:hAnsi="Times New Roman" w:cs="Times New Roman"/>
                <w:sz w:val="24"/>
                <w:szCs w:val="24"/>
              </w:rPr>
              <w:t xml:space="preserve">Zakon o motornih vozilih (Ur. l. RS št. </w:t>
            </w:r>
            <w:r w:rsidR="0097746A" w:rsidRPr="008D35A6">
              <w:rPr>
                <w:rFonts w:ascii="Times New Roman" w:hAnsi="Times New Roman" w:cs="Times New Roman"/>
                <w:sz w:val="24"/>
                <w:szCs w:val="24"/>
              </w:rPr>
              <w:t>75/17</w:t>
            </w:r>
            <w:r w:rsidRPr="008D35A6">
              <w:rPr>
                <w:rFonts w:ascii="Times New Roman" w:hAnsi="Times New Roman" w:cs="Times New Roman"/>
                <w:sz w:val="24"/>
                <w:szCs w:val="24"/>
              </w:rPr>
              <w:t xml:space="preserve"> in</w:t>
            </w:r>
            <w:r w:rsidR="0097746A" w:rsidRPr="008D35A6">
              <w:rPr>
                <w:rFonts w:ascii="Times New Roman" w:hAnsi="Times New Roman" w:cs="Times New Roman"/>
                <w:sz w:val="24"/>
                <w:szCs w:val="24"/>
              </w:rPr>
              <w:t xml:space="preserve"> 92/20-ZPrCP-E</w:t>
            </w:r>
            <w:r w:rsidRPr="008D35A6">
              <w:rPr>
                <w:rFonts w:ascii="Times New Roman" w:hAnsi="Times New Roman" w:cs="Times New Roman"/>
                <w:sz w:val="24"/>
                <w:szCs w:val="24"/>
              </w:rPr>
              <w:t>),</w:t>
            </w:r>
          </w:p>
          <w:p w14:paraId="1E12AF75" w14:textId="46D0E511" w:rsidR="00AE56C3" w:rsidRPr="00247CE4" w:rsidRDefault="00AE56C3" w:rsidP="00AE56C3">
            <w:pPr>
              <w:numPr>
                <w:ilvl w:val="0"/>
                <w:numId w:val="2"/>
              </w:numPr>
              <w:ind w:left="360"/>
              <w:rPr>
                <w:rFonts w:ascii="Times New Roman" w:hAnsi="Times New Roman" w:cs="Times New Roman"/>
                <w:sz w:val="24"/>
                <w:szCs w:val="24"/>
              </w:rPr>
            </w:pPr>
            <w:r w:rsidRPr="008D35A6">
              <w:rPr>
                <w:rFonts w:ascii="Times New Roman" w:hAnsi="Times New Roman" w:cs="Times New Roman"/>
                <w:sz w:val="24"/>
                <w:szCs w:val="24"/>
              </w:rPr>
              <w:t xml:space="preserve">Zakon o voznikih </w:t>
            </w:r>
            <w:r w:rsidR="008D35A6" w:rsidRPr="008D35A6">
              <w:rPr>
                <w:rFonts w:ascii="Times New Roman" w:hAnsi="Times New Roman" w:cs="Times New Roman"/>
                <w:sz w:val="24"/>
                <w:szCs w:val="24"/>
              </w:rPr>
              <w:t xml:space="preserve">(ZVoz-1) </w:t>
            </w:r>
            <w:r w:rsidRPr="008D35A6">
              <w:rPr>
                <w:rFonts w:ascii="Times New Roman" w:hAnsi="Times New Roman" w:cs="Times New Roman"/>
                <w:sz w:val="24"/>
                <w:szCs w:val="24"/>
              </w:rPr>
              <w:t>(</w:t>
            </w:r>
            <w:r w:rsidR="008D35A6" w:rsidRPr="008D35A6">
              <w:rPr>
                <w:rFonts w:ascii="Times New Roman" w:hAnsi="Times New Roman" w:cs="Times New Roman"/>
                <w:sz w:val="24"/>
                <w:szCs w:val="24"/>
              </w:rPr>
              <w:t xml:space="preserve">Uradni list RS, št. 92/22 – uradno prečiščeno besedilo in </w:t>
            </w:r>
            <w:r w:rsidR="008D35A6" w:rsidRPr="00247CE4">
              <w:rPr>
                <w:rFonts w:ascii="Times New Roman" w:hAnsi="Times New Roman" w:cs="Times New Roman"/>
                <w:sz w:val="24"/>
                <w:szCs w:val="24"/>
              </w:rPr>
              <w:t>153/22</w:t>
            </w:r>
            <w:r w:rsidRPr="00247CE4">
              <w:rPr>
                <w:rFonts w:ascii="Times New Roman" w:hAnsi="Times New Roman" w:cs="Times New Roman"/>
                <w:sz w:val="24"/>
                <w:szCs w:val="24"/>
              </w:rPr>
              <w:t>),</w:t>
            </w:r>
          </w:p>
          <w:p w14:paraId="4DE1E9A7" w14:textId="2B165879" w:rsidR="00AE56C3" w:rsidRPr="00247CE4" w:rsidRDefault="00AE56C3" w:rsidP="00AE56C3">
            <w:pPr>
              <w:numPr>
                <w:ilvl w:val="0"/>
                <w:numId w:val="2"/>
              </w:numPr>
              <w:ind w:left="360"/>
              <w:rPr>
                <w:rFonts w:ascii="Times New Roman" w:hAnsi="Times New Roman" w:cs="Times New Roman"/>
                <w:sz w:val="24"/>
                <w:szCs w:val="24"/>
              </w:rPr>
            </w:pPr>
            <w:r w:rsidRPr="00247CE4">
              <w:rPr>
                <w:rFonts w:ascii="Times New Roman" w:hAnsi="Times New Roman" w:cs="Times New Roman"/>
                <w:sz w:val="24"/>
                <w:szCs w:val="24"/>
              </w:rPr>
              <w:t>Pravilnik o delih in opremi vozil (</w:t>
            </w:r>
            <w:r w:rsidR="00247CE4" w:rsidRPr="00247CE4">
              <w:rPr>
                <w:rFonts w:ascii="Times New Roman" w:hAnsi="Times New Roman" w:cs="Times New Roman"/>
                <w:sz w:val="24"/>
                <w:szCs w:val="24"/>
              </w:rPr>
              <w:t>Uradni list RS, št. 16/22 in 58/22),</w:t>
            </w:r>
          </w:p>
          <w:p w14:paraId="6ECD96D0" w14:textId="002B0D6D" w:rsidR="00AE56C3" w:rsidRPr="00247CE4" w:rsidRDefault="00AE56C3" w:rsidP="00AE56C3">
            <w:pPr>
              <w:numPr>
                <w:ilvl w:val="0"/>
                <w:numId w:val="2"/>
              </w:numPr>
              <w:ind w:left="360"/>
              <w:rPr>
                <w:rFonts w:ascii="Times New Roman" w:hAnsi="Times New Roman" w:cs="Times New Roman"/>
                <w:sz w:val="24"/>
                <w:szCs w:val="24"/>
              </w:rPr>
            </w:pPr>
            <w:r w:rsidRPr="00247CE4">
              <w:rPr>
                <w:rFonts w:ascii="Times New Roman" w:hAnsi="Times New Roman" w:cs="Times New Roman"/>
                <w:sz w:val="24"/>
                <w:szCs w:val="24"/>
              </w:rPr>
              <w:t>Pravilnik o licencah za opravljanje prevozov v cestnem prometu (Ur. l. RS št. 67/07</w:t>
            </w:r>
            <w:r w:rsidR="0097746A" w:rsidRPr="00247CE4">
              <w:rPr>
                <w:rFonts w:ascii="Times New Roman" w:hAnsi="Times New Roman" w:cs="Times New Roman"/>
                <w:sz w:val="24"/>
                <w:szCs w:val="24"/>
              </w:rPr>
              <w:t xml:space="preserve"> in 102/20</w:t>
            </w:r>
            <w:r w:rsidRPr="00247CE4">
              <w:rPr>
                <w:rFonts w:ascii="Times New Roman" w:hAnsi="Times New Roman" w:cs="Times New Roman"/>
                <w:sz w:val="24"/>
                <w:szCs w:val="24"/>
              </w:rPr>
              <w:t>) ter</w:t>
            </w:r>
          </w:p>
          <w:p w14:paraId="56EA277F" w14:textId="7819F01E" w:rsidR="00AE56C3" w:rsidRPr="00230AB4" w:rsidRDefault="00AE56C3" w:rsidP="00230AB4">
            <w:pPr>
              <w:numPr>
                <w:ilvl w:val="0"/>
                <w:numId w:val="2"/>
              </w:numPr>
              <w:ind w:left="360"/>
              <w:rPr>
                <w:rFonts w:ascii="Times New Roman" w:hAnsi="Times New Roman" w:cs="Times New Roman"/>
                <w:sz w:val="24"/>
                <w:szCs w:val="24"/>
              </w:rPr>
            </w:pPr>
            <w:r w:rsidRPr="00265828">
              <w:rPr>
                <w:rFonts w:ascii="Times New Roman" w:hAnsi="Times New Roman" w:cs="Times New Roman"/>
                <w:color w:val="000000"/>
                <w:sz w:val="24"/>
                <w:szCs w:val="24"/>
              </w:rPr>
              <w:t>vsa ostala veljavna zakonodaja, ki velja v Republiki Sloveniji in ureja zadevno področj</w:t>
            </w:r>
            <w:r w:rsidR="00230AB4">
              <w:rPr>
                <w:rFonts w:ascii="Times New Roman" w:hAnsi="Times New Roman" w:cs="Times New Roman"/>
                <w:color w:val="000000"/>
                <w:sz w:val="24"/>
                <w:szCs w:val="24"/>
              </w:rPr>
              <w:t>e.</w:t>
            </w:r>
          </w:p>
        </w:tc>
      </w:tr>
    </w:tbl>
    <w:p w14:paraId="2DEE6179" w14:textId="77777777" w:rsidR="00892C41" w:rsidRDefault="00892C41" w:rsidP="00C6056D">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lastRenderedPageBreak/>
        <w:t xml:space="preserve">Pri izvedbi javnega naročila ne more nastopati subjekt, za katerega je podana absolutna prepoved poslovanja na podlagi določbe 35. člena </w:t>
      </w:r>
      <w:proofErr w:type="spellStart"/>
      <w:r>
        <w:rPr>
          <w:rFonts w:ascii="Times New Roman" w:hAnsi="Times New Roman" w:cs="Times New Roman"/>
          <w:color w:val="000000"/>
          <w:sz w:val="24"/>
          <w:szCs w:val="24"/>
        </w:rPr>
        <w:t>ZIntPK</w:t>
      </w:r>
      <w:proofErr w:type="spellEnd"/>
      <w:r>
        <w:rPr>
          <w:rFonts w:ascii="Times New Roman" w:hAnsi="Times New Roman" w:cs="Times New Roman"/>
          <w:color w:val="000000"/>
          <w:sz w:val="24"/>
          <w:szCs w:val="24"/>
        </w:rPr>
        <w:t xml:space="preserve">. V primeru nastopanja subjekta za katerega je na podlagi določbe 35. člena </w:t>
      </w:r>
      <w:proofErr w:type="spellStart"/>
      <w:r>
        <w:rPr>
          <w:rFonts w:ascii="Times New Roman" w:hAnsi="Times New Roman" w:cs="Times New Roman"/>
          <w:color w:val="000000"/>
          <w:sz w:val="24"/>
          <w:szCs w:val="24"/>
        </w:rPr>
        <w:t>ZIntPK</w:t>
      </w:r>
      <w:proofErr w:type="spellEnd"/>
      <w:r>
        <w:rPr>
          <w:rFonts w:ascii="Times New Roman" w:hAnsi="Times New Roman" w:cs="Times New Roman"/>
          <w:color w:val="000000"/>
          <w:sz w:val="24"/>
          <w:szCs w:val="24"/>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Times New Roman" w:hAnsi="Times New Roman" w:cs="Times New Roman"/>
          <w:color w:val="000000"/>
          <w:sz w:val="24"/>
          <w:szCs w:val="24"/>
        </w:rPr>
        <w:t>ZIntPK</w:t>
      </w:r>
      <w:proofErr w:type="spellEnd"/>
      <w:r>
        <w:rPr>
          <w:rFonts w:ascii="Times New Roman" w:hAnsi="Times New Roman" w:cs="Times New Roman"/>
          <w:color w:val="000000"/>
          <w:sz w:val="24"/>
          <w:szCs w:val="24"/>
        </w:rPr>
        <w:t xml:space="preserve"> in relevantne določbe ZJN-3 (3. odstavek 91. člena). V primeru kršitev navedenih določb bo takšna ponudba izločena iz nadaljnjega postopka.</w:t>
      </w:r>
    </w:p>
    <w:p w14:paraId="2D1E24CB" w14:textId="77777777" w:rsidR="00892C41" w:rsidRPr="006F6D3F" w:rsidRDefault="00892C41" w:rsidP="00C6056D">
      <w:pPr>
        <w:spacing w:before="225" w:after="225" w:line="240" w:lineRule="auto"/>
        <w:jc w:val="both"/>
        <w:rPr>
          <w:rFonts w:ascii="Times New Roman" w:hAnsi="Times New Roman" w:cs="Times New Roman"/>
          <w:sz w:val="24"/>
          <w:szCs w:val="24"/>
        </w:rPr>
      </w:pPr>
      <w:r w:rsidRPr="00904D4D">
        <w:rPr>
          <w:rFonts w:ascii="Times New Roman" w:hAnsi="Times New Roman" w:cs="Times New Roman"/>
          <w:sz w:val="24"/>
          <w:szCs w:val="24"/>
        </w:rPr>
        <w:t xml:space="preserve">Zaradi zagotovitve transparentnosti posla in preprečitve korupcijskih tveganj je naročnik dolžan skladno s 6. odstavkom 14. člena </w:t>
      </w:r>
      <w:proofErr w:type="spellStart"/>
      <w:r w:rsidRPr="00904D4D">
        <w:rPr>
          <w:rFonts w:ascii="Times New Roman" w:hAnsi="Times New Roman" w:cs="Times New Roman"/>
          <w:sz w:val="24"/>
          <w:szCs w:val="24"/>
        </w:rPr>
        <w:t>ZIntPK</w:t>
      </w:r>
      <w:proofErr w:type="spellEnd"/>
      <w:r w:rsidRPr="00904D4D">
        <w:rPr>
          <w:rFonts w:ascii="Times New Roman" w:hAnsi="Times New Roman" w:cs="Times New Roman"/>
          <w:sz w:val="24"/>
          <w:szCs w:val="24"/>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w:t>
      </w:r>
      <w:r w:rsidRPr="006F6D3F">
        <w:rPr>
          <w:rFonts w:ascii="Times New Roman" w:hAnsi="Times New Roman" w:cs="Times New Roman"/>
          <w:sz w:val="24"/>
          <w:szCs w:val="24"/>
        </w:rPr>
        <w:t>dejstvih, ima to za posledico nepravilnost ponudbe oziroma ničnost pogodbe.</w:t>
      </w:r>
    </w:p>
    <w:p w14:paraId="742A7AD7" w14:textId="77777777" w:rsidR="00050524" w:rsidRPr="00E92638" w:rsidRDefault="00050524" w:rsidP="00892C41">
      <w:pPr>
        <w:pStyle w:val="Glava"/>
        <w:numPr>
          <w:ilvl w:val="12"/>
          <w:numId w:val="0"/>
        </w:numPr>
        <w:tabs>
          <w:tab w:val="clear" w:pos="4536"/>
          <w:tab w:val="clear" w:pos="9072"/>
        </w:tabs>
        <w:jc w:val="both"/>
        <w:rPr>
          <w:rFonts w:ascii="Times New Roman" w:hAnsi="Times New Roman" w:cs="Times New Roman"/>
          <w:sz w:val="24"/>
          <w:szCs w:val="24"/>
        </w:rPr>
      </w:pPr>
    </w:p>
    <w:tbl>
      <w:tblPr>
        <w:tblStyle w:val="NormalTablePHPDOCX"/>
        <w:tblW w:w="3997" w:type="pct"/>
        <w:tblInd w:w="108" w:type="dxa"/>
        <w:tblLook w:val="04A0" w:firstRow="1" w:lastRow="0" w:firstColumn="1" w:lastColumn="0" w:noHBand="0" w:noVBand="1"/>
      </w:tblPr>
      <w:tblGrid>
        <w:gridCol w:w="7251"/>
      </w:tblGrid>
      <w:tr w:rsidR="00AE56C3" w:rsidRPr="00FE58B8" w14:paraId="0AABDE4C" w14:textId="77777777" w:rsidTr="0041479D">
        <w:trPr>
          <w:trHeight w:val="383"/>
        </w:trPr>
        <w:tc>
          <w:tcPr>
            <w:tcW w:w="0" w:type="auto"/>
            <w:shd w:val="clear" w:color="auto" w:fill="000000"/>
            <w:tcMar>
              <w:top w:w="150" w:type="dxa"/>
              <w:bottom w:w="150" w:type="dxa"/>
            </w:tcMar>
            <w:vAlign w:val="center"/>
          </w:tcPr>
          <w:p w14:paraId="72B0FB76" w14:textId="77777777" w:rsidR="00AE56C3" w:rsidRPr="00FE58B8" w:rsidRDefault="00AE56C3" w:rsidP="0041479D">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3. Jezik razpisne dokumentacije in ponudbe ter oblika</w:t>
            </w:r>
          </w:p>
        </w:tc>
      </w:tr>
    </w:tbl>
    <w:p w14:paraId="7E7BC9F8" w14:textId="77777777" w:rsidR="00AE56C3" w:rsidRPr="004D0B7E" w:rsidRDefault="00AE56C3" w:rsidP="00AE56C3">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Razpisna dokumentacija je pripravljena v slovenskem jeziku. Ponudbe se oddajo v </w:t>
      </w:r>
      <w:r w:rsidRPr="004D0B7E">
        <w:rPr>
          <w:rFonts w:ascii="Times New Roman" w:hAnsi="Times New Roman" w:cs="Times New Roman"/>
          <w:color w:val="000000"/>
          <w:sz w:val="24"/>
          <w:szCs w:val="24"/>
        </w:rPr>
        <w:t>slovenskem jeziku.</w:t>
      </w:r>
    </w:p>
    <w:p w14:paraId="6E00306B" w14:textId="77777777" w:rsidR="00AE56C3" w:rsidRPr="004D0B7E" w:rsidRDefault="00AE56C3" w:rsidP="00AE56C3">
      <w:pPr>
        <w:spacing w:before="225" w:after="225" w:line="240" w:lineRule="auto"/>
        <w:jc w:val="both"/>
        <w:rPr>
          <w:rFonts w:ascii="Times New Roman" w:hAnsi="Times New Roman" w:cs="Times New Roman"/>
          <w:sz w:val="24"/>
          <w:szCs w:val="24"/>
        </w:rPr>
      </w:pPr>
      <w:r w:rsidRPr="004D0B7E">
        <w:rPr>
          <w:rFonts w:ascii="Times New Roman" w:hAnsi="Times New Roman" w:cs="Times New Roman"/>
          <w:color w:val="000000"/>
          <w:sz w:val="24"/>
          <w:szCs w:val="24"/>
        </w:rPr>
        <w:t>Ponudba je lahko v delu, ki se nanaša na tehnične značilnosti, kakovost in tehnično dokumentacijo, kot so na primer prospekti, propagandni ter tehnični material in drugo, predložena v tujem jeziku. </w:t>
      </w:r>
    </w:p>
    <w:p w14:paraId="184E667E" w14:textId="77777777" w:rsidR="00AE56C3" w:rsidRPr="004D0B7E" w:rsidRDefault="00AE56C3" w:rsidP="00AE56C3">
      <w:pPr>
        <w:spacing w:before="225" w:after="225" w:line="240" w:lineRule="auto"/>
        <w:jc w:val="both"/>
        <w:rPr>
          <w:rFonts w:ascii="Times New Roman" w:hAnsi="Times New Roman" w:cs="Times New Roman"/>
          <w:sz w:val="24"/>
          <w:szCs w:val="24"/>
        </w:rPr>
      </w:pPr>
      <w:r w:rsidRPr="004D0B7E">
        <w:rPr>
          <w:rFonts w:ascii="Times New Roman" w:hAnsi="Times New Roman" w:cs="Times New Roman"/>
          <w:color w:val="000000"/>
          <w:sz w:val="24"/>
          <w:szCs w:val="24"/>
        </w:rPr>
        <w:t>Potrdila tujih organov se predložijo v izvirniku, ki mu je priložen prevod v slovenski jezik.</w:t>
      </w:r>
    </w:p>
    <w:p w14:paraId="12BEBFBA" w14:textId="77777777" w:rsidR="00AE56C3" w:rsidRPr="004D0B7E" w:rsidRDefault="00AE56C3" w:rsidP="00AE56C3">
      <w:pPr>
        <w:spacing w:before="225" w:after="225" w:line="240" w:lineRule="auto"/>
        <w:jc w:val="both"/>
        <w:rPr>
          <w:rFonts w:ascii="Times New Roman" w:hAnsi="Times New Roman" w:cs="Times New Roman"/>
          <w:sz w:val="24"/>
          <w:szCs w:val="24"/>
        </w:rPr>
      </w:pPr>
      <w:r w:rsidRPr="004D0B7E">
        <w:rPr>
          <w:rFonts w:ascii="Times New Roman" w:hAnsi="Times New Roman" w:cs="Times New Roman"/>
          <w:color w:val="000000"/>
          <w:sz w:val="24"/>
          <w:szCs w:val="24"/>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3ACDEEC7" w14:textId="4E228331" w:rsidR="00AE56C3" w:rsidRDefault="00AE56C3" w:rsidP="00AE56C3">
      <w:pPr>
        <w:spacing w:before="225" w:after="225" w:line="240" w:lineRule="auto"/>
        <w:jc w:val="both"/>
        <w:rPr>
          <w:rFonts w:ascii="Times New Roman" w:hAnsi="Times New Roman" w:cs="Times New Roman"/>
          <w:color w:val="000000"/>
          <w:sz w:val="24"/>
          <w:szCs w:val="24"/>
        </w:rPr>
      </w:pPr>
      <w:r w:rsidRPr="004D0B7E">
        <w:rPr>
          <w:rFonts w:ascii="Times New Roman" w:hAnsi="Times New Roman" w:cs="Times New Roman"/>
          <w:color w:val="000000"/>
          <w:sz w:val="24"/>
          <w:szCs w:val="24"/>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AE56C3" w:rsidRPr="00FE58B8" w14:paraId="167778E7" w14:textId="77777777" w:rsidTr="0041479D">
        <w:tc>
          <w:tcPr>
            <w:tcW w:w="0" w:type="auto"/>
            <w:shd w:val="clear" w:color="auto" w:fill="000000"/>
            <w:tcMar>
              <w:top w:w="150" w:type="dxa"/>
              <w:bottom w:w="150" w:type="dxa"/>
            </w:tcMar>
            <w:vAlign w:val="center"/>
          </w:tcPr>
          <w:p w14:paraId="094E2894" w14:textId="77777777" w:rsidR="00AE56C3" w:rsidRPr="00FE58B8" w:rsidRDefault="00AE56C3" w:rsidP="0041479D">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4. Skupna ponudba</w:t>
            </w:r>
          </w:p>
        </w:tc>
      </w:tr>
    </w:tbl>
    <w:p w14:paraId="0066062C" w14:textId="77777777" w:rsidR="00AE56C3" w:rsidRDefault="00AE56C3" w:rsidP="00AE56C3">
      <w:pPr>
        <w:spacing w:after="0" w:line="240" w:lineRule="auto"/>
        <w:jc w:val="both"/>
        <w:rPr>
          <w:rFonts w:ascii="Times New Roman" w:hAnsi="Times New Roman" w:cs="Times New Roman"/>
          <w:color w:val="000000"/>
          <w:sz w:val="24"/>
          <w:szCs w:val="24"/>
        </w:rPr>
      </w:pPr>
    </w:p>
    <w:p w14:paraId="650767B3" w14:textId="77777777" w:rsidR="00AE56C3" w:rsidRDefault="00AE56C3" w:rsidP="00AE56C3">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AE56C3" w14:paraId="20A8A1C8" w14:textId="77777777" w:rsidTr="0041479D">
        <w:tc>
          <w:tcPr>
            <w:tcW w:w="0" w:type="auto"/>
            <w:hideMark/>
          </w:tcPr>
          <w:p w14:paraId="68223430" w14:textId="77777777" w:rsidR="00AE56C3" w:rsidRDefault="00AE56C3" w:rsidP="0041479D">
            <w:pPr>
              <w:numPr>
                <w:ilvl w:val="0"/>
                <w:numId w:val="4"/>
              </w:numPr>
              <w:jc w:val="both"/>
              <w:rPr>
                <w:rFonts w:ascii="Times New Roman" w:hAnsi="Times New Roman" w:cs="Times New Roman"/>
                <w:color w:val="000000"/>
                <w:sz w:val="24"/>
                <w:szCs w:val="24"/>
              </w:rPr>
            </w:pPr>
            <w:r>
              <w:rPr>
                <w:rFonts w:ascii="Times New Roman" w:hAnsi="Times New Roman" w:cs="Times New Roman"/>
                <w:color w:val="000000"/>
                <w:sz w:val="24"/>
                <w:szCs w:val="24"/>
              </w:rPr>
              <w:t>imenovanje nosilca posla pri izvedbi javnega naročila,</w:t>
            </w:r>
          </w:p>
          <w:p w14:paraId="03390ED3" w14:textId="77777777" w:rsidR="00AE56C3" w:rsidRDefault="00AE56C3" w:rsidP="0041479D">
            <w:pPr>
              <w:numPr>
                <w:ilvl w:val="0"/>
                <w:numId w:val="4"/>
              </w:numPr>
              <w:jc w:val="both"/>
              <w:rPr>
                <w:rFonts w:ascii="Times New Roman" w:hAnsi="Times New Roman" w:cs="Times New Roman"/>
                <w:color w:val="000000"/>
                <w:sz w:val="24"/>
                <w:szCs w:val="24"/>
              </w:rPr>
            </w:pPr>
            <w:r>
              <w:rPr>
                <w:rFonts w:ascii="Times New Roman" w:hAnsi="Times New Roman" w:cs="Times New Roman"/>
                <w:color w:val="000000"/>
                <w:sz w:val="24"/>
                <w:szCs w:val="24"/>
              </w:rPr>
              <w:t>pooblastilo nosilcu posla in odgovorni osebi za podpis ponudbe, za komunikacijo z naročnikom, za zastopnika za sprejem pošiljk ter podpis pogodbe,</w:t>
            </w:r>
          </w:p>
          <w:p w14:paraId="3EFA7205" w14:textId="77777777" w:rsidR="00AE56C3" w:rsidRDefault="00AE56C3" w:rsidP="0041479D">
            <w:pPr>
              <w:numPr>
                <w:ilvl w:val="0"/>
                <w:numId w:val="4"/>
              </w:numPr>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obseg posla (natančna navedba vrste in obsega del), ki ga bo opravil posamezni gospodarski subjekt v skupni ponudbi prevzel in odgovornosti posameznega gospodarskega subjekta v skupni ponudbi,</w:t>
            </w:r>
          </w:p>
          <w:p w14:paraId="28F4FA98" w14:textId="77777777" w:rsidR="00AE56C3" w:rsidRDefault="00AE56C3" w:rsidP="0041479D">
            <w:pPr>
              <w:numPr>
                <w:ilvl w:val="0"/>
                <w:numId w:val="4"/>
              </w:numPr>
              <w:jc w:val="both"/>
              <w:rPr>
                <w:rFonts w:ascii="Times New Roman" w:hAnsi="Times New Roman" w:cs="Times New Roman"/>
                <w:color w:val="000000"/>
                <w:sz w:val="24"/>
                <w:szCs w:val="24"/>
              </w:rPr>
            </w:pPr>
            <w:r>
              <w:rPr>
                <w:rFonts w:ascii="Times New Roman" w:hAnsi="Times New Roman" w:cs="Times New Roman"/>
                <w:color w:val="000000"/>
                <w:sz w:val="24"/>
                <w:szCs w:val="24"/>
              </w:rPr>
              <w:t>izjava, da so vsi gospodarski subjekti v skupni ponudbi seznanjeni z navodili ponudnikom in razpisnimi pogoji ter merili za dodelitev javnega naročila in da z njimi v celoti soglašajo,</w:t>
            </w:r>
          </w:p>
          <w:p w14:paraId="593E5C5A" w14:textId="77777777" w:rsidR="00AE56C3" w:rsidRDefault="00AE56C3" w:rsidP="0041479D">
            <w:pPr>
              <w:numPr>
                <w:ilvl w:val="0"/>
                <w:numId w:val="4"/>
              </w:numPr>
              <w:jc w:val="both"/>
              <w:rPr>
                <w:rFonts w:ascii="Times New Roman" w:hAnsi="Times New Roman" w:cs="Times New Roman"/>
                <w:color w:val="000000"/>
                <w:sz w:val="24"/>
                <w:szCs w:val="24"/>
              </w:rPr>
            </w:pPr>
            <w:r>
              <w:rPr>
                <w:rFonts w:ascii="Times New Roman" w:hAnsi="Times New Roman" w:cs="Times New Roman"/>
                <w:color w:val="000000"/>
                <w:sz w:val="24"/>
                <w:szCs w:val="24"/>
              </w:rPr>
              <w:t>izjava, da so vsi gospodarski subjekti v skupni ponudbi seznanjeni s plačilnimi pogoji iz razpisne dokumentacije, in</w:t>
            </w:r>
          </w:p>
          <w:p w14:paraId="4869DF4E" w14:textId="77777777" w:rsidR="00AE56C3" w:rsidRDefault="00AE56C3" w:rsidP="0041479D">
            <w:pPr>
              <w:numPr>
                <w:ilvl w:val="0"/>
                <w:numId w:val="4"/>
              </w:numPr>
              <w:jc w:val="both"/>
              <w:rPr>
                <w:rFonts w:ascii="Times New Roman" w:hAnsi="Times New Roman" w:cs="Times New Roman"/>
                <w:color w:val="000000"/>
                <w:sz w:val="24"/>
                <w:szCs w:val="24"/>
              </w:rPr>
            </w:pPr>
            <w:r>
              <w:rPr>
                <w:rFonts w:ascii="Times New Roman" w:hAnsi="Times New Roman" w:cs="Times New Roman"/>
                <w:color w:val="000000"/>
                <w:sz w:val="24"/>
                <w:szCs w:val="24"/>
              </w:rPr>
              <w:t>navedba, da gospodarski subjekti odgovarjajo naročniku neomejeno solidarno za izvedbo celotnega naročila.</w:t>
            </w:r>
          </w:p>
        </w:tc>
      </w:tr>
    </w:tbl>
    <w:p w14:paraId="00534576" w14:textId="77777777" w:rsidR="00AE56C3" w:rsidRDefault="00AE56C3" w:rsidP="00AE56C3">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59C5E24" w14:textId="77777777" w:rsidR="00AE56C3" w:rsidRPr="00A66AF2" w:rsidRDefault="00AE56C3" w:rsidP="00AE56C3">
      <w:pPr>
        <w:spacing w:before="225" w:after="225"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Izpolnjevanje pogojev za sodelovanje, kot jih opredeljuje 76. člen ZJN-3, se, če ni pri </w:t>
      </w:r>
      <w:r w:rsidRPr="00A66AF2">
        <w:rPr>
          <w:rFonts w:ascii="Times New Roman" w:hAnsi="Times New Roman" w:cs="Times New Roman"/>
          <w:color w:val="000000"/>
          <w:sz w:val="24"/>
          <w:szCs w:val="24"/>
        </w:rPr>
        <w:t>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AE56C3" w:rsidRPr="00A66AF2" w14:paraId="2DA41447" w14:textId="77777777" w:rsidTr="0041479D">
        <w:tc>
          <w:tcPr>
            <w:tcW w:w="0" w:type="auto"/>
            <w:shd w:val="clear" w:color="auto" w:fill="000000"/>
            <w:tcMar>
              <w:top w:w="150" w:type="dxa"/>
              <w:bottom w:w="150" w:type="dxa"/>
            </w:tcMar>
            <w:vAlign w:val="center"/>
          </w:tcPr>
          <w:p w14:paraId="2AD44D3E" w14:textId="77777777" w:rsidR="00AE56C3" w:rsidRPr="00A66AF2" w:rsidRDefault="00AE56C3" w:rsidP="0041479D">
            <w:pPr>
              <w:rPr>
                <w:rFonts w:ascii="Times New Roman" w:hAnsi="Times New Roman" w:cs="Times New Roman"/>
                <w:sz w:val="24"/>
                <w:szCs w:val="24"/>
              </w:rPr>
            </w:pPr>
            <w:r w:rsidRPr="00A66AF2">
              <w:rPr>
                <w:rFonts w:ascii="Times New Roman" w:hAnsi="Times New Roman" w:cs="Times New Roman"/>
                <w:b/>
                <w:bCs/>
                <w:color w:val="FFFFFF"/>
                <w:position w:val="-2"/>
                <w:sz w:val="24"/>
                <w:szCs w:val="24"/>
                <w:shd w:val="clear" w:color="auto" w:fill="000000"/>
              </w:rPr>
              <w:t>5. ESPD</w:t>
            </w:r>
          </w:p>
        </w:tc>
      </w:tr>
    </w:tbl>
    <w:p w14:paraId="0AAAC229" w14:textId="77777777" w:rsidR="00AE56C3" w:rsidRPr="006715CD" w:rsidRDefault="00AE56C3" w:rsidP="00AE56C3">
      <w:pPr>
        <w:spacing w:after="0" w:line="240" w:lineRule="auto"/>
        <w:jc w:val="both"/>
        <w:rPr>
          <w:rFonts w:ascii="Times New Roman" w:hAnsi="Times New Roman" w:cs="Times New Roman"/>
          <w:sz w:val="24"/>
          <w:szCs w:val="24"/>
        </w:rPr>
      </w:pPr>
    </w:p>
    <w:p w14:paraId="7C61FFE0" w14:textId="77777777" w:rsidR="00892C41" w:rsidRDefault="00892C41" w:rsidP="00892C41">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6A23CD2" w14:textId="77777777" w:rsidR="00892C41" w:rsidRPr="006715CD" w:rsidRDefault="00892C41" w:rsidP="00892C41">
      <w:pPr>
        <w:spacing w:after="0" w:line="240" w:lineRule="auto"/>
        <w:jc w:val="both"/>
        <w:rPr>
          <w:rFonts w:ascii="Times New Roman" w:hAnsi="Times New Roman" w:cs="Times New Roman"/>
          <w:sz w:val="24"/>
          <w:szCs w:val="24"/>
        </w:rPr>
      </w:pPr>
    </w:p>
    <w:p w14:paraId="2904154A" w14:textId="77777777" w:rsidR="00892C41" w:rsidRDefault="00892C41" w:rsidP="00892C41">
      <w:pPr>
        <w:spacing w:after="0" w:line="240" w:lineRule="auto"/>
        <w:jc w:val="both"/>
        <w:rPr>
          <w:rFonts w:ascii="Times New Roman" w:hAnsi="Times New Roman" w:cs="Times New Roman"/>
          <w:sz w:val="24"/>
          <w:szCs w:val="24"/>
          <w:lang w:eastAsia="sl-SI"/>
        </w:rPr>
      </w:pPr>
      <w:r w:rsidRPr="006715CD">
        <w:rPr>
          <w:rFonts w:ascii="Times New Roman" w:hAnsi="Times New Roman" w:cs="Times New Roman"/>
          <w:sz w:val="24"/>
          <w:szCs w:val="24"/>
          <w:lang w:eastAsia="sl-SI"/>
        </w:rPr>
        <w:t>Navedbe v ESPD in/ali dokazila, ki ji predloži gospodarski subjekt, morajo biti veljavni.</w:t>
      </w:r>
    </w:p>
    <w:p w14:paraId="1CB178EC" w14:textId="77777777" w:rsidR="00892C41" w:rsidRPr="006715CD" w:rsidRDefault="00892C41" w:rsidP="00892C41">
      <w:pPr>
        <w:spacing w:after="0" w:line="240" w:lineRule="auto"/>
        <w:jc w:val="both"/>
        <w:rPr>
          <w:rFonts w:ascii="Times New Roman" w:hAnsi="Times New Roman" w:cs="Times New Roman"/>
          <w:sz w:val="24"/>
          <w:szCs w:val="24"/>
          <w:lang w:eastAsia="sl-SI"/>
        </w:rPr>
      </w:pPr>
    </w:p>
    <w:p w14:paraId="5F78C2AF" w14:textId="77777777" w:rsidR="00892C41" w:rsidRPr="006715CD" w:rsidRDefault="00892C41" w:rsidP="00892C41">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t xml:space="preserve">Gospodarski subjekt naročnikov obrazec ESPD (datoteka XML) uvozi na spletni strani Portala javnih naročil/ESPD: </w:t>
      </w:r>
      <w:hyperlink r:id="rId16" w:history="1">
        <w:r w:rsidRPr="006715CD">
          <w:rPr>
            <w:rStyle w:val="Hiperpovezava"/>
            <w:rFonts w:ascii="Times New Roman" w:hAnsi="Times New Roman" w:cs="Times New Roman"/>
            <w:sz w:val="24"/>
            <w:szCs w:val="24"/>
          </w:rPr>
          <w:t>http://www.enarocanje.si/_ESPD/</w:t>
        </w:r>
      </w:hyperlink>
      <w:r w:rsidRPr="006715CD">
        <w:rPr>
          <w:rFonts w:ascii="Times New Roman" w:hAnsi="Times New Roman" w:cs="Times New Roman"/>
          <w:sz w:val="24"/>
          <w:szCs w:val="24"/>
        </w:rPr>
        <w:t xml:space="preserve"> in v njega neposredno vnese zahtevane podatke.</w:t>
      </w:r>
    </w:p>
    <w:p w14:paraId="36D1A252" w14:textId="77777777" w:rsidR="00892C41" w:rsidRPr="006715CD" w:rsidRDefault="00892C41" w:rsidP="00892C41">
      <w:pPr>
        <w:spacing w:after="0" w:line="240" w:lineRule="auto"/>
        <w:jc w:val="both"/>
        <w:rPr>
          <w:rFonts w:ascii="Times New Roman" w:hAnsi="Times New Roman" w:cs="Times New Roman"/>
          <w:sz w:val="24"/>
          <w:szCs w:val="24"/>
        </w:rPr>
      </w:pPr>
    </w:p>
    <w:p w14:paraId="234CE91A" w14:textId="77777777" w:rsidR="00892C41" w:rsidRDefault="00892C41" w:rsidP="00892C41">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8973E98" w14:textId="77777777" w:rsidR="00892C41" w:rsidRPr="006715CD" w:rsidRDefault="00892C41" w:rsidP="00892C41">
      <w:pPr>
        <w:spacing w:after="0" w:line="240" w:lineRule="auto"/>
        <w:jc w:val="both"/>
        <w:rPr>
          <w:rFonts w:ascii="Times New Roman" w:hAnsi="Times New Roman" w:cs="Times New Roman"/>
          <w:sz w:val="24"/>
          <w:szCs w:val="24"/>
        </w:rPr>
      </w:pPr>
    </w:p>
    <w:p w14:paraId="3D49373E" w14:textId="77777777" w:rsidR="00892C41" w:rsidRDefault="00892C41" w:rsidP="00892C41">
      <w:pPr>
        <w:spacing w:after="0" w:line="240" w:lineRule="auto"/>
        <w:jc w:val="both"/>
        <w:rPr>
          <w:rFonts w:ascii="Times New Roman" w:hAnsi="Times New Roman" w:cs="Times New Roman"/>
          <w:sz w:val="24"/>
          <w:szCs w:val="24"/>
        </w:rPr>
      </w:pPr>
      <w:bookmarkStart w:id="6" w:name="_Hlk511905322"/>
      <w:r w:rsidRPr="006715CD">
        <w:rPr>
          <w:rFonts w:ascii="Times New Roman" w:hAnsi="Times New Roman" w:cs="Times New Roman"/>
          <w:sz w:val="24"/>
          <w:szCs w:val="24"/>
        </w:rPr>
        <w:t xml:space="preserve">Ponudnik, ki v sistemu e-JN oddaja ponudbo, naloži svoj ESPD v razdelek »ESPD – ponudnik«, ESPD ostalih sodelujočih pa naloži v razdelek »ESPD – ostali sodelujoči«. </w:t>
      </w:r>
    </w:p>
    <w:p w14:paraId="3CD92030" w14:textId="77777777" w:rsidR="00892C41" w:rsidRDefault="00892C41" w:rsidP="00892C41">
      <w:pPr>
        <w:spacing w:after="0" w:line="240" w:lineRule="auto"/>
        <w:jc w:val="both"/>
        <w:rPr>
          <w:rFonts w:ascii="Times New Roman" w:hAnsi="Times New Roman" w:cs="Times New Roman"/>
          <w:sz w:val="24"/>
          <w:szCs w:val="24"/>
        </w:rPr>
      </w:pPr>
    </w:p>
    <w:p w14:paraId="70B4A308" w14:textId="77777777" w:rsidR="00892C41" w:rsidRDefault="00892C41" w:rsidP="00892C41">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t xml:space="preserve">Ponudnik, ki v sistemu e-JN oddaja ponudbo, naloži elektronsko podpisan ESPD v </w:t>
      </w:r>
      <w:proofErr w:type="spellStart"/>
      <w:r w:rsidRPr="006715CD">
        <w:rPr>
          <w:rFonts w:ascii="Times New Roman" w:hAnsi="Times New Roman" w:cs="Times New Roman"/>
          <w:sz w:val="24"/>
          <w:szCs w:val="24"/>
        </w:rPr>
        <w:t>xml</w:t>
      </w:r>
      <w:proofErr w:type="spellEnd"/>
      <w:r w:rsidRPr="006715CD">
        <w:rPr>
          <w:rFonts w:ascii="Times New Roman" w:hAnsi="Times New Roman" w:cs="Times New Roman"/>
          <w:sz w:val="24"/>
          <w:szCs w:val="24"/>
        </w:rPr>
        <w:t xml:space="preserve">. obliki ali nepodpisan ESPD v </w:t>
      </w:r>
      <w:proofErr w:type="spellStart"/>
      <w:r w:rsidRPr="006715CD">
        <w:rPr>
          <w:rFonts w:ascii="Times New Roman" w:hAnsi="Times New Roman" w:cs="Times New Roman"/>
          <w:sz w:val="24"/>
          <w:szCs w:val="24"/>
        </w:rPr>
        <w:t>xml</w:t>
      </w:r>
      <w:proofErr w:type="spellEnd"/>
      <w:r w:rsidRPr="006715CD">
        <w:rPr>
          <w:rFonts w:ascii="Times New Roman" w:hAnsi="Times New Roman" w:cs="Times New Roman"/>
          <w:sz w:val="24"/>
          <w:szCs w:val="24"/>
        </w:rPr>
        <w:t xml:space="preserve">. obliki, </w:t>
      </w:r>
      <w:bookmarkStart w:id="7" w:name="_Hlk531606225"/>
      <w:r w:rsidRPr="006715CD">
        <w:rPr>
          <w:rFonts w:ascii="Times New Roman" w:hAnsi="Times New Roman" w:cs="Times New Roman"/>
          <w:sz w:val="24"/>
          <w:szCs w:val="24"/>
        </w:rPr>
        <w:t>pri čemer se v slednjem primeru v skladu Splošnimi pogoji uporabe informacijskega sistema e-JN šteje, da je oddan pravno zavezujoč dokument, ki ima enako veljavnost kot podpisan</w:t>
      </w:r>
      <w:bookmarkEnd w:id="7"/>
      <w:r w:rsidRPr="006715CD">
        <w:rPr>
          <w:rFonts w:ascii="Times New Roman" w:hAnsi="Times New Roman" w:cs="Times New Roman"/>
          <w:sz w:val="24"/>
          <w:szCs w:val="24"/>
        </w:rPr>
        <w:t xml:space="preserve">. </w:t>
      </w:r>
      <w:bookmarkEnd w:id="6"/>
    </w:p>
    <w:p w14:paraId="5CDF62B0" w14:textId="77777777" w:rsidR="00892C41" w:rsidRPr="006715CD" w:rsidRDefault="00892C41" w:rsidP="00892C41">
      <w:pPr>
        <w:spacing w:after="0" w:line="240" w:lineRule="auto"/>
        <w:jc w:val="both"/>
        <w:rPr>
          <w:rFonts w:ascii="Times New Roman" w:hAnsi="Times New Roman" w:cs="Times New Roman"/>
          <w:sz w:val="24"/>
          <w:szCs w:val="24"/>
        </w:rPr>
      </w:pPr>
    </w:p>
    <w:p w14:paraId="00D9F2A7" w14:textId="77777777" w:rsidR="00892C41" w:rsidRDefault="00892C41" w:rsidP="00892C41">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t xml:space="preserve">Za ostale sodelujoče ponudnik v razdelek »ESPD – ostali sodelujoči« priloži podpisane ESPD v </w:t>
      </w:r>
      <w:proofErr w:type="spellStart"/>
      <w:r w:rsidRPr="006715CD">
        <w:rPr>
          <w:rFonts w:ascii="Times New Roman" w:hAnsi="Times New Roman" w:cs="Times New Roman"/>
          <w:sz w:val="24"/>
          <w:szCs w:val="24"/>
        </w:rPr>
        <w:t>pdf</w:t>
      </w:r>
      <w:proofErr w:type="spellEnd"/>
      <w:r w:rsidRPr="006715CD">
        <w:rPr>
          <w:rFonts w:ascii="Times New Roman" w:hAnsi="Times New Roman" w:cs="Times New Roman"/>
          <w:sz w:val="24"/>
          <w:szCs w:val="24"/>
        </w:rPr>
        <w:t xml:space="preserve">. obliki, ali v elektronski obliki podpisan </w:t>
      </w:r>
      <w:proofErr w:type="spellStart"/>
      <w:r w:rsidRPr="006715CD">
        <w:rPr>
          <w:rFonts w:ascii="Times New Roman" w:hAnsi="Times New Roman" w:cs="Times New Roman"/>
          <w:sz w:val="24"/>
          <w:szCs w:val="24"/>
        </w:rPr>
        <w:t>xml</w:t>
      </w:r>
      <w:proofErr w:type="spellEnd"/>
      <w:r w:rsidRPr="006715CD">
        <w:rPr>
          <w:rFonts w:ascii="Times New Roman" w:hAnsi="Times New Roman" w:cs="Times New Roman"/>
          <w:sz w:val="24"/>
          <w:szCs w:val="24"/>
        </w:rPr>
        <w:t xml:space="preserve">. </w:t>
      </w:r>
    </w:p>
    <w:p w14:paraId="3120ADD8" w14:textId="77777777" w:rsidR="00AE56C3" w:rsidRDefault="00AE56C3" w:rsidP="00AE56C3">
      <w:pPr>
        <w:spacing w:after="0" w:line="240" w:lineRule="auto"/>
        <w:jc w:val="both"/>
        <w:rPr>
          <w:rFonts w:ascii="Times New Roman" w:hAnsi="Times New Roman" w:cs="Times New Roman"/>
          <w:sz w:val="24"/>
          <w:szCs w:val="24"/>
        </w:rPr>
      </w:pPr>
    </w:p>
    <w:p w14:paraId="0DDE2BF4" w14:textId="77777777" w:rsidR="00362A71" w:rsidRPr="006715CD" w:rsidRDefault="00362A71" w:rsidP="00AE56C3">
      <w:pPr>
        <w:spacing w:after="0" w:line="240" w:lineRule="auto"/>
        <w:jc w:val="both"/>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35"/>
      </w:tblGrid>
      <w:tr w:rsidR="00AE56C3" w:rsidRPr="00FE58B8" w14:paraId="750BE2D1" w14:textId="77777777" w:rsidTr="0041479D">
        <w:tc>
          <w:tcPr>
            <w:tcW w:w="0" w:type="auto"/>
            <w:shd w:val="clear" w:color="auto" w:fill="000000"/>
            <w:tcMar>
              <w:top w:w="150" w:type="dxa"/>
              <w:bottom w:w="150" w:type="dxa"/>
            </w:tcMar>
            <w:vAlign w:val="center"/>
          </w:tcPr>
          <w:p w14:paraId="4DBA0984" w14:textId="77777777" w:rsidR="00AE56C3" w:rsidRPr="00FE58B8" w:rsidRDefault="00AE56C3" w:rsidP="0041479D">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lastRenderedPageBreak/>
              <w:t>6.</w:t>
            </w:r>
            <w:r w:rsidRPr="00FE58B8">
              <w:rPr>
                <w:rFonts w:ascii="Times New Roman" w:hAnsi="Times New Roman" w:cs="Times New Roman"/>
                <w:b/>
                <w:bCs/>
                <w:color w:val="FFFFFF"/>
                <w:position w:val="-2"/>
                <w:sz w:val="24"/>
                <w:szCs w:val="24"/>
                <w:shd w:val="clear" w:color="auto" w:fill="000000"/>
              </w:rPr>
              <w:t xml:space="preserve"> Ponudba s podizvajalci</w:t>
            </w:r>
          </w:p>
        </w:tc>
      </w:tr>
    </w:tbl>
    <w:p w14:paraId="64097245" w14:textId="77777777" w:rsidR="00AE56C3" w:rsidRPr="007F4F6B" w:rsidRDefault="00AE56C3" w:rsidP="00AE56C3">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Za </w:t>
      </w:r>
      <w:proofErr w:type="spellStart"/>
      <w:r w:rsidRPr="00FE58B8">
        <w:rPr>
          <w:rFonts w:ascii="Times New Roman" w:hAnsi="Times New Roman" w:cs="Times New Roman"/>
          <w:color w:val="000000"/>
          <w:sz w:val="24"/>
          <w:szCs w:val="24"/>
        </w:rPr>
        <w:t>podizvajalsko</w:t>
      </w:r>
      <w:proofErr w:type="spellEnd"/>
      <w:r w:rsidRPr="00FE58B8">
        <w:rPr>
          <w:rFonts w:ascii="Times New Roman" w:hAnsi="Times New Roman" w:cs="Times New Roman"/>
          <w:color w:val="000000"/>
          <w:sz w:val="24"/>
          <w:szCs w:val="24"/>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w:t>
      </w:r>
      <w:r w:rsidRPr="007F4F6B">
        <w:rPr>
          <w:rFonts w:ascii="Times New Roman" w:hAnsi="Times New Roman" w:cs="Times New Roman"/>
          <w:color w:val="000000"/>
          <w:sz w:val="24"/>
          <w:szCs w:val="24"/>
        </w:rPr>
        <w:t>odgovarja za izvedbo prevzetega naročila ne glede na število podizvajalcev.</w:t>
      </w:r>
    </w:p>
    <w:p w14:paraId="5971B521" w14:textId="58C85A2B" w:rsidR="00AE56C3" w:rsidRPr="007F4F6B" w:rsidRDefault="00AE56C3" w:rsidP="00AE56C3">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Če bo ponudnik izvajal javno naročilo s podizvajalci, mora v ponudbi</w:t>
      </w:r>
      <w:r w:rsidR="00A7477D">
        <w:rPr>
          <w:rFonts w:ascii="Times New Roman" w:hAnsi="Times New Roman" w:cs="Times New Roman"/>
          <w:color w:val="000000"/>
          <w:sz w:val="24"/>
          <w:szCs w:val="24"/>
        </w:rPr>
        <w:t xml:space="preserve"> navesti</w:t>
      </w:r>
      <w:r w:rsidRPr="007F4F6B">
        <w:rPr>
          <w:rFonts w:ascii="Times New Roman" w:hAnsi="Times New Roman" w:cs="Times New Roman"/>
          <w:color w:val="000000"/>
          <w:sz w:val="24"/>
          <w:szCs w:val="24"/>
        </w:rPr>
        <w:t>:</w:t>
      </w:r>
    </w:p>
    <w:tbl>
      <w:tblPr>
        <w:tblStyle w:val="NormalTablePHPDOCX"/>
        <w:tblW w:w="0" w:type="auto"/>
        <w:tblInd w:w="108" w:type="dxa"/>
        <w:tblLook w:val="04A0" w:firstRow="1" w:lastRow="0" w:firstColumn="1" w:lastColumn="0" w:noHBand="0" w:noVBand="1"/>
      </w:tblPr>
      <w:tblGrid>
        <w:gridCol w:w="8962"/>
      </w:tblGrid>
      <w:tr w:rsidR="00AE56C3" w:rsidRPr="007F4F6B" w14:paraId="3510A0EF" w14:textId="77777777" w:rsidTr="0041479D">
        <w:tc>
          <w:tcPr>
            <w:tcW w:w="0" w:type="auto"/>
            <w:tcMar>
              <w:top w:w="0" w:type="auto"/>
              <w:bottom w:w="0" w:type="auto"/>
            </w:tcMar>
          </w:tcPr>
          <w:p w14:paraId="7A3E9AB0" w14:textId="3B4C43EE" w:rsidR="00AE56C3" w:rsidRPr="007F4F6B" w:rsidRDefault="00AE56C3" w:rsidP="0041479D">
            <w:pPr>
              <w:numPr>
                <w:ilvl w:val="0"/>
                <w:numId w:val="5"/>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 xml:space="preserve">vse podizvajalce ter vsak del javnega naročila, ki ga namerava oddati v </w:t>
            </w:r>
            <w:proofErr w:type="spellStart"/>
            <w:r w:rsidRPr="007F4F6B">
              <w:rPr>
                <w:rFonts w:ascii="Times New Roman" w:hAnsi="Times New Roman" w:cs="Times New Roman"/>
                <w:color w:val="000000"/>
                <w:sz w:val="24"/>
                <w:szCs w:val="24"/>
              </w:rPr>
              <w:t>podizvajanje</w:t>
            </w:r>
            <w:proofErr w:type="spellEnd"/>
            <w:r w:rsidRPr="007F4F6B">
              <w:rPr>
                <w:rFonts w:ascii="Times New Roman" w:hAnsi="Times New Roman" w:cs="Times New Roman"/>
                <w:color w:val="000000"/>
                <w:sz w:val="24"/>
                <w:szCs w:val="24"/>
              </w:rPr>
              <w:t>,</w:t>
            </w:r>
          </w:p>
          <w:p w14:paraId="4EC13AC3" w14:textId="77777777" w:rsidR="00AE56C3" w:rsidRPr="007F4F6B" w:rsidRDefault="00AE56C3" w:rsidP="0041479D">
            <w:pPr>
              <w:numPr>
                <w:ilvl w:val="0"/>
                <w:numId w:val="5"/>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kontaktne podatke in zakonite zastopnike predlaganih podizvajalcev,</w:t>
            </w:r>
          </w:p>
          <w:p w14:paraId="65F8292C" w14:textId="77777777" w:rsidR="00AE56C3" w:rsidRPr="007F4F6B" w:rsidRDefault="00AE56C3" w:rsidP="0041479D">
            <w:pPr>
              <w:numPr>
                <w:ilvl w:val="0"/>
                <w:numId w:val="5"/>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izpolnjene ESPD teh podizvajalcev v skladu z 79. členom ZJN-3 ter</w:t>
            </w:r>
          </w:p>
          <w:p w14:paraId="7C50711F" w14:textId="77777777" w:rsidR="00AE56C3" w:rsidRPr="007F4F6B" w:rsidRDefault="00AE56C3" w:rsidP="0041479D">
            <w:pPr>
              <w:numPr>
                <w:ilvl w:val="0"/>
                <w:numId w:val="5"/>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priložiti zahtevo podizvajalca za neposredno plačilo, če podizvajalec to zahteva.</w:t>
            </w:r>
          </w:p>
        </w:tc>
      </w:tr>
    </w:tbl>
    <w:p w14:paraId="59FAAF3D" w14:textId="2861E4EC" w:rsidR="00AE56C3" w:rsidRPr="007F4F6B" w:rsidRDefault="00AE56C3" w:rsidP="00AE56C3">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1219CC4" w14:textId="77777777" w:rsidR="00AE56C3" w:rsidRPr="007F4F6B" w:rsidRDefault="00AE56C3" w:rsidP="00AE56C3">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0187CA5F" w14:textId="77777777" w:rsidR="00AE56C3" w:rsidRPr="007F4F6B" w:rsidRDefault="00AE56C3" w:rsidP="00AE56C3">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1DEA4BF0" w14:textId="77777777" w:rsidR="00AE56C3" w:rsidRPr="00FE58B8" w:rsidRDefault="00AE56C3" w:rsidP="00AE56C3">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406FE9D0" w14:textId="77777777" w:rsidR="00AE56C3" w:rsidRPr="00FE58B8" w:rsidRDefault="00AE56C3" w:rsidP="00AE56C3">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V kolikor podizvajalec v skladu z 2. in 3. odstavkom 94. člena ZJN-3, zahteva neposredno plačilo, se šteje, da je neposredno plačilo podizvajalcu obvezno, kar sta dolžan upoštevati naročnik in glavni izvajalec.</w:t>
      </w:r>
    </w:p>
    <w:p w14:paraId="2069B02C" w14:textId="77777777" w:rsidR="00AE56C3" w:rsidRPr="00FE58B8" w:rsidRDefault="00AE56C3" w:rsidP="00AE56C3">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AE56C3" w:rsidRPr="00FE58B8" w14:paraId="40E8A533" w14:textId="77777777" w:rsidTr="0041479D">
        <w:tc>
          <w:tcPr>
            <w:tcW w:w="0" w:type="auto"/>
            <w:tcMar>
              <w:top w:w="0" w:type="auto"/>
              <w:bottom w:w="0" w:type="auto"/>
            </w:tcMar>
          </w:tcPr>
          <w:p w14:paraId="11985923" w14:textId="77777777" w:rsidR="00AE56C3" w:rsidRPr="00FE58B8" w:rsidRDefault="00AE56C3" w:rsidP="0041479D">
            <w:pPr>
              <w:numPr>
                <w:ilvl w:val="0"/>
                <w:numId w:val="6"/>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glavni izvajalec v pogodbi pooblastiti naročnika, da na podlagi potrjenega računa oziroma situacije s strani glavnega izvajalca neposredno plačuje podizvajalcu,</w:t>
            </w:r>
          </w:p>
          <w:p w14:paraId="1CA03C54" w14:textId="77777777" w:rsidR="00AE56C3" w:rsidRPr="00FE58B8" w:rsidRDefault="00AE56C3" w:rsidP="0041479D">
            <w:pPr>
              <w:numPr>
                <w:ilvl w:val="0"/>
                <w:numId w:val="6"/>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podizvajalec predložiti soglasje, na podlagi katerega naročnik namesto ponudnika poravna podizvajalčevo terjatev do ponudnika,</w:t>
            </w:r>
          </w:p>
          <w:p w14:paraId="4A372739" w14:textId="77777777" w:rsidR="00AE56C3" w:rsidRPr="00FE58B8" w:rsidRDefault="00AE56C3" w:rsidP="0041479D">
            <w:pPr>
              <w:numPr>
                <w:ilvl w:val="0"/>
                <w:numId w:val="6"/>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glavni izvajalec svojemu računu ali situaciji priložiti račun ali situacijo podizvajalca, ki ga je predhodno potrdil.</w:t>
            </w:r>
          </w:p>
        </w:tc>
      </w:tr>
    </w:tbl>
    <w:p w14:paraId="3D49AAE7" w14:textId="77777777" w:rsidR="00955B60" w:rsidRPr="004D0B7E" w:rsidRDefault="00955B60" w:rsidP="00955B60">
      <w:pPr>
        <w:spacing w:before="225" w:after="225" w:line="240" w:lineRule="auto"/>
        <w:jc w:val="both"/>
        <w:rPr>
          <w:rFonts w:ascii="Times New Roman" w:hAnsi="Times New Roman" w:cs="Times New Roman"/>
          <w:sz w:val="24"/>
          <w:szCs w:val="24"/>
        </w:rPr>
      </w:pPr>
      <w:r w:rsidRPr="004D0B7E">
        <w:rPr>
          <w:rFonts w:ascii="Times New Roman" w:hAnsi="Times New Roman" w:cs="Times New Roman"/>
          <w:color w:val="000000"/>
          <w:sz w:val="24"/>
          <w:szCs w:val="24"/>
        </w:rPr>
        <w:lastRenderedPageBreak/>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sidRPr="004D0B7E">
        <w:rPr>
          <w:rFonts w:ascii="Times New Roman" w:hAnsi="Times New Roman" w:cs="Times New Roman"/>
          <w:color w:val="000000"/>
          <w:sz w:val="24"/>
          <w:szCs w:val="24"/>
        </w:rPr>
        <w:t>Nepredložitev</w:t>
      </w:r>
      <w:proofErr w:type="spellEnd"/>
      <w:r w:rsidRPr="004D0B7E">
        <w:rPr>
          <w:rFonts w:ascii="Times New Roman" w:hAnsi="Times New Roman" w:cs="Times New Roman"/>
          <w:color w:val="000000"/>
          <w:sz w:val="24"/>
          <w:szCs w:val="24"/>
        </w:rPr>
        <w:t xml:space="preserve"> izjave v roku je razlog za uvedbo </w:t>
      </w:r>
      <w:proofErr w:type="spellStart"/>
      <w:r w:rsidRPr="004D0B7E">
        <w:rPr>
          <w:rFonts w:ascii="Times New Roman" w:hAnsi="Times New Roman" w:cs="Times New Roman"/>
          <w:color w:val="000000"/>
          <w:sz w:val="24"/>
          <w:szCs w:val="24"/>
        </w:rPr>
        <w:t>prekrškovnega</w:t>
      </w:r>
      <w:proofErr w:type="spellEnd"/>
      <w:r w:rsidRPr="004D0B7E">
        <w:rPr>
          <w:rFonts w:ascii="Times New Roman" w:hAnsi="Times New Roman" w:cs="Times New Roman"/>
          <w:color w:val="000000"/>
          <w:sz w:val="24"/>
          <w:szCs w:val="24"/>
        </w:rPr>
        <w:t xml:space="preserve"> postopka zoper ponudnika pred Državno revizijsko komisijo. Poleg globe je sankcija tudi izločitev  iz postopkov naročanja za predpisano obdobje. </w:t>
      </w:r>
    </w:p>
    <w:tbl>
      <w:tblPr>
        <w:tblStyle w:val="NormalTablePHPDOCX"/>
        <w:tblW w:w="4883" w:type="pct"/>
        <w:tblInd w:w="108" w:type="dxa"/>
        <w:tblLook w:val="04A0" w:firstRow="1" w:lastRow="0" w:firstColumn="1" w:lastColumn="0" w:noHBand="0" w:noVBand="1"/>
      </w:tblPr>
      <w:tblGrid>
        <w:gridCol w:w="8858"/>
      </w:tblGrid>
      <w:tr w:rsidR="00AE56C3" w:rsidRPr="00FE58B8" w14:paraId="6467F3EF" w14:textId="77777777" w:rsidTr="0041479D">
        <w:trPr>
          <w:trHeight w:val="365"/>
        </w:trPr>
        <w:tc>
          <w:tcPr>
            <w:tcW w:w="0" w:type="auto"/>
            <w:shd w:val="clear" w:color="auto" w:fill="000000"/>
            <w:tcMar>
              <w:top w:w="150" w:type="dxa"/>
              <w:bottom w:w="150" w:type="dxa"/>
            </w:tcMar>
            <w:vAlign w:val="center"/>
          </w:tcPr>
          <w:p w14:paraId="51592832" w14:textId="77777777" w:rsidR="00AE56C3" w:rsidRPr="00FE58B8" w:rsidRDefault="00AE56C3" w:rsidP="0041479D">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7</w:t>
            </w:r>
            <w:r w:rsidRPr="00FE58B8">
              <w:rPr>
                <w:rFonts w:ascii="Times New Roman" w:hAnsi="Times New Roman" w:cs="Times New Roman"/>
                <w:b/>
                <w:bCs/>
                <w:color w:val="FFFFFF"/>
                <w:position w:val="-2"/>
                <w:sz w:val="24"/>
                <w:szCs w:val="24"/>
                <w:shd w:val="clear" w:color="auto" w:fill="000000"/>
              </w:rPr>
              <w:t>. Ustavitev postopka, zavrnitev vseh ponudb, odstop od izvedbe javnega naročila</w:t>
            </w:r>
          </w:p>
        </w:tc>
      </w:tr>
    </w:tbl>
    <w:p w14:paraId="16343495" w14:textId="77777777" w:rsidR="000D44DD" w:rsidRDefault="000D44DD" w:rsidP="000D44DD">
      <w:pPr>
        <w:spacing w:before="225" w:after="225"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Naročnik lahko skladno z določili 90. člena ZJN-3 ustavi postopek oddaje javnega naročila, zavrne vse ponudbe ali odstopi od izvedbe javnega naročila.</w:t>
      </w:r>
    </w:p>
    <w:p w14:paraId="6C2AA44C" w14:textId="70CE1ACA" w:rsidR="00892C41" w:rsidRDefault="00892C41" w:rsidP="00892C41">
      <w:pPr>
        <w:pStyle w:val="Glava"/>
        <w:jc w:val="both"/>
        <w:rPr>
          <w:rFonts w:ascii="Times New Roman" w:hAnsi="Times New Roman" w:cs="Times New Roman"/>
          <w:sz w:val="24"/>
          <w:szCs w:val="24"/>
        </w:rPr>
      </w:pPr>
      <w:r w:rsidRPr="009A467B">
        <w:rPr>
          <w:rFonts w:ascii="Times New Roman" w:hAnsi="Times New Roman" w:cs="Times New Roman"/>
          <w:sz w:val="24"/>
          <w:szCs w:val="24"/>
        </w:rPr>
        <w:t>V primeru zavrnitve katerekoli ali vseh ponudb ali v primeru prekinitve postopka, ali v primeru da naročnik po pravnomočnosti odločitve do sklenitve pogodbe odstopi od izvedbe javnega naročila, ponudniki nimajo pravice do povrnitve katerihkoli stroškov.</w:t>
      </w:r>
    </w:p>
    <w:p w14:paraId="2DE6AB73" w14:textId="77777777" w:rsidR="00892C41" w:rsidRPr="009A467B" w:rsidRDefault="00892C41" w:rsidP="00892C41">
      <w:pPr>
        <w:pStyle w:val="Glava"/>
        <w:jc w:val="both"/>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35"/>
      </w:tblGrid>
      <w:tr w:rsidR="00AE56C3" w:rsidRPr="00FE58B8" w14:paraId="0D53B990" w14:textId="77777777" w:rsidTr="0041479D">
        <w:tc>
          <w:tcPr>
            <w:tcW w:w="0" w:type="auto"/>
            <w:shd w:val="clear" w:color="auto" w:fill="000000"/>
            <w:tcMar>
              <w:top w:w="150" w:type="dxa"/>
              <w:bottom w:w="150" w:type="dxa"/>
            </w:tcMar>
            <w:vAlign w:val="center"/>
          </w:tcPr>
          <w:p w14:paraId="16AD3194" w14:textId="77777777" w:rsidR="00AE56C3" w:rsidRPr="00FE58B8" w:rsidRDefault="00AE56C3" w:rsidP="0041479D">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8</w:t>
            </w:r>
            <w:r w:rsidRPr="00FE58B8">
              <w:rPr>
                <w:rFonts w:ascii="Times New Roman" w:hAnsi="Times New Roman" w:cs="Times New Roman"/>
                <w:b/>
                <w:bCs/>
                <w:color w:val="FFFFFF"/>
                <w:position w:val="-2"/>
                <w:sz w:val="24"/>
                <w:szCs w:val="24"/>
                <w:shd w:val="clear" w:color="auto" w:fill="000000"/>
              </w:rPr>
              <w:t>. Zmanjšanje obsega naročila</w:t>
            </w:r>
          </w:p>
        </w:tc>
      </w:tr>
    </w:tbl>
    <w:p w14:paraId="1CADD953" w14:textId="785E7CD3" w:rsidR="00892C41" w:rsidRPr="00892C41" w:rsidRDefault="00892C41" w:rsidP="00C6056D">
      <w:pPr>
        <w:spacing w:before="225" w:after="225" w:line="240" w:lineRule="auto"/>
        <w:jc w:val="both"/>
        <w:rPr>
          <w:rFonts w:ascii="Times New Roman" w:hAnsi="Times New Roman" w:cs="Times New Roman"/>
          <w:sz w:val="24"/>
          <w:szCs w:val="24"/>
        </w:rPr>
      </w:pPr>
      <w:r w:rsidRPr="00892C41">
        <w:rPr>
          <w:rFonts w:ascii="Times New Roman" w:hAnsi="Times New Roman" w:cs="Times New Roman"/>
          <w:sz w:val="24"/>
          <w:szCs w:val="24"/>
        </w:rPr>
        <w:t xml:space="preserve">Naročnik si pridržuje pravico, da zmanjša obseg razpisanih del, ne da bi zato moral navajati posebne razloge. </w:t>
      </w:r>
      <w:r w:rsidR="000D44DD">
        <w:rPr>
          <w:rFonts w:ascii="Times New Roman" w:hAnsi="Times New Roman" w:cs="Times New Roman"/>
          <w:sz w:val="24"/>
          <w:szCs w:val="24"/>
        </w:rPr>
        <w:t>Ponudniki morajo to dejstvo upoštevati pri sestavi svojih ponudb.</w:t>
      </w:r>
    </w:p>
    <w:p w14:paraId="54770B6F" w14:textId="77777777" w:rsidR="00892C41" w:rsidRPr="00892C41" w:rsidRDefault="00892C41" w:rsidP="00C6056D">
      <w:pPr>
        <w:spacing w:before="225" w:after="225" w:line="240" w:lineRule="auto"/>
        <w:jc w:val="both"/>
        <w:rPr>
          <w:rFonts w:ascii="Times New Roman" w:hAnsi="Times New Roman" w:cs="Times New Roman"/>
          <w:sz w:val="24"/>
          <w:szCs w:val="24"/>
        </w:rPr>
      </w:pPr>
      <w:r w:rsidRPr="00892C41">
        <w:rPr>
          <w:rFonts w:ascii="Times New Roman" w:hAnsi="Times New Roman" w:cs="Times New Roman"/>
          <w:sz w:val="24"/>
          <w:szCs w:val="24"/>
        </w:rPr>
        <w:t>Prav tako si naročnik pridržuje pravico, da v primeru naravne ali druge hujše nesreče, epidemije ali drugih izrednih okoliščin, zmanjša obseg razpisanih del in posledično tudi plačil stroškov teh storitev.</w:t>
      </w:r>
    </w:p>
    <w:p w14:paraId="75FE89B2" w14:textId="77777777" w:rsidR="00892C41" w:rsidRDefault="00892C41" w:rsidP="00892C41">
      <w:pPr>
        <w:spacing w:before="225" w:after="225" w:line="240" w:lineRule="auto"/>
        <w:jc w:val="both"/>
        <w:rPr>
          <w:rFonts w:ascii="Times New Roman" w:hAnsi="Times New Roman" w:cs="Times New Roman"/>
          <w:color w:val="000000"/>
          <w:sz w:val="24"/>
          <w:szCs w:val="24"/>
        </w:rPr>
      </w:pPr>
      <w:r w:rsidRPr="00892C41">
        <w:rPr>
          <w:rFonts w:ascii="Times New Roman" w:hAnsi="Times New Roman" w:cs="Times New Roman"/>
          <w:sz w:val="24"/>
          <w:szCs w:val="24"/>
        </w:rPr>
        <w:t xml:space="preserve">Ponudnik z oddajo ponudbe potrjuje, da je z navedenim dejstvom seznanjen in nima pravice </w:t>
      </w:r>
      <w:r w:rsidRPr="00FE58B8">
        <w:rPr>
          <w:rFonts w:ascii="Times New Roman" w:hAnsi="Times New Roman" w:cs="Times New Roman"/>
          <w:color w:val="000000"/>
          <w:sz w:val="24"/>
          <w:szCs w:val="24"/>
        </w:rPr>
        <w:t>do uveljavljanja odškodnine v primeru, da se naročnik odloči za zmanjšanje obsega razpisanih del. Izbrani ponudnik nima pravice do kakršnihkoli zahtevkov iz naslova neoddanega dela javnega naročila.</w:t>
      </w:r>
    </w:p>
    <w:tbl>
      <w:tblPr>
        <w:tblStyle w:val="NormalTablePHPDOCX"/>
        <w:tblW w:w="4896" w:type="pct"/>
        <w:tblInd w:w="108" w:type="dxa"/>
        <w:tblLook w:val="04A0" w:firstRow="1" w:lastRow="0" w:firstColumn="1" w:lastColumn="0" w:noHBand="0" w:noVBand="1"/>
      </w:tblPr>
      <w:tblGrid>
        <w:gridCol w:w="8881"/>
      </w:tblGrid>
      <w:tr w:rsidR="00AE56C3" w:rsidRPr="00FE58B8" w14:paraId="40E3B848" w14:textId="77777777" w:rsidTr="0041479D">
        <w:trPr>
          <w:trHeight w:val="293"/>
        </w:trPr>
        <w:tc>
          <w:tcPr>
            <w:tcW w:w="0" w:type="auto"/>
            <w:shd w:val="clear" w:color="auto" w:fill="000000"/>
            <w:tcMar>
              <w:top w:w="150" w:type="dxa"/>
              <w:bottom w:w="150" w:type="dxa"/>
            </w:tcMar>
            <w:vAlign w:val="center"/>
          </w:tcPr>
          <w:p w14:paraId="2E7E5DDD" w14:textId="77777777" w:rsidR="00AE56C3" w:rsidRPr="00FE58B8" w:rsidRDefault="00AE56C3" w:rsidP="0041479D">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9</w:t>
            </w:r>
            <w:r w:rsidRPr="00FE58B8">
              <w:rPr>
                <w:rFonts w:ascii="Times New Roman" w:hAnsi="Times New Roman" w:cs="Times New Roman"/>
                <w:b/>
                <w:bCs/>
                <w:color w:val="FFFFFF"/>
                <w:position w:val="-2"/>
                <w:sz w:val="24"/>
                <w:szCs w:val="24"/>
                <w:shd w:val="clear" w:color="auto" w:fill="000000"/>
              </w:rPr>
              <w:t>. Dopolnjevanje, spreminjanje ter pojasnjevanje ponudb</w:t>
            </w:r>
          </w:p>
        </w:tc>
      </w:tr>
    </w:tbl>
    <w:p w14:paraId="186A33DB" w14:textId="77777777" w:rsidR="00AB1C1D" w:rsidRPr="00FE58B8" w:rsidRDefault="00AB1C1D" w:rsidP="00AB1C1D">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Naročnik bo v primeru dopolnjevanja ter pojasnjevanja ponudbe ravnal skladno z določili 89. člena ZJN-3.</w:t>
      </w:r>
    </w:p>
    <w:p w14:paraId="3D541075" w14:textId="77777777" w:rsidR="00AB1C1D" w:rsidRPr="00FE58B8" w:rsidRDefault="00AB1C1D" w:rsidP="00AB1C1D">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D081F4F" w14:textId="77777777" w:rsidR="00AB1C1D" w:rsidRPr="00FE58B8" w:rsidRDefault="00AB1C1D" w:rsidP="00AB1C1D">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w:t>
      </w:r>
      <w:r w:rsidRPr="00FE58B8">
        <w:rPr>
          <w:rFonts w:ascii="Times New Roman" w:hAnsi="Times New Roman" w:cs="Times New Roman"/>
          <w:color w:val="000000"/>
          <w:sz w:val="24"/>
          <w:szCs w:val="24"/>
        </w:rPr>
        <w:lastRenderedPageBreak/>
        <w:t>informacije ali dokumentacije, bo naročnik gospodarski subjekt izključil iz nadaljnjega ocenjevanja.</w:t>
      </w:r>
      <w:r>
        <w:rPr>
          <w:rFonts w:ascii="Times New Roman" w:hAnsi="Times New Roman" w:cs="Times New Roman"/>
          <w:color w:val="000000"/>
          <w:sz w:val="24"/>
          <w:szCs w:val="24"/>
        </w:rPr>
        <w:t xml:space="preserve"> Očitne ali nebistvene napake naročnik lahko spregleda.</w:t>
      </w:r>
    </w:p>
    <w:p w14:paraId="1BA60C7E" w14:textId="77777777" w:rsidR="00AB1C1D" w:rsidRPr="00FE58B8" w:rsidRDefault="00AB1C1D" w:rsidP="00AB1C1D">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AB1C1D" w:rsidRPr="00FE58B8" w14:paraId="03B120D2" w14:textId="77777777" w:rsidTr="00C6056D">
        <w:tc>
          <w:tcPr>
            <w:tcW w:w="0" w:type="auto"/>
            <w:tcMar>
              <w:top w:w="0" w:type="auto"/>
              <w:bottom w:w="0" w:type="auto"/>
            </w:tcMar>
          </w:tcPr>
          <w:p w14:paraId="4C39FBBD" w14:textId="77777777" w:rsidR="00AB1C1D" w:rsidRPr="00FE58B8" w:rsidRDefault="00AB1C1D" w:rsidP="00AB1C1D">
            <w:pPr>
              <w:numPr>
                <w:ilvl w:val="0"/>
                <w:numId w:val="7"/>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svoje cene brez DDV na enoto, vrednosti postavke brez DDV, skupne vrednosti ponudbe brez DDV, razen kadar se skupna vrednost spremeni v skladu s sedmim odstavkom </w:t>
            </w:r>
            <w:r>
              <w:rPr>
                <w:rFonts w:ascii="Times New Roman" w:hAnsi="Times New Roman" w:cs="Times New Roman"/>
                <w:color w:val="000000"/>
                <w:sz w:val="24"/>
                <w:szCs w:val="24"/>
              </w:rPr>
              <w:t>89.</w:t>
            </w:r>
            <w:r w:rsidRPr="00FE58B8">
              <w:rPr>
                <w:rFonts w:ascii="Times New Roman" w:hAnsi="Times New Roman" w:cs="Times New Roman"/>
                <w:color w:val="000000"/>
                <w:sz w:val="24"/>
                <w:szCs w:val="24"/>
              </w:rPr>
              <w:t xml:space="preserve"> člena </w:t>
            </w:r>
            <w:r>
              <w:rPr>
                <w:rFonts w:ascii="Times New Roman" w:hAnsi="Times New Roman" w:cs="Times New Roman"/>
                <w:color w:val="000000"/>
                <w:sz w:val="24"/>
                <w:szCs w:val="24"/>
              </w:rPr>
              <w:t>in</w:t>
            </w:r>
          </w:p>
          <w:p w14:paraId="677B63D0" w14:textId="77777777" w:rsidR="00AB1C1D" w:rsidRPr="009D4712" w:rsidRDefault="00AB1C1D" w:rsidP="00AB1C1D">
            <w:pPr>
              <w:numPr>
                <w:ilvl w:val="0"/>
                <w:numId w:val="7"/>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tistega dela ponudbe, ki se veže na tehnične specifikacije predmeta javnega naročila</w:t>
            </w:r>
            <w:r>
              <w:rPr>
                <w:rFonts w:ascii="Times New Roman" w:hAnsi="Times New Roman" w:cs="Times New Roman"/>
                <w:color w:val="000000"/>
                <w:sz w:val="24"/>
                <w:szCs w:val="24"/>
              </w:rPr>
              <w:t>.</w:t>
            </w:r>
          </w:p>
        </w:tc>
      </w:tr>
    </w:tbl>
    <w:p w14:paraId="3D44CE3D" w14:textId="77777777" w:rsidR="00AB1C1D" w:rsidRPr="007A4F83" w:rsidRDefault="00AB1C1D" w:rsidP="00AB1C1D">
      <w:pPr>
        <w:spacing w:before="225" w:after="225" w:line="240" w:lineRule="auto"/>
        <w:jc w:val="both"/>
        <w:rPr>
          <w:rFonts w:ascii="Times New Roman" w:hAnsi="Times New Roman" w:cs="Times New Roman"/>
          <w:sz w:val="24"/>
          <w:szCs w:val="24"/>
        </w:rPr>
      </w:pPr>
      <w:r w:rsidRPr="007A4F83">
        <w:rPr>
          <w:rFonts w:ascii="Times New Roman" w:hAnsi="Times New Roman" w:cs="Times New Roman"/>
          <w:color w:val="000000"/>
          <w:sz w:val="24"/>
          <w:szCs w:val="24"/>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3A8CB9C" w14:textId="77777777" w:rsidR="00AB1C1D" w:rsidRPr="009A467B" w:rsidRDefault="00AB1C1D" w:rsidP="00AB1C1D">
      <w:pPr>
        <w:spacing w:before="225" w:after="225" w:line="240" w:lineRule="auto"/>
        <w:jc w:val="both"/>
        <w:rPr>
          <w:rFonts w:ascii="Times New Roman" w:hAnsi="Times New Roman" w:cs="Times New Roman"/>
          <w:color w:val="000000"/>
          <w:sz w:val="24"/>
          <w:szCs w:val="24"/>
        </w:rPr>
      </w:pPr>
      <w:r w:rsidRPr="0078539F">
        <w:rPr>
          <w:rFonts w:ascii="Times New Roman" w:hAnsi="Times New Roman" w:cs="Times New Roman"/>
          <w:bCs/>
          <w:color w:val="000000"/>
          <w:sz w:val="24"/>
          <w:szCs w:val="24"/>
        </w:rPr>
        <w:t xml:space="preserve">V primeru, da ponudniki v razpisni dokumentaciji ugotovijo napake v </w:t>
      </w:r>
      <w:proofErr w:type="spellStart"/>
      <w:r w:rsidRPr="0078539F">
        <w:rPr>
          <w:rFonts w:ascii="Times New Roman" w:hAnsi="Times New Roman" w:cs="Times New Roman"/>
          <w:bCs/>
          <w:color w:val="000000"/>
          <w:sz w:val="24"/>
          <w:szCs w:val="24"/>
        </w:rPr>
        <w:t>prednastavljenih</w:t>
      </w:r>
      <w:proofErr w:type="spellEnd"/>
      <w:r w:rsidRPr="0078539F">
        <w:rPr>
          <w:rFonts w:ascii="Times New Roman" w:hAnsi="Times New Roman" w:cs="Times New Roman"/>
          <w:bCs/>
          <w:color w:val="000000"/>
          <w:sz w:val="24"/>
          <w:szCs w:val="24"/>
        </w:rPr>
        <w:t xml:space="preserve"> formulah za izračune ponudbenih cen, naj o tem čim prej obvestijo naročnika.</w:t>
      </w:r>
      <w:r w:rsidRPr="0078539F">
        <w:rPr>
          <w:rFonts w:ascii="Times New Roman" w:hAnsi="Times New Roman" w:cs="Times New Roman"/>
          <w:color w:val="000000"/>
          <w:sz w:val="24"/>
          <w:szCs w:val="24"/>
        </w:rPr>
        <w:t xml:space="preserve"> </w:t>
      </w:r>
      <w:r w:rsidRPr="007A4F83">
        <w:rPr>
          <w:rFonts w:ascii="Times New Roman" w:hAnsi="Times New Roman" w:cs="Times New Roman"/>
          <w:color w:val="000000"/>
          <w:sz w:val="24"/>
          <w:szCs w:val="24"/>
        </w:rPr>
        <w:t xml:space="preserve">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7A4F83">
        <w:rPr>
          <w:rFonts w:ascii="Times New Roman" w:hAnsi="Times New Roman" w:cs="Times New Roman"/>
          <w:color w:val="000000"/>
          <w:sz w:val="24"/>
          <w:szCs w:val="24"/>
        </w:rPr>
        <w:t>predizpolnjenih</w:t>
      </w:r>
      <w:proofErr w:type="spellEnd"/>
      <w:r w:rsidRPr="007A4F83">
        <w:rPr>
          <w:rFonts w:ascii="Times New Roman" w:hAnsi="Times New Roman" w:cs="Times New Roman"/>
          <w:color w:val="000000"/>
          <w:sz w:val="24"/>
          <w:szCs w:val="24"/>
        </w:rPr>
        <w:t xml:space="preserve"> količin ali na kakršenkoli način posegati v same vsebinske zahteve predmeta naročila. </w:t>
      </w:r>
    </w:p>
    <w:tbl>
      <w:tblPr>
        <w:tblStyle w:val="NormalTablePHPDOCX"/>
        <w:tblW w:w="1986" w:type="pct"/>
        <w:tblInd w:w="108" w:type="dxa"/>
        <w:tblLook w:val="04A0" w:firstRow="1" w:lastRow="0" w:firstColumn="1" w:lastColumn="0" w:noHBand="0" w:noVBand="1"/>
      </w:tblPr>
      <w:tblGrid>
        <w:gridCol w:w="3603"/>
      </w:tblGrid>
      <w:tr w:rsidR="00AE56C3" w:rsidRPr="00FE58B8" w14:paraId="3BDDB100" w14:textId="77777777" w:rsidTr="0041479D">
        <w:trPr>
          <w:trHeight w:val="260"/>
        </w:trPr>
        <w:tc>
          <w:tcPr>
            <w:tcW w:w="0" w:type="auto"/>
            <w:shd w:val="clear" w:color="auto" w:fill="000000"/>
            <w:tcMar>
              <w:top w:w="150" w:type="dxa"/>
              <w:bottom w:w="150" w:type="dxa"/>
            </w:tcMar>
            <w:vAlign w:val="center"/>
          </w:tcPr>
          <w:p w14:paraId="5E27E734" w14:textId="77777777" w:rsidR="00AE56C3" w:rsidRPr="00FE58B8" w:rsidRDefault="00AE56C3" w:rsidP="0041479D">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10. Obvestilo o oddaji naročila</w:t>
            </w:r>
          </w:p>
        </w:tc>
      </w:tr>
    </w:tbl>
    <w:p w14:paraId="42DC112F" w14:textId="77777777" w:rsidR="00AE56C3" w:rsidRPr="00013007" w:rsidRDefault="00AE56C3" w:rsidP="00AE56C3">
      <w:pPr>
        <w:spacing w:before="225" w:after="225" w:line="240" w:lineRule="auto"/>
        <w:jc w:val="both"/>
        <w:rPr>
          <w:rFonts w:ascii="Times New Roman" w:hAnsi="Times New Roman" w:cs="Times New Roman"/>
          <w:sz w:val="24"/>
          <w:szCs w:val="24"/>
        </w:rPr>
      </w:pPr>
      <w:r w:rsidRPr="0078539F">
        <w:rPr>
          <w:rFonts w:ascii="Times New Roman" w:hAnsi="Times New Roman" w:cs="Times New Roman"/>
          <w:color w:val="000000"/>
          <w:sz w:val="24"/>
          <w:szCs w:val="24"/>
        </w:rPr>
        <w:t xml:space="preserve">Po sprejemu odločitve o oddaji naročila bo naročnik slednjo </w:t>
      </w:r>
      <w:r w:rsidRPr="00013007">
        <w:rPr>
          <w:rFonts w:ascii="Times New Roman" w:hAnsi="Times New Roman" w:cs="Times New Roman"/>
          <w:bCs/>
          <w:color w:val="000000"/>
          <w:sz w:val="24"/>
          <w:szCs w:val="24"/>
          <w:u w:val="single"/>
        </w:rPr>
        <w:t>objavil na portalu javnih naročil</w:t>
      </w:r>
      <w:r w:rsidRPr="00013007">
        <w:rPr>
          <w:rFonts w:ascii="Times New Roman" w:hAnsi="Times New Roman" w:cs="Times New Roman"/>
          <w:color w:val="000000"/>
          <w:sz w:val="24"/>
          <w:szCs w:val="24"/>
        </w:rPr>
        <w:t xml:space="preserve">. Naročnik o vseh odločitvah obvesti ponudnike in kandidate na način, da odločitev objavi na portalu javnih naročil. </w:t>
      </w:r>
      <w:r w:rsidRPr="00013007">
        <w:rPr>
          <w:rFonts w:ascii="Times New Roman" w:hAnsi="Times New Roman" w:cs="Times New Roman"/>
          <w:bCs/>
          <w:color w:val="000000"/>
          <w:sz w:val="24"/>
          <w:szCs w:val="24"/>
          <w:u w:val="single"/>
        </w:rPr>
        <w:t>Odločitev se šteje za vročeno z dnem objave na portalu javnih naročil. </w:t>
      </w:r>
    </w:p>
    <w:p w14:paraId="0F8C1D28" w14:textId="77777777" w:rsidR="00AE56C3" w:rsidRPr="0078539F" w:rsidRDefault="00AE56C3" w:rsidP="00AE56C3">
      <w:pPr>
        <w:spacing w:before="225" w:after="225" w:line="240" w:lineRule="auto"/>
        <w:jc w:val="both"/>
        <w:rPr>
          <w:rFonts w:ascii="Times New Roman" w:hAnsi="Times New Roman" w:cs="Times New Roman"/>
          <w:sz w:val="24"/>
          <w:szCs w:val="24"/>
        </w:rPr>
      </w:pPr>
      <w:r w:rsidRPr="0078539F">
        <w:rPr>
          <w:rFonts w:ascii="Times New Roman" w:hAnsi="Times New Roman" w:cs="Times New Roman"/>
          <w:bCs/>
          <w:color w:val="000000"/>
          <w:sz w:val="24"/>
          <w:szCs w:val="24"/>
        </w:rPr>
        <w:t>Ponudnike opozarjamo, da so sami dolžni spremljati objave odločitev na portalu javnih naročil.</w:t>
      </w:r>
    </w:p>
    <w:p w14:paraId="0D473C49" w14:textId="77777777" w:rsidR="00AE56C3" w:rsidRDefault="00AE56C3" w:rsidP="00AE56C3">
      <w:pPr>
        <w:spacing w:before="225" w:after="225" w:line="240" w:lineRule="auto"/>
        <w:jc w:val="both"/>
        <w:rPr>
          <w:rFonts w:ascii="Times New Roman" w:hAnsi="Times New Roman" w:cs="Times New Roman"/>
          <w:color w:val="000000"/>
          <w:sz w:val="24"/>
          <w:szCs w:val="24"/>
        </w:rPr>
      </w:pPr>
      <w:r w:rsidRPr="0078539F">
        <w:rPr>
          <w:rFonts w:ascii="Times New Roman" w:hAnsi="Times New Roman" w:cs="Times New Roman"/>
          <w:color w:val="000000"/>
          <w:sz w:val="24"/>
          <w:szCs w:val="24"/>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763" w:type="pct"/>
        <w:tblInd w:w="108" w:type="dxa"/>
        <w:tblLook w:val="04A0" w:firstRow="1" w:lastRow="0" w:firstColumn="1" w:lastColumn="0" w:noHBand="0" w:noVBand="1"/>
      </w:tblPr>
      <w:tblGrid>
        <w:gridCol w:w="5012"/>
      </w:tblGrid>
      <w:tr w:rsidR="00AE56C3" w:rsidRPr="00FE58B8" w14:paraId="3C7D6396" w14:textId="77777777" w:rsidTr="0041479D">
        <w:trPr>
          <w:trHeight w:val="336"/>
        </w:trPr>
        <w:tc>
          <w:tcPr>
            <w:tcW w:w="0" w:type="auto"/>
            <w:shd w:val="clear" w:color="auto" w:fill="000000"/>
            <w:tcMar>
              <w:top w:w="150" w:type="dxa"/>
              <w:bottom w:w="150" w:type="dxa"/>
            </w:tcMar>
            <w:vAlign w:val="center"/>
          </w:tcPr>
          <w:p w14:paraId="00E06B34" w14:textId="77777777" w:rsidR="00AE56C3" w:rsidRPr="00FE58B8" w:rsidRDefault="00AE56C3" w:rsidP="0041479D">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11. Sklenitev pogodbe in spremembe pogodbe</w:t>
            </w:r>
          </w:p>
        </w:tc>
      </w:tr>
    </w:tbl>
    <w:p w14:paraId="31624617" w14:textId="77777777" w:rsidR="00AE56C3" w:rsidRPr="00FE58B8" w:rsidRDefault="00AE56C3" w:rsidP="00AE56C3">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Izbrani ponudnik bo pozvan k podpisu pogodbe. </w:t>
      </w:r>
    </w:p>
    <w:p w14:paraId="2227A212" w14:textId="77777777" w:rsidR="00AE56C3" w:rsidRDefault="00AE56C3" w:rsidP="00AE56C3">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E6DCD8C" w14:textId="77777777" w:rsidR="00D72DCD" w:rsidRPr="00FB4D80" w:rsidRDefault="00D72DCD" w:rsidP="00D72DCD">
      <w:pPr>
        <w:spacing w:before="225" w:after="225" w:line="240" w:lineRule="auto"/>
        <w:jc w:val="both"/>
        <w:rPr>
          <w:rFonts w:ascii="Times New Roman" w:hAnsi="Times New Roman" w:cs="Times New Roman"/>
          <w:sz w:val="24"/>
          <w:szCs w:val="24"/>
        </w:rPr>
      </w:pPr>
      <w:r w:rsidRPr="00FB4D80">
        <w:rPr>
          <w:rFonts w:ascii="Times New Roman" w:hAnsi="Times New Roman" w:cs="Times New Roman"/>
          <w:color w:val="000000"/>
          <w:sz w:val="24"/>
          <w:szCs w:val="24"/>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w:t>
      </w:r>
      <w:r w:rsidRPr="00FB4D80">
        <w:rPr>
          <w:rFonts w:ascii="Times New Roman" w:hAnsi="Times New Roman" w:cs="Times New Roman"/>
          <w:color w:val="000000"/>
          <w:sz w:val="24"/>
          <w:szCs w:val="24"/>
        </w:rPr>
        <w:lastRenderedPageBreak/>
        <w:t>ponudnika zahteva povračilo vse morebitno dodatno nastale škode zaradi takšnega ravnanja izbranega ponudnika. Naročnik si pridržuje tudi pravico sodno iztožiti podpis pogodbe, če bi bilo to naročniku v interesu.</w:t>
      </w:r>
    </w:p>
    <w:p w14:paraId="65814B7A" w14:textId="77777777" w:rsidR="00AE56C3" w:rsidRPr="00FE58B8" w:rsidRDefault="00AE56C3" w:rsidP="00AE56C3">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V skladu </w:t>
      </w:r>
      <w:r>
        <w:rPr>
          <w:rFonts w:ascii="Times New Roman" w:hAnsi="Times New Roman" w:cs="Times New Roman"/>
          <w:color w:val="000000"/>
          <w:sz w:val="24"/>
          <w:szCs w:val="24"/>
        </w:rPr>
        <w:t>s 95. členom</w:t>
      </w:r>
      <w:r w:rsidRPr="00FE58B8">
        <w:rPr>
          <w:rFonts w:ascii="Times New Roman" w:hAnsi="Times New Roman" w:cs="Times New Roman"/>
          <w:color w:val="000000"/>
          <w:sz w:val="24"/>
          <w:szCs w:val="24"/>
        </w:rPr>
        <w:t xml:space="preserve"> ZJN-3 se lahko pogodba o izvedbi javnega naročila spremeni brez novega postopka javnega naročanja v katerem koli od naslednjih primerov:</w:t>
      </w:r>
    </w:p>
    <w:tbl>
      <w:tblPr>
        <w:tblStyle w:val="NormalTablePHPDOCX"/>
        <w:tblW w:w="0" w:type="auto"/>
        <w:tblLook w:val="04A0" w:firstRow="1" w:lastRow="0" w:firstColumn="1" w:lastColumn="0" w:noHBand="0" w:noVBand="1"/>
      </w:tblPr>
      <w:tblGrid>
        <w:gridCol w:w="9070"/>
      </w:tblGrid>
      <w:tr w:rsidR="00AE56C3" w:rsidRPr="00FE58B8" w14:paraId="379E8AB4" w14:textId="77777777" w:rsidTr="0041479D">
        <w:tc>
          <w:tcPr>
            <w:tcW w:w="0" w:type="auto"/>
            <w:tcMar>
              <w:top w:w="0" w:type="auto"/>
              <w:bottom w:w="0" w:type="auto"/>
            </w:tcMar>
          </w:tcPr>
          <w:p w14:paraId="2C397757" w14:textId="77777777" w:rsidR="00AE56C3" w:rsidRPr="00FE58B8" w:rsidRDefault="00AE56C3" w:rsidP="0041479D">
            <w:pPr>
              <w:numPr>
                <w:ilvl w:val="0"/>
                <w:numId w:val="8"/>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33A40D49" w14:textId="77777777" w:rsidR="00AE56C3" w:rsidRPr="00FE58B8" w:rsidRDefault="00AE56C3" w:rsidP="0041479D">
            <w:pPr>
              <w:numPr>
                <w:ilvl w:val="0"/>
                <w:numId w:val="8"/>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za dodatne gradnje, storitve ali dobave blaga, ki jih izvede prvotni izvajalec, če so potrebne, čeprav niso bile vključene v prvotno javno naročilo, in če zamenjava izvajalca:</w:t>
            </w:r>
          </w:p>
        </w:tc>
      </w:tr>
      <w:tr w:rsidR="00AE56C3" w:rsidRPr="00FE58B8" w14:paraId="1AF06045" w14:textId="77777777" w:rsidTr="0041479D">
        <w:tc>
          <w:tcPr>
            <w:tcW w:w="0" w:type="auto"/>
            <w:tcMar>
              <w:top w:w="0" w:type="auto"/>
              <w:bottom w:w="0" w:type="auto"/>
            </w:tcMar>
          </w:tcPr>
          <w:p w14:paraId="583BE56B" w14:textId="77777777" w:rsidR="00AE56C3" w:rsidRPr="00FE58B8" w:rsidRDefault="00AE56C3" w:rsidP="00AE56C3">
            <w:pPr>
              <w:numPr>
                <w:ilvl w:val="0"/>
                <w:numId w:val="20"/>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ni mogoča iz ekonomskih ali tehničnih razlogov, kot so zahteve glede zamenljivosti ali </w:t>
            </w:r>
            <w:proofErr w:type="spellStart"/>
            <w:r w:rsidRPr="00FE58B8">
              <w:rPr>
                <w:rFonts w:ascii="Times New Roman" w:hAnsi="Times New Roman" w:cs="Times New Roman"/>
                <w:color w:val="000000"/>
                <w:sz w:val="24"/>
                <w:szCs w:val="24"/>
              </w:rPr>
              <w:t>interoperabilnosti</w:t>
            </w:r>
            <w:proofErr w:type="spellEnd"/>
            <w:r w:rsidRPr="00FE58B8">
              <w:rPr>
                <w:rFonts w:ascii="Times New Roman" w:hAnsi="Times New Roman" w:cs="Times New Roman"/>
                <w:color w:val="000000"/>
                <w:sz w:val="24"/>
                <w:szCs w:val="24"/>
              </w:rPr>
              <w:t xml:space="preserve"> z obstoječo opremo, storitvami ali inštalacijami, naročenimi v okviru prvotnega javnega naročila, ter</w:t>
            </w:r>
          </w:p>
          <w:p w14:paraId="0CDD2566" w14:textId="77777777" w:rsidR="00AE56C3" w:rsidRPr="00FE58B8" w:rsidRDefault="00AE56C3" w:rsidP="00AE56C3">
            <w:pPr>
              <w:numPr>
                <w:ilvl w:val="0"/>
                <w:numId w:val="20"/>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bi naročniku povzročila velike nevšečnosti ali znatno podvajanje stroškov;</w:t>
            </w:r>
          </w:p>
        </w:tc>
      </w:tr>
      <w:tr w:rsidR="00AE56C3" w:rsidRPr="00FE58B8" w14:paraId="11C62B5F" w14:textId="77777777" w:rsidTr="0041479D">
        <w:tc>
          <w:tcPr>
            <w:tcW w:w="0" w:type="auto"/>
            <w:tcMar>
              <w:top w:w="0" w:type="auto"/>
              <w:bottom w:w="0" w:type="auto"/>
            </w:tcMar>
          </w:tcPr>
          <w:p w14:paraId="12AA02F9" w14:textId="77777777" w:rsidR="00AE56C3" w:rsidRPr="00FE58B8" w:rsidRDefault="00AE56C3" w:rsidP="0041479D">
            <w:pPr>
              <w:numPr>
                <w:ilvl w:val="0"/>
                <w:numId w:val="9"/>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je sprememba potrebna zaradi okoliščin, ki jih skrben naročnik ni mogel predvideti, in sprememba ne spreminja splošne narave javnega naročila;</w:t>
            </w:r>
          </w:p>
          <w:p w14:paraId="1F40BE03" w14:textId="77777777" w:rsidR="00AE56C3" w:rsidRPr="00FE58B8" w:rsidRDefault="00AE56C3" w:rsidP="0041479D">
            <w:pPr>
              <w:numPr>
                <w:ilvl w:val="0"/>
                <w:numId w:val="9"/>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izvajalca, ki mu je naročnik prvotno oddal javno naročilo, zamenja nov izvajalec kot posledica enega od naslednjih razlogov:</w:t>
            </w:r>
          </w:p>
        </w:tc>
      </w:tr>
      <w:tr w:rsidR="00AE56C3" w:rsidRPr="00FE58B8" w14:paraId="549B5F43" w14:textId="77777777" w:rsidTr="0041479D">
        <w:tc>
          <w:tcPr>
            <w:tcW w:w="0" w:type="auto"/>
            <w:tcMar>
              <w:top w:w="0" w:type="auto"/>
              <w:bottom w:w="0" w:type="auto"/>
            </w:tcMar>
          </w:tcPr>
          <w:p w14:paraId="7A7A8A6A" w14:textId="77777777" w:rsidR="00AE56C3" w:rsidRPr="001F6FC8" w:rsidRDefault="00AE56C3" w:rsidP="00AE56C3">
            <w:pPr>
              <w:pStyle w:val="Odstavekseznama"/>
              <w:numPr>
                <w:ilvl w:val="0"/>
                <w:numId w:val="21"/>
              </w:numPr>
              <w:jc w:val="both"/>
              <w:rPr>
                <w:rFonts w:ascii="Times New Roman" w:hAnsi="Times New Roman" w:cs="Times New Roman"/>
                <w:color w:val="000000"/>
                <w:sz w:val="24"/>
                <w:szCs w:val="24"/>
              </w:rPr>
            </w:pPr>
            <w:r w:rsidRPr="001F6FC8">
              <w:rPr>
                <w:rFonts w:ascii="Times New Roman" w:hAnsi="Times New Roman" w:cs="Times New Roman"/>
                <w:color w:val="000000"/>
                <w:sz w:val="24"/>
                <w:szCs w:val="24"/>
              </w:rPr>
              <w:t>nedvoumna določba o reviziji ali opcija v skladu z a. točko;</w:t>
            </w:r>
          </w:p>
          <w:p w14:paraId="4A1CF978" w14:textId="77777777" w:rsidR="00AE56C3" w:rsidRPr="001F6FC8" w:rsidRDefault="00AE56C3" w:rsidP="00AE56C3">
            <w:pPr>
              <w:pStyle w:val="Odstavekseznama"/>
              <w:numPr>
                <w:ilvl w:val="0"/>
                <w:numId w:val="21"/>
              </w:numPr>
              <w:jc w:val="both"/>
              <w:rPr>
                <w:rFonts w:ascii="Times New Roman" w:hAnsi="Times New Roman" w:cs="Times New Roman"/>
                <w:color w:val="000000"/>
                <w:sz w:val="24"/>
                <w:szCs w:val="24"/>
              </w:rPr>
            </w:pPr>
            <w:r w:rsidRPr="001F6FC8">
              <w:rPr>
                <w:rFonts w:ascii="Times New Roman" w:hAnsi="Times New Roman" w:cs="Times New Roman"/>
                <w:color w:val="000000"/>
                <w:sz w:val="24"/>
                <w:szCs w:val="24"/>
              </w:rPr>
              <w:t xml:space="preserve">drug gospodarski subjekt, ki izpolnjuje prvotno določene pogoje za sodelovanje, standarde za zagotavljanje kakovosti in standarde za </w:t>
            </w:r>
            <w:proofErr w:type="spellStart"/>
            <w:r w:rsidRPr="001F6FC8">
              <w:rPr>
                <w:rFonts w:ascii="Times New Roman" w:hAnsi="Times New Roman" w:cs="Times New Roman"/>
                <w:color w:val="000000"/>
                <w:sz w:val="24"/>
                <w:szCs w:val="24"/>
              </w:rPr>
              <w:t>okoljsko</w:t>
            </w:r>
            <w:proofErr w:type="spellEnd"/>
            <w:r w:rsidRPr="001F6FC8">
              <w:rPr>
                <w:rFonts w:ascii="Times New Roman" w:hAnsi="Times New Roman" w:cs="Times New Roman"/>
                <w:color w:val="000000"/>
                <w:sz w:val="24"/>
                <w:szCs w:val="24"/>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1F6FC8">
              <w:rPr>
                <w:rFonts w:ascii="Times New Roman" w:hAnsi="Times New Roman" w:cs="Times New Roman"/>
                <w:color w:val="000000"/>
                <w:sz w:val="24"/>
                <w:szCs w:val="24"/>
              </w:rPr>
              <w:t>obidu</w:t>
            </w:r>
            <w:proofErr w:type="spellEnd"/>
            <w:r w:rsidRPr="001F6FC8">
              <w:rPr>
                <w:rFonts w:ascii="Times New Roman" w:hAnsi="Times New Roman" w:cs="Times New Roman"/>
                <w:color w:val="000000"/>
                <w:sz w:val="24"/>
                <w:szCs w:val="24"/>
              </w:rPr>
              <w:t xml:space="preserve"> določb tega zakona;</w:t>
            </w:r>
          </w:p>
        </w:tc>
      </w:tr>
      <w:tr w:rsidR="00AE56C3" w:rsidRPr="00FE58B8" w14:paraId="5DFDEEA1" w14:textId="77777777" w:rsidTr="0041479D">
        <w:tc>
          <w:tcPr>
            <w:tcW w:w="0" w:type="auto"/>
            <w:tcMar>
              <w:top w:w="0" w:type="auto"/>
              <w:bottom w:w="0" w:type="auto"/>
            </w:tcMar>
          </w:tcPr>
          <w:p w14:paraId="67A2720B" w14:textId="77777777" w:rsidR="00AE56C3" w:rsidRPr="00FE58B8" w:rsidRDefault="00AE56C3" w:rsidP="0041479D">
            <w:pPr>
              <w:numPr>
                <w:ilvl w:val="0"/>
                <w:numId w:val="10"/>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sprememba ne glede na njeno vrednost ni bistvena.</w:t>
            </w:r>
          </w:p>
        </w:tc>
      </w:tr>
    </w:tbl>
    <w:p w14:paraId="71B88022" w14:textId="77777777" w:rsidR="00AE56C3" w:rsidRPr="00FE58B8" w:rsidRDefault="00AE56C3" w:rsidP="00AE56C3">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V primeru iz b. in c. točke kakršno koli zvišanje cene ne sme presegati 30 </w:t>
      </w:r>
      <w:r>
        <w:rPr>
          <w:rFonts w:ascii="Times New Roman" w:hAnsi="Times New Roman" w:cs="Times New Roman"/>
          <w:color w:val="000000"/>
          <w:sz w:val="24"/>
          <w:szCs w:val="24"/>
        </w:rPr>
        <w:t>%</w:t>
      </w:r>
      <w:r w:rsidRPr="00FE58B8">
        <w:rPr>
          <w:rFonts w:ascii="Times New Roman" w:hAnsi="Times New Roman" w:cs="Times New Roman"/>
          <w:color w:val="000000"/>
          <w:sz w:val="24"/>
          <w:szCs w:val="24"/>
        </w:rPr>
        <w:t xml:space="preserve">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4E189CE6" w14:textId="77777777" w:rsidR="00AE56C3" w:rsidRPr="00FE58B8" w:rsidRDefault="00AE56C3" w:rsidP="00AE56C3">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AE56C3" w:rsidRPr="00FE58B8" w14:paraId="5D0D1A0D" w14:textId="77777777" w:rsidTr="0041479D">
        <w:tc>
          <w:tcPr>
            <w:tcW w:w="0" w:type="auto"/>
            <w:tcMar>
              <w:top w:w="0" w:type="auto"/>
              <w:bottom w:w="0" w:type="auto"/>
            </w:tcMar>
          </w:tcPr>
          <w:p w14:paraId="214809D6" w14:textId="77777777" w:rsidR="00AE56C3" w:rsidRPr="00FE58B8" w:rsidRDefault="00AE56C3" w:rsidP="0041479D">
            <w:pPr>
              <w:numPr>
                <w:ilvl w:val="0"/>
                <w:numId w:val="11"/>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3AE07E5" w14:textId="77777777" w:rsidR="00AE56C3" w:rsidRPr="00FE58B8" w:rsidRDefault="00AE56C3" w:rsidP="0041479D">
            <w:pPr>
              <w:numPr>
                <w:ilvl w:val="0"/>
                <w:numId w:val="11"/>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sprememba spreminja ekonomsko ravnotežje pogodbe o izvedbi javnega naročila v korist izvajalca na način, ki ni bil predviden v prvotni pogodbi;</w:t>
            </w:r>
          </w:p>
          <w:p w14:paraId="2671BC07" w14:textId="77777777" w:rsidR="00AE56C3" w:rsidRPr="00FE58B8" w:rsidRDefault="00AE56C3" w:rsidP="0041479D">
            <w:pPr>
              <w:numPr>
                <w:ilvl w:val="0"/>
                <w:numId w:val="11"/>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lastRenderedPageBreak/>
              <w:t>zaradi spremembe je znatno razširjen obseg pogodbe o izvedbi javnega naročila;</w:t>
            </w:r>
          </w:p>
          <w:p w14:paraId="7447183B" w14:textId="77777777" w:rsidR="00AE56C3" w:rsidRDefault="00AE56C3" w:rsidP="0041479D">
            <w:pPr>
              <w:numPr>
                <w:ilvl w:val="0"/>
                <w:numId w:val="11"/>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drug gospodarski subjekt zamenja prvotnega izvajalca v primeru, ki ni naveden v d. točki.</w:t>
            </w:r>
          </w:p>
          <w:p w14:paraId="66797868" w14:textId="77777777" w:rsidR="00AE56C3" w:rsidRPr="00FE58B8" w:rsidRDefault="00AE56C3" w:rsidP="0041479D">
            <w:pPr>
              <w:ind w:left="720"/>
              <w:jc w:val="both"/>
              <w:rPr>
                <w:rFonts w:ascii="Times New Roman" w:hAnsi="Times New Roman" w:cs="Times New Roman"/>
                <w:color w:val="000000"/>
                <w:sz w:val="24"/>
                <w:szCs w:val="24"/>
              </w:rPr>
            </w:pPr>
          </w:p>
        </w:tc>
      </w:tr>
      <w:tr w:rsidR="00AE56C3" w:rsidRPr="00FE58B8" w14:paraId="45FAACD1" w14:textId="77777777" w:rsidTr="0041479D">
        <w:tc>
          <w:tcPr>
            <w:tcW w:w="0" w:type="auto"/>
            <w:shd w:val="clear" w:color="auto" w:fill="000000"/>
            <w:tcMar>
              <w:top w:w="150" w:type="dxa"/>
              <w:bottom w:w="150" w:type="dxa"/>
            </w:tcMar>
            <w:vAlign w:val="center"/>
          </w:tcPr>
          <w:p w14:paraId="5AAD509E" w14:textId="77777777" w:rsidR="00AE56C3" w:rsidRPr="00FE58B8" w:rsidRDefault="00AE56C3" w:rsidP="0041479D">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lastRenderedPageBreak/>
              <w:t>12. Zaupnost ponudbene dokumentacije</w:t>
            </w:r>
          </w:p>
        </w:tc>
      </w:tr>
    </w:tbl>
    <w:p w14:paraId="3CC4AB96" w14:textId="77777777" w:rsidR="00AE56C3" w:rsidRPr="001460EF" w:rsidRDefault="00AE56C3" w:rsidP="00AE56C3">
      <w:pPr>
        <w:spacing w:before="225" w:after="225"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Ponudniki, ki z udeležbo v postopku oziroma izvajanju pogodbenih obveznosti izvedo za zaupne podatke oziroma poslovne skrivnosti, so jih dolžni varovati v skladu s predpisi, ki urejajo varovanje poslovne skrivnosti.</w:t>
      </w:r>
    </w:p>
    <w:p w14:paraId="5FF77547" w14:textId="77777777" w:rsidR="00AE56C3" w:rsidRPr="001460EF" w:rsidRDefault="00AE56C3" w:rsidP="00AE56C3">
      <w:pPr>
        <w:spacing w:before="225" w:after="225"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335B1230" w14:textId="77777777" w:rsidR="00AE56C3" w:rsidRPr="001460EF" w:rsidRDefault="00AE56C3" w:rsidP="00AE56C3">
      <w:pPr>
        <w:spacing w:after="0"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AE56C3" w:rsidRPr="001460EF" w14:paraId="414CF244" w14:textId="77777777" w:rsidTr="0041479D">
        <w:tc>
          <w:tcPr>
            <w:tcW w:w="0" w:type="auto"/>
            <w:tcMar>
              <w:top w:w="0" w:type="auto"/>
              <w:bottom w:w="0" w:type="auto"/>
            </w:tcMar>
          </w:tcPr>
          <w:p w14:paraId="47D59CC5" w14:textId="77777777" w:rsidR="00AE56C3" w:rsidRPr="001460EF" w:rsidRDefault="00AE56C3" w:rsidP="00AE56C3">
            <w:pPr>
              <w:numPr>
                <w:ilvl w:val="0"/>
                <w:numId w:val="33"/>
              </w:numPr>
              <w:rPr>
                <w:rFonts w:ascii="Times New Roman" w:hAnsi="Times New Roman" w:cs="Times New Roman"/>
                <w:color w:val="000000"/>
                <w:sz w:val="24"/>
                <w:szCs w:val="24"/>
              </w:rPr>
            </w:pPr>
            <w:r w:rsidRPr="001460EF">
              <w:rPr>
                <w:rFonts w:ascii="Times New Roman" w:hAnsi="Times New Roman" w:cs="Times New Roman"/>
                <w:color w:val="000000"/>
                <w:sz w:val="24"/>
                <w:szCs w:val="24"/>
              </w:rPr>
              <w:t>je skrivnost, ki ni splošno znana ali lahko dosegljiva osebam v krogih, ki se običajno ukvarjajo s to vrsto informacij;</w:t>
            </w:r>
          </w:p>
          <w:p w14:paraId="68EC0988" w14:textId="77777777" w:rsidR="00AE56C3" w:rsidRPr="001460EF" w:rsidRDefault="00AE56C3" w:rsidP="00AE56C3">
            <w:pPr>
              <w:numPr>
                <w:ilvl w:val="0"/>
                <w:numId w:val="33"/>
              </w:numPr>
              <w:rPr>
                <w:rFonts w:ascii="Times New Roman" w:hAnsi="Times New Roman" w:cs="Times New Roman"/>
                <w:color w:val="000000"/>
                <w:sz w:val="24"/>
                <w:szCs w:val="24"/>
              </w:rPr>
            </w:pPr>
            <w:r w:rsidRPr="001460EF">
              <w:rPr>
                <w:rFonts w:ascii="Times New Roman" w:hAnsi="Times New Roman" w:cs="Times New Roman"/>
                <w:color w:val="000000"/>
                <w:sz w:val="24"/>
                <w:szCs w:val="24"/>
              </w:rPr>
              <w:t>ima tržno vrednost;</w:t>
            </w:r>
          </w:p>
          <w:p w14:paraId="423689B0" w14:textId="77777777" w:rsidR="00AE56C3" w:rsidRPr="001460EF" w:rsidRDefault="00AE56C3" w:rsidP="00AE56C3">
            <w:pPr>
              <w:numPr>
                <w:ilvl w:val="0"/>
                <w:numId w:val="33"/>
              </w:numPr>
              <w:rPr>
                <w:rFonts w:ascii="Times New Roman" w:hAnsi="Times New Roman" w:cs="Times New Roman"/>
                <w:color w:val="000000"/>
                <w:sz w:val="24"/>
                <w:szCs w:val="24"/>
              </w:rPr>
            </w:pPr>
            <w:r w:rsidRPr="001460EF">
              <w:rPr>
                <w:rFonts w:ascii="Times New Roman" w:hAnsi="Times New Roman" w:cs="Times New Roman"/>
                <w:color w:val="000000"/>
                <w:sz w:val="24"/>
                <w:szCs w:val="24"/>
              </w:rPr>
              <w:t>imetnik poslovne skrivnosti je v danih okoliščinah razumno ukrepal, da jo ohrani kot skrivnost.</w:t>
            </w:r>
          </w:p>
        </w:tc>
      </w:tr>
    </w:tbl>
    <w:p w14:paraId="3FF6DF90" w14:textId="77777777" w:rsidR="00AE56C3" w:rsidRPr="001460EF" w:rsidRDefault="00AE56C3" w:rsidP="00AE56C3">
      <w:pPr>
        <w:spacing w:before="225" w:after="225"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7CEB6E60" w14:textId="77777777" w:rsidR="00AE56C3" w:rsidRPr="001460EF" w:rsidRDefault="00AE56C3" w:rsidP="00AE56C3">
      <w:pPr>
        <w:spacing w:before="225" w:after="225"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6EF65B9F" w14:textId="00F8B41C" w:rsidR="00AE56C3" w:rsidRDefault="00AE56C3" w:rsidP="00AE56C3">
      <w:pPr>
        <w:spacing w:before="225" w:after="225" w:line="240" w:lineRule="auto"/>
        <w:jc w:val="both"/>
        <w:rPr>
          <w:rFonts w:ascii="Times New Roman" w:hAnsi="Times New Roman" w:cs="Times New Roman"/>
          <w:color w:val="000000"/>
          <w:sz w:val="24"/>
          <w:szCs w:val="24"/>
        </w:rPr>
      </w:pPr>
      <w:r w:rsidRPr="001460EF">
        <w:rPr>
          <w:rFonts w:ascii="Times New Roman" w:hAnsi="Times New Roman" w:cs="Times New Roman"/>
          <w:color w:val="000000"/>
          <w:sz w:val="24"/>
          <w:szCs w:val="24"/>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756" w:type="pct"/>
        <w:tblInd w:w="108" w:type="dxa"/>
        <w:tblLook w:val="04A0" w:firstRow="1" w:lastRow="0" w:firstColumn="1" w:lastColumn="0" w:noHBand="0" w:noVBand="1"/>
      </w:tblPr>
      <w:tblGrid>
        <w:gridCol w:w="4999"/>
      </w:tblGrid>
      <w:tr w:rsidR="00AE56C3" w:rsidRPr="00FE58B8" w14:paraId="544D31CE" w14:textId="77777777" w:rsidTr="0041479D">
        <w:trPr>
          <w:trHeight w:val="387"/>
        </w:trPr>
        <w:tc>
          <w:tcPr>
            <w:tcW w:w="0" w:type="auto"/>
            <w:shd w:val="clear" w:color="auto" w:fill="000000"/>
            <w:tcMar>
              <w:top w:w="150" w:type="dxa"/>
              <w:bottom w:w="150" w:type="dxa"/>
            </w:tcMar>
            <w:vAlign w:val="center"/>
          </w:tcPr>
          <w:p w14:paraId="7C25E19D" w14:textId="77777777" w:rsidR="00AE56C3" w:rsidRPr="00FE58B8" w:rsidRDefault="00AE56C3" w:rsidP="0041479D">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13. Način predložitve dokumentov v ponudbi</w:t>
            </w:r>
          </w:p>
        </w:tc>
      </w:tr>
    </w:tbl>
    <w:p w14:paraId="307C89B9" w14:textId="77777777" w:rsidR="00AE56C3" w:rsidRDefault="00AE56C3" w:rsidP="00AE56C3">
      <w:pPr>
        <w:spacing w:after="0" w:line="240" w:lineRule="auto"/>
        <w:jc w:val="both"/>
        <w:rPr>
          <w:rFonts w:ascii="Times New Roman" w:hAnsi="Times New Roman" w:cs="Times New Roman"/>
          <w:color w:val="000000"/>
          <w:sz w:val="24"/>
          <w:szCs w:val="24"/>
        </w:rPr>
      </w:pPr>
    </w:p>
    <w:p w14:paraId="34BC4889" w14:textId="77777777" w:rsidR="00AE56C3" w:rsidRPr="009E15DB" w:rsidRDefault="00AE56C3" w:rsidP="00AE56C3">
      <w:pPr>
        <w:spacing w:after="0"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t>Zaželeno je:</w:t>
      </w:r>
    </w:p>
    <w:tbl>
      <w:tblPr>
        <w:tblStyle w:val="NormalTablePHPDOCX"/>
        <w:tblW w:w="0" w:type="auto"/>
        <w:tblInd w:w="108" w:type="dxa"/>
        <w:tblLook w:val="04A0" w:firstRow="1" w:lastRow="0" w:firstColumn="1" w:lastColumn="0" w:noHBand="0" w:noVBand="1"/>
      </w:tblPr>
      <w:tblGrid>
        <w:gridCol w:w="8962"/>
      </w:tblGrid>
      <w:tr w:rsidR="00AE56C3" w:rsidRPr="009E15DB" w14:paraId="79D379DC" w14:textId="77777777" w:rsidTr="0041479D">
        <w:tc>
          <w:tcPr>
            <w:tcW w:w="0" w:type="auto"/>
            <w:tcMar>
              <w:top w:w="0" w:type="auto"/>
              <w:bottom w:w="0" w:type="auto"/>
            </w:tcMar>
          </w:tcPr>
          <w:p w14:paraId="363790CD" w14:textId="77777777" w:rsidR="00AE56C3" w:rsidRPr="009E15DB" w:rsidRDefault="00AE56C3" w:rsidP="00AE56C3">
            <w:pPr>
              <w:numPr>
                <w:ilvl w:val="0"/>
                <w:numId w:val="34"/>
              </w:numPr>
              <w:jc w:val="both"/>
              <w:rPr>
                <w:rFonts w:ascii="Times New Roman" w:hAnsi="Times New Roman" w:cs="Times New Roman"/>
                <w:color w:val="000000"/>
                <w:sz w:val="24"/>
                <w:szCs w:val="24"/>
              </w:rPr>
            </w:pPr>
            <w:r w:rsidRPr="009E15DB">
              <w:rPr>
                <w:rFonts w:ascii="Times New Roman" w:hAnsi="Times New Roman" w:cs="Times New Roman"/>
                <w:color w:val="000000"/>
                <w:sz w:val="24"/>
                <w:szCs w:val="24"/>
              </w:rPr>
              <w:t>da so vsi dokumenti na mestih, kjer je to označeno, podpisani s strani pooblaščene osebe in žigosani z žigom ponudnika,</w:t>
            </w:r>
          </w:p>
          <w:p w14:paraId="0CBAEAEF" w14:textId="77777777" w:rsidR="00AE56C3" w:rsidRPr="009E15DB" w:rsidRDefault="00AE56C3" w:rsidP="00AE56C3">
            <w:pPr>
              <w:numPr>
                <w:ilvl w:val="0"/>
                <w:numId w:val="34"/>
              </w:numPr>
              <w:jc w:val="both"/>
              <w:rPr>
                <w:rFonts w:ascii="Times New Roman" w:hAnsi="Times New Roman" w:cs="Times New Roman"/>
                <w:color w:val="000000"/>
                <w:sz w:val="24"/>
                <w:szCs w:val="24"/>
              </w:rPr>
            </w:pPr>
            <w:r w:rsidRPr="009E15DB">
              <w:rPr>
                <w:rFonts w:ascii="Times New Roman" w:hAnsi="Times New Roman" w:cs="Times New Roman"/>
                <w:color w:val="000000"/>
                <w:sz w:val="24"/>
                <w:szCs w:val="24"/>
              </w:rPr>
              <w:t>da ponudnik morebitne popravke opremi z žigom in podpisom svoje pooblaščene osebe.</w:t>
            </w:r>
          </w:p>
        </w:tc>
      </w:tr>
    </w:tbl>
    <w:p w14:paraId="40F6DF1D" w14:textId="77777777" w:rsidR="00AE56C3" w:rsidRPr="009E15DB" w:rsidRDefault="00AE56C3" w:rsidP="00AE56C3">
      <w:pPr>
        <w:spacing w:before="225" w:after="225"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9DA2E7B" w14:textId="77777777" w:rsidR="00AE56C3" w:rsidRPr="009E15DB" w:rsidRDefault="00AE56C3" w:rsidP="00AE56C3">
      <w:pPr>
        <w:spacing w:before="225" w:after="225"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2360172" w14:textId="77777777" w:rsidR="00AE56C3" w:rsidRPr="009E15DB" w:rsidRDefault="00AE56C3" w:rsidP="00AE56C3">
      <w:pPr>
        <w:spacing w:before="225" w:after="225"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t>Če obstaja naročnikova zahteva po najvišji dovoljeni starosti dokumentov, ki jih ponudnik prilaga kot dokazila, je to navedeno ob vsakem posameznem dokazilu.</w:t>
      </w:r>
    </w:p>
    <w:p w14:paraId="0CE24750" w14:textId="77777777" w:rsidR="00AE56C3" w:rsidRPr="000017F7" w:rsidRDefault="00AE56C3" w:rsidP="00AE56C3">
      <w:pPr>
        <w:spacing w:before="225" w:after="225"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w:t>
      </w:r>
      <w:r w:rsidRPr="000017F7">
        <w:rPr>
          <w:rFonts w:ascii="Times New Roman" w:hAnsi="Times New Roman" w:cs="Times New Roman"/>
          <w:color w:val="000000"/>
          <w:sz w:val="24"/>
          <w:szCs w:val="24"/>
        </w:rPr>
        <w:t>državi te osebe ali v državi, v kateri ima sedež gospodarski subjekt</w:t>
      </w:r>
      <w:r w:rsidRPr="000017F7">
        <w:rPr>
          <w:rFonts w:ascii="Times New Roman" w:hAnsi="Times New Roman" w:cs="Times New Roman"/>
          <w:sz w:val="24"/>
          <w:szCs w:val="24"/>
        </w:rPr>
        <w:t>.</w:t>
      </w:r>
    </w:p>
    <w:tbl>
      <w:tblPr>
        <w:tblStyle w:val="NormalTablePHPDOCX"/>
        <w:tblW w:w="2500" w:type="pct"/>
        <w:tblInd w:w="108" w:type="dxa"/>
        <w:tblLook w:val="04A0" w:firstRow="1" w:lastRow="0" w:firstColumn="1" w:lastColumn="0" w:noHBand="0" w:noVBand="1"/>
      </w:tblPr>
      <w:tblGrid>
        <w:gridCol w:w="4535"/>
      </w:tblGrid>
      <w:tr w:rsidR="00AE56C3" w:rsidRPr="000017F7" w14:paraId="41261C20" w14:textId="77777777" w:rsidTr="0041479D">
        <w:tc>
          <w:tcPr>
            <w:tcW w:w="0" w:type="auto"/>
            <w:shd w:val="clear" w:color="auto" w:fill="000000"/>
            <w:tcMar>
              <w:top w:w="150" w:type="dxa"/>
              <w:bottom w:w="150" w:type="dxa"/>
            </w:tcMar>
            <w:vAlign w:val="center"/>
          </w:tcPr>
          <w:p w14:paraId="5FD673D2" w14:textId="77777777" w:rsidR="00AE56C3" w:rsidRPr="007948C2" w:rsidRDefault="00AE56C3" w:rsidP="0041479D">
            <w:pPr>
              <w:rPr>
                <w:rFonts w:ascii="Times New Roman" w:hAnsi="Times New Roman" w:cs="Times New Roman"/>
                <w:b/>
                <w:sz w:val="24"/>
                <w:szCs w:val="24"/>
              </w:rPr>
            </w:pPr>
            <w:r w:rsidRPr="007948C2">
              <w:rPr>
                <w:rFonts w:ascii="Times New Roman" w:hAnsi="Times New Roman" w:cs="Times New Roman"/>
                <w:b/>
                <w:bCs/>
                <w:color w:val="FFFFFF"/>
                <w:position w:val="-2"/>
                <w:sz w:val="24"/>
                <w:szCs w:val="24"/>
                <w:shd w:val="clear" w:color="auto" w:fill="000000"/>
              </w:rPr>
              <w:t>14. Ponudbena cena in plačilni pogoji</w:t>
            </w:r>
          </w:p>
        </w:tc>
      </w:tr>
    </w:tbl>
    <w:p w14:paraId="6E11D37C" w14:textId="77777777" w:rsidR="00AE56C3" w:rsidRPr="00797CFE" w:rsidRDefault="00AE56C3" w:rsidP="00AE56C3">
      <w:pPr>
        <w:spacing w:before="225" w:after="225" w:line="240" w:lineRule="auto"/>
        <w:jc w:val="both"/>
        <w:rPr>
          <w:rFonts w:ascii="Times New Roman" w:hAnsi="Times New Roman" w:cs="Times New Roman"/>
          <w:sz w:val="24"/>
          <w:szCs w:val="24"/>
        </w:rPr>
      </w:pPr>
      <w:r w:rsidRPr="000017F7">
        <w:rPr>
          <w:rFonts w:ascii="Times New Roman" w:hAnsi="Times New Roman" w:cs="Times New Roman"/>
          <w:color w:val="000000"/>
          <w:sz w:val="24"/>
          <w:szCs w:val="24"/>
        </w:rPr>
        <w:t xml:space="preserve">Cene v ponudbi morajo biti izražene v evrih (EUR) in morajo vključevati vse stroške, davke in morebitne popuste tako, da naročnika ne bremenijo kakršni koli drugi stroški, povezani z </w:t>
      </w:r>
      <w:r w:rsidRPr="00797CFE">
        <w:rPr>
          <w:rFonts w:ascii="Times New Roman" w:hAnsi="Times New Roman" w:cs="Times New Roman"/>
          <w:sz w:val="24"/>
          <w:szCs w:val="24"/>
        </w:rPr>
        <w:t>predmetom javnega naročila.</w:t>
      </w:r>
    </w:p>
    <w:p w14:paraId="3CEB3069" w14:textId="13D70BFB" w:rsidR="00AE56C3" w:rsidRPr="00797CFE" w:rsidRDefault="00AE56C3" w:rsidP="00AE56C3">
      <w:pPr>
        <w:spacing w:before="225" w:after="225" w:line="240" w:lineRule="auto"/>
        <w:jc w:val="both"/>
        <w:rPr>
          <w:rFonts w:ascii="Times New Roman" w:hAnsi="Times New Roman" w:cs="Times New Roman"/>
          <w:sz w:val="24"/>
          <w:szCs w:val="24"/>
        </w:rPr>
      </w:pPr>
      <w:r w:rsidRPr="00797CFE">
        <w:rPr>
          <w:rFonts w:ascii="Times New Roman" w:hAnsi="Times New Roman" w:cs="Times New Roman"/>
          <w:sz w:val="24"/>
          <w:szCs w:val="24"/>
        </w:rPr>
        <w:t>Ponujene cene so fiksne in nespremenljive</w:t>
      </w:r>
      <w:r w:rsidR="0071737D" w:rsidRPr="00797CFE">
        <w:rPr>
          <w:rFonts w:ascii="Times New Roman" w:hAnsi="Times New Roman" w:cs="Times New Roman"/>
          <w:sz w:val="24"/>
          <w:szCs w:val="24"/>
        </w:rPr>
        <w:t xml:space="preserve"> za obdobje prvega šolskega leta (202</w:t>
      </w:r>
      <w:r w:rsidR="00851062">
        <w:rPr>
          <w:rFonts w:ascii="Times New Roman" w:hAnsi="Times New Roman" w:cs="Times New Roman"/>
          <w:sz w:val="24"/>
          <w:szCs w:val="24"/>
        </w:rPr>
        <w:t>5</w:t>
      </w:r>
      <w:r w:rsidR="0071737D" w:rsidRPr="00797CFE">
        <w:rPr>
          <w:rFonts w:ascii="Times New Roman" w:hAnsi="Times New Roman" w:cs="Times New Roman"/>
          <w:sz w:val="24"/>
          <w:szCs w:val="24"/>
        </w:rPr>
        <w:t>/202</w:t>
      </w:r>
      <w:r w:rsidR="00851062">
        <w:rPr>
          <w:rFonts w:ascii="Times New Roman" w:hAnsi="Times New Roman" w:cs="Times New Roman"/>
          <w:sz w:val="24"/>
          <w:szCs w:val="24"/>
        </w:rPr>
        <w:t>6</w:t>
      </w:r>
      <w:r w:rsidR="0071737D" w:rsidRPr="00797CFE">
        <w:rPr>
          <w:rFonts w:ascii="Times New Roman" w:hAnsi="Times New Roman" w:cs="Times New Roman"/>
          <w:sz w:val="24"/>
          <w:szCs w:val="24"/>
        </w:rPr>
        <w:t>)</w:t>
      </w:r>
      <w:r w:rsidR="004B18B0" w:rsidRPr="00797CFE">
        <w:rPr>
          <w:rFonts w:ascii="Times New Roman" w:hAnsi="Times New Roman" w:cs="Times New Roman"/>
          <w:sz w:val="24"/>
          <w:szCs w:val="24"/>
        </w:rPr>
        <w:t>, v tem obdobju se pogodbeni stranki odrekata spremenljivosti cene vezano na 655. in 656. Obligacijskega zakonika - OZ</w:t>
      </w:r>
      <w:r w:rsidR="0071737D" w:rsidRPr="00797CFE">
        <w:rPr>
          <w:rFonts w:ascii="Times New Roman" w:hAnsi="Times New Roman" w:cs="Times New Roman"/>
          <w:sz w:val="24"/>
          <w:szCs w:val="24"/>
        </w:rPr>
        <w:t>.</w:t>
      </w:r>
    </w:p>
    <w:p w14:paraId="1A58AD20" w14:textId="736F2B47" w:rsidR="00324137" w:rsidRPr="00797CFE" w:rsidRDefault="004B18B0" w:rsidP="00797CFE">
      <w:pPr>
        <w:spacing w:before="225" w:after="225" w:line="240" w:lineRule="auto"/>
        <w:jc w:val="both"/>
        <w:rPr>
          <w:rFonts w:ascii="Times New Roman" w:hAnsi="Times New Roman"/>
          <w:sz w:val="24"/>
          <w:szCs w:val="24"/>
        </w:rPr>
      </w:pPr>
      <w:r w:rsidRPr="00797CFE">
        <w:rPr>
          <w:rFonts w:ascii="Times New Roman" w:hAnsi="Times New Roman" w:cs="Times New Roman"/>
          <w:sz w:val="24"/>
          <w:szCs w:val="24"/>
        </w:rPr>
        <w:t>Po preteku prej navedenega obdobja</w:t>
      </w:r>
      <w:r w:rsidR="00797CFE" w:rsidRPr="00797CFE">
        <w:rPr>
          <w:rFonts w:ascii="Times New Roman" w:hAnsi="Times New Roman" w:cs="Times New Roman"/>
          <w:sz w:val="24"/>
          <w:szCs w:val="24"/>
        </w:rPr>
        <w:t xml:space="preserve"> </w:t>
      </w:r>
      <w:r w:rsidRPr="00797CFE">
        <w:rPr>
          <w:rFonts w:ascii="Times New Roman" w:hAnsi="Times New Roman" w:cs="Times New Roman"/>
          <w:sz w:val="24"/>
          <w:szCs w:val="24"/>
        </w:rPr>
        <w:t>se bo izvajalcu oziroma</w:t>
      </w:r>
      <w:r w:rsidR="00797CFE" w:rsidRPr="00797CFE">
        <w:rPr>
          <w:rFonts w:ascii="Times New Roman" w:hAnsi="Times New Roman" w:cs="Times New Roman"/>
          <w:sz w:val="24"/>
          <w:szCs w:val="24"/>
        </w:rPr>
        <w:t xml:space="preserve"> </w:t>
      </w:r>
      <w:r w:rsidRPr="00797CFE">
        <w:rPr>
          <w:rFonts w:ascii="Times New Roman" w:hAnsi="Times New Roman" w:cs="Times New Roman"/>
          <w:sz w:val="24"/>
          <w:szCs w:val="24"/>
        </w:rPr>
        <w:t>naročniku  priznala valorizacija cen v skladu z določili Pr</w:t>
      </w:r>
      <w:r w:rsidR="00797CFE" w:rsidRPr="00797CFE">
        <w:rPr>
          <w:rFonts w:ascii="Times New Roman" w:hAnsi="Times New Roman" w:cs="Times New Roman"/>
          <w:sz w:val="24"/>
          <w:szCs w:val="24"/>
        </w:rPr>
        <w:t>avilnika o načinih valorizacije denarnih obveznosti, ki jih v večletnih pogodba dogovarjajo pravne osebe javnega sektorja (</w:t>
      </w:r>
      <w:proofErr w:type="spellStart"/>
      <w:r w:rsidR="00797CFE" w:rsidRPr="00797CFE">
        <w:rPr>
          <w:rFonts w:ascii="Times New Roman" w:hAnsi="Times New Roman" w:cs="Times New Roman"/>
          <w:sz w:val="24"/>
          <w:szCs w:val="24"/>
        </w:rPr>
        <w:t>Ur.l</w:t>
      </w:r>
      <w:proofErr w:type="spellEnd"/>
      <w:r w:rsidR="00797CFE" w:rsidRPr="00797CFE">
        <w:rPr>
          <w:rFonts w:ascii="Times New Roman" w:hAnsi="Times New Roman" w:cs="Times New Roman"/>
          <w:sz w:val="24"/>
          <w:szCs w:val="24"/>
        </w:rPr>
        <w:t>. RS št. 1/04), z upoštevanjem indeksa razlik v ceni, ki ga uradno objavi Statistični urad RS in na način kot to določa prej citirani Pravilnik ter</w:t>
      </w:r>
      <w:r w:rsidR="00324137" w:rsidRPr="00797CFE">
        <w:rPr>
          <w:rFonts w:ascii="Times New Roman" w:hAnsi="Times New Roman"/>
          <w:sz w:val="24"/>
          <w:szCs w:val="24"/>
        </w:rPr>
        <w:t xml:space="preserve"> </w:t>
      </w:r>
      <w:r w:rsidR="00797CFE" w:rsidRPr="00797CFE">
        <w:rPr>
          <w:rFonts w:ascii="Times New Roman" w:hAnsi="Times New Roman"/>
          <w:sz w:val="24"/>
          <w:szCs w:val="24"/>
        </w:rPr>
        <w:t>po predhodnem soglasju s strani naročnika, vendar največ enkrat letno. Spremembo cene bosta naročnik in prevoznik dogovorila in uredila z aneksom k osnovni pogodbi.</w:t>
      </w:r>
    </w:p>
    <w:p w14:paraId="0ADC470C" w14:textId="3845EE0E" w:rsidR="00797CFE" w:rsidRPr="00797CFE" w:rsidRDefault="00797CFE" w:rsidP="00797CFE">
      <w:pPr>
        <w:spacing w:before="225" w:after="225" w:line="240" w:lineRule="auto"/>
        <w:jc w:val="both"/>
        <w:rPr>
          <w:rFonts w:ascii="Times New Roman" w:hAnsi="Times New Roman"/>
          <w:sz w:val="24"/>
          <w:szCs w:val="24"/>
        </w:rPr>
      </w:pPr>
      <w:r w:rsidRPr="00797CFE">
        <w:rPr>
          <w:rFonts w:ascii="Times New Roman" w:hAnsi="Times New Roman"/>
          <w:sz w:val="24"/>
          <w:szCs w:val="24"/>
        </w:rPr>
        <w:t>Valorizacija se prizna na predlog (izvajalca oz. naročnika), v kolikor predlagatelj dokaže spremembo cene</w:t>
      </w:r>
      <w:r>
        <w:rPr>
          <w:rFonts w:ascii="Times New Roman" w:hAnsi="Times New Roman"/>
          <w:sz w:val="24"/>
          <w:szCs w:val="24"/>
        </w:rPr>
        <w:t>/</w:t>
      </w:r>
      <w:r w:rsidRPr="00797CFE">
        <w:rPr>
          <w:rFonts w:ascii="Times New Roman" w:hAnsi="Times New Roman"/>
          <w:sz w:val="24"/>
          <w:szCs w:val="24"/>
        </w:rPr>
        <w:t>enoto v zakonsko relevantnem deležu nad 10 %. Skladno z drugim odstavkom 656. člena OZ je predlagatelj upravičen zahtevati (samo) razliko v ceni, ki presega 10 %.</w:t>
      </w:r>
    </w:p>
    <w:p w14:paraId="7A4FA044" w14:textId="77777777" w:rsidR="00AE56C3" w:rsidRPr="000017F7" w:rsidRDefault="00AE56C3" w:rsidP="00AE56C3">
      <w:pPr>
        <w:spacing w:before="225" w:after="225" w:line="240" w:lineRule="auto"/>
        <w:jc w:val="both"/>
        <w:rPr>
          <w:rFonts w:ascii="Times New Roman" w:hAnsi="Times New Roman" w:cs="Times New Roman"/>
          <w:sz w:val="24"/>
          <w:szCs w:val="24"/>
        </w:rPr>
      </w:pPr>
      <w:r w:rsidRPr="000017F7">
        <w:rPr>
          <w:rFonts w:ascii="Times New Roman" w:hAnsi="Times New Roman" w:cs="Times New Roman"/>
          <w:color w:val="000000"/>
          <w:sz w:val="24"/>
          <w:szCs w:val="24"/>
        </w:rPr>
        <w:t>V obrazec Ponudba in Predračun-rekapitulacija se vpiše končna ponudbena vrednost.</w:t>
      </w:r>
    </w:p>
    <w:p w14:paraId="5BC452B4" w14:textId="77777777" w:rsidR="00AE56C3" w:rsidRPr="00821838" w:rsidRDefault="00AE56C3" w:rsidP="00AE56C3">
      <w:pPr>
        <w:pStyle w:val="Telobesedila"/>
        <w:ind w:right="72"/>
        <w:rPr>
          <w:b/>
          <w:bCs/>
        </w:rPr>
      </w:pPr>
      <w:r w:rsidRPr="000017F7">
        <w:rPr>
          <w:color w:val="000000"/>
        </w:rPr>
        <w:t>Izvajalec izstavi račun v elektronski obliki (</w:t>
      </w:r>
      <w:proofErr w:type="spellStart"/>
      <w:r w:rsidRPr="000017F7">
        <w:rPr>
          <w:color w:val="000000"/>
        </w:rPr>
        <w:t>eRačun</w:t>
      </w:r>
      <w:proofErr w:type="spellEnd"/>
      <w:r w:rsidRPr="000017F7">
        <w:rPr>
          <w:color w:val="000000"/>
        </w:rPr>
        <w:t xml:space="preserve">) preko spletnega portala </w:t>
      </w:r>
      <w:proofErr w:type="spellStart"/>
      <w:r w:rsidRPr="000017F7">
        <w:rPr>
          <w:color w:val="000000"/>
        </w:rPr>
        <w:t>UJPnet</w:t>
      </w:r>
      <w:proofErr w:type="spellEnd"/>
      <w:r w:rsidRPr="000017F7">
        <w:rPr>
          <w:color w:val="000000"/>
        </w:rPr>
        <w:t xml:space="preserve">. Kot uradni prejem računa se šteje datum vnosa računa v sistem </w:t>
      </w:r>
      <w:proofErr w:type="spellStart"/>
      <w:r w:rsidRPr="000017F7">
        <w:rPr>
          <w:color w:val="000000"/>
        </w:rPr>
        <w:t>UJPnet</w:t>
      </w:r>
      <w:proofErr w:type="spellEnd"/>
      <w:r w:rsidRPr="000017F7">
        <w:rPr>
          <w:color w:val="000000"/>
        </w:rPr>
        <w:t>.</w:t>
      </w:r>
      <w:r>
        <w:rPr>
          <w:color w:val="000000"/>
        </w:rPr>
        <w:t xml:space="preserve"> </w:t>
      </w:r>
      <w:r w:rsidRPr="00E91224">
        <w:rPr>
          <w:bCs/>
        </w:rPr>
        <w:t xml:space="preserve">Naročnik se zavezuje, da </w:t>
      </w:r>
      <w:r w:rsidRPr="00E91224">
        <w:rPr>
          <w:bCs/>
        </w:rPr>
        <w:lastRenderedPageBreak/>
        <w:t xml:space="preserve">bo </w:t>
      </w:r>
      <w:r>
        <w:rPr>
          <w:bCs/>
        </w:rPr>
        <w:t xml:space="preserve">račune oziroma </w:t>
      </w:r>
      <w:r w:rsidRPr="00E91224">
        <w:rPr>
          <w:bCs/>
        </w:rPr>
        <w:t xml:space="preserve">začasne mesečne situacije, predhodno potrjene s strani nadzornega organa, plačal izvajalcu del </w:t>
      </w:r>
      <w:r w:rsidRPr="001F47CB">
        <w:rPr>
          <w:bCs/>
        </w:rPr>
        <w:t>v skladu s plačilnimi roki glede na veljavno zakonodajo.</w:t>
      </w:r>
    </w:p>
    <w:p w14:paraId="15A5A2ED" w14:textId="77777777" w:rsidR="00AE56C3" w:rsidRPr="000017F7" w:rsidRDefault="00AE56C3" w:rsidP="00AE56C3">
      <w:pPr>
        <w:spacing w:before="225" w:after="225" w:line="240" w:lineRule="auto"/>
        <w:jc w:val="both"/>
        <w:rPr>
          <w:rFonts w:ascii="Times New Roman" w:hAnsi="Times New Roman" w:cs="Times New Roman"/>
          <w:sz w:val="24"/>
          <w:szCs w:val="24"/>
        </w:rPr>
      </w:pPr>
      <w:r w:rsidRPr="000017F7">
        <w:rPr>
          <w:rFonts w:ascii="Times New Roman" w:hAnsi="Times New Roman" w:cs="Times New Roman"/>
          <w:color w:val="000000"/>
          <w:sz w:val="24"/>
          <w:szCs w:val="24"/>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AE56C3" w:rsidRPr="00FE58B8" w14:paraId="4CDDFEE3" w14:textId="77777777" w:rsidTr="0041479D">
        <w:tc>
          <w:tcPr>
            <w:tcW w:w="0" w:type="auto"/>
            <w:shd w:val="clear" w:color="auto" w:fill="000000"/>
            <w:tcMar>
              <w:top w:w="150" w:type="dxa"/>
              <w:bottom w:w="150" w:type="dxa"/>
            </w:tcMar>
            <w:vAlign w:val="center"/>
          </w:tcPr>
          <w:p w14:paraId="0E682848" w14:textId="77777777" w:rsidR="00AE56C3" w:rsidRPr="00FE58B8" w:rsidRDefault="00AE56C3" w:rsidP="0041479D">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15</w:t>
            </w:r>
            <w:r w:rsidRPr="00FE58B8">
              <w:rPr>
                <w:rFonts w:ascii="Times New Roman" w:hAnsi="Times New Roman" w:cs="Times New Roman"/>
                <w:b/>
                <w:bCs/>
                <w:color w:val="FFFFFF"/>
                <w:position w:val="-2"/>
                <w:sz w:val="24"/>
                <w:szCs w:val="24"/>
                <w:shd w:val="clear" w:color="auto" w:fill="000000"/>
              </w:rPr>
              <w:t>. Veljavnost ponudbe</w:t>
            </w:r>
          </w:p>
        </w:tc>
      </w:tr>
    </w:tbl>
    <w:p w14:paraId="7B883529" w14:textId="77777777" w:rsidR="00AE56C3" w:rsidRDefault="00AE56C3" w:rsidP="00AE56C3">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Ponudba velja najmanj 90 dni od skrajnega roka za oddajo ponudb. V primeru krajšega roka veljavnosti ponudbe se ponudba zavrne.</w:t>
      </w:r>
    </w:p>
    <w:p w14:paraId="336C58E9" w14:textId="77777777" w:rsidR="00AE56C3" w:rsidRPr="00A66AF2" w:rsidRDefault="00AE56C3" w:rsidP="00AE56C3">
      <w:pPr>
        <w:spacing w:before="225" w:after="225"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tbl>
      <w:tblPr>
        <w:tblStyle w:val="NormalTablePHPDOCX"/>
        <w:tblW w:w="2500" w:type="pct"/>
        <w:tblInd w:w="108" w:type="dxa"/>
        <w:tblLook w:val="04A0" w:firstRow="1" w:lastRow="0" w:firstColumn="1" w:lastColumn="0" w:noHBand="0" w:noVBand="1"/>
      </w:tblPr>
      <w:tblGrid>
        <w:gridCol w:w="4535"/>
      </w:tblGrid>
      <w:tr w:rsidR="00AE56C3" w:rsidRPr="00FE58B8" w14:paraId="16923E9F" w14:textId="77777777" w:rsidTr="0041479D">
        <w:tc>
          <w:tcPr>
            <w:tcW w:w="0" w:type="auto"/>
            <w:shd w:val="clear" w:color="auto" w:fill="000000"/>
            <w:tcMar>
              <w:top w:w="150" w:type="dxa"/>
              <w:bottom w:w="150" w:type="dxa"/>
            </w:tcMar>
            <w:vAlign w:val="center"/>
          </w:tcPr>
          <w:p w14:paraId="5E9BB597" w14:textId="77777777" w:rsidR="00AE56C3" w:rsidRPr="00FE58B8" w:rsidRDefault="00AE56C3" w:rsidP="0041479D">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16</w:t>
            </w:r>
            <w:r w:rsidRPr="00FE58B8">
              <w:rPr>
                <w:rFonts w:ascii="Times New Roman" w:hAnsi="Times New Roman" w:cs="Times New Roman"/>
                <w:b/>
                <w:bCs/>
                <w:color w:val="FFFFFF"/>
                <w:position w:val="-2"/>
                <w:sz w:val="24"/>
                <w:szCs w:val="24"/>
                <w:shd w:val="clear" w:color="auto" w:fill="000000"/>
              </w:rPr>
              <w:t>. Pravno varstvo</w:t>
            </w:r>
          </w:p>
        </w:tc>
      </w:tr>
    </w:tbl>
    <w:p w14:paraId="0379084C" w14:textId="77777777" w:rsidR="00AE56C3" w:rsidRPr="00746141" w:rsidRDefault="00AE56C3" w:rsidP="00AE56C3">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53FF75E" w14:textId="77777777" w:rsidR="00AE56C3" w:rsidRPr="00746141" w:rsidRDefault="00AE56C3" w:rsidP="00AE56C3">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201ADFD" w14:textId="77777777" w:rsidR="00AE56C3" w:rsidRPr="00746141" w:rsidRDefault="00AE56C3" w:rsidP="00AE56C3">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Zahtevek za revizijo mora vsebovati vse obvezne sestavine, kot jih določa 15. člen ZPVPJN. </w:t>
      </w:r>
    </w:p>
    <w:p w14:paraId="657C7868" w14:textId="77777777" w:rsidR="00AE56C3" w:rsidRPr="00746141" w:rsidRDefault="00AE56C3" w:rsidP="00AE56C3">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 xml:space="preserve">V </w:t>
      </w:r>
      <w:proofErr w:type="spellStart"/>
      <w:r w:rsidRPr="00746141">
        <w:rPr>
          <w:rFonts w:ascii="Times New Roman" w:hAnsi="Times New Roman" w:cs="Times New Roman"/>
          <w:color w:val="000000"/>
          <w:sz w:val="24"/>
          <w:szCs w:val="24"/>
        </w:rPr>
        <w:t>predrevizijskem</w:t>
      </w:r>
      <w:proofErr w:type="spellEnd"/>
      <w:r w:rsidRPr="00746141">
        <w:rPr>
          <w:rFonts w:ascii="Times New Roman" w:hAnsi="Times New Roman" w:cs="Times New Roman"/>
          <w:color w:val="000000"/>
          <w:sz w:val="24"/>
          <w:szCs w:val="24"/>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3242224" w14:textId="77777777" w:rsidR="00AE56C3" w:rsidRPr="00746141" w:rsidRDefault="00AE56C3" w:rsidP="00AE56C3">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Vlagatelj mora pred vložitvijo zahtevka za revizijo zoper vsebino razpisne dokumentacije ali vsebino</w:t>
      </w:r>
      <w:r>
        <w:rPr>
          <w:rFonts w:ascii="Times New Roman" w:hAnsi="Times New Roman" w:cs="Times New Roman"/>
          <w:color w:val="000000"/>
          <w:sz w:val="24"/>
          <w:szCs w:val="24"/>
        </w:rPr>
        <w:t xml:space="preserve"> objave plačati takso v višini 4</w:t>
      </w:r>
      <w:r w:rsidRPr="00746141">
        <w:rPr>
          <w:rFonts w:ascii="Times New Roman" w:hAnsi="Times New Roman" w:cs="Times New Roman"/>
          <w:color w:val="000000"/>
          <w:sz w:val="24"/>
          <w:szCs w:val="24"/>
        </w:rPr>
        <w:t>.000,00 EUR.</w:t>
      </w:r>
    </w:p>
    <w:p w14:paraId="4C3EC2A7" w14:textId="77777777" w:rsidR="00AE56C3" w:rsidRPr="00CD0F08" w:rsidRDefault="00AE56C3" w:rsidP="00AE56C3">
      <w:pPr>
        <w:autoSpaceDE w:val="0"/>
        <w:autoSpaceDN w:val="0"/>
        <w:adjustRightInd w:val="0"/>
        <w:spacing w:after="0" w:line="240" w:lineRule="auto"/>
        <w:jc w:val="both"/>
        <w:rPr>
          <w:rFonts w:ascii="Times New Roman" w:hAnsi="Times New Roman" w:cs="Times New Roman"/>
          <w:sz w:val="24"/>
          <w:szCs w:val="24"/>
        </w:rPr>
      </w:pPr>
      <w:r w:rsidRPr="00CD0F08">
        <w:rPr>
          <w:rFonts w:ascii="Times New Roman" w:hAnsi="Times New Roman" w:cs="Times New Roman"/>
          <w:color w:val="000000"/>
          <w:sz w:val="24"/>
          <w:szCs w:val="24"/>
        </w:rPr>
        <w:t xml:space="preserve">Taksa se plača na ustrezen podračun, ki je v skladu s predpisom, ki ureja podračune ter način plačevanja obveznih dajatev in drugih javnofinančnih prihodkov, odprt pri Banki Slovenije za </w:t>
      </w:r>
      <w:r w:rsidRPr="00CD0F08">
        <w:rPr>
          <w:rFonts w:ascii="Times New Roman" w:hAnsi="Times New Roman" w:cs="Times New Roman"/>
          <w:sz w:val="24"/>
          <w:szCs w:val="24"/>
        </w:rPr>
        <w:lastRenderedPageBreak/>
        <w:t xml:space="preserve">namen plačila taks za </w:t>
      </w:r>
      <w:proofErr w:type="spellStart"/>
      <w:r w:rsidRPr="00CD0F08">
        <w:rPr>
          <w:rFonts w:ascii="Times New Roman" w:hAnsi="Times New Roman" w:cs="Times New Roman"/>
          <w:sz w:val="24"/>
          <w:szCs w:val="24"/>
        </w:rPr>
        <w:t>predrevizijski</w:t>
      </w:r>
      <w:proofErr w:type="spellEnd"/>
      <w:r w:rsidRPr="00CD0F08">
        <w:rPr>
          <w:rFonts w:ascii="Times New Roman" w:hAnsi="Times New Roman" w:cs="Times New Roman"/>
          <w:sz w:val="24"/>
          <w:szCs w:val="24"/>
        </w:rPr>
        <w:t xml:space="preserve"> in revizijski postopek. Natančne informacije o načinu plačila takse so dostopne na spletni strani Ministrstva za javno upravo: </w:t>
      </w:r>
      <w:hyperlink r:id="rId17" w:history="1">
        <w:r w:rsidRPr="00CD0F08">
          <w:rPr>
            <w:rStyle w:val="Hiperpovezava"/>
            <w:rFonts w:ascii="Times New Roman" w:hAnsi="Times New Roman" w:cs="Times New Roman"/>
            <w:sz w:val="24"/>
            <w:szCs w:val="24"/>
          </w:rPr>
          <w:t>http://www.djn.mju.gov.si/sistem-javnega-narocanja/pravno-varstvo</w:t>
        </w:r>
      </w:hyperlink>
      <w:r w:rsidRPr="00CD0F08">
        <w:rPr>
          <w:rFonts w:ascii="Times New Roman" w:hAnsi="Times New Roman" w:cs="Times New Roman"/>
          <w:sz w:val="24"/>
          <w:szCs w:val="24"/>
        </w:rPr>
        <w:t>.</w:t>
      </w:r>
    </w:p>
    <w:p w14:paraId="1EBE5903" w14:textId="77777777" w:rsidR="00AE56C3" w:rsidRPr="00CD0F08" w:rsidRDefault="00AE56C3" w:rsidP="00AE56C3">
      <w:pPr>
        <w:spacing w:after="0" w:line="240" w:lineRule="auto"/>
        <w:jc w:val="both"/>
        <w:rPr>
          <w:rFonts w:ascii="Times New Roman" w:hAnsi="Times New Roman" w:cs="Times New Roman"/>
          <w:sz w:val="24"/>
          <w:szCs w:val="24"/>
        </w:rPr>
      </w:pPr>
    </w:p>
    <w:p w14:paraId="0769817D" w14:textId="77777777" w:rsidR="00AE56C3" w:rsidRPr="00CD0F08" w:rsidRDefault="00AE56C3" w:rsidP="00AE56C3">
      <w:pPr>
        <w:autoSpaceDE w:val="0"/>
        <w:autoSpaceDN w:val="0"/>
        <w:adjustRightInd w:val="0"/>
        <w:spacing w:after="0" w:line="240" w:lineRule="auto"/>
        <w:rPr>
          <w:rFonts w:ascii="Times New Roman" w:hAnsi="Times New Roman" w:cs="Times New Roman"/>
          <w:sz w:val="24"/>
          <w:szCs w:val="24"/>
        </w:rPr>
      </w:pPr>
      <w:r w:rsidRPr="00CD0F08">
        <w:rPr>
          <w:rFonts w:ascii="Times New Roman" w:hAnsi="Times New Roman" w:cs="Times New Roman"/>
          <w:sz w:val="24"/>
          <w:szCs w:val="24"/>
        </w:rPr>
        <w:t xml:space="preserve">Zahtevek za revizijo se vloži preko portala </w:t>
      </w:r>
      <w:proofErr w:type="spellStart"/>
      <w:r w:rsidRPr="00CD0F08">
        <w:rPr>
          <w:rFonts w:ascii="Times New Roman" w:hAnsi="Times New Roman" w:cs="Times New Roman"/>
          <w:b/>
          <w:bCs/>
          <w:sz w:val="24"/>
          <w:szCs w:val="24"/>
        </w:rPr>
        <w:t>eRevizija</w:t>
      </w:r>
      <w:proofErr w:type="spellEnd"/>
      <w:r w:rsidRPr="00CD0F08">
        <w:rPr>
          <w:rFonts w:ascii="Times New Roman" w:hAnsi="Times New Roman" w:cs="Times New Roman"/>
          <w:b/>
          <w:bCs/>
          <w:sz w:val="24"/>
          <w:szCs w:val="24"/>
        </w:rPr>
        <w:t xml:space="preserve">.  </w:t>
      </w:r>
    </w:p>
    <w:p w14:paraId="75995121" w14:textId="77777777" w:rsidR="00AE56C3" w:rsidRPr="00CD0F08" w:rsidRDefault="00AE56C3" w:rsidP="00AE56C3">
      <w:pPr>
        <w:autoSpaceDE w:val="0"/>
        <w:autoSpaceDN w:val="0"/>
        <w:adjustRightInd w:val="0"/>
        <w:spacing w:after="0" w:line="240" w:lineRule="auto"/>
        <w:jc w:val="both"/>
        <w:rPr>
          <w:rFonts w:ascii="Times New Roman" w:hAnsi="Times New Roman" w:cs="Times New Roman"/>
          <w:sz w:val="24"/>
          <w:szCs w:val="24"/>
        </w:rPr>
      </w:pPr>
      <w:r w:rsidRPr="00CD0F08">
        <w:rPr>
          <w:rFonts w:ascii="Times New Roman" w:hAnsi="Times New Roman" w:cs="Times New Roman"/>
          <w:sz w:val="24"/>
          <w:szCs w:val="24"/>
        </w:rPr>
        <w:t xml:space="preserve">Informacija, da je bil vložen zahtevek za revizijo, se nemudoma prek portala </w:t>
      </w:r>
      <w:proofErr w:type="spellStart"/>
      <w:r w:rsidRPr="00CD0F08">
        <w:rPr>
          <w:rFonts w:ascii="Times New Roman" w:hAnsi="Times New Roman" w:cs="Times New Roman"/>
          <w:sz w:val="24"/>
          <w:szCs w:val="24"/>
        </w:rPr>
        <w:t>eRevizija</w:t>
      </w:r>
      <w:proofErr w:type="spellEnd"/>
      <w:r w:rsidRPr="00CD0F08">
        <w:rPr>
          <w:rFonts w:ascii="Times New Roman" w:hAnsi="Times New Roman" w:cs="Times New Roman"/>
          <w:sz w:val="24"/>
          <w:szCs w:val="24"/>
        </w:rPr>
        <w:t xml:space="preserve"> samodejno objavi v dosjeju javnega naročila na portalu javnih naročil. </w:t>
      </w:r>
    </w:p>
    <w:p w14:paraId="15CA4C16" w14:textId="77777777" w:rsidR="00AE56C3" w:rsidRPr="00CD0F08" w:rsidRDefault="00AE56C3" w:rsidP="00AE56C3">
      <w:pPr>
        <w:autoSpaceDE w:val="0"/>
        <w:autoSpaceDN w:val="0"/>
        <w:adjustRightInd w:val="0"/>
        <w:spacing w:after="0" w:line="240" w:lineRule="auto"/>
        <w:rPr>
          <w:rFonts w:ascii="Times New Roman" w:hAnsi="Times New Roman" w:cs="Times New Roman"/>
          <w:sz w:val="24"/>
          <w:szCs w:val="24"/>
        </w:rPr>
      </w:pPr>
    </w:p>
    <w:p w14:paraId="0CD5AD74" w14:textId="77777777" w:rsidR="00AE56C3" w:rsidRDefault="00AE56C3" w:rsidP="00AE56C3">
      <w:pPr>
        <w:spacing w:after="0" w:line="240" w:lineRule="auto"/>
        <w:rPr>
          <w:rFonts w:ascii="Times New Roman" w:hAnsi="Times New Roman" w:cs="Times New Roman"/>
          <w:sz w:val="24"/>
          <w:szCs w:val="24"/>
        </w:rPr>
      </w:pPr>
      <w:r w:rsidRPr="00CD0F08">
        <w:rPr>
          <w:rFonts w:ascii="Times New Roman" w:hAnsi="Times New Roman" w:cs="Times New Roman"/>
          <w:sz w:val="24"/>
          <w:szCs w:val="24"/>
        </w:rPr>
        <w:t xml:space="preserve">Navodila za uporabo Portala </w:t>
      </w:r>
      <w:proofErr w:type="spellStart"/>
      <w:r w:rsidRPr="00CD0F08">
        <w:rPr>
          <w:rFonts w:ascii="Times New Roman" w:hAnsi="Times New Roman" w:cs="Times New Roman"/>
          <w:sz w:val="24"/>
          <w:szCs w:val="24"/>
        </w:rPr>
        <w:t>eRevizija</w:t>
      </w:r>
      <w:proofErr w:type="spellEnd"/>
      <w:r w:rsidRPr="00CD0F08">
        <w:rPr>
          <w:rFonts w:ascii="Times New Roman" w:hAnsi="Times New Roman" w:cs="Times New Roman"/>
          <w:sz w:val="24"/>
          <w:szCs w:val="24"/>
        </w:rPr>
        <w:t xml:space="preserve"> so dostopna na povezavi:</w:t>
      </w:r>
      <w:r w:rsidRPr="00CD0F08">
        <w:rPr>
          <w:rFonts w:ascii="Times New Roman" w:hAnsi="Times New Roman" w:cs="Times New Roman"/>
          <w:b/>
          <w:bCs/>
          <w:sz w:val="24"/>
          <w:szCs w:val="24"/>
        </w:rPr>
        <w:t xml:space="preserve"> </w:t>
      </w:r>
      <w:hyperlink r:id="rId18" w:history="1">
        <w:r w:rsidRPr="00CD0F08">
          <w:rPr>
            <w:rStyle w:val="Hiperpovezava"/>
            <w:rFonts w:ascii="Times New Roman" w:hAnsi="Times New Roman" w:cs="Times New Roman"/>
            <w:sz w:val="24"/>
            <w:szCs w:val="24"/>
          </w:rPr>
          <w:t>https://www.portalerevizija.si/documents/Navodila_za_uporabo_portala_eRevizija.pdf</w:t>
        </w:r>
      </w:hyperlink>
    </w:p>
    <w:p w14:paraId="7C6BFD39" w14:textId="77777777" w:rsidR="00AE56C3" w:rsidRPr="00746141" w:rsidRDefault="00AE56C3" w:rsidP="00AE56C3">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Zahtevek za revizijo se lahko vloži v roku iz 25. člena ZPVPJN.</w:t>
      </w:r>
    </w:p>
    <w:p w14:paraId="55DE7BDA" w14:textId="19FF87FC" w:rsidR="00AE56C3" w:rsidRDefault="00AE56C3" w:rsidP="00AE56C3">
      <w:pPr>
        <w:spacing w:before="225" w:after="225" w:line="240" w:lineRule="auto"/>
        <w:jc w:val="both"/>
        <w:rPr>
          <w:rFonts w:ascii="Times New Roman" w:hAnsi="Times New Roman" w:cs="Times New Roman"/>
          <w:color w:val="000000"/>
          <w:sz w:val="24"/>
          <w:szCs w:val="24"/>
        </w:rPr>
      </w:pPr>
      <w:r w:rsidRPr="00746141">
        <w:rPr>
          <w:rFonts w:ascii="Times New Roman" w:hAnsi="Times New Roman" w:cs="Times New Roman"/>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14:paraId="7B109234" w14:textId="6B59BCA8" w:rsidR="00AE56C3" w:rsidRDefault="00AE56C3" w:rsidP="00AE56C3">
      <w:pPr>
        <w:spacing w:before="225" w:after="225" w:line="240" w:lineRule="auto"/>
        <w:jc w:val="both"/>
        <w:rPr>
          <w:rFonts w:ascii="Times New Roman" w:hAnsi="Times New Roman" w:cs="Times New Roman"/>
          <w:color w:val="000000"/>
          <w:sz w:val="24"/>
          <w:szCs w:val="24"/>
        </w:rPr>
      </w:pPr>
    </w:p>
    <w:p w14:paraId="6CA761A1" w14:textId="6C594D34" w:rsidR="00315E35" w:rsidRDefault="00315E35" w:rsidP="00AE56C3">
      <w:pPr>
        <w:spacing w:before="225" w:after="225" w:line="240" w:lineRule="auto"/>
        <w:jc w:val="both"/>
        <w:rPr>
          <w:rFonts w:ascii="Times New Roman" w:hAnsi="Times New Roman" w:cs="Times New Roman"/>
          <w:color w:val="000000"/>
          <w:sz w:val="24"/>
          <w:szCs w:val="24"/>
        </w:rPr>
      </w:pPr>
    </w:p>
    <w:p w14:paraId="38F3BD80" w14:textId="79B9A9D8" w:rsidR="00315E35" w:rsidRDefault="00315E35" w:rsidP="00AE56C3">
      <w:pPr>
        <w:spacing w:before="225" w:after="225" w:line="240" w:lineRule="auto"/>
        <w:jc w:val="both"/>
        <w:rPr>
          <w:rFonts w:ascii="Times New Roman" w:hAnsi="Times New Roman" w:cs="Times New Roman"/>
          <w:color w:val="000000"/>
          <w:sz w:val="24"/>
          <w:szCs w:val="24"/>
        </w:rPr>
      </w:pPr>
    </w:p>
    <w:p w14:paraId="62B5B535" w14:textId="6FF5A843" w:rsidR="00315E35" w:rsidRDefault="00315E35" w:rsidP="00AE56C3">
      <w:pPr>
        <w:spacing w:before="225" w:after="225" w:line="240" w:lineRule="auto"/>
        <w:jc w:val="both"/>
        <w:rPr>
          <w:rFonts w:ascii="Times New Roman" w:hAnsi="Times New Roman" w:cs="Times New Roman"/>
          <w:color w:val="000000"/>
          <w:sz w:val="24"/>
          <w:szCs w:val="24"/>
        </w:rPr>
      </w:pPr>
    </w:p>
    <w:p w14:paraId="3E4515C4" w14:textId="7B60CAC1" w:rsidR="00315E35" w:rsidRDefault="00315E35" w:rsidP="00AE56C3">
      <w:pPr>
        <w:spacing w:before="225" w:after="225" w:line="240" w:lineRule="auto"/>
        <w:jc w:val="both"/>
        <w:rPr>
          <w:rFonts w:ascii="Times New Roman" w:hAnsi="Times New Roman" w:cs="Times New Roman"/>
          <w:color w:val="000000"/>
          <w:sz w:val="24"/>
          <w:szCs w:val="24"/>
        </w:rPr>
      </w:pPr>
    </w:p>
    <w:p w14:paraId="4B4F440D" w14:textId="3AF27CF7" w:rsidR="00315E35" w:rsidRDefault="00315E35" w:rsidP="00AE56C3">
      <w:pPr>
        <w:spacing w:before="225" w:after="225" w:line="240" w:lineRule="auto"/>
        <w:jc w:val="both"/>
        <w:rPr>
          <w:rFonts w:ascii="Times New Roman" w:hAnsi="Times New Roman" w:cs="Times New Roman"/>
          <w:color w:val="000000"/>
          <w:sz w:val="24"/>
          <w:szCs w:val="24"/>
        </w:rPr>
      </w:pPr>
    </w:p>
    <w:p w14:paraId="03B0EC32" w14:textId="3561F32F" w:rsidR="00315E35" w:rsidRDefault="00315E35" w:rsidP="00AE56C3">
      <w:pPr>
        <w:spacing w:before="225" w:after="225" w:line="240" w:lineRule="auto"/>
        <w:jc w:val="both"/>
        <w:rPr>
          <w:rFonts w:ascii="Times New Roman" w:hAnsi="Times New Roman" w:cs="Times New Roman"/>
          <w:color w:val="000000"/>
          <w:sz w:val="24"/>
          <w:szCs w:val="24"/>
        </w:rPr>
      </w:pPr>
    </w:p>
    <w:p w14:paraId="09BB34AF" w14:textId="6DE0D28C" w:rsidR="00315E35" w:rsidRDefault="00315E35" w:rsidP="00AE56C3">
      <w:pPr>
        <w:spacing w:before="225" w:after="225" w:line="240" w:lineRule="auto"/>
        <w:jc w:val="both"/>
        <w:rPr>
          <w:rFonts w:ascii="Times New Roman" w:hAnsi="Times New Roman" w:cs="Times New Roman"/>
          <w:color w:val="000000"/>
          <w:sz w:val="24"/>
          <w:szCs w:val="24"/>
        </w:rPr>
      </w:pPr>
    </w:p>
    <w:p w14:paraId="64FA2ECE" w14:textId="6CE28F0B" w:rsidR="00315E35" w:rsidRDefault="00315E35" w:rsidP="00AE56C3">
      <w:pPr>
        <w:spacing w:before="225" w:after="225" w:line="240" w:lineRule="auto"/>
        <w:jc w:val="both"/>
        <w:rPr>
          <w:rFonts w:ascii="Times New Roman" w:hAnsi="Times New Roman" w:cs="Times New Roman"/>
          <w:color w:val="000000"/>
          <w:sz w:val="24"/>
          <w:szCs w:val="24"/>
        </w:rPr>
      </w:pPr>
    </w:p>
    <w:p w14:paraId="2797C9C6" w14:textId="77777777" w:rsidR="00B85171" w:rsidRDefault="00B85171" w:rsidP="00AE56C3">
      <w:pPr>
        <w:spacing w:before="225" w:after="225" w:line="240" w:lineRule="auto"/>
        <w:jc w:val="both"/>
        <w:rPr>
          <w:rFonts w:ascii="Times New Roman" w:hAnsi="Times New Roman" w:cs="Times New Roman"/>
          <w:color w:val="000000"/>
          <w:sz w:val="24"/>
          <w:szCs w:val="24"/>
        </w:rPr>
      </w:pPr>
    </w:p>
    <w:p w14:paraId="63E9F063" w14:textId="77777777" w:rsidR="00B85171" w:rsidRDefault="00B85171" w:rsidP="00AE56C3">
      <w:pPr>
        <w:spacing w:before="225" w:after="225" w:line="240" w:lineRule="auto"/>
        <w:jc w:val="both"/>
        <w:rPr>
          <w:rFonts w:ascii="Times New Roman" w:hAnsi="Times New Roman" w:cs="Times New Roman"/>
          <w:color w:val="000000"/>
          <w:sz w:val="24"/>
          <w:szCs w:val="24"/>
        </w:rPr>
      </w:pPr>
    </w:p>
    <w:p w14:paraId="4A50C527" w14:textId="77777777" w:rsidR="00B85171" w:rsidRDefault="00B85171" w:rsidP="00AE56C3">
      <w:pPr>
        <w:spacing w:before="225" w:after="225" w:line="240" w:lineRule="auto"/>
        <w:jc w:val="both"/>
        <w:rPr>
          <w:rFonts w:ascii="Times New Roman" w:hAnsi="Times New Roman" w:cs="Times New Roman"/>
          <w:color w:val="000000"/>
          <w:sz w:val="24"/>
          <w:szCs w:val="24"/>
        </w:rPr>
      </w:pPr>
    </w:p>
    <w:p w14:paraId="2D7E5122" w14:textId="77777777" w:rsidR="00B85171" w:rsidRDefault="00B85171" w:rsidP="00AE56C3">
      <w:pPr>
        <w:spacing w:before="225" w:after="225" w:line="240" w:lineRule="auto"/>
        <w:jc w:val="both"/>
        <w:rPr>
          <w:rFonts w:ascii="Times New Roman" w:hAnsi="Times New Roman" w:cs="Times New Roman"/>
          <w:color w:val="000000"/>
          <w:sz w:val="24"/>
          <w:szCs w:val="24"/>
        </w:rPr>
      </w:pPr>
    </w:p>
    <w:p w14:paraId="4A967CA7" w14:textId="0A38DCA0" w:rsidR="00315E35" w:rsidRDefault="00315E35" w:rsidP="00AE56C3">
      <w:pPr>
        <w:spacing w:before="225" w:after="225" w:line="240" w:lineRule="auto"/>
        <w:jc w:val="both"/>
        <w:rPr>
          <w:rFonts w:ascii="Times New Roman" w:hAnsi="Times New Roman" w:cs="Times New Roman"/>
          <w:color w:val="000000"/>
          <w:sz w:val="24"/>
          <w:szCs w:val="24"/>
        </w:rPr>
      </w:pPr>
    </w:p>
    <w:p w14:paraId="4274A451" w14:textId="0FD08820" w:rsidR="00315E35" w:rsidRDefault="00315E35" w:rsidP="00AE56C3">
      <w:pPr>
        <w:spacing w:before="225" w:after="225" w:line="240" w:lineRule="auto"/>
        <w:jc w:val="both"/>
        <w:rPr>
          <w:rFonts w:ascii="Times New Roman" w:hAnsi="Times New Roman" w:cs="Times New Roman"/>
          <w:color w:val="000000"/>
          <w:sz w:val="24"/>
          <w:szCs w:val="24"/>
        </w:rPr>
      </w:pPr>
    </w:p>
    <w:p w14:paraId="4E02FF27" w14:textId="6403589A" w:rsidR="00315E35" w:rsidRDefault="00315E35" w:rsidP="00AE56C3">
      <w:pPr>
        <w:spacing w:before="225" w:after="225" w:line="240" w:lineRule="auto"/>
        <w:jc w:val="both"/>
        <w:rPr>
          <w:rFonts w:ascii="Times New Roman" w:hAnsi="Times New Roman" w:cs="Times New Roman"/>
          <w:color w:val="000000"/>
          <w:sz w:val="24"/>
          <w:szCs w:val="24"/>
        </w:rPr>
      </w:pPr>
    </w:p>
    <w:p w14:paraId="6F6AF930" w14:textId="75E6A031" w:rsidR="00315E35" w:rsidRDefault="00315E35" w:rsidP="00AE56C3">
      <w:pPr>
        <w:spacing w:before="225" w:after="225" w:line="240" w:lineRule="auto"/>
        <w:jc w:val="both"/>
        <w:rPr>
          <w:rFonts w:ascii="Times New Roman" w:hAnsi="Times New Roman" w:cs="Times New Roman"/>
          <w:color w:val="000000"/>
          <w:sz w:val="24"/>
          <w:szCs w:val="24"/>
        </w:rPr>
      </w:pPr>
    </w:p>
    <w:p w14:paraId="2B9C7E73" w14:textId="2DABC4FD" w:rsidR="00315E35" w:rsidRDefault="00315E35" w:rsidP="00AE56C3">
      <w:pPr>
        <w:spacing w:before="225" w:after="225" w:line="240" w:lineRule="auto"/>
        <w:jc w:val="both"/>
        <w:rPr>
          <w:rFonts w:ascii="Times New Roman" w:hAnsi="Times New Roman" w:cs="Times New Roman"/>
          <w:color w:val="000000"/>
          <w:sz w:val="24"/>
          <w:szCs w:val="24"/>
        </w:rPr>
      </w:pPr>
    </w:p>
    <w:p w14:paraId="61BF27BD" w14:textId="77777777" w:rsidR="00820B19" w:rsidRPr="00FE58B8" w:rsidRDefault="00BC69B9" w:rsidP="00820B1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Merila</w:t>
      </w:r>
    </w:p>
    <w:p w14:paraId="77A72734" w14:textId="77777777" w:rsidR="005660C6" w:rsidRDefault="005660C6" w:rsidP="00063CD3">
      <w:pPr>
        <w:spacing w:before="225" w:after="225" w:line="240" w:lineRule="auto"/>
        <w:jc w:val="both"/>
        <w:rPr>
          <w:rFonts w:ascii="Times New Roman" w:hAnsi="Times New Roman" w:cs="Times New Roman"/>
          <w:color w:val="000000"/>
          <w:sz w:val="24"/>
          <w:szCs w:val="24"/>
        </w:rPr>
      </w:pPr>
    </w:p>
    <w:p w14:paraId="5646ED0E" w14:textId="77777777" w:rsidR="008357C8" w:rsidRPr="00063CD3" w:rsidRDefault="008357C8" w:rsidP="008357C8">
      <w:pPr>
        <w:spacing w:before="225" w:after="225" w:line="240" w:lineRule="auto"/>
        <w:jc w:val="both"/>
        <w:rPr>
          <w:rFonts w:ascii="Times New Roman" w:hAnsi="Times New Roman" w:cs="Times New Roman"/>
          <w:sz w:val="24"/>
          <w:szCs w:val="24"/>
        </w:rPr>
      </w:pPr>
      <w:r w:rsidRPr="00063CD3">
        <w:rPr>
          <w:rFonts w:ascii="Times New Roman" w:hAnsi="Times New Roman" w:cs="Times New Roman"/>
          <w:color w:val="000000"/>
          <w:sz w:val="24"/>
          <w:szCs w:val="24"/>
        </w:rPr>
        <w:t xml:space="preserve">Izbira ponudb bo potekala po naslednjem kriteriju: </w:t>
      </w:r>
      <w:r w:rsidRPr="00063CD3">
        <w:rPr>
          <w:rFonts w:ascii="Times New Roman" w:hAnsi="Times New Roman" w:cs="Times New Roman"/>
          <w:b/>
          <w:bCs/>
          <w:color w:val="000000"/>
          <w:sz w:val="24"/>
          <w:szCs w:val="24"/>
        </w:rPr>
        <w:t>ekonomsko najugodnejša ponudba.</w:t>
      </w:r>
    </w:p>
    <w:p w14:paraId="7A010661" w14:textId="72182D1B" w:rsidR="008357C8" w:rsidRDefault="008357C8" w:rsidP="008357C8">
      <w:pPr>
        <w:spacing w:before="225" w:after="225" w:line="240" w:lineRule="auto"/>
        <w:jc w:val="both"/>
        <w:rPr>
          <w:rFonts w:ascii="Times New Roman" w:hAnsi="Times New Roman" w:cs="Times New Roman"/>
          <w:color w:val="000000"/>
          <w:sz w:val="24"/>
          <w:szCs w:val="24"/>
        </w:rPr>
      </w:pPr>
      <w:r w:rsidRPr="00063CD3">
        <w:rPr>
          <w:rFonts w:ascii="Times New Roman" w:hAnsi="Times New Roman" w:cs="Times New Roman"/>
          <w:color w:val="000000"/>
          <w:sz w:val="24"/>
          <w:szCs w:val="24"/>
        </w:rPr>
        <w:t xml:space="preserve">Upoštevali se bo naslednje merilo: </w:t>
      </w:r>
      <w:r>
        <w:rPr>
          <w:rFonts w:ascii="Times New Roman" w:hAnsi="Times New Roman" w:cs="Times New Roman"/>
          <w:color w:val="000000"/>
          <w:sz w:val="24"/>
          <w:szCs w:val="24"/>
        </w:rPr>
        <w:t>najnižja ponudbena cena</w:t>
      </w:r>
    </w:p>
    <w:p w14:paraId="57576702" w14:textId="77777777" w:rsidR="003D7558" w:rsidRPr="0092707A" w:rsidRDefault="003D7558" w:rsidP="008357C8">
      <w:pPr>
        <w:spacing w:before="225" w:after="225" w:line="240" w:lineRule="auto"/>
        <w:jc w:val="both"/>
        <w:rPr>
          <w:rFonts w:ascii="Times New Roman" w:hAnsi="Times New Roman" w:cs="Times New Roman"/>
          <w:color w:val="000000"/>
          <w:sz w:val="24"/>
          <w:szCs w:val="24"/>
        </w:rPr>
      </w:pPr>
    </w:p>
    <w:p w14:paraId="145E9E58" w14:textId="77777777" w:rsidR="008357C8" w:rsidRPr="00FE58B8" w:rsidRDefault="008357C8" w:rsidP="008357C8">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Pogoji za priznanje usposobljenosti</w:t>
      </w:r>
    </w:p>
    <w:p w14:paraId="0CED470D" w14:textId="77777777" w:rsidR="008357C8" w:rsidRPr="00FE58B8" w:rsidRDefault="008357C8" w:rsidP="008357C8">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Dopustna ponudba je ponudba, ki jo predloži ponudnik, za katerega ne obstajajo razlogi za izključitev</w:t>
      </w:r>
      <w:r>
        <w:rPr>
          <w:rFonts w:ascii="Times New Roman" w:hAnsi="Times New Roman" w:cs="Times New Roman"/>
          <w:color w:val="000000"/>
          <w:sz w:val="24"/>
          <w:szCs w:val="24"/>
        </w:rPr>
        <w:t>,</w:t>
      </w:r>
      <w:r w:rsidRPr="00FE58B8">
        <w:rPr>
          <w:rFonts w:ascii="Times New Roman" w:hAnsi="Times New Roman" w:cs="Times New Roman"/>
          <w:color w:val="000000"/>
          <w:sz w:val="24"/>
          <w:szCs w:val="24"/>
        </w:rPr>
        <w:t xml:space="preserve">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5CB703A" w14:textId="77777777" w:rsidR="008357C8" w:rsidRDefault="008357C8" w:rsidP="008357C8">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8357C8" w:rsidRPr="00FE58B8" w14:paraId="6F9CB456" w14:textId="77777777" w:rsidTr="0041479D">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89D24E1" w14:textId="77777777" w:rsidR="008357C8" w:rsidRPr="00FE58B8" w:rsidRDefault="008357C8" w:rsidP="0041479D">
            <w:pPr>
              <w:rPr>
                <w:rFonts w:ascii="Times New Roman" w:hAnsi="Times New Roman" w:cs="Times New Roman"/>
                <w:sz w:val="24"/>
                <w:szCs w:val="24"/>
              </w:rPr>
            </w:pPr>
            <w:r w:rsidRPr="00FE58B8">
              <w:rPr>
                <w:rFonts w:ascii="Times New Roman" w:hAnsi="Times New Roman" w:cs="Times New Roman"/>
                <w:color w:val="FFFFFF"/>
                <w:position w:val="-2"/>
                <w:sz w:val="24"/>
                <w:szCs w:val="24"/>
              </w:rPr>
              <w:t>Razlogi za izključitev</w:t>
            </w:r>
          </w:p>
        </w:tc>
      </w:tr>
    </w:tbl>
    <w:p w14:paraId="69BF36F5" w14:textId="77777777" w:rsidR="008357C8" w:rsidRPr="00FE58B8" w:rsidRDefault="008357C8" w:rsidP="008357C8">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8357C8" w:rsidRPr="00FE58B8" w14:paraId="138FBBCB" w14:textId="77777777" w:rsidTr="0041479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7AC4E9C"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1</w:t>
            </w:r>
            <w:r w:rsidRPr="00FE58B8">
              <w:rPr>
                <w:rFonts w:ascii="Times New Roman" w:hAnsi="Times New Roman" w:cs="Times New Roman"/>
                <w:b/>
                <w:bCs/>
                <w:color w:val="FFFFFF"/>
                <w:position w:val="-2"/>
                <w:sz w:val="24"/>
                <w:szCs w:val="24"/>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14D19B" w14:textId="77777777" w:rsidR="00A0050F" w:rsidRPr="002E11DF" w:rsidRDefault="00A0050F" w:rsidP="00A0050F">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 xml:space="preserve">Naročnik bo iz sodelovanja v postopku javnega naročanja izključil gospodarski subjekt, če </w:t>
            </w:r>
            <w:r>
              <w:rPr>
                <w:rFonts w:ascii="Times New Roman" w:hAnsi="Times New Roman" w:cs="Times New Roman"/>
                <w:color w:val="000000"/>
                <w:position w:val="-2"/>
                <w:sz w:val="24"/>
                <w:szCs w:val="24"/>
              </w:rPr>
              <w:t>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w:t>
            </w:r>
            <w:r w:rsidRPr="002E11DF">
              <w:rPr>
                <w:rFonts w:ascii="Times New Roman" w:hAnsi="Times New Roman" w:cs="Times New Roman"/>
                <w:color w:val="000000"/>
                <w:position w:val="-2"/>
                <w:sz w:val="24"/>
                <w:szCs w:val="24"/>
              </w:rPr>
              <w:t xml:space="preserve">ena pravnomočna sodba za </w:t>
            </w:r>
            <w:r>
              <w:rPr>
                <w:rFonts w:ascii="Times New Roman" w:hAnsi="Times New Roman" w:cs="Times New Roman"/>
                <w:color w:val="000000"/>
                <w:position w:val="-2"/>
                <w:sz w:val="24"/>
                <w:szCs w:val="24"/>
              </w:rPr>
              <w:t>kazniva dejanja iz Kazenskega zakonika (</w:t>
            </w:r>
            <w:proofErr w:type="spellStart"/>
            <w:r>
              <w:rPr>
                <w:rFonts w:ascii="Times New Roman" w:hAnsi="Times New Roman" w:cs="Times New Roman"/>
                <w:color w:val="000000"/>
                <w:position w:val="-2"/>
                <w:sz w:val="24"/>
                <w:szCs w:val="24"/>
              </w:rPr>
              <w:t>Ur.l</w:t>
            </w:r>
            <w:proofErr w:type="spellEnd"/>
            <w:r>
              <w:rPr>
                <w:rFonts w:ascii="Times New Roman" w:hAnsi="Times New Roman" w:cs="Times New Roman"/>
                <w:color w:val="000000"/>
                <w:position w:val="-2"/>
                <w:sz w:val="24"/>
                <w:szCs w:val="24"/>
              </w:rPr>
              <w:t xml:space="preserve">, RS št. 50/12 – UPB, 6/16 – </w:t>
            </w:r>
            <w:proofErr w:type="spellStart"/>
            <w:r>
              <w:rPr>
                <w:rFonts w:ascii="Times New Roman" w:hAnsi="Times New Roman" w:cs="Times New Roman"/>
                <w:color w:val="000000"/>
                <w:position w:val="-2"/>
                <w:sz w:val="24"/>
                <w:szCs w:val="24"/>
              </w:rPr>
              <w:t>popr</w:t>
            </w:r>
            <w:proofErr w:type="spellEnd"/>
            <w:r>
              <w:rPr>
                <w:rFonts w:ascii="Times New Roman" w:hAnsi="Times New Roman" w:cs="Times New Roman"/>
                <w:color w:val="000000"/>
                <w:position w:val="-2"/>
                <w:sz w:val="24"/>
                <w:szCs w:val="24"/>
              </w:rPr>
              <w:t xml:space="preserve">., 54/15, 38/16, 27/17, 23/20, 91/20, 95/21, 186/21 in 105/22 – ZZNŠPP; v nadaljevanju: KZ-1) ali za primerljiva kazniva dejanja, ki so jih izrekla tuja sodišča in so taksativno našteta </w:t>
            </w:r>
            <w:r w:rsidRPr="002E11DF">
              <w:rPr>
                <w:rFonts w:ascii="Times New Roman" w:hAnsi="Times New Roman" w:cs="Times New Roman"/>
                <w:color w:val="000000"/>
                <w:position w:val="-2"/>
                <w:sz w:val="24"/>
                <w:szCs w:val="24"/>
              </w:rPr>
              <w:t>v</w:t>
            </w:r>
            <w:r>
              <w:rPr>
                <w:rFonts w:ascii="Times New Roman" w:hAnsi="Times New Roman" w:cs="Times New Roman"/>
                <w:color w:val="000000"/>
                <w:position w:val="-2"/>
                <w:sz w:val="24"/>
                <w:szCs w:val="24"/>
              </w:rPr>
              <w:t xml:space="preserve"> prvem odstavku</w:t>
            </w:r>
            <w:r w:rsidRPr="002E11DF">
              <w:rPr>
                <w:rFonts w:ascii="Times New Roman" w:hAnsi="Times New Roman" w:cs="Times New Roman"/>
                <w:color w:val="000000"/>
                <w:position w:val="-2"/>
                <w:sz w:val="24"/>
                <w:szCs w:val="24"/>
              </w:rPr>
              <w:t xml:space="preserve"> 75. člen</w:t>
            </w:r>
            <w:r>
              <w:rPr>
                <w:rFonts w:ascii="Times New Roman" w:hAnsi="Times New Roman" w:cs="Times New Roman"/>
                <w:color w:val="000000"/>
                <w:position w:val="-2"/>
                <w:sz w:val="24"/>
                <w:szCs w:val="24"/>
              </w:rPr>
              <w:t>a</w:t>
            </w:r>
            <w:r w:rsidRPr="002E11DF">
              <w:rPr>
                <w:rFonts w:ascii="Times New Roman" w:hAnsi="Times New Roman" w:cs="Times New Roman"/>
                <w:color w:val="000000"/>
                <w:position w:val="-2"/>
                <w:sz w:val="24"/>
                <w:szCs w:val="24"/>
              </w:rPr>
              <w:t xml:space="preserve"> ZJN-3. </w:t>
            </w:r>
          </w:p>
          <w:p w14:paraId="2A622E1C"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357C8" w:rsidRPr="00FE58B8" w14:paraId="537B1485"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2980"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58C34D" w14:textId="77777777" w:rsidR="008357C8" w:rsidRDefault="008357C8" w:rsidP="0041479D">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 in podpisan O</w:t>
            </w:r>
            <w:r w:rsidRPr="002E11DF">
              <w:rPr>
                <w:rFonts w:ascii="Times New Roman" w:hAnsi="Times New Roman" w:cs="Times New Roman"/>
                <w:color w:val="000000"/>
                <w:position w:val="-2"/>
                <w:sz w:val="24"/>
                <w:szCs w:val="24"/>
              </w:rPr>
              <w:t>brazec KROVNA IZJAVA</w:t>
            </w:r>
            <w:r>
              <w:rPr>
                <w:rFonts w:ascii="Times New Roman" w:hAnsi="Times New Roman" w:cs="Times New Roman"/>
                <w:color w:val="000000"/>
                <w:position w:val="-2"/>
                <w:sz w:val="24"/>
                <w:szCs w:val="24"/>
              </w:rPr>
              <w:t xml:space="preserve"> in ESPD ter Obrazec Pooblastilo za pridobitev podatkov iz kazenske evidence fizičnih in pravnih oseb.</w:t>
            </w:r>
          </w:p>
          <w:p w14:paraId="02495CD5" w14:textId="77777777" w:rsidR="008357C8" w:rsidRPr="009B54DC" w:rsidRDefault="008357C8" w:rsidP="0041479D">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lastRenderedPageBreak/>
              <w:t>Naročnik bo izpolnjevanje navedenega pogoja ustrezno preveril.</w:t>
            </w:r>
          </w:p>
        </w:tc>
      </w:tr>
      <w:tr w:rsidR="008357C8" w:rsidRPr="00FE58B8" w14:paraId="2F83CB87"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F148D"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5434B9"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u w:val="single"/>
              </w:rPr>
              <w:t>Gospodarski subjekti, ki nimajo sedeža v Republiki Sloveniji:</w:t>
            </w:r>
          </w:p>
          <w:p w14:paraId="7B776C54"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8357C8" w:rsidRPr="00FE58B8" w14:paraId="6EBCAB82"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3BB01"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A01B5" w14:textId="77777777" w:rsidR="008357C8" w:rsidRPr="002E11DF"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MORAJO izpolnjevati pogoj</w:t>
            </w:r>
          </w:p>
          <w:p w14:paraId="3FB06FC5" w14:textId="77777777" w:rsidR="008357C8" w:rsidRPr="00B61E72" w:rsidRDefault="008357C8" w:rsidP="0041479D">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 in podpisan O</w:t>
            </w:r>
            <w:r w:rsidRPr="002E11DF">
              <w:rPr>
                <w:rFonts w:ascii="Times New Roman" w:hAnsi="Times New Roman" w:cs="Times New Roman"/>
                <w:color w:val="000000"/>
                <w:position w:val="-2"/>
                <w:sz w:val="24"/>
                <w:szCs w:val="24"/>
              </w:rPr>
              <w:t>brazec KROVNA IZJAVA</w:t>
            </w:r>
            <w:r>
              <w:rPr>
                <w:rFonts w:ascii="Times New Roman" w:hAnsi="Times New Roman" w:cs="Times New Roman"/>
                <w:color w:val="000000"/>
                <w:position w:val="-2"/>
                <w:sz w:val="24"/>
                <w:szCs w:val="24"/>
              </w:rPr>
              <w:t xml:space="preserve"> in ESPD ter Obrazec Pooblastilo za pridobitev podatkov iz kazenske evidence fizičnih in pravnih oseb.</w:t>
            </w:r>
          </w:p>
        </w:tc>
      </w:tr>
      <w:tr w:rsidR="008357C8" w:rsidRPr="00FE58B8" w14:paraId="2FE93B70"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C9D5A"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FD5ABE" w14:textId="77777777" w:rsidR="008357C8" w:rsidRPr="002E11DF"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MORAJO izpolnjevati pogoj</w:t>
            </w:r>
          </w:p>
          <w:p w14:paraId="278EE4B8" w14:textId="77777777" w:rsidR="008357C8" w:rsidRPr="00FE58B8" w:rsidRDefault="008357C8" w:rsidP="0041479D">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i</w:t>
            </w:r>
            <w:r w:rsidRPr="002E11DF">
              <w:rPr>
                <w:rFonts w:ascii="Times New Roman" w:hAnsi="Times New Roman" w:cs="Times New Roman"/>
                <w:color w:val="000000"/>
                <w:position w:val="-2"/>
                <w:sz w:val="24"/>
                <w:szCs w:val="24"/>
              </w:rPr>
              <w:t>zpolnjen in pod</w:t>
            </w:r>
            <w:r>
              <w:rPr>
                <w:rFonts w:ascii="Times New Roman" w:hAnsi="Times New Roman" w:cs="Times New Roman"/>
                <w:color w:val="000000"/>
                <w:position w:val="-2"/>
                <w:sz w:val="24"/>
                <w:szCs w:val="24"/>
              </w:rPr>
              <w:t>pisan obrazec Izjava zastopnika</w:t>
            </w:r>
            <w:r w:rsidRPr="002E11DF">
              <w:rPr>
                <w:rFonts w:ascii="Times New Roman" w:hAnsi="Times New Roman" w:cs="Times New Roman"/>
                <w:color w:val="000000"/>
                <w:position w:val="-2"/>
                <w:sz w:val="24"/>
                <w:szCs w:val="24"/>
              </w:rPr>
              <w:t xml:space="preserve"> podizvajalca v zvezi z izpolnjevanjem ob</w:t>
            </w:r>
            <w:r>
              <w:rPr>
                <w:rFonts w:ascii="Times New Roman" w:hAnsi="Times New Roman" w:cs="Times New Roman"/>
                <w:color w:val="000000"/>
                <w:position w:val="-2"/>
                <w:sz w:val="24"/>
                <w:szCs w:val="24"/>
              </w:rPr>
              <w:t>veznih pogojev za podizvajalce ter obrazec Pooblastilo za pridobitev podatkov iz kazenske evidence fizičnih in pravnih oseb.</w:t>
            </w:r>
          </w:p>
        </w:tc>
      </w:tr>
    </w:tbl>
    <w:p w14:paraId="219A144D" w14:textId="77777777" w:rsidR="008357C8" w:rsidRPr="00FE58B8" w:rsidRDefault="008357C8" w:rsidP="008357C8">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16084B" w:rsidRPr="00FE58B8" w14:paraId="1DC90F91" w14:textId="77777777" w:rsidTr="0041479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F0994EE" w14:textId="77777777" w:rsidR="0016084B" w:rsidRPr="00FE58B8" w:rsidRDefault="0016084B" w:rsidP="0016084B">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2</w:t>
            </w:r>
            <w:r w:rsidRPr="00FE58B8">
              <w:rPr>
                <w:rFonts w:ascii="Times New Roman" w:hAnsi="Times New Roman" w:cs="Times New Roman"/>
                <w:b/>
                <w:bCs/>
                <w:color w:val="FFFFFF"/>
                <w:position w:val="-2"/>
                <w:sz w:val="24"/>
                <w:szCs w:val="24"/>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CCA5C9" w14:textId="77777777" w:rsidR="0016084B" w:rsidRPr="00CD02C7" w:rsidRDefault="0016084B" w:rsidP="0016084B">
            <w:pPr>
              <w:spacing w:before="135" w:after="135"/>
              <w:jc w:val="both"/>
              <w:textAlignment w:val="center"/>
              <w:rPr>
                <w:rFonts w:ascii="Times New Roman" w:hAnsi="Times New Roman" w:cs="Times New Roman"/>
                <w:position w:val="-2"/>
                <w:sz w:val="24"/>
                <w:szCs w:val="24"/>
              </w:rPr>
            </w:pPr>
            <w:r w:rsidRPr="002E11DF">
              <w:rPr>
                <w:rFonts w:ascii="Times New Roman" w:hAnsi="Times New Roman" w:cs="Times New Roman"/>
                <w:color w:val="000000"/>
                <w:position w:val="-2"/>
                <w:sz w:val="24"/>
                <w:szCs w:val="24"/>
              </w:rPr>
              <w:t xml:space="preserve">Naročnik bo iz sodelovanja v postopku javnega naročanja izključil gospodarski subjekt, če ugotovi, da </w:t>
            </w:r>
            <w:r w:rsidRPr="00CD02C7">
              <w:rPr>
                <w:rFonts w:ascii="Times New Roman" w:hAnsi="Times New Roman" w:cs="Times New Roman"/>
                <w:position w:val="-2"/>
                <w:sz w:val="24"/>
                <w:szCs w:val="24"/>
              </w:rPr>
              <w:t xml:space="preserve">gospodarski subjekt </w:t>
            </w:r>
            <w:r w:rsidRPr="00CD02C7">
              <w:rPr>
                <w:rFonts w:ascii="Times New Roman" w:hAnsi="Times New Roman" w:cs="Times New Roman"/>
                <w:b/>
                <w:bCs/>
                <w:position w:val="-2"/>
                <w:sz w:val="24"/>
                <w:szCs w:val="24"/>
              </w:rPr>
              <w:t>ne izpolnjuje obveznih dajatev in drugih denarnih nedavčnih obveznosti</w:t>
            </w:r>
            <w:r w:rsidRPr="00CD02C7">
              <w:rPr>
                <w:rFonts w:ascii="Times New Roman" w:hAnsi="Times New Roman" w:cs="Times New Roman"/>
                <w:position w:val="-2"/>
                <w:sz w:val="24"/>
                <w:szCs w:val="24"/>
              </w:rPr>
              <w:t xml:space="preserve"> v skladu z zakonom, ki ureja finančno upravo, ki jih pobira davčni organ v skladu s predpisi države, v kateri ima sedež, ali predpisi države naročnika.</w:t>
            </w:r>
          </w:p>
          <w:p w14:paraId="6100EC7B" w14:textId="77777777" w:rsidR="0016084B" w:rsidRPr="00CD02C7" w:rsidRDefault="0016084B" w:rsidP="0016084B">
            <w:pPr>
              <w:spacing w:before="135" w:after="135"/>
              <w:jc w:val="both"/>
              <w:textAlignment w:val="center"/>
              <w:rPr>
                <w:rFonts w:ascii="Times New Roman" w:hAnsi="Times New Roman" w:cs="Times New Roman"/>
                <w:position w:val="-2"/>
                <w:sz w:val="24"/>
                <w:szCs w:val="24"/>
              </w:rPr>
            </w:pPr>
            <w:r w:rsidRPr="00CD02C7">
              <w:rPr>
                <w:rFonts w:ascii="Times New Roman" w:hAnsi="Times New Roman" w:cs="Times New Roman"/>
                <w:position w:val="-2"/>
                <w:sz w:val="24"/>
                <w:szCs w:val="24"/>
              </w:rPr>
              <w:t>Šteje se, da gospodarski subjekt ne izpolnjuje obveznosti tudi, če nima predloženih vseh obračunov davčnih odtegljajev za dohodke iz delovnega razmerja za obdobje zadnjih petih let do roka za oddajo ponudbe ali prijave.</w:t>
            </w:r>
          </w:p>
          <w:p w14:paraId="1C2DA2BE" w14:textId="7B7D0A10" w:rsidR="0016084B" w:rsidRPr="00FE58B8" w:rsidRDefault="0016084B" w:rsidP="0016084B">
            <w:pPr>
              <w:spacing w:before="135" w:after="135"/>
              <w:jc w:val="both"/>
              <w:textAlignment w:val="center"/>
              <w:rPr>
                <w:rFonts w:ascii="Times New Roman" w:hAnsi="Times New Roman" w:cs="Times New Roman"/>
                <w:sz w:val="24"/>
                <w:szCs w:val="24"/>
              </w:rPr>
            </w:pPr>
            <w:r w:rsidRPr="00CD02C7">
              <w:rPr>
                <w:rFonts w:ascii="Times New Roman" w:hAnsi="Times New Roman" w:cs="Times New Roman"/>
                <w:position w:val="-2"/>
                <w:sz w:val="24"/>
                <w:szCs w:val="24"/>
              </w:rPr>
              <w:t>Gospodarskega subjekta se ne izloči, če gospodarski subjekt do roka za oddajo prijave ali ponudb poravna neplačane zapadle obveznosti, ki znašajo 50 EUR ali več in predloži vse obračune davčnih odtegljajev za dohodke iz delovnega razmerja za obdobje zadnjih pet let do roka za oddajo prijave ali ponudbe.</w:t>
            </w:r>
          </w:p>
        </w:tc>
      </w:tr>
      <w:tr w:rsidR="0016084B" w:rsidRPr="00FE58B8" w14:paraId="3492992F"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6FE86" w14:textId="77777777" w:rsidR="0016084B" w:rsidRPr="00FE58B8" w:rsidRDefault="0016084B" w:rsidP="0016084B">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F3426" w14:textId="77777777" w:rsidR="0016084B" w:rsidRPr="002E11DF" w:rsidRDefault="0016084B" w:rsidP="0016084B">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 xml:space="preserve">Izpolnjen in </w:t>
            </w:r>
            <w:r>
              <w:rPr>
                <w:rFonts w:ascii="Times New Roman" w:hAnsi="Times New Roman" w:cs="Times New Roman"/>
                <w:color w:val="000000"/>
                <w:position w:val="-2"/>
                <w:sz w:val="24"/>
                <w:szCs w:val="24"/>
              </w:rPr>
              <w:t>podpisan Obrazec  KROVNA IZJAVA in ESPD.</w:t>
            </w:r>
          </w:p>
          <w:p w14:paraId="62C044A2" w14:textId="77777777" w:rsidR="0016084B" w:rsidRPr="002E11DF" w:rsidRDefault="0016084B" w:rsidP="0016084B">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Gospodarski subjekt lahko predloži potrdilo Finančne uprave RS iz katerega bo razvidno, da ne obstajajo razlogi za izključitev.</w:t>
            </w:r>
          </w:p>
          <w:p w14:paraId="0515E8DA" w14:textId="77777777" w:rsidR="0016084B" w:rsidRPr="00FE58B8" w:rsidRDefault="0016084B" w:rsidP="0016084B">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V kolikor bo gospodarski subjekt predložil zgolj Obrazec KROVNA IZJAVA</w:t>
            </w:r>
            <w:r>
              <w:rPr>
                <w:rFonts w:ascii="Times New Roman" w:hAnsi="Times New Roman" w:cs="Times New Roman"/>
                <w:color w:val="000000"/>
                <w:position w:val="-2"/>
                <w:sz w:val="24"/>
                <w:szCs w:val="24"/>
              </w:rPr>
              <w:t xml:space="preserve"> in ESPD</w:t>
            </w:r>
            <w:r w:rsidRPr="002E11DF">
              <w:rPr>
                <w:rFonts w:ascii="Times New Roman" w:hAnsi="Times New Roman" w:cs="Times New Roman"/>
                <w:color w:val="000000"/>
                <w:position w:val="-2"/>
                <w:sz w:val="24"/>
                <w:szCs w:val="24"/>
              </w:rPr>
              <w:t>, bo naročnik potrdilo Finančne uprave RS pridobil sam.</w:t>
            </w:r>
          </w:p>
        </w:tc>
      </w:tr>
      <w:tr w:rsidR="0016084B" w:rsidRPr="00FE58B8" w14:paraId="2F890693"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B7D6F" w14:textId="77777777" w:rsidR="0016084B" w:rsidRPr="00FE58B8" w:rsidRDefault="0016084B" w:rsidP="0016084B">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7F19B" w14:textId="77777777" w:rsidR="0016084B" w:rsidRPr="002E11DF" w:rsidRDefault="0016084B" w:rsidP="0016084B">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u w:val="single"/>
              </w:rPr>
              <w:t>Gospodarski subjekti, ki nimajo sedeža v Republiki Sloveniji:</w:t>
            </w:r>
          </w:p>
          <w:p w14:paraId="0D5C788A" w14:textId="77777777" w:rsidR="0016084B" w:rsidRPr="00FE58B8" w:rsidRDefault="0016084B" w:rsidP="0016084B">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6084B" w:rsidRPr="00FE58B8" w14:paraId="27C765E5"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CDF0F9" w14:textId="77777777" w:rsidR="0016084B" w:rsidRPr="00FE58B8" w:rsidRDefault="0016084B" w:rsidP="0016084B">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A24372" w14:textId="77777777" w:rsidR="0016084B" w:rsidRPr="00FE58B8" w:rsidRDefault="0016084B" w:rsidP="0016084B">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0D022EBB" w14:textId="77777777" w:rsidR="0016084B" w:rsidRPr="00FE58B8" w:rsidRDefault="0016084B" w:rsidP="0016084B">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Izpolnjen in podpisan Obrazec</w:t>
            </w:r>
            <w:r w:rsidRPr="00FE58B8">
              <w:rPr>
                <w:rFonts w:ascii="Times New Roman" w:hAnsi="Times New Roman" w:cs="Times New Roman"/>
                <w:color w:val="000000"/>
                <w:position w:val="-2"/>
                <w:sz w:val="24"/>
                <w:szCs w:val="24"/>
              </w:rPr>
              <w:t> KROVNA IZJAVA</w:t>
            </w:r>
            <w:r>
              <w:rPr>
                <w:rFonts w:ascii="Times New Roman" w:hAnsi="Times New Roman" w:cs="Times New Roman"/>
                <w:color w:val="000000"/>
                <w:position w:val="-2"/>
                <w:sz w:val="24"/>
                <w:szCs w:val="24"/>
              </w:rPr>
              <w:t xml:space="preserve"> in ESPD</w:t>
            </w:r>
            <w:r w:rsidRPr="00FE58B8">
              <w:rPr>
                <w:rFonts w:ascii="Times New Roman" w:hAnsi="Times New Roman" w:cs="Times New Roman"/>
                <w:color w:val="000000"/>
                <w:position w:val="-2"/>
                <w:sz w:val="24"/>
                <w:szCs w:val="24"/>
              </w:rPr>
              <w:t>.</w:t>
            </w:r>
          </w:p>
        </w:tc>
      </w:tr>
      <w:tr w:rsidR="0016084B" w:rsidRPr="00FE58B8" w14:paraId="1E720419"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9CD13E" w14:textId="77777777" w:rsidR="0016084B" w:rsidRPr="00FE58B8" w:rsidRDefault="0016084B" w:rsidP="0016084B">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140333" w14:textId="77777777" w:rsidR="0016084B" w:rsidRPr="00FE58B8" w:rsidRDefault="0016084B" w:rsidP="0016084B">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08CBA6E7" w14:textId="77777777" w:rsidR="0016084B" w:rsidRPr="00FE58B8" w:rsidRDefault="0016084B" w:rsidP="0016084B">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ter i</w:t>
            </w:r>
            <w:r w:rsidRPr="00FE58B8">
              <w:rPr>
                <w:rFonts w:ascii="Times New Roman" w:hAnsi="Times New Roman" w:cs="Times New Roman"/>
                <w:color w:val="000000"/>
                <w:position w:val="-2"/>
                <w:sz w:val="24"/>
                <w:szCs w:val="24"/>
              </w:rPr>
              <w:t xml:space="preserve">zpolnjen in podpisan </w:t>
            </w:r>
            <w:r>
              <w:rPr>
                <w:rFonts w:ascii="Times New Roman" w:hAnsi="Times New Roman" w:cs="Times New Roman"/>
                <w:color w:val="000000"/>
                <w:position w:val="-2"/>
                <w:sz w:val="24"/>
                <w:szCs w:val="24"/>
              </w:rPr>
              <w:t>Obrazec Izjava zastopnika</w:t>
            </w:r>
            <w:r w:rsidRPr="00FE58B8">
              <w:rPr>
                <w:rFonts w:ascii="Times New Roman" w:hAnsi="Times New Roman" w:cs="Times New Roman"/>
                <w:color w:val="000000"/>
                <w:position w:val="-2"/>
                <w:sz w:val="24"/>
                <w:szCs w:val="24"/>
              </w:rPr>
              <w:t xml:space="preserve"> podizvajalca v zvezi z izpolnjevanjem obveznih pogojev za podizvajalce</w:t>
            </w:r>
            <w:r>
              <w:rPr>
                <w:rFonts w:ascii="Times New Roman" w:hAnsi="Times New Roman" w:cs="Times New Roman"/>
                <w:color w:val="000000"/>
                <w:position w:val="-2"/>
                <w:sz w:val="24"/>
                <w:szCs w:val="24"/>
              </w:rPr>
              <w:t>.</w:t>
            </w:r>
          </w:p>
          <w:p w14:paraId="07CEAA90" w14:textId="77777777" w:rsidR="0016084B" w:rsidRPr="00FE58B8" w:rsidRDefault="0016084B" w:rsidP="0016084B">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Naročnik bo zavrnil vsakega podizvajalca, če zanj obstajajo razlogi za izključitev iz drugega odstavka 75. člena ZJN-3. </w:t>
            </w:r>
          </w:p>
        </w:tc>
      </w:tr>
    </w:tbl>
    <w:p w14:paraId="1713E5E3" w14:textId="77777777" w:rsidR="008357C8" w:rsidRPr="00FE58B8" w:rsidRDefault="008357C8" w:rsidP="008357C8">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8357C8" w:rsidRPr="00FE58B8" w14:paraId="3F0F8020" w14:textId="77777777" w:rsidTr="0041479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166EEC8"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3</w:t>
            </w:r>
            <w:r w:rsidRPr="00FE58B8">
              <w:rPr>
                <w:rFonts w:ascii="Times New Roman" w:hAnsi="Times New Roman" w:cs="Times New Roman"/>
                <w:b/>
                <w:bCs/>
                <w:color w:val="FFFFFF"/>
                <w:position w:val="-2"/>
                <w:sz w:val="24"/>
                <w:szCs w:val="24"/>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F32D8B" w14:textId="77777777" w:rsidR="008357C8" w:rsidRDefault="007F4725" w:rsidP="0041479D">
            <w:pPr>
              <w:spacing w:before="135" w:after="135"/>
              <w:jc w:val="both"/>
              <w:textAlignment w:val="center"/>
              <w:rPr>
                <w:rFonts w:ascii="Times New Roman" w:hAnsi="Times New Roman" w:cs="Times New Roman"/>
                <w:b/>
                <w:bCs/>
                <w:color w:val="000000"/>
                <w:position w:val="-2"/>
                <w:sz w:val="24"/>
                <w:szCs w:val="24"/>
              </w:rPr>
            </w:pPr>
            <w:r w:rsidRPr="00FE58B8">
              <w:rPr>
                <w:rFonts w:ascii="Times New Roman" w:hAnsi="Times New Roman" w:cs="Times New Roman"/>
                <w:color w:val="000000"/>
                <w:position w:val="-2"/>
                <w:sz w:val="24"/>
                <w:szCs w:val="24"/>
              </w:rPr>
              <w:t xml:space="preserve">Naročnik bo iz postopka javnega naročanja izključil gospodarski subjekt, če je ta na dan, ko poteče rok za oddajo ponudb ali prijav, izločen iz postopkov oddaje javnih naročil zaradi uvrstitve v </w:t>
            </w:r>
            <w:r w:rsidRPr="00FE58B8">
              <w:rPr>
                <w:rFonts w:ascii="Times New Roman" w:hAnsi="Times New Roman" w:cs="Times New Roman"/>
                <w:b/>
                <w:bCs/>
                <w:color w:val="000000"/>
                <w:position w:val="-2"/>
                <w:sz w:val="24"/>
                <w:szCs w:val="24"/>
              </w:rPr>
              <w:t xml:space="preserve">evidenco gospodarskih subjektov z </w:t>
            </w:r>
            <w:r>
              <w:rPr>
                <w:rFonts w:ascii="Times New Roman" w:hAnsi="Times New Roman" w:cs="Times New Roman"/>
                <w:b/>
                <w:bCs/>
                <w:color w:val="000000"/>
                <w:position w:val="-2"/>
                <w:sz w:val="24"/>
                <w:szCs w:val="24"/>
              </w:rPr>
              <w:t>izrečenimi stranskimi sankcijami izločitve iz postopkov javnega naročanja</w:t>
            </w:r>
            <w:r w:rsidRPr="00FE58B8">
              <w:rPr>
                <w:rFonts w:ascii="Times New Roman" w:hAnsi="Times New Roman" w:cs="Times New Roman"/>
                <w:b/>
                <w:bCs/>
                <w:color w:val="000000"/>
                <w:position w:val="-2"/>
                <w:sz w:val="24"/>
                <w:szCs w:val="24"/>
              </w:rPr>
              <w:t>.</w:t>
            </w:r>
          </w:p>
          <w:p w14:paraId="73DEA291" w14:textId="662703F6" w:rsidR="007F4725" w:rsidRPr="007F4725" w:rsidRDefault="007F4725" w:rsidP="0041479D">
            <w:pPr>
              <w:spacing w:before="135" w:after="135"/>
              <w:jc w:val="both"/>
              <w:textAlignment w:val="center"/>
              <w:rPr>
                <w:rFonts w:ascii="Times New Roman" w:hAnsi="Times New Roman" w:cs="Times New Roman"/>
                <w:b/>
                <w:bCs/>
                <w:color w:val="000000"/>
                <w:position w:val="-2"/>
                <w:sz w:val="24"/>
                <w:szCs w:val="24"/>
              </w:rPr>
            </w:pPr>
            <w:r w:rsidRPr="00FE58B8">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F4725" w:rsidRPr="00FE58B8" w14:paraId="6022F895"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31162" w14:textId="77777777" w:rsidR="007F4725" w:rsidRPr="00FE58B8" w:rsidRDefault="007F4725" w:rsidP="007F4725">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F399DB" w14:textId="77777777" w:rsidR="007F4725" w:rsidRPr="00FE58B8" w:rsidRDefault="007F4725" w:rsidP="007F4725">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Izpolnjen in podpisan Obrazec</w:t>
            </w:r>
            <w:r w:rsidRPr="00FE58B8">
              <w:rPr>
                <w:rFonts w:ascii="Times New Roman" w:hAnsi="Times New Roman" w:cs="Times New Roman"/>
                <w:color w:val="000000"/>
                <w:position w:val="-2"/>
                <w:sz w:val="24"/>
                <w:szCs w:val="24"/>
              </w:rPr>
              <w:t> KROVNA IZJAVA</w:t>
            </w:r>
            <w:r>
              <w:rPr>
                <w:rFonts w:ascii="Times New Roman" w:hAnsi="Times New Roman" w:cs="Times New Roman"/>
                <w:color w:val="000000"/>
                <w:position w:val="-2"/>
                <w:sz w:val="24"/>
                <w:szCs w:val="24"/>
              </w:rPr>
              <w:t xml:space="preserve"> in ESPD</w:t>
            </w:r>
            <w:r w:rsidRPr="00FE58B8">
              <w:rPr>
                <w:rFonts w:ascii="Times New Roman" w:hAnsi="Times New Roman" w:cs="Times New Roman"/>
                <w:color w:val="000000"/>
                <w:position w:val="-2"/>
                <w:sz w:val="24"/>
                <w:szCs w:val="24"/>
              </w:rPr>
              <w:t>.</w:t>
            </w:r>
          </w:p>
          <w:p w14:paraId="4A37F79C" w14:textId="076257DB" w:rsidR="007F4725" w:rsidRPr="00FE58B8" w:rsidRDefault="007F4725" w:rsidP="007F4725">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Naročnik bo izpolnjevanje pogoja preveril v evidenci</w:t>
            </w:r>
            <w:r>
              <w:rPr>
                <w:rFonts w:ascii="Times New Roman" w:hAnsi="Times New Roman" w:cs="Times New Roman"/>
                <w:color w:val="000000"/>
                <w:position w:val="-2"/>
                <w:sz w:val="24"/>
                <w:szCs w:val="24"/>
              </w:rPr>
              <w:t xml:space="preserve"> gospodarskih subjektov z izrečenimi stranskimi sankcijami izločitve iz postopkov javnega naročanja</w:t>
            </w:r>
            <w:r w:rsidRPr="00FE58B8">
              <w:rPr>
                <w:rFonts w:ascii="Times New Roman" w:hAnsi="Times New Roman" w:cs="Times New Roman"/>
                <w:color w:val="000000"/>
                <w:position w:val="-2"/>
                <w:sz w:val="24"/>
                <w:szCs w:val="24"/>
              </w:rPr>
              <w:t>, ki jo vodi ministrstvo, pristojno za javna naročila.</w:t>
            </w:r>
          </w:p>
        </w:tc>
      </w:tr>
      <w:tr w:rsidR="007F4725" w:rsidRPr="00FE58B8" w14:paraId="6FE4E0CC"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A75A6D" w14:textId="77777777" w:rsidR="007F4725" w:rsidRPr="00FE58B8" w:rsidRDefault="007F4725" w:rsidP="007F4725">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4C977" w14:textId="77777777" w:rsidR="007F4725" w:rsidRPr="00FE58B8" w:rsidRDefault="007F4725" w:rsidP="007F4725">
            <w:pPr>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p w14:paraId="74F180BE" w14:textId="77777777" w:rsidR="007F4725" w:rsidRPr="00FE58B8" w:rsidRDefault="007F4725" w:rsidP="007F4725">
            <w:pP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 /</w:t>
            </w:r>
          </w:p>
        </w:tc>
      </w:tr>
      <w:tr w:rsidR="007F4725" w:rsidRPr="00FE58B8" w14:paraId="4F8A94D9"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0E1FA" w14:textId="77777777" w:rsidR="007F4725" w:rsidRPr="00FE58B8" w:rsidRDefault="007F4725" w:rsidP="007F4725">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A1500" w14:textId="77777777" w:rsidR="007F4725" w:rsidRPr="00FE58B8" w:rsidRDefault="007F4725" w:rsidP="007F4725">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46449164" w14:textId="77777777" w:rsidR="007F4725" w:rsidRPr="00FE58B8" w:rsidRDefault="007F4725" w:rsidP="007F4725">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in podpisan Obrazec  KROVNA IZJAVA</w:t>
            </w:r>
            <w:r>
              <w:rPr>
                <w:rFonts w:ascii="Times New Roman" w:hAnsi="Times New Roman" w:cs="Times New Roman"/>
                <w:color w:val="000000"/>
                <w:position w:val="-2"/>
                <w:sz w:val="24"/>
                <w:szCs w:val="24"/>
              </w:rPr>
              <w:t xml:space="preserve"> in ESPD</w:t>
            </w:r>
            <w:r w:rsidRPr="00FE58B8">
              <w:rPr>
                <w:rFonts w:ascii="Times New Roman" w:hAnsi="Times New Roman" w:cs="Times New Roman"/>
                <w:color w:val="000000"/>
                <w:position w:val="-2"/>
                <w:sz w:val="24"/>
                <w:szCs w:val="24"/>
              </w:rPr>
              <w:t>.</w:t>
            </w:r>
          </w:p>
        </w:tc>
      </w:tr>
      <w:tr w:rsidR="007F4725" w:rsidRPr="00FE58B8" w14:paraId="096AA5BD"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D3BC6" w14:textId="77777777" w:rsidR="007F4725" w:rsidRPr="00FE58B8" w:rsidRDefault="007F4725" w:rsidP="007F4725">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6AE6D4" w14:textId="77777777" w:rsidR="007F4725" w:rsidRPr="002E11DF" w:rsidRDefault="007F4725" w:rsidP="007F472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MORAJO izpolnjevati pogoj</w:t>
            </w:r>
          </w:p>
          <w:p w14:paraId="4526534B" w14:textId="77777777" w:rsidR="007F4725" w:rsidRPr="002E11DF" w:rsidRDefault="007F4725" w:rsidP="007F4725">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ter i</w:t>
            </w:r>
            <w:r w:rsidRPr="002E11DF">
              <w:rPr>
                <w:rFonts w:ascii="Times New Roman" w:hAnsi="Times New Roman" w:cs="Times New Roman"/>
                <w:color w:val="000000"/>
                <w:position w:val="-2"/>
                <w:sz w:val="24"/>
                <w:szCs w:val="24"/>
              </w:rPr>
              <w:t xml:space="preserve">zpolnjen in podpisan </w:t>
            </w:r>
            <w:r>
              <w:rPr>
                <w:rFonts w:ascii="Times New Roman" w:hAnsi="Times New Roman" w:cs="Times New Roman"/>
                <w:color w:val="000000"/>
                <w:position w:val="-2"/>
                <w:sz w:val="24"/>
                <w:szCs w:val="24"/>
              </w:rPr>
              <w:t>Obrazec Izjava zastopnika</w:t>
            </w:r>
            <w:r w:rsidRPr="002E11DF">
              <w:rPr>
                <w:rFonts w:ascii="Times New Roman" w:hAnsi="Times New Roman" w:cs="Times New Roman"/>
                <w:color w:val="000000"/>
                <w:position w:val="-2"/>
                <w:sz w:val="24"/>
                <w:szCs w:val="24"/>
              </w:rPr>
              <w:t xml:space="preserve"> podizvajalca v zvezi z izpolnjevanjem obveznih pogojev za podizvajalce.</w:t>
            </w:r>
          </w:p>
          <w:p w14:paraId="6A563CE2" w14:textId="77777777" w:rsidR="007F4725" w:rsidRPr="00FE58B8" w:rsidRDefault="007F4725" w:rsidP="007F472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Naročnik bo zavrnil vsakega podizvajalca, če zanj obstajajo razlogi za izključitev četrtega odstavka 75. člena ZJN-3.</w:t>
            </w:r>
          </w:p>
        </w:tc>
      </w:tr>
    </w:tbl>
    <w:p w14:paraId="5B64EBE5" w14:textId="77777777" w:rsidR="008357C8" w:rsidRPr="00FE58B8" w:rsidRDefault="008357C8" w:rsidP="008357C8">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8357C8" w:rsidRPr="00FE58B8" w14:paraId="38D2F5EC" w14:textId="77777777" w:rsidTr="0041479D">
        <w:trPr>
          <w:trHeight w:val="3642"/>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9BA9EC9"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4</w:t>
            </w:r>
            <w:r w:rsidRPr="00FE58B8">
              <w:rPr>
                <w:rFonts w:ascii="Times New Roman" w:hAnsi="Times New Roman" w:cs="Times New Roman"/>
                <w:b/>
                <w:bCs/>
                <w:color w:val="FFFFFF"/>
                <w:position w:val="-2"/>
                <w:sz w:val="24"/>
                <w:szCs w:val="24"/>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6A62C2" w14:textId="77777777" w:rsidR="008357C8" w:rsidRPr="002E11DF"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 xml:space="preserve">Naročnik bo iz postopka javnega naročanja izključil gospodarski subjekt,  če je </w:t>
            </w:r>
            <w:r w:rsidRPr="002E11DF">
              <w:rPr>
                <w:rFonts w:ascii="Times New Roman" w:hAnsi="Times New Roman" w:cs="Times New Roman"/>
                <w:b/>
                <w:color w:val="000000"/>
                <w:position w:val="-2"/>
                <w:sz w:val="24"/>
                <w:szCs w:val="24"/>
              </w:rPr>
              <w:t>v zadnjih treh letih</w:t>
            </w:r>
            <w:r w:rsidRPr="002E11DF">
              <w:rPr>
                <w:rFonts w:ascii="Times New Roman" w:hAnsi="Times New Roman" w:cs="Times New Roman"/>
                <w:color w:val="000000"/>
                <w:position w:val="-2"/>
                <w:sz w:val="24"/>
                <w:szCs w:val="24"/>
              </w:rPr>
              <w:t xml:space="preserve">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75B68DE"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357C8" w:rsidRPr="00FE58B8" w14:paraId="021EF975"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14072"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2037F" w14:textId="77777777" w:rsidR="008357C8" w:rsidRPr="002E11DF"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Izpolnjen in podpisan Obrazec  KROVNA IZJAVA</w:t>
            </w:r>
            <w:r>
              <w:rPr>
                <w:rFonts w:ascii="Times New Roman" w:hAnsi="Times New Roman" w:cs="Times New Roman"/>
                <w:color w:val="000000"/>
                <w:position w:val="-2"/>
                <w:sz w:val="24"/>
                <w:szCs w:val="24"/>
              </w:rPr>
              <w:t xml:space="preserve"> in ESPD</w:t>
            </w:r>
            <w:r w:rsidRPr="002E11DF">
              <w:rPr>
                <w:rFonts w:ascii="Times New Roman" w:hAnsi="Times New Roman" w:cs="Times New Roman"/>
                <w:color w:val="000000"/>
                <w:position w:val="-2"/>
                <w:sz w:val="24"/>
                <w:szCs w:val="24"/>
              </w:rPr>
              <w:t>.</w:t>
            </w:r>
          </w:p>
          <w:p w14:paraId="32CCEDD0" w14:textId="77777777" w:rsidR="008357C8" w:rsidRPr="002E11DF"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Gospodarski subjekt lahko v ponudbi predloži potrdilo Inšpektorata RS za delo iz katerega bo razvidno, da ne obstajajo razlogi za izključitev.</w:t>
            </w:r>
          </w:p>
          <w:p w14:paraId="7ACC13C2" w14:textId="37BBD3CD" w:rsidR="008357C8" w:rsidRPr="00FE58B8"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V kolikor bo gospodarski subjekt predložil zgolj Obrazec KROVNA IZJAVA</w:t>
            </w:r>
            <w:r>
              <w:rPr>
                <w:rFonts w:ascii="Times New Roman" w:hAnsi="Times New Roman" w:cs="Times New Roman"/>
                <w:color w:val="000000"/>
                <w:position w:val="-2"/>
                <w:sz w:val="24"/>
                <w:szCs w:val="24"/>
              </w:rPr>
              <w:t xml:space="preserve"> in ESPD</w:t>
            </w:r>
            <w:r w:rsidRPr="002E11DF">
              <w:rPr>
                <w:rFonts w:ascii="Times New Roman" w:hAnsi="Times New Roman" w:cs="Times New Roman"/>
                <w:color w:val="000000"/>
                <w:position w:val="-2"/>
                <w:sz w:val="24"/>
                <w:szCs w:val="24"/>
              </w:rPr>
              <w:t>,</w:t>
            </w:r>
            <w:r w:rsidR="001460DE">
              <w:rPr>
                <w:rFonts w:ascii="Times New Roman" w:hAnsi="Times New Roman" w:cs="Times New Roman"/>
                <w:color w:val="000000"/>
                <w:position w:val="-2"/>
                <w:sz w:val="24"/>
                <w:szCs w:val="24"/>
              </w:rPr>
              <w:t xml:space="preserve"> bo</w:t>
            </w:r>
            <w:r w:rsidRPr="002E11DF">
              <w:rPr>
                <w:rFonts w:ascii="Times New Roman" w:hAnsi="Times New Roman" w:cs="Times New Roman"/>
                <w:color w:val="000000"/>
                <w:position w:val="-2"/>
                <w:sz w:val="24"/>
                <w:szCs w:val="24"/>
              </w:rPr>
              <w:t xml:space="preserve"> naročnik potrdilo pridobi</w:t>
            </w:r>
            <w:r w:rsidR="001460DE">
              <w:rPr>
                <w:rFonts w:ascii="Times New Roman" w:hAnsi="Times New Roman" w:cs="Times New Roman"/>
                <w:color w:val="000000"/>
                <w:position w:val="-2"/>
                <w:sz w:val="24"/>
                <w:szCs w:val="24"/>
              </w:rPr>
              <w:t>l</w:t>
            </w:r>
            <w:r w:rsidRPr="002E11DF">
              <w:rPr>
                <w:rFonts w:ascii="Times New Roman" w:hAnsi="Times New Roman" w:cs="Times New Roman"/>
                <w:color w:val="000000"/>
                <w:position w:val="-2"/>
                <w:sz w:val="24"/>
                <w:szCs w:val="24"/>
              </w:rPr>
              <w:t xml:space="preserve"> sam.</w:t>
            </w:r>
          </w:p>
        </w:tc>
      </w:tr>
      <w:tr w:rsidR="008357C8" w:rsidRPr="00FE58B8" w14:paraId="7C5D3277"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4BA45"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7ACED2"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Če država članica ali tretja država dokumentov in potrdil ne izdaja ali če ti ne</w:t>
            </w:r>
            <w:r>
              <w:rPr>
                <w:rFonts w:ascii="Times New Roman" w:hAnsi="Times New Roman" w:cs="Times New Roman"/>
                <w:color w:val="000000"/>
                <w:position w:val="-2"/>
                <w:sz w:val="24"/>
                <w:szCs w:val="24"/>
              </w:rPr>
              <w:t xml:space="preserve"> zajemajo vseh primerov iz četrte</w:t>
            </w:r>
            <w:r w:rsidRPr="002E11DF">
              <w:rPr>
                <w:rFonts w:ascii="Times New Roman" w:hAnsi="Times New Roman" w:cs="Times New Roman"/>
                <w:color w:val="000000"/>
                <w:position w:val="-2"/>
                <w:sz w:val="24"/>
                <w:szCs w:val="24"/>
              </w:rPr>
              <w:t>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357C8" w:rsidRPr="00FE58B8" w14:paraId="62DB718F"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5F9D1"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D80B2"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71AF0839"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in podpisan Obrazec  KROVNA IZJAVA</w:t>
            </w:r>
            <w:r>
              <w:rPr>
                <w:rFonts w:ascii="Times New Roman" w:hAnsi="Times New Roman" w:cs="Times New Roman"/>
                <w:color w:val="000000"/>
                <w:position w:val="-2"/>
                <w:sz w:val="24"/>
                <w:szCs w:val="24"/>
              </w:rPr>
              <w:t xml:space="preserve"> in ESPD</w:t>
            </w:r>
            <w:r w:rsidRPr="00FE58B8">
              <w:rPr>
                <w:rFonts w:ascii="Times New Roman" w:hAnsi="Times New Roman" w:cs="Times New Roman"/>
                <w:color w:val="000000"/>
                <w:position w:val="-2"/>
                <w:sz w:val="24"/>
                <w:szCs w:val="24"/>
              </w:rPr>
              <w:t>.</w:t>
            </w:r>
          </w:p>
        </w:tc>
      </w:tr>
      <w:tr w:rsidR="008357C8" w:rsidRPr="00FE58B8" w14:paraId="3DB975A3"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068B9"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DE38A7" w14:textId="77777777" w:rsidR="008357C8" w:rsidRPr="002E11DF"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MORAJO izpolnjevati pogoj</w:t>
            </w:r>
          </w:p>
          <w:p w14:paraId="0B304865" w14:textId="77777777" w:rsidR="008357C8" w:rsidRPr="002E11DF" w:rsidRDefault="008357C8" w:rsidP="0041479D">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lastRenderedPageBreak/>
              <w:t>ESPD ter i</w:t>
            </w:r>
            <w:r w:rsidRPr="002E11DF">
              <w:rPr>
                <w:rFonts w:ascii="Times New Roman" w:hAnsi="Times New Roman" w:cs="Times New Roman"/>
                <w:color w:val="000000"/>
                <w:position w:val="-2"/>
                <w:sz w:val="24"/>
                <w:szCs w:val="24"/>
              </w:rPr>
              <w:t xml:space="preserve">zpolnjen in podpisan </w:t>
            </w:r>
            <w:r>
              <w:rPr>
                <w:rFonts w:ascii="Times New Roman" w:hAnsi="Times New Roman" w:cs="Times New Roman"/>
                <w:color w:val="000000"/>
                <w:position w:val="-2"/>
                <w:sz w:val="24"/>
                <w:szCs w:val="24"/>
              </w:rPr>
              <w:t>Obrazec Izjava zastopnika</w:t>
            </w:r>
            <w:r w:rsidRPr="002E11DF">
              <w:rPr>
                <w:rFonts w:ascii="Times New Roman" w:hAnsi="Times New Roman" w:cs="Times New Roman"/>
                <w:color w:val="000000"/>
                <w:position w:val="-2"/>
                <w:sz w:val="24"/>
                <w:szCs w:val="24"/>
              </w:rPr>
              <w:t xml:space="preserve"> podizvajalca v zvezi z izpolnjevanjem obveznih pogojev za podizvajalca.</w:t>
            </w:r>
          </w:p>
          <w:p w14:paraId="5656098E"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Naročnik bo zavrnil vsakega podizvajalca, če zanj obstajajo razlogi za izključitev četrtega odstavka 75. člena ZJN-3.</w:t>
            </w:r>
          </w:p>
        </w:tc>
      </w:tr>
    </w:tbl>
    <w:p w14:paraId="0EE2BB05" w14:textId="77777777" w:rsidR="008357C8" w:rsidRDefault="008357C8" w:rsidP="008357C8">
      <w:pPr>
        <w:spacing w:after="0" w:line="240" w:lineRule="auto"/>
        <w:rPr>
          <w:rFonts w:ascii="Times New Roman" w:hAnsi="Times New Roman" w:cs="Times New Roman"/>
          <w:sz w:val="24"/>
          <w:szCs w:val="24"/>
        </w:rPr>
      </w:pPr>
    </w:p>
    <w:tbl>
      <w:tblPr>
        <w:tblStyle w:val="NormalTablePHPDOCX"/>
        <w:tblW w:w="9275" w:type="dxa"/>
        <w:tblInd w:w="133" w:type="dxa"/>
        <w:tblLook w:val="04A0" w:firstRow="1" w:lastRow="0" w:firstColumn="1" w:lastColumn="0" w:noHBand="0" w:noVBand="1"/>
      </w:tblPr>
      <w:tblGrid>
        <w:gridCol w:w="1835"/>
        <w:gridCol w:w="2669"/>
        <w:gridCol w:w="4771"/>
      </w:tblGrid>
      <w:tr w:rsidR="002F011D" w:rsidRPr="00FE58B8" w14:paraId="1979184A" w14:textId="77777777" w:rsidTr="00B85171">
        <w:trPr>
          <w:trHeight w:val="1980"/>
        </w:trPr>
        <w:tc>
          <w:tcPr>
            <w:tcW w:w="989"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CBBFB73" w14:textId="77777777" w:rsidR="002F011D" w:rsidRDefault="002F011D" w:rsidP="002F011D">
            <w:pPr>
              <w:jc w:val="center"/>
              <w:rPr>
                <w:rFonts w:ascii="Times New Roman" w:hAnsi="Times New Roman" w:cs="Times New Roman"/>
                <w:b/>
                <w:bCs/>
                <w:color w:val="FFFFFF"/>
                <w:position w:val="-2"/>
                <w:sz w:val="24"/>
                <w:szCs w:val="24"/>
              </w:rPr>
            </w:pPr>
            <w:r w:rsidRPr="00FE58B8">
              <w:rPr>
                <w:rFonts w:ascii="Times New Roman" w:hAnsi="Times New Roman" w:cs="Times New Roman"/>
                <w:b/>
                <w:bCs/>
                <w:color w:val="FFFFFF"/>
                <w:position w:val="-2"/>
                <w:sz w:val="24"/>
                <w:szCs w:val="24"/>
              </w:rPr>
              <w:t xml:space="preserve">POGOJ </w:t>
            </w:r>
            <w:r>
              <w:rPr>
                <w:rFonts w:ascii="Times New Roman" w:hAnsi="Times New Roman" w:cs="Times New Roman"/>
                <w:b/>
                <w:bCs/>
                <w:color w:val="FFFFFF"/>
                <w:position w:val="-2"/>
                <w:sz w:val="24"/>
                <w:szCs w:val="24"/>
              </w:rPr>
              <w:t>5</w:t>
            </w:r>
          </w:p>
          <w:p w14:paraId="1FDAD5D1" w14:textId="7AF2E55D" w:rsidR="002F011D" w:rsidRPr="00FE58B8" w:rsidRDefault="002F011D" w:rsidP="002F011D">
            <w:pPr>
              <w:jc w:val="center"/>
              <w:rPr>
                <w:rFonts w:ascii="Times New Roman" w:hAnsi="Times New Roman" w:cs="Times New Roman"/>
                <w:sz w:val="24"/>
                <w:szCs w:val="24"/>
              </w:rPr>
            </w:pPr>
            <w:r>
              <w:rPr>
                <w:rFonts w:ascii="Times New Roman" w:hAnsi="Times New Roman" w:cs="Times New Roman"/>
                <w:b/>
                <w:bCs/>
                <w:color w:val="FFFFFF"/>
                <w:position w:val="-2"/>
                <w:sz w:val="24"/>
                <w:szCs w:val="24"/>
              </w:rPr>
              <w:t>Omejevalni ukrepi</w:t>
            </w:r>
          </w:p>
        </w:tc>
        <w:tc>
          <w:tcPr>
            <w:tcW w:w="401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A1EFCC" w14:textId="6B694E36" w:rsidR="002F011D" w:rsidRPr="002F011D" w:rsidRDefault="002F011D" w:rsidP="002F011D">
            <w:pPr>
              <w:spacing w:before="135" w:after="135"/>
              <w:jc w:val="both"/>
              <w:textAlignment w:val="center"/>
              <w:rPr>
                <w:rFonts w:ascii="Times New Roman" w:hAnsi="Times New Roman" w:cs="Times New Roman"/>
                <w:sz w:val="24"/>
                <w:szCs w:val="24"/>
              </w:rPr>
            </w:pPr>
            <w:r w:rsidRPr="002F011D">
              <w:rPr>
                <w:rFonts w:ascii="Times New Roman" w:hAnsi="Times New Roman" w:cs="Times New Roman"/>
                <w:sz w:val="24"/>
                <w:szCs w:val="24"/>
              </w:rPr>
              <w:t>Naročnik bo na podlagi petnajstega odstavka 1. člena Uredbe Sveta (EU) 2022/1269 o spremembi Uredbe (EU) št. 833/2014 o omejevalnih ukrepih zaradi delovanja Rusije, ki povzroča destabilizacijo razmer v Ukrajini in Sklepa (SZVP) 2022/578 o spremembi Sklepa 2014/512/SZVP o omejevalnih ukrepih zaradi delovanja Rusije, ki povzroča destabilizacijo razmer v Ukrajini, iz postopka javnega naročila izključil gospodarski subjekt, če se nanj ali na osebe, subjekte ali organe iz prvega odstavka člena 5.k Uredbe (EU) št. 833/2014, nanaša prepoved iz prvega odstavka člena 5.k Uredbe (EU) št. 833/2014.</w:t>
            </w:r>
          </w:p>
        </w:tc>
      </w:tr>
      <w:tr w:rsidR="002F011D" w:rsidRPr="00FE58B8" w14:paraId="7F65027E" w14:textId="77777777" w:rsidTr="00B85171">
        <w:tc>
          <w:tcPr>
            <w:tcW w:w="9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584AF" w14:textId="77777777" w:rsidR="002F011D" w:rsidRPr="00FE58B8" w:rsidRDefault="002F011D" w:rsidP="002F011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1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C35A1E" w14:textId="1229F639" w:rsidR="002F011D" w:rsidRPr="00EB109D" w:rsidRDefault="002F011D" w:rsidP="002F011D">
            <w:pPr>
              <w:spacing w:before="135" w:after="135"/>
              <w:jc w:val="both"/>
              <w:textAlignment w:val="center"/>
              <w:rPr>
                <w:rFonts w:ascii="Times New Roman" w:hAnsi="Times New Roman" w:cs="Times New Roman"/>
                <w:position w:val="-2"/>
                <w:sz w:val="24"/>
                <w:szCs w:val="24"/>
              </w:rPr>
            </w:pPr>
            <w:r w:rsidRPr="00EE4456">
              <w:rPr>
                <w:rFonts w:ascii="Times New Roman" w:hAnsi="Times New Roman" w:cs="Times New Roman"/>
                <w:position w:val="-2"/>
                <w:sz w:val="24"/>
                <w:szCs w:val="24"/>
              </w:rPr>
              <w:t>Izpolnjen in podpisan Obrazec  </w:t>
            </w:r>
            <w:r w:rsidR="00EE4456">
              <w:rPr>
                <w:rFonts w:ascii="Times New Roman" w:hAnsi="Times New Roman" w:cs="Times New Roman"/>
                <w:position w:val="-2"/>
                <w:sz w:val="24"/>
                <w:szCs w:val="24"/>
              </w:rPr>
              <w:t>št. 1</w:t>
            </w:r>
            <w:r w:rsidR="00EB109D">
              <w:rPr>
                <w:rFonts w:ascii="Times New Roman" w:hAnsi="Times New Roman" w:cs="Times New Roman"/>
                <w:position w:val="-2"/>
                <w:sz w:val="24"/>
                <w:szCs w:val="24"/>
              </w:rPr>
              <w:t xml:space="preserve">8) Izjava vezana na prvi odstavek člena 5.K Uredbe (EU) št. 833/2014 </w:t>
            </w:r>
            <w:r w:rsidRPr="00EE4456">
              <w:rPr>
                <w:rFonts w:ascii="Times New Roman" w:hAnsi="Times New Roman" w:cs="Times New Roman"/>
                <w:position w:val="-2"/>
                <w:sz w:val="24"/>
                <w:szCs w:val="24"/>
              </w:rPr>
              <w:t>in ESPD (</w:t>
            </w:r>
            <w:r w:rsidRPr="00EE4456">
              <w:rPr>
                <w:rFonts w:ascii="Times New Roman" w:hAnsi="Times New Roman" w:cs="Times New Roman"/>
                <w:sz w:val="24"/>
                <w:szCs w:val="24"/>
              </w:rPr>
              <w:t>izpolnjen v »Del VI: Sklepne izjave, v Gospodarski subjekt daje uradno soglasje…«)</w:t>
            </w:r>
            <w:r w:rsidRPr="00EE4456">
              <w:rPr>
                <w:rFonts w:ascii="Times New Roman" w:hAnsi="Times New Roman" w:cs="Times New Roman"/>
                <w:position w:val="-2"/>
                <w:sz w:val="24"/>
                <w:szCs w:val="24"/>
              </w:rPr>
              <w:t>.</w:t>
            </w:r>
          </w:p>
        </w:tc>
      </w:tr>
      <w:tr w:rsidR="002F011D" w:rsidRPr="00FE58B8" w14:paraId="0E86A2FE" w14:textId="77777777" w:rsidTr="00B85171">
        <w:tc>
          <w:tcPr>
            <w:tcW w:w="9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D948E" w14:textId="77777777" w:rsidR="002F011D" w:rsidRPr="00FE58B8" w:rsidRDefault="002F011D" w:rsidP="002F011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1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778377" w14:textId="77777777" w:rsidR="000432DF" w:rsidRPr="000432DF" w:rsidRDefault="000432DF" w:rsidP="000432DF">
            <w:pPr>
              <w:autoSpaceDE w:val="0"/>
              <w:autoSpaceDN w:val="0"/>
              <w:adjustRightInd w:val="0"/>
              <w:ind w:right="25"/>
              <w:rPr>
                <w:rFonts w:ascii="Times New Roman" w:hAnsi="Times New Roman" w:cs="Times New Roman"/>
                <w:bCs/>
                <w:color w:val="000000"/>
                <w:sz w:val="24"/>
                <w:szCs w:val="24"/>
              </w:rPr>
            </w:pPr>
            <w:r w:rsidRPr="000432DF">
              <w:rPr>
                <w:rFonts w:ascii="Times New Roman" w:hAnsi="Times New Roman" w:cs="Times New Roman"/>
                <w:bCs/>
                <w:color w:val="000000"/>
                <w:sz w:val="24"/>
                <w:szCs w:val="24"/>
              </w:rPr>
              <w:t>Izpolnjevanje zgoraj navedenega pogoja morajo izkazati naslednji gospodarski subjekti:</w:t>
            </w:r>
          </w:p>
          <w:p w14:paraId="3FFB50C9" w14:textId="77777777" w:rsidR="000432DF" w:rsidRPr="000432DF" w:rsidRDefault="000432DF" w:rsidP="000432DF">
            <w:pPr>
              <w:numPr>
                <w:ilvl w:val="0"/>
                <w:numId w:val="41"/>
              </w:numPr>
              <w:autoSpaceDE w:val="0"/>
              <w:autoSpaceDN w:val="0"/>
              <w:adjustRightInd w:val="0"/>
              <w:ind w:left="484" w:right="25"/>
              <w:contextualSpacing/>
              <w:jc w:val="both"/>
              <w:rPr>
                <w:rFonts w:ascii="Times New Roman" w:hAnsi="Times New Roman" w:cs="Times New Roman"/>
                <w:bCs/>
                <w:color w:val="000000"/>
                <w:sz w:val="24"/>
                <w:szCs w:val="24"/>
              </w:rPr>
            </w:pPr>
            <w:r w:rsidRPr="000432DF">
              <w:rPr>
                <w:rFonts w:ascii="Times New Roman" w:hAnsi="Times New Roman" w:cs="Times New Roman"/>
                <w:bCs/>
                <w:color w:val="000000"/>
                <w:sz w:val="24"/>
                <w:szCs w:val="24"/>
              </w:rPr>
              <w:t>ponudnik;</w:t>
            </w:r>
          </w:p>
          <w:p w14:paraId="2756FFDE" w14:textId="77777777" w:rsidR="000432DF" w:rsidRPr="000432DF" w:rsidRDefault="000432DF" w:rsidP="000432DF">
            <w:pPr>
              <w:numPr>
                <w:ilvl w:val="0"/>
                <w:numId w:val="41"/>
              </w:numPr>
              <w:autoSpaceDE w:val="0"/>
              <w:autoSpaceDN w:val="0"/>
              <w:adjustRightInd w:val="0"/>
              <w:ind w:left="484" w:right="25"/>
              <w:contextualSpacing/>
              <w:jc w:val="both"/>
              <w:rPr>
                <w:rFonts w:ascii="Times New Roman" w:hAnsi="Times New Roman" w:cs="Times New Roman"/>
                <w:bCs/>
                <w:color w:val="000000"/>
                <w:sz w:val="24"/>
                <w:szCs w:val="24"/>
              </w:rPr>
            </w:pPr>
            <w:r w:rsidRPr="000432DF">
              <w:rPr>
                <w:rFonts w:ascii="Times New Roman" w:hAnsi="Times New Roman" w:cs="Times New Roman"/>
                <w:bCs/>
                <w:color w:val="000000"/>
                <w:sz w:val="24"/>
                <w:szCs w:val="24"/>
              </w:rPr>
              <w:t>vsi partnerji v skupni ponudbi;</w:t>
            </w:r>
          </w:p>
          <w:p w14:paraId="46D9044C" w14:textId="7E5B482E" w:rsidR="002F011D" w:rsidRPr="000432DF" w:rsidRDefault="000432DF" w:rsidP="000432DF">
            <w:pPr>
              <w:numPr>
                <w:ilvl w:val="0"/>
                <w:numId w:val="41"/>
              </w:numPr>
              <w:autoSpaceDE w:val="0"/>
              <w:autoSpaceDN w:val="0"/>
              <w:adjustRightInd w:val="0"/>
              <w:ind w:left="484" w:right="25"/>
              <w:contextualSpacing/>
              <w:jc w:val="both"/>
              <w:rPr>
                <w:rFonts w:ascii="Arial" w:hAnsi="Arial" w:cs="Arial"/>
                <w:b/>
                <w:color w:val="000000"/>
                <w:szCs w:val="20"/>
              </w:rPr>
            </w:pPr>
            <w:r w:rsidRPr="000432DF">
              <w:rPr>
                <w:rFonts w:ascii="Times New Roman" w:hAnsi="Times New Roman" w:cs="Times New Roman"/>
                <w:bCs/>
                <w:sz w:val="24"/>
                <w:szCs w:val="24"/>
              </w:rPr>
              <w:t>podizvajalci, dobavitelji ali subjekti, katerih zmogljivosti se uporabljajo v smislu direktiv o javnem naročanju, če predstavljajo več kot 10 % vrednosti naročila.</w:t>
            </w:r>
          </w:p>
        </w:tc>
      </w:tr>
      <w:tr w:rsidR="002F011D" w:rsidRPr="00FE58B8" w14:paraId="5E4E145E" w14:textId="77777777" w:rsidTr="00B85171">
        <w:tc>
          <w:tcPr>
            <w:tcW w:w="9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79368" w14:textId="77777777" w:rsidR="002F011D" w:rsidRPr="00FE58B8" w:rsidRDefault="002F011D" w:rsidP="002F011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1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EF245" w14:textId="77777777" w:rsidR="002F011D" w:rsidRPr="00FE58B8" w:rsidRDefault="002F011D" w:rsidP="002F011D">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02B113B7" w14:textId="711B9FAF" w:rsidR="002F011D" w:rsidRPr="00FE58B8" w:rsidRDefault="002F011D" w:rsidP="002F011D">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Izpolnjen in podpisan Obrazec </w:t>
            </w:r>
            <w:r w:rsidR="00EE4456">
              <w:rPr>
                <w:rFonts w:ascii="Times New Roman" w:hAnsi="Times New Roman" w:cs="Times New Roman"/>
                <w:color w:val="000000"/>
                <w:position w:val="-2"/>
                <w:sz w:val="24"/>
                <w:szCs w:val="24"/>
              </w:rPr>
              <w:t>št. 1</w:t>
            </w:r>
            <w:r w:rsidR="00EB109D">
              <w:rPr>
                <w:rFonts w:ascii="Times New Roman" w:hAnsi="Times New Roman" w:cs="Times New Roman"/>
                <w:color w:val="000000"/>
                <w:position w:val="-2"/>
                <w:sz w:val="24"/>
                <w:szCs w:val="24"/>
              </w:rPr>
              <w:t xml:space="preserve">8) </w:t>
            </w:r>
            <w:r w:rsidR="00EB109D">
              <w:rPr>
                <w:rFonts w:ascii="Times New Roman" w:hAnsi="Times New Roman" w:cs="Times New Roman"/>
                <w:position w:val="-2"/>
                <w:sz w:val="24"/>
                <w:szCs w:val="24"/>
              </w:rPr>
              <w:t xml:space="preserve">Izjava vezana na prvi odstavek člena 5.K Uredbe (EU) št. 833/2014 </w:t>
            </w:r>
            <w:r>
              <w:rPr>
                <w:rFonts w:ascii="Times New Roman" w:hAnsi="Times New Roman" w:cs="Times New Roman"/>
                <w:color w:val="000000"/>
                <w:position w:val="-2"/>
                <w:sz w:val="24"/>
                <w:szCs w:val="24"/>
              </w:rPr>
              <w:t xml:space="preserve"> in ESPD</w:t>
            </w:r>
            <w:r w:rsidRPr="00FE58B8">
              <w:rPr>
                <w:rFonts w:ascii="Times New Roman" w:hAnsi="Times New Roman" w:cs="Times New Roman"/>
                <w:color w:val="000000"/>
                <w:position w:val="-2"/>
                <w:sz w:val="24"/>
                <w:szCs w:val="24"/>
              </w:rPr>
              <w:t>.</w:t>
            </w:r>
          </w:p>
        </w:tc>
      </w:tr>
      <w:tr w:rsidR="002F011D" w:rsidRPr="00FE58B8" w14:paraId="6A85B236" w14:textId="77777777" w:rsidTr="00B85171">
        <w:tc>
          <w:tcPr>
            <w:tcW w:w="9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703F87" w14:textId="77777777" w:rsidR="002F011D" w:rsidRPr="00FE58B8" w:rsidRDefault="002F011D" w:rsidP="002F011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1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87617" w14:textId="3A9C37F1" w:rsidR="002F011D" w:rsidRPr="00E87ACA" w:rsidRDefault="00FE6E72" w:rsidP="002F011D">
            <w:pPr>
              <w:spacing w:before="135" w:after="135"/>
              <w:jc w:val="both"/>
              <w:textAlignment w:val="center"/>
              <w:rPr>
                <w:rFonts w:ascii="Times New Roman" w:hAnsi="Times New Roman" w:cs="Times New Roman"/>
                <w:sz w:val="24"/>
                <w:szCs w:val="24"/>
              </w:rPr>
            </w:pPr>
            <w:r w:rsidRPr="00E87ACA">
              <w:rPr>
                <w:rFonts w:ascii="Times New Roman" w:hAnsi="Times New Roman" w:cs="Times New Roman"/>
                <w:sz w:val="24"/>
                <w:szCs w:val="24"/>
              </w:rPr>
              <w:t>MORAJO izpolnjevati pogoj</w:t>
            </w:r>
            <w:r w:rsidR="006B20A7" w:rsidRPr="00E87ACA">
              <w:rPr>
                <w:rFonts w:ascii="Times New Roman" w:hAnsi="Times New Roman" w:cs="Times New Roman"/>
                <w:sz w:val="24"/>
                <w:szCs w:val="24"/>
              </w:rPr>
              <w:t xml:space="preserve"> (glej opombo</w:t>
            </w:r>
            <w:r w:rsidR="00436A87" w:rsidRPr="00E87ACA">
              <w:rPr>
                <w:rFonts w:ascii="Times New Roman" w:hAnsi="Times New Roman" w:cs="Times New Roman"/>
                <w:sz w:val="24"/>
                <w:szCs w:val="24"/>
              </w:rPr>
              <w:t xml:space="preserve"> pri tem pogoju</w:t>
            </w:r>
            <w:r w:rsidR="006B20A7" w:rsidRPr="00E87ACA">
              <w:rPr>
                <w:rFonts w:ascii="Times New Roman" w:hAnsi="Times New Roman" w:cs="Times New Roman"/>
                <w:sz w:val="24"/>
                <w:szCs w:val="24"/>
              </w:rPr>
              <w:t>)</w:t>
            </w:r>
            <w:r w:rsidRPr="00E87ACA">
              <w:rPr>
                <w:rFonts w:ascii="Times New Roman" w:hAnsi="Times New Roman" w:cs="Times New Roman"/>
                <w:sz w:val="24"/>
                <w:szCs w:val="24"/>
              </w:rPr>
              <w:t>.</w:t>
            </w:r>
          </w:p>
          <w:p w14:paraId="34DF0313" w14:textId="77BE7D16" w:rsidR="00FE6E72" w:rsidRPr="00E87ACA" w:rsidRDefault="00774899" w:rsidP="002F011D">
            <w:pPr>
              <w:spacing w:before="135" w:after="135"/>
              <w:jc w:val="both"/>
              <w:textAlignment w:val="center"/>
              <w:rPr>
                <w:rFonts w:ascii="Times New Roman" w:hAnsi="Times New Roman" w:cs="Times New Roman"/>
                <w:sz w:val="24"/>
                <w:szCs w:val="24"/>
              </w:rPr>
            </w:pPr>
            <w:r w:rsidRPr="00E87ACA">
              <w:rPr>
                <w:rFonts w:ascii="Times New Roman" w:hAnsi="Times New Roman" w:cs="Times New Roman"/>
                <w:sz w:val="24"/>
                <w:szCs w:val="24"/>
              </w:rPr>
              <w:t>Izpolnjen in podpisan Obrazec št. 18) izjava vezana na prvi odstavek člena 5.K Uredbe (EU) št. 833/2014 in ESPD.</w:t>
            </w:r>
          </w:p>
        </w:tc>
      </w:tr>
      <w:tr w:rsidR="002F011D" w:rsidRPr="00FE58B8" w14:paraId="082BFCE5" w14:textId="77777777" w:rsidTr="00B85171">
        <w:trPr>
          <w:gridAfter w:val="1"/>
          <w:wAfter w:w="2572" w:type="pct"/>
        </w:trPr>
        <w:tc>
          <w:tcPr>
            <w:tcW w:w="0" w:type="auto"/>
            <w:gridSpan w:val="2"/>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B2D6943" w14:textId="77777777" w:rsidR="002F011D" w:rsidRPr="00FE58B8" w:rsidRDefault="002F011D" w:rsidP="002F011D">
            <w:pPr>
              <w:rPr>
                <w:rFonts w:ascii="Times New Roman" w:hAnsi="Times New Roman" w:cs="Times New Roman"/>
                <w:sz w:val="24"/>
                <w:szCs w:val="24"/>
              </w:rPr>
            </w:pPr>
            <w:r>
              <w:rPr>
                <w:rFonts w:ascii="Times New Roman" w:hAnsi="Times New Roman" w:cs="Times New Roman"/>
                <w:color w:val="FFFFFF"/>
                <w:position w:val="-2"/>
                <w:sz w:val="24"/>
                <w:szCs w:val="24"/>
              </w:rPr>
              <w:t>Poslovna</w:t>
            </w:r>
            <w:r w:rsidRPr="00FE58B8">
              <w:rPr>
                <w:rFonts w:ascii="Times New Roman" w:hAnsi="Times New Roman" w:cs="Times New Roman"/>
                <w:color w:val="FFFFFF"/>
                <w:position w:val="-2"/>
                <w:sz w:val="24"/>
                <w:szCs w:val="24"/>
              </w:rPr>
              <w:t xml:space="preserve"> sposobnost</w:t>
            </w:r>
          </w:p>
        </w:tc>
      </w:tr>
    </w:tbl>
    <w:p w14:paraId="1A919098" w14:textId="77777777" w:rsidR="008357C8" w:rsidRPr="00FE58B8" w:rsidRDefault="008357C8" w:rsidP="008357C8">
      <w:pPr>
        <w:spacing w:after="0" w:line="240" w:lineRule="auto"/>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2783"/>
        <w:gridCol w:w="4657"/>
      </w:tblGrid>
      <w:tr w:rsidR="008357C8" w:rsidRPr="00FE58B8" w14:paraId="4E9F5FF0" w14:textId="77777777" w:rsidTr="0041479D">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D64E1EC"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1</w:t>
            </w:r>
            <w:r w:rsidRPr="00FE58B8">
              <w:rPr>
                <w:rFonts w:ascii="Times New Roman" w:hAnsi="Times New Roman" w:cs="Times New Roman"/>
                <w:b/>
                <w:bCs/>
                <w:color w:val="FFFFFF"/>
                <w:position w:val="-2"/>
                <w:sz w:val="24"/>
                <w:szCs w:val="24"/>
              </w:rPr>
              <w:br/>
              <w:t xml:space="preserve">Sposobnost za opravljanje </w:t>
            </w:r>
            <w:r w:rsidRPr="00FE58B8">
              <w:rPr>
                <w:rFonts w:ascii="Times New Roman" w:hAnsi="Times New Roman" w:cs="Times New Roman"/>
                <w:b/>
                <w:bCs/>
                <w:color w:val="FFFFFF"/>
                <w:position w:val="-2"/>
                <w:sz w:val="24"/>
                <w:szCs w:val="24"/>
              </w:rPr>
              <w:lastRenderedPageBreak/>
              <w:t>poklicne dejavnosti</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3BF840" w14:textId="77777777" w:rsidR="008357C8" w:rsidRPr="00972A74"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lastRenderedPageBreak/>
              <w:t xml:space="preserve">Gospodarski subjekt je </w:t>
            </w:r>
            <w:r w:rsidRPr="00972A74">
              <w:rPr>
                <w:rFonts w:ascii="Times New Roman" w:hAnsi="Times New Roman" w:cs="Times New Roman"/>
                <w:b/>
                <w:bCs/>
                <w:color w:val="000000"/>
                <w:position w:val="-2"/>
                <w:sz w:val="24"/>
                <w:szCs w:val="24"/>
              </w:rPr>
              <w:t>vpisan v enega od poklicnih ali poslovnih registrov,</w:t>
            </w:r>
            <w:r w:rsidRPr="00972A74">
              <w:rPr>
                <w:rFonts w:ascii="Times New Roman" w:hAnsi="Times New Roman" w:cs="Times New Roman"/>
                <w:color w:val="000000"/>
                <w:position w:val="-2"/>
                <w:sz w:val="24"/>
                <w:szCs w:val="24"/>
              </w:rPr>
              <w:t xml:space="preserve"> ki se vodijo v državi članici, v kateri ima gospodarski subjekt </w:t>
            </w:r>
            <w:r w:rsidRPr="00972A74">
              <w:rPr>
                <w:rFonts w:ascii="Times New Roman" w:hAnsi="Times New Roman" w:cs="Times New Roman"/>
                <w:color w:val="000000"/>
                <w:position w:val="-2"/>
                <w:sz w:val="24"/>
                <w:szCs w:val="24"/>
              </w:rPr>
              <w:lastRenderedPageBreak/>
              <w:t>sedež. Seznam poklicnih ali poslovnih registrov v državah članicah Evropske unije določa Priloga XI Direktive 2014/24/EU.</w:t>
            </w:r>
          </w:p>
          <w:p w14:paraId="51AF56BD" w14:textId="77777777" w:rsidR="008357C8" w:rsidRPr="00FE58B8" w:rsidRDefault="008357C8" w:rsidP="0041479D">
            <w:pPr>
              <w:spacing w:before="135" w:after="135"/>
              <w:jc w:val="both"/>
              <w:textAlignment w:val="center"/>
              <w:rPr>
                <w:rFonts w:ascii="Times New Roman" w:hAnsi="Times New Roman" w:cs="Times New Roman"/>
                <w:sz w:val="24"/>
                <w:szCs w:val="24"/>
              </w:rPr>
            </w:pPr>
            <w:proofErr w:type="spellStart"/>
            <w:r w:rsidRPr="00972A74">
              <w:rPr>
                <w:rFonts w:ascii="Times New Roman" w:hAnsi="Times New Roman" w:cs="Times New Roman"/>
                <w:color w:val="000000"/>
                <w:position w:val="-2"/>
                <w:sz w:val="24"/>
                <w:szCs w:val="24"/>
              </w:rPr>
              <w:t>Če</w:t>
            </w:r>
            <w:proofErr w:type="spellEnd"/>
            <w:r w:rsidRPr="00972A74">
              <w:rPr>
                <w:rFonts w:ascii="Times New Roman" w:hAnsi="Times New Roman" w:cs="Times New Roman"/>
                <w:color w:val="000000"/>
                <w:position w:val="-2"/>
                <w:sz w:val="24"/>
                <w:szCs w:val="24"/>
              </w:rPr>
              <w:t xml:space="preserve"> morajo imeti gospodarski subjekti </w:t>
            </w:r>
            <w:proofErr w:type="spellStart"/>
            <w:r w:rsidRPr="00972A74">
              <w:rPr>
                <w:rFonts w:ascii="Times New Roman" w:hAnsi="Times New Roman" w:cs="Times New Roman"/>
                <w:color w:val="000000"/>
                <w:position w:val="-2"/>
                <w:sz w:val="24"/>
                <w:szCs w:val="24"/>
              </w:rPr>
              <w:t>določeno</w:t>
            </w:r>
            <w:proofErr w:type="spellEnd"/>
            <w:r w:rsidRPr="00972A74">
              <w:rPr>
                <w:rFonts w:ascii="Times New Roman" w:hAnsi="Times New Roman" w:cs="Times New Roman"/>
                <w:color w:val="000000"/>
                <w:position w:val="-2"/>
                <w:sz w:val="24"/>
                <w:szCs w:val="24"/>
              </w:rPr>
              <w:t xml:space="preserve"> dovoljenje ali biti </w:t>
            </w:r>
            <w:proofErr w:type="spellStart"/>
            <w:r w:rsidRPr="00972A74">
              <w:rPr>
                <w:rFonts w:ascii="Times New Roman" w:hAnsi="Times New Roman" w:cs="Times New Roman"/>
                <w:color w:val="000000"/>
                <w:position w:val="-2"/>
                <w:sz w:val="24"/>
                <w:szCs w:val="24"/>
              </w:rPr>
              <w:t>člani</w:t>
            </w:r>
            <w:proofErr w:type="spellEnd"/>
            <w:r w:rsidRPr="00972A74">
              <w:rPr>
                <w:rFonts w:ascii="Times New Roman" w:hAnsi="Times New Roman" w:cs="Times New Roman"/>
                <w:color w:val="000000"/>
                <w:position w:val="-2"/>
                <w:sz w:val="24"/>
                <w:szCs w:val="24"/>
              </w:rPr>
              <w:t xml:space="preserve"> </w:t>
            </w:r>
            <w:proofErr w:type="spellStart"/>
            <w:r w:rsidRPr="00972A74">
              <w:rPr>
                <w:rFonts w:ascii="Times New Roman" w:hAnsi="Times New Roman" w:cs="Times New Roman"/>
                <w:color w:val="000000"/>
                <w:position w:val="-2"/>
                <w:sz w:val="24"/>
                <w:szCs w:val="24"/>
              </w:rPr>
              <w:t>določene</w:t>
            </w:r>
            <w:proofErr w:type="spellEnd"/>
            <w:r w:rsidRPr="00972A74">
              <w:rPr>
                <w:rFonts w:ascii="Times New Roman" w:hAnsi="Times New Roman" w:cs="Times New Roman"/>
                <w:color w:val="000000"/>
                <w:position w:val="-2"/>
                <w:sz w:val="24"/>
                <w:szCs w:val="24"/>
              </w:rPr>
              <w:t xml:space="preserve"> organizacije, da lahko v svoji </w:t>
            </w:r>
            <w:proofErr w:type="spellStart"/>
            <w:r w:rsidRPr="00972A74">
              <w:rPr>
                <w:rFonts w:ascii="Times New Roman" w:hAnsi="Times New Roman" w:cs="Times New Roman"/>
                <w:color w:val="000000"/>
                <w:position w:val="-2"/>
                <w:sz w:val="24"/>
                <w:szCs w:val="24"/>
              </w:rPr>
              <w:t>matični</w:t>
            </w:r>
            <w:proofErr w:type="spellEnd"/>
            <w:r w:rsidRPr="00972A74">
              <w:rPr>
                <w:rFonts w:ascii="Times New Roman" w:hAnsi="Times New Roman" w:cs="Times New Roman"/>
                <w:color w:val="000000"/>
                <w:position w:val="-2"/>
                <w:sz w:val="24"/>
                <w:szCs w:val="24"/>
              </w:rPr>
              <w:t xml:space="preserve"> </w:t>
            </w:r>
            <w:proofErr w:type="spellStart"/>
            <w:r w:rsidRPr="00972A74">
              <w:rPr>
                <w:rFonts w:ascii="Times New Roman" w:hAnsi="Times New Roman" w:cs="Times New Roman"/>
                <w:color w:val="000000"/>
                <w:position w:val="-2"/>
                <w:sz w:val="24"/>
                <w:szCs w:val="24"/>
              </w:rPr>
              <w:t>državi</w:t>
            </w:r>
            <w:proofErr w:type="spellEnd"/>
            <w:r w:rsidRPr="00972A74">
              <w:rPr>
                <w:rFonts w:ascii="Times New Roman" w:hAnsi="Times New Roman" w:cs="Times New Roman"/>
                <w:color w:val="000000"/>
                <w:position w:val="-2"/>
                <w:sz w:val="24"/>
                <w:szCs w:val="24"/>
              </w:rPr>
              <w:t xml:space="preserve"> opravljajo </w:t>
            </w:r>
            <w:proofErr w:type="spellStart"/>
            <w:r w:rsidRPr="00972A74">
              <w:rPr>
                <w:rFonts w:ascii="Times New Roman" w:hAnsi="Times New Roman" w:cs="Times New Roman"/>
                <w:color w:val="000000"/>
                <w:position w:val="-2"/>
                <w:sz w:val="24"/>
                <w:szCs w:val="24"/>
              </w:rPr>
              <w:t>določeno</w:t>
            </w:r>
            <w:proofErr w:type="spellEnd"/>
            <w:r w:rsidRPr="00972A74">
              <w:rPr>
                <w:rFonts w:ascii="Times New Roman" w:hAnsi="Times New Roman" w:cs="Times New Roman"/>
                <w:color w:val="000000"/>
                <w:position w:val="-2"/>
                <w:sz w:val="24"/>
                <w:szCs w:val="24"/>
              </w:rPr>
              <w:t xml:space="preserve"> storitev, morajo </w:t>
            </w:r>
            <w:proofErr w:type="spellStart"/>
            <w:r w:rsidRPr="00972A74">
              <w:rPr>
                <w:rFonts w:ascii="Times New Roman" w:hAnsi="Times New Roman" w:cs="Times New Roman"/>
                <w:color w:val="000000"/>
                <w:position w:val="-2"/>
                <w:sz w:val="24"/>
                <w:szCs w:val="24"/>
              </w:rPr>
              <w:t>predložiti</w:t>
            </w:r>
            <w:proofErr w:type="spellEnd"/>
            <w:r w:rsidRPr="00972A74">
              <w:rPr>
                <w:rFonts w:ascii="Times New Roman" w:hAnsi="Times New Roman" w:cs="Times New Roman"/>
                <w:color w:val="000000"/>
                <w:position w:val="-2"/>
                <w:sz w:val="24"/>
                <w:szCs w:val="24"/>
              </w:rPr>
              <w:t xml:space="preserve"> dokazilo o tem dovoljenju ali </w:t>
            </w:r>
            <w:proofErr w:type="spellStart"/>
            <w:r w:rsidRPr="00972A74">
              <w:rPr>
                <w:rFonts w:ascii="Times New Roman" w:hAnsi="Times New Roman" w:cs="Times New Roman"/>
                <w:color w:val="000000"/>
                <w:position w:val="-2"/>
                <w:sz w:val="24"/>
                <w:szCs w:val="24"/>
              </w:rPr>
              <w:t>članstvu</w:t>
            </w:r>
            <w:proofErr w:type="spellEnd"/>
            <w:r w:rsidRPr="00972A74">
              <w:rPr>
                <w:rFonts w:ascii="Times New Roman" w:hAnsi="Times New Roman" w:cs="Times New Roman"/>
                <w:color w:val="000000"/>
                <w:position w:val="-2"/>
                <w:sz w:val="24"/>
                <w:szCs w:val="24"/>
              </w:rPr>
              <w:t>.</w:t>
            </w:r>
          </w:p>
        </w:tc>
      </w:tr>
      <w:tr w:rsidR="008357C8" w:rsidRPr="00FE58B8" w14:paraId="52415091"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04B69"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DOKAZILO</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C9D115" w14:textId="77777777" w:rsidR="008357C8" w:rsidRPr="00972A74"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Izpolnjen in podpisan Obrazec  KROVNA IZJAVA.</w:t>
            </w:r>
          </w:p>
          <w:p w14:paraId="1F671FF2" w14:textId="28AC12E0" w:rsidR="008357C8" w:rsidRPr="00FE58B8"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 xml:space="preserve">Naročnik </w:t>
            </w:r>
            <w:r w:rsidR="00F60749">
              <w:rPr>
                <w:rFonts w:ascii="Times New Roman" w:hAnsi="Times New Roman" w:cs="Times New Roman"/>
                <w:color w:val="000000"/>
                <w:position w:val="-2"/>
                <w:sz w:val="24"/>
                <w:szCs w:val="24"/>
              </w:rPr>
              <w:t>bo</w:t>
            </w:r>
            <w:r w:rsidRPr="00972A74">
              <w:rPr>
                <w:rFonts w:ascii="Times New Roman" w:hAnsi="Times New Roman" w:cs="Times New Roman"/>
                <w:color w:val="000000"/>
                <w:position w:val="-2"/>
                <w:sz w:val="24"/>
                <w:szCs w:val="24"/>
              </w:rPr>
              <w:t xml:space="preserve"> izpolnjevanje navedenega pogoja preveri</w:t>
            </w:r>
            <w:r w:rsidR="00F60749">
              <w:rPr>
                <w:rFonts w:ascii="Times New Roman" w:hAnsi="Times New Roman" w:cs="Times New Roman"/>
                <w:color w:val="000000"/>
                <w:position w:val="-2"/>
                <w:sz w:val="24"/>
                <w:szCs w:val="24"/>
              </w:rPr>
              <w:t>l</w:t>
            </w:r>
            <w:r w:rsidRPr="00972A74">
              <w:rPr>
                <w:rFonts w:ascii="Times New Roman" w:hAnsi="Times New Roman" w:cs="Times New Roman"/>
                <w:color w:val="000000"/>
                <w:position w:val="-2"/>
                <w:sz w:val="24"/>
                <w:szCs w:val="24"/>
              </w:rPr>
              <w:t xml:space="preserve"> v uradnih registrih in evidencah.</w:t>
            </w:r>
          </w:p>
        </w:tc>
      </w:tr>
      <w:tr w:rsidR="008357C8" w:rsidRPr="00FE58B8" w14:paraId="0E8C3B91"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BCB9B9"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DA907" w14:textId="77777777" w:rsidR="008357C8" w:rsidRPr="00972A74"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u w:val="single"/>
              </w:rPr>
              <w:t>Gospodarski subjekti, ki nimajo sedeža v Republiki Sloveniji:</w:t>
            </w:r>
          </w:p>
          <w:p w14:paraId="07BA3B93"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8357C8" w:rsidRPr="00FE58B8" w14:paraId="46829179" w14:textId="77777777" w:rsidTr="009C0DFA">
        <w:tc>
          <w:tcPr>
            <w:tcW w:w="1000" w:type="pct"/>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14:paraId="34D5CFE4"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gridSpan w:val="2"/>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14:paraId="099529BC" w14:textId="77777777" w:rsidR="008357C8" w:rsidRPr="00972A74"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MORAJO izpolnjevati pogoj</w:t>
            </w:r>
          </w:p>
          <w:p w14:paraId="3A6EC4D9"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Partnerji morajo pogoj izpolnjevati v obsegu, v katerem prevzemajo izvedbo del. Vsak izmed partnerjev mora predložiti podpisan in žigosan obrazec Krovne izjave s podpisom katerega izjavlja, da izpolnjuje navedeni pogoj.</w:t>
            </w:r>
          </w:p>
        </w:tc>
      </w:tr>
      <w:tr w:rsidR="008357C8" w:rsidRPr="00FE58B8" w14:paraId="1B63CB38" w14:textId="77777777" w:rsidTr="009C0DFA">
        <w:tc>
          <w:tcPr>
            <w:tcW w:w="1000" w:type="pct"/>
            <w:tcBorders>
              <w:top w:val="single" w:sz="4" w:space="0" w:color="auto"/>
              <w:left w:val="single" w:sz="4" w:space="0" w:color="auto"/>
              <w:bottom w:val="single" w:sz="4" w:space="0" w:color="auto"/>
              <w:right w:val="single" w:sz="6" w:space="0" w:color="000000"/>
            </w:tcBorders>
            <w:tcMar>
              <w:top w:w="135" w:type="dxa"/>
              <w:bottom w:w="135" w:type="dxa"/>
            </w:tcMar>
            <w:vAlign w:val="center"/>
          </w:tcPr>
          <w:p w14:paraId="1A13A43A"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gridSpan w:val="2"/>
            <w:tcBorders>
              <w:top w:val="single" w:sz="4" w:space="0" w:color="auto"/>
              <w:left w:val="single" w:sz="6" w:space="0" w:color="000000"/>
              <w:bottom w:val="single" w:sz="4" w:space="0" w:color="auto"/>
              <w:right w:val="single" w:sz="4" w:space="0" w:color="auto"/>
            </w:tcBorders>
            <w:tcMar>
              <w:top w:w="135" w:type="dxa"/>
              <w:bottom w:w="135" w:type="dxa"/>
            </w:tcMar>
            <w:vAlign w:val="center"/>
          </w:tcPr>
          <w:p w14:paraId="7E9013AB" w14:textId="77777777" w:rsidR="008357C8" w:rsidRPr="00972A74"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MORAJO izpolnjevati pogoj</w:t>
            </w:r>
          </w:p>
          <w:p w14:paraId="784F75B6"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tc>
      </w:tr>
      <w:tr w:rsidR="009C0DFA" w:rsidRPr="00FE58B8" w14:paraId="43CD2099" w14:textId="77777777" w:rsidTr="009C0DFA">
        <w:tc>
          <w:tcPr>
            <w:tcW w:w="1000" w:type="pct"/>
            <w:tcBorders>
              <w:top w:val="single" w:sz="4" w:space="0" w:color="auto"/>
            </w:tcBorders>
            <w:tcMar>
              <w:top w:w="135" w:type="dxa"/>
              <w:bottom w:w="135" w:type="dxa"/>
            </w:tcMar>
            <w:vAlign w:val="center"/>
          </w:tcPr>
          <w:p w14:paraId="5FCBD845" w14:textId="77777777" w:rsidR="009C0DFA" w:rsidRPr="00FE58B8" w:rsidRDefault="009C0DFA" w:rsidP="009C0DFA">
            <w:pPr>
              <w:rPr>
                <w:rFonts w:ascii="Times New Roman" w:hAnsi="Times New Roman" w:cs="Times New Roman"/>
                <w:color w:val="000000"/>
                <w:position w:val="-2"/>
                <w:sz w:val="24"/>
                <w:szCs w:val="24"/>
              </w:rPr>
            </w:pPr>
          </w:p>
        </w:tc>
        <w:tc>
          <w:tcPr>
            <w:tcW w:w="4000" w:type="pct"/>
            <w:gridSpan w:val="2"/>
            <w:tcBorders>
              <w:top w:val="single" w:sz="4" w:space="0" w:color="auto"/>
            </w:tcBorders>
            <w:tcMar>
              <w:top w:w="135" w:type="dxa"/>
              <w:bottom w:w="135" w:type="dxa"/>
            </w:tcMar>
            <w:vAlign w:val="center"/>
          </w:tcPr>
          <w:p w14:paraId="2A34B9EA" w14:textId="77777777" w:rsidR="009C0DFA" w:rsidRPr="00972A74" w:rsidRDefault="009C0DFA" w:rsidP="0041479D">
            <w:pPr>
              <w:spacing w:before="135" w:after="135"/>
              <w:jc w:val="both"/>
              <w:textAlignment w:val="center"/>
              <w:rPr>
                <w:rFonts w:ascii="Times New Roman" w:hAnsi="Times New Roman" w:cs="Times New Roman"/>
                <w:color w:val="000000"/>
                <w:position w:val="-2"/>
                <w:sz w:val="24"/>
                <w:szCs w:val="24"/>
              </w:rPr>
            </w:pPr>
          </w:p>
        </w:tc>
      </w:tr>
      <w:tr w:rsidR="008357C8" w:rsidRPr="00FE58B8" w14:paraId="37D1F871" w14:textId="77777777" w:rsidTr="0041479D">
        <w:trPr>
          <w:gridAfter w:val="1"/>
          <w:wAfter w:w="2504" w:type="pct"/>
        </w:trPr>
        <w:tc>
          <w:tcPr>
            <w:tcW w:w="0" w:type="auto"/>
            <w:gridSpan w:val="2"/>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E77DFCF" w14:textId="77777777" w:rsidR="008357C8" w:rsidRPr="00FE58B8" w:rsidRDefault="008357C8" w:rsidP="0041479D">
            <w:pPr>
              <w:rPr>
                <w:rFonts w:ascii="Times New Roman" w:hAnsi="Times New Roman" w:cs="Times New Roman"/>
                <w:sz w:val="24"/>
                <w:szCs w:val="24"/>
              </w:rPr>
            </w:pPr>
            <w:r w:rsidRPr="00FE58B8">
              <w:rPr>
                <w:rFonts w:ascii="Times New Roman" w:hAnsi="Times New Roman" w:cs="Times New Roman"/>
                <w:color w:val="FFFFFF"/>
                <w:position w:val="-2"/>
                <w:sz w:val="24"/>
                <w:szCs w:val="24"/>
              </w:rPr>
              <w:t>Tehnična sposobnost</w:t>
            </w:r>
          </w:p>
        </w:tc>
      </w:tr>
    </w:tbl>
    <w:p w14:paraId="0D34E4A4" w14:textId="77777777" w:rsidR="008357C8" w:rsidRPr="00FE58B8" w:rsidRDefault="008357C8" w:rsidP="008357C8">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8357C8" w:rsidRPr="00FE58B8" w14:paraId="18BB6A32" w14:textId="77777777" w:rsidTr="0041479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1341609"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1</w:t>
            </w:r>
            <w:r w:rsidRPr="00FE58B8">
              <w:rPr>
                <w:rFonts w:ascii="Times New Roman" w:hAnsi="Times New Roman" w:cs="Times New Roman"/>
                <w:b/>
                <w:bCs/>
                <w:color w:val="FFFFFF"/>
                <w:position w:val="-2"/>
                <w:sz w:val="24"/>
                <w:szCs w:val="24"/>
              </w:rPr>
              <w:br/>
              <w:t>Reference ponudnika storitev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D6BEE8" w14:textId="11F10E51" w:rsidR="008357C8" w:rsidRPr="00446A4D" w:rsidRDefault="008357C8" w:rsidP="008357C8">
            <w:pPr>
              <w:tabs>
                <w:tab w:val="left" w:pos="360"/>
              </w:tabs>
              <w:jc w:val="both"/>
              <w:rPr>
                <w:rFonts w:ascii="Times New Roman" w:hAnsi="Times New Roman" w:cs="Times New Roman"/>
                <w:sz w:val="24"/>
                <w:szCs w:val="24"/>
              </w:rPr>
            </w:pPr>
            <w:r w:rsidRPr="00603BBB">
              <w:rPr>
                <w:rFonts w:ascii="Times New Roman" w:hAnsi="Times New Roman" w:cs="Times New Roman"/>
                <w:position w:val="-2"/>
                <w:sz w:val="24"/>
                <w:szCs w:val="24"/>
              </w:rPr>
              <w:t xml:space="preserve">Gospodarski subjekt, ki nastopa v ponudbi, je </w:t>
            </w:r>
            <w:r w:rsidRPr="00603BBB">
              <w:rPr>
                <w:rFonts w:ascii="Times New Roman" w:hAnsi="Times New Roman" w:cs="Times New Roman"/>
                <w:sz w:val="24"/>
                <w:szCs w:val="24"/>
              </w:rPr>
              <w:t xml:space="preserve">v zadnjih 3 koledarskih ali šolskih letih pred datumom oddaje ponudbe izvajal prevoz </w:t>
            </w:r>
            <w:r w:rsidR="00CE0E40" w:rsidRPr="00603BBB">
              <w:rPr>
                <w:rFonts w:ascii="Times New Roman" w:hAnsi="Times New Roman" w:cs="Times New Roman"/>
                <w:sz w:val="24"/>
                <w:szCs w:val="24"/>
              </w:rPr>
              <w:t>učencev</w:t>
            </w:r>
            <w:r w:rsidRPr="00603BBB">
              <w:rPr>
                <w:rFonts w:ascii="Times New Roman" w:hAnsi="Times New Roman" w:cs="Times New Roman"/>
                <w:sz w:val="24"/>
                <w:szCs w:val="24"/>
              </w:rPr>
              <w:t xml:space="preserve"> v skupni vrednosti vsaj </w:t>
            </w:r>
            <w:r w:rsidRPr="00446A4D">
              <w:rPr>
                <w:rFonts w:ascii="Times New Roman" w:hAnsi="Times New Roman" w:cs="Times New Roman"/>
                <w:sz w:val="24"/>
                <w:szCs w:val="24"/>
              </w:rPr>
              <w:t>1</w:t>
            </w:r>
            <w:r w:rsidR="001C6680" w:rsidRPr="00446A4D">
              <w:rPr>
                <w:rFonts w:ascii="Times New Roman" w:hAnsi="Times New Roman" w:cs="Times New Roman"/>
                <w:sz w:val="24"/>
                <w:szCs w:val="24"/>
              </w:rPr>
              <w:t>3</w:t>
            </w:r>
            <w:r w:rsidRPr="00446A4D">
              <w:rPr>
                <w:rFonts w:ascii="Times New Roman" w:hAnsi="Times New Roman" w:cs="Times New Roman"/>
                <w:sz w:val="24"/>
                <w:szCs w:val="24"/>
              </w:rPr>
              <w:t>0.000 EUR z DDV</w:t>
            </w:r>
            <w:r w:rsidR="00603BBB" w:rsidRPr="00446A4D">
              <w:rPr>
                <w:rFonts w:ascii="Times New Roman" w:hAnsi="Times New Roman" w:cs="Times New Roman"/>
                <w:sz w:val="24"/>
                <w:szCs w:val="24"/>
              </w:rPr>
              <w:t>.</w:t>
            </w:r>
          </w:p>
          <w:p w14:paraId="20669BF5" w14:textId="77777777" w:rsidR="008357C8" w:rsidRPr="00663C03" w:rsidRDefault="008357C8" w:rsidP="008357C8">
            <w:pPr>
              <w:tabs>
                <w:tab w:val="left" w:pos="360"/>
              </w:tabs>
              <w:jc w:val="both"/>
              <w:rPr>
                <w:rFonts w:ascii="Times New Roman" w:hAnsi="Times New Roman" w:cs="Times New Roman"/>
                <w:sz w:val="24"/>
                <w:szCs w:val="24"/>
              </w:rPr>
            </w:pPr>
            <w:r w:rsidRPr="00663C03">
              <w:rPr>
                <w:rFonts w:ascii="Times New Roman" w:hAnsi="Times New Roman" w:cs="Times New Roman"/>
                <w:sz w:val="24"/>
                <w:szCs w:val="24"/>
              </w:rPr>
              <w:t>Za izpolnjevanje tega pogoja se, v primeru skupne ponudbe, reference ugotavljajo skupno, torej se seštevajo.</w:t>
            </w:r>
          </w:p>
          <w:p w14:paraId="063E226D" w14:textId="1B79B908" w:rsidR="008357C8" w:rsidRPr="004930B5" w:rsidRDefault="008357C8" w:rsidP="008357C8">
            <w:pPr>
              <w:tabs>
                <w:tab w:val="left" w:pos="360"/>
              </w:tabs>
              <w:jc w:val="both"/>
              <w:rPr>
                <w:rFonts w:ascii="Times New Roman" w:hAnsi="Times New Roman" w:cs="Times New Roman"/>
                <w:sz w:val="24"/>
                <w:szCs w:val="24"/>
              </w:rPr>
            </w:pPr>
            <w:r w:rsidRPr="00663C03">
              <w:rPr>
                <w:rFonts w:ascii="Times New Roman" w:hAnsi="Times New Roman" w:cs="Times New Roman"/>
                <w:sz w:val="24"/>
                <w:szCs w:val="24"/>
              </w:rPr>
              <w:lastRenderedPageBreak/>
              <w:t xml:space="preserve">Smiselno zaključenih storitev, ki so bila ponudniku naročena </w:t>
            </w:r>
            <w:r w:rsidRPr="004930B5">
              <w:rPr>
                <w:rFonts w:ascii="Times New Roman" w:hAnsi="Times New Roman" w:cs="Times New Roman"/>
                <w:sz w:val="24"/>
                <w:szCs w:val="24"/>
              </w:rPr>
              <w:t>z enotno pogodbo ali naročilnico, ponudniki ne smejo deliti.</w:t>
            </w:r>
          </w:p>
        </w:tc>
      </w:tr>
      <w:tr w:rsidR="008357C8" w:rsidRPr="00FE58B8" w14:paraId="7D37C63B"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E5B549"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68A967" w14:textId="77777777" w:rsidR="008357C8" w:rsidRPr="0043202A" w:rsidRDefault="008357C8" w:rsidP="0041479D">
            <w:pPr>
              <w:spacing w:before="135" w:after="135"/>
              <w:jc w:val="both"/>
              <w:textAlignment w:val="center"/>
              <w:rPr>
                <w:rFonts w:ascii="Times New Roman" w:hAnsi="Times New Roman" w:cs="Times New Roman"/>
                <w:color w:val="FF0000"/>
                <w:sz w:val="24"/>
                <w:szCs w:val="24"/>
              </w:rPr>
            </w:pPr>
            <w:r w:rsidRPr="00036F47">
              <w:rPr>
                <w:rFonts w:ascii="Times New Roman" w:hAnsi="Times New Roman" w:cs="Times New Roman"/>
                <w:position w:val="-2"/>
                <w:sz w:val="24"/>
                <w:szCs w:val="24"/>
              </w:rPr>
              <w:t>Referenčna lista ponudnika in referenčna potrdila potrjena s strani investitorjev. Naročnik si pridržuje pravico zahtevati dodatna dokazila.</w:t>
            </w:r>
          </w:p>
        </w:tc>
      </w:tr>
      <w:tr w:rsidR="008357C8" w:rsidRPr="00FE58B8" w14:paraId="20373385"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BCC243"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7575DB" w14:textId="77777777" w:rsidR="008357C8" w:rsidRPr="00FE58B8" w:rsidRDefault="008357C8" w:rsidP="0041479D">
            <w:pPr>
              <w:jc w:val="both"/>
              <w:rPr>
                <w:rFonts w:ascii="Times New Roman" w:hAnsi="Times New Roman" w:cs="Times New Roman"/>
                <w:sz w:val="24"/>
                <w:szCs w:val="24"/>
              </w:rPr>
            </w:pPr>
            <w:r w:rsidRPr="00E22317">
              <w:rPr>
                <w:rFonts w:ascii="Times New Roman" w:hAnsi="Times New Roman" w:cs="Times New Roman"/>
                <w:color w:val="000000"/>
                <w:position w:val="-2"/>
                <w:sz w:val="24"/>
                <w:szCs w:val="24"/>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odpoved pogodbe, unovčenje zavarovanja za dobro izvedbo in podobno. </w:t>
            </w:r>
          </w:p>
        </w:tc>
      </w:tr>
      <w:tr w:rsidR="008357C8" w:rsidRPr="00FE58B8" w14:paraId="2B548CDC"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C02A72"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290292" w14:textId="77777777" w:rsidR="008357C8" w:rsidRPr="00FE58B8" w:rsidRDefault="008357C8" w:rsidP="0041479D">
            <w:pPr>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KUMULATIVNO izpolnjevanje pogoja</w:t>
            </w:r>
          </w:p>
        </w:tc>
      </w:tr>
      <w:tr w:rsidR="008357C8" w:rsidRPr="00FE58B8" w14:paraId="130FD628"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AC8F7D"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0997C3" w14:textId="77777777" w:rsidR="008357C8" w:rsidRPr="00FE58B8" w:rsidRDefault="008357C8" w:rsidP="0041479D">
            <w:pPr>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KUMULATIVNO izpolnjevanje pogoja</w:t>
            </w:r>
          </w:p>
        </w:tc>
      </w:tr>
    </w:tbl>
    <w:p w14:paraId="3DBE4866" w14:textId="47EC36AA" w:rsidR="008357C8" w:rsidRDefault="008357C8" w:rsidP="008357C8">
      <w:pPr>
        <w:rPr>
          <w:rFonts w:ascii="Times New Roman" w:hAnsi="Times New Roman" w:cs="Times New Roman"/>
          <w:sz w:val="24"/>
          <w:szCs w:val="24"/>
        </w:rPr>
      </w:pPr>
    </w:p>
    <w:p w14:paraId="4BF9E7C8" w14:textId="614143D3" w:rsidR="008357C8" w:rsidRDefault="008357C8" w:rsidP="008357C8">
      <w:pPr>
        <w:rPr>
          <w:rFonts w:ascii="Times New Roman" w:hAnsi="Times New Roman" w:cs="Times New Roman"/>
          <w:sz w:val="24"/>
          <w:szCs w:val="24"/>
        </w:rPr>
      </w:pPr>
    </w:p>
    <w:p w14:paraId="1FD3DA6F" w14:textId="48FDD93F" w:rsidR="00034B36" w:rsidRDefault="00034B36" w:rsidP="008357C8">
      <w:pPr>
        <w:rPr>
          <w:rFonts w:ascii="Times New Roman" w:hAnsi="Times New Roman" w:cs="Times New Roman"/>
          <w:sz w:val="24"/>
          <w:szCs w:val="24"/>
        </w:rPr>
      </w:pPr>
    </w:p>
    <w:p w14:paraId="4D8416F5" w14:textId="5F71A35F" w:rsidR="00315E35" w:rsidRDefault="00315E35" w:rsidP="008357C8">
      <w:pPr>
        <w:rPr>
          <w:rFonts w:ascii="Times New Roman" w:hAnsi="Times New Roman" w:cs="Times New Roman"/>
          <w:sz w:val="24"/>
          <w:szCs w:val="24"/>
        </w:rPr>
      </w:pPr>
    </w:p>
    <w:p w14:paraId="259562B5" w14:textId="6EF88282" w:rsidR="00315E35" w:rsidRDefault="00315E35" w:rsidP="008357C8">
      <w:pPr>
        <w:rPr>
          <w:rFonts w:ascii="Times New Roman" w:hAnsi="Times New Roman" w:cs="Times New Roman"/>
          <w:sz w:val="24"/>
          <w:szCs w:val="24"/>
        </w:rPr>
      </w:pPr>
    </w:p>
    <w:p w14:paraId="4EB39D60" w14:textId="5BA9584B" w:rsidR="00315E35" w:rsidRDefault="00315E35" w:rsidP="008357C8">
      <w:pPr>
        <w:rPr>
          <w:rFonts w:ascii="Times New Roman" w:hAnsi="Times New Roman" w:cs="Times New Roman"/>
          <w:sz w:val="24"/>
          <w:szCs w:val="24"/>
        </w:rPr>
      </w:pPr>
    </w:p>
    <w:p w14:paraId="0AAD2F15" w14:textId="30F3F971" w:rsidR="00315E35" w:rsidRDefault="00315E35" w:rsidP="008357C8">
      <w:pPr>
        <w:rPr>
          <w:rFonts w:ascii="Times New Roman" w:hAnsi="Times New Roman" w:cs="Times New Roman"/>
          <w:sz w:val="24"/>
          <w:szCs w:val="24"/>
        </w:rPr>
      </w:pPr>
    </w:p>
    <w:p w14:paraId="1AB54277" w14:textId="36C37D9D" w:rsidR="00315E35" w:rsidRDefault="00315E35" w:rsidP="008357C8">
      <w:pPr>
        <w:rPr>
          <w:rFonts w:ascii="Times New Roman" w:hAnsi="Times New Roman" w:cs="Times New Roman"/>
          <w:sz w:val="24"/>
          <w:szCs w:val="24"/>
        </w:rPr>
      </w:pPr>
    </w:p>
    <w:p w14:paraId="04B6B439" w14:textId="702CAD6B" w:rsidR="00315E35" w:rsidRDefault="00315E35" w:rsidP="008357C8">
      <w:pPr>
        <w:rPr>
          <w:rFonts w:ascii="Times New Roman" w:hAnsi="Times New Roman" w:cs="Times New Roman"/>
          <w:sz w:val="24"/>
          <w:szCs w:val="24"/>
        </w:rPr>
      </w:pPr>
    </w:p>
    <w:p w14:paraId="7D05E358" w14:textId="65EFA260" w:rsidR="00315E35" w:rsidRDefault="00315E35" w:rsidP="008357C8">
      <w:pPr>
        <w:rPr>
          <w:rFonts w:ascii="Times New Roman" w:hAnsi="Times New Roman" w:cs="Times New Roman"/>
          <w:sz w:val="24"/>
          <w:szCs w:val="24"/>
        </w:rPr>
      </w:pPr>
    </w:p>
    <w:p w14:paraId="35351D02" w14:textId="51A6B14A" w:rsidR="00315E35" w:rsidRDefault="00315E35" w:rsidP="008357C8">
      <w:pPr>
        <w:rPr>
          <w:rFonts w:ascii="Times New Roman" w:hAnsi="Times New Roman" w:cs="Times New Roman"/>
          <w:sz w:val="24"/>
          <w:szCs w:val="24"/>
        </w:rPr>
      </w:pPr>
    </w:p>
    <w:p w14:paraId="38C71BC4" w14:textId="77777777" w:rsidR="00D72DCD" w:rsidRDefault="00D72DCD" w:rsidP="008357C8">
      <w:pPr>
        <w:rPr>
          <w:rFonts w:ascii="Times New Roman" w:hAnsi="Times New Roman" w:cs="Times New Roman"/>
          <w:sz w:val="24"/>
          <w:szCs w:val="24"/>
        </w:rPr>
      </w:pPr>
    </w:p>
    <w:p w14:paraId="32E77FA5" w14:textId="77777777" w:rsidR="005E6543" w:rsidRDefault="005E6543" w:rsidP="008357C8">
      <w:pPr>
        <w:rPr>
          <w:rFonts w:ascii="Times New Roman" w:hAnsi="Times New Roman" w:cs="Times New Roman"/>
          <w:sz w:val="24"/>
          <w:szCs w:val="24"/>
        </w:rPr>
      </w:pPr>
    </w:p>
    <w:p w14:paraId="2B517D8A" w14:textId="77777777" w:rsidR="005E6543" w:rsidRDefault="005E6543" w:rsidP="008357C8">
      <w:pPr>
        <w:rPr>
          <w:rFonts w:ascii="Times New Roman" w:hAnsi="Times New Roman" w:cs="Times New Roman"/>
          <w:sz w:val="24"/>
          <w:szCs w:val="24"/>
        </w:rPr>
      </w:pPr>
    </w:p>
    <w:p w14:paraId="7754D1B3" w14:textId="77777777" w:rsidR="00D72DCD" w:rsidRDefault="00D72DCD" w:rsidP="008357C8">
      <w:pPr>
        <w:rPr>
          <w:rFonts w:ascii="Times New Roman" w:hAnsi="Times New Roman" w:cs="Times New Roman"/>
          <w:sz w:val="24"/>
          <w:szCs w:val="24"/>
        </w:rPr>
      </w:pPr>
    </w:p>
    <w:p w14:paraId="1D3DD1CB" w14:textId="77777777" w:rsidR="00D72DCD" w:rsidRDefault="00D72DCD" w:rsidP="008357C8">
      <w:pPr>
        <w:rPr>
          <w:rFonts w:ascii="Times New Roman" w:hAnsi="Times New Roman" w:cs="Times New Roman"/>
          <w:sz w:val="24"/>
          <w:szCs w:val="24"/>
        </w:rPr>
      </w:pPr>
    </w:p>
    <w:p w14:paraId="02EC3C61" w14:textId="77777777" w:rsidR="00315E35" w:rsidRDefault="00315E35" w:rsidP="008357C8">
      <w:pPr>
        <w:rPr>
          <w:rFonts w:ascii="Times New Roman" w:hAnsi="Times New Roman" w:cs="Times New Roman"/>
          <w:sz w:val="24"/>
          <w:szCs w:val="24"/>
        </w:rPr>
      </w:pPr>
    </w:p>
    <w:p w14:paraId="77731BD9" w14:textId="77933315" w:rsidR="00553B82" w:rsidRDefault="00BC69B9" w:rsidP="00553B8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034B36" w:rsidRPr="00E855BF" w14:paraId="16EF801E" w14:textId="77777777" w:rsidTr="000434AC">
        <w:tc>
          <w:tcPr>
            <w:tcW w:w="0" w:type="auto"/>
            <w:shd w:val="clear" w:color="auto" w:fill="000000"/>
            <w:tcMar>
              <w:top w:w="150" w:type="dxa"/>
              <w:bottom w:w="150" w:type="dxa"/>
            </w:tcMar>
            <w:vAlign w:val="center"/>
          </w:tcPr>
          <w:p w14:paraId="1732E7B3" w14:textId="77777777" w:rsidR="00034B36" w:rsidRPr="00E855BF" w:rsidRDefault="00034B36" w:rsidP="000434AC">
            <w:pPr>
              <w:jc w:val="center"/>
              <w:rPr>
                <w:rFonts w:ascii="Times New Roman" w:hAnsi="Times New Roman" w:cs="Times New Roman"/>
                <w:sz w:val="24"/>
                <w:szCs w:val="24"/>
              </w:rPr>
            </w:pPr>
            <w:r w:rsidRPr="00E855BF">
              <w:rPr>
                <w:rFonts w:ascii="Times New Roman" w:hAnsi="Times New Roman" w:cs="Times New Roman"/>
                <w:b/>
                <w:bCs/>
                <w:color w:val="FFFFFF"/>
                <w:position w:val="-2"/>
                <w:sz w:val="24"/>
                <w:szCs w:val="24"/>
                <w:shd w:val="clear" w:color="auto" w:fill="000000"/>
              </w:rPr>
              <w:t xml:space="preserve">Zavarovanje za </w:t>
            </w:r>
            <w:r>
              <w:rPr>
                <w:rFonts w:ascii="Times New Roman" w:hAnsi="Times New Roman" w:cs="Times New Roman"/>
                <w:b/>
                <w:bCs/>
                <w:color w:val="FFFFFF"/>
                <w:position w:val="-2"/>
                <w:sz w:val="24"/>
                <w:szCs w:val="24"/>
                <w:shd w:val="clear" w:color="auto" w:fill="000000"/>
              </w:rPr>
              <w:t>resnost ponudbe</w:t>
            </w:r>
          </w:p>
        </w:tc>
      </w:tr>
    </w:tbl>
    <w:p w14:paraId="7D12BA50" w14:textId="77777777" w:rsidR="00034B36" w:rsidRPr="00E855BF" w:rsidRDefault="00034B36" w:rsidP="00034B36">
      <w:pPr>
        <w:spacing w:before="225" w:after="225" w:line="240" w:lineRule="auto"/>
        <w:jc w:val="both"/>
        <w:rPr>
          <w:rFonts w:ascii="Times New Roman" w:hAnsi="Times New Roman" w:cs="Times New Roman"/>
          <w:sz w:val="24"/>
          <w:szCs w:val="24"/>
        </w:rPr>
      </w:pPr>
      <w:r w:rsidRPr="00E855BF">
        <w:rPr>
          <w:rFonts w:ascii="Times New Roman" w:hAnsi="Times New Roman" w:cs="Times New Roman"/>
          <w:color w:val="000000"/>
          <w:sz w:val="24"/>
          <w:szCs w:val="24"/>
        </w:rPr>
        <w:t>Instrument zavarovanja: menica</w:t>
      </w:r>
    </w:p>
    <w:p w14:paraId="528290D6" w14:textId="77777777" w:rsidR="00034B36" w:rsidRPr="00713F2D" w:rsidRDefault="00034B36" w:rsidP="00034B36">
      <w:pPr>
        <w:spacing w:before="225" w:after="225" w:line="240" w:lineRule="auto"/>
        <w:jc w:val="both"/>
        <w:rPr>
          <w:rFonts w:ascii="Times New Roman" w:hAnsi="Times New Roman" w:cs="Times New Roman"/>
          <w:sz w:val="24"/>
          <w:szCs w:val="24"/>
        </w:rPr>
      </w:pPr>
      <w:r w:rsidRPr="00713F2D">
        <w:rPr>
          <w:rFonts w:ascii="Times New Roman" w:hAnsi="Times New Roman" w:cs="Times New Roman"/>
          <w:color w:val="000000"/>
          <w:sz w:val="24"/>
          <w:szCs w:val="24"/>
        </w:rPr>
        <w:t xml:space="preserve">Višina zavarovanja: 15.000,00 EUR </w:t>
      </w:r>
    </w:p>
    <w:p w14:paraId="75FB52A8" w14:textId="77777777" w:rsidR="00034B36" w:rsidRPr="00713F2D" w:rsidRDefault="00034B36" w:rsidP="00034B36">
      <w:pPr>
        <w:spacing w:after="0" w:line="240" w:lineRule="auto"/>
        <w:jc w:val="both"/>
        <w:rPr>
          <w:rFonts w:ascii="Times New Roman" w:hAnsi="Times New Roman" w:cs="Times New Roman"/>
          <w:sz w:val="24"/>
          <w:szCs w:val="24"/>
        </w:rPr>
      </w:pPr>
      <w:r w:rsidRPr="00713F2D">
        <w:rPr>
          <w:rFonts w:ascii="Times New Roman" w:hAnsi="Times New Roman" w:cs="Times New Roman"/>
          <w:color w:val="000000"/>
          <w:sz w:val="24"/>
          <w:szCs w:val="24"/>
        </w:rPr>
        <w:t>Čas veljavnosti: zavarovanje za resnost ponudbe mora biti veljavno še najmanj 90 dni po roku za oddajo ponudbe</w:t>
      </w:r>
    </w:p>
    <w:p w14:paraId="459EECF8" w14:textId="77777777" w:rsidR="00034B36" w:rsidRPr="00713F2D" w:rsidRDefault="00034B36" w:rsidP="00034B36">
      <w:pPr>
        <w:tabs>
          <w:tab w:val="left" w:pos="360"/>
        </w:tabs>
        <w:spacing w:after="0" w:line="240" w:lineRule="auto"/>
        <w:jc w:val="both"/>
        <w:rPr>
          <w:rFonts w:ascii="Times New Roman" w:hAnsi="Times New Roman" w:cs="Times New Roman"/>
          <w:sz w:val="24"/>
          <w:szCs w:val="24"/>
        </w:rPr>
      </w:pPr>
    </w:p>
    <w:p w14:paraId="5E660E35" w14:textId="77777777" w:rsidR="00713F2D" w:rsidRPr="00713F2D" w:rsidRDefault="00713F2D" w:rsidP="00713F2D">
      <w:pPr>
        <w:pStyle w:val="Glava"/>
        <w:tabs>
          <w:tab w:val="clear" w:pos="4536"/>
          <w:tab w:val="clear" w:pos="9072"/>
        </w:tabs>
        <w:jc w:val="both"/>
        <w:rPr>
          <w:rFonts w:ascii="Times New Roman" w:hAnsi="Times New Roman" w:cs="Times New Roman"/>
          <w:sz w:val="24"/>
          <w:szCs w:val="24"/>
        </w:rPr>
      </w:pPr>
      <w:r w:rsidRPr="00713F2D">
        <w:rPr>
          <w:rFonts w:ascii="Times New Roman" w:hAnsi="Times New Roman" w:cs="Times New Roman"/>
          <w:sz w:val="24"/>
          <w:szCs w:val="24"/>
        </w:rPr>
        <w:t>Ponudnik odda zavarovanje za resnost ponudbe (menično izjavo in bianco menico) do roka za oddajo ponudb na način:</w:t>
      </w:r>
    </w:p>
    <w:p w14:paraId="0C3C0151" w14:textId="77777777" w:rsidR="00713F2D" w:rsidRPr="00713F2D" w:rsidRDefault="00713F2D" w:rsidP="00713F2D">
      <w:pPr>
        <w:pStyle w:val="Glava"/>
        <w:tabs>
          <w:tab w:val="clear" w:pos="4536"/>
          <w:tab w:val="clear" w:pos="9072"/>
        </w:tabs>
        <w:jc w:val="both"/>
        <w:rPr>
          <w:rFonts w:ascii="Times New Roman" w:hAnsi="Times New Roman" w:cs="Times New Roman"/>
          <w:sz w:val="24"/>
          <w:szCs w:val="24"/>
        </w:rPr>
      </w:pPr>
      <w:r w:rsidRPr="00713F2D">
        <w:rPr>
          <w:rFonts w:ascii="Times New Roman" w:hAnsi="Times New Roman" w:cs="Times New Roman"/>
          <w:sz w:val="24"/>
          <w:szCs w:val="24"/>
        </w:rPr>
        <w:t>- osebno na naslov: Občina Ljutomer, Vrazova ulica 1, 9240 Ljutomer</w:t>
      </w:r>
    </w:p>
    <w:p w14:paraId="750B3B3E" w14:textId="77777777" w:rsidR="00713F2D" w:rsidRPr="00713F2D" w:rsidRDefault="00713F2D" w:rsidP="00713F2D">
      <w:pPr>
        <w:pStyle w:val="Glava"/>
        <w:tabs>
          <w:tab w:val="clear" w:pos="4536"/>
          <w:tab w:val="clear" w:pos="9072"/>
        </w:tabs>
        <w:jc w:val="both"/>
        <w:rPr>
          <w:rFonts w:ascii="Times New Roman" w:hAnsi="Times New Roman" w:cs="Times New Roman"/>
          <w:sz w:val="24"/>
          <w:szCs w:val="24"/>
        </w:rPr>
      </w:pPr>
      <w:r w:rsidRPr="00713F2D">
        <w:rPr>
          <w:rFonts w:ascii="Times New Roman" w:hAnsi="Times New Roman" w:cs="Times New Roman"/>
          <w:sz w:val="24"/>
          <w:szCs w:val="24"/>
        </w:rPr>
        <w:t>- po pošti na naslov: Občina Ljutomer, Vrazova ulica 1, 9240 Ljutomer</w:t>
      </w:r>
    </w:p>
    <w:p w14:paraId="4AECA9EA" w14:textId="77777777" w:rsidR="00713F2D" w:rsidRPr="00713F2D" w:rsidRDefault="00713F2D" w:rsidP="00713F2D">
      <w:pPr>
        <w:pStyle w:val="Glava"/>
        <w:tabs>
          <w:tab w:val="clear" w:pos="4536"/>
          <w:tab w:val="clear" w:pos="9072"/>
        </w:tabs>
        <w:jc w:val="both"/>
        <w:rPr>
          <w:rFonts w:ascii="Times New Roman" w:hAnsi="Times New Roman" w:cs="Times New Roman"/>
          <w:sz w:val="24"/>
          <w:szCs w:val="24"/>
        </w:rPr>
      </w:pPr>
    </w:p>
    <w:p w14:paraId="743F6187" w14:textId="77777777" w:rsidR="00713F2D" w:rsidRPr="00713F2D" w:rsidRDefault="00713F2D" w:rsidP="00713F2D">
      <w:pPr>
        <w:pStyle w:val="Glava"/>
        <w:tabs>
          <w:tab w:val="clear" w:pos="4536"/>
          <w:tab w:val="clear" w:pos="9072"/>
        </w:tabs>
        <w:jc w:val="both"/>
        <w:rPr>
          <w:rFonts w:ascii="Times New Roman" w:hAnsi="Times New Roman" w:cs="Times New Roman"/>
          <w:sz w:val="24"/>
          <w:szCs w:val="24"/>
        </w:rPr>
      </w:pPr>
      <w:r w:rsidRPr="00713F2D">
        <w:rPr>
          <w:rFonts w:ascii="Times New Roman" w:hAnsi="Times New Roman" w:cs="Times New Roman"/>
          <w:sz w:val="24"/>
          <w:szCs w:val="24"/>
        </w:rPr>
        <w:t>Zavarovanje mora v vložišče naročnika prispeti do roka za oddajo ponudb, ki je naveden v tej razpisni dokumentaciji. Zavarovanja odposlana pred potekom roka, ki bodo k naročniku prispela po predvidenem roku, bodo izločena kot nepravočasna in zaprta vrnjen ponudnikom. Prav tako bo v primeru nepravočasne predložitve zavarovanja naročnik zavrnil ponudbo ponudnika, ki ne bo pravočasno predložil zavarovanja.</w:t>
      </w:r>
    </w:p>
    <w:p w14:paraId="3E8D6AFC" w14:textId="77777777" w:rsidR="00713F2D" w:rsidRPr="00713F2D" w:rsidRDefault="00713F2D" w:rsidP="00713F2D">
      <w:pPr>
        <w:pStyle w:val="Glava"/>
        <w:tabs>
          <w:tab w:val="clear" w:pos="4536"/>
          <w:tab w:val="clear" w:pos="9072"/>
        </w:tabs>
        <w:jc w:val="both"/>
        <w:rPr>
          <w:rFonts w:ascii="Times New Roman" w:hAnsi="Times New Roman" w:cs="Times New Roman"/>
          <w:sz w:val="24"/>
          <w:szCs w:val="24"/>
        </w:rPr>
      </w:pPr>
    </w:p>
    <w:p w14:paraId="524E1199" w14:textId="77777777" w:rsidR="00713F2D" w:rsidRPr="00713F2D" w:rsidRDefault="00713F2D" w:rsidP="00713F2D">
      <w:pPr>
        <w:pStyle w:val="Glava"/>
        <w:tabs>
          <w:tab w:val="clear" w:pos="4536"/>
          <w:tab w:val="clear" w:pos="9072"/>
        </w:tabs>
        <w:jc w:val="both"/>
        <w:rPr>
          <w:rFonts w:ascii="Times New Roman" w:hAnsi="Times New Roman" w:cs="Times New Roman"/>
          <w:sz w:val="24"/>
          <w:szCs w:val="24"/>
        </w:rPr>
      </w:pPr>
      <w:r w:rsidRPr="00713F2D">
        <w:rPr>
          <w:rFonts w:ascii="Times New Roman" w:hAnsi="Times New Roman" w:cs="Times New Roman"/>
          <w:sz w:val="24"/>
          <w:szCs w:val="24"/>
        </w:rPr>
        <w:t>V izogib kasnejšim težavam ponudniki zahtevajte potrdilo o oddanem zavarovanju s pravilno navedenim datumom in časom oddaje zavarovanje pri naročniku.</w:t>
      </w:r>
    </w:p>
    <w:p w14:paraId="1806026F" w14:textId="77777777" w:rsidR="00713F2D" w:rsidRPr="00713F2D" w:rsidRDefault="00713F2D" w:rsidP="00713F2D">
      <w:pPr>
        <w:pStyle w:val="Glava"/>
        <w:tabs>
          <w:tab w:val="clear" w:pos="4536"/>
          <w:tab w:val="clear" w:pos="9072"/>
        </w:tabs>
        <w:jc w:val="both"/>
        <w:rPr>
          <w:rFonts w:ascii="Times New Roman" w:hAnsi="Times New Roman" w:cs="Times New Roman"/>
          <w:sz w:val="24"/>
          <w:szCs w:val="24"/>
        </w:rPr>
      </w:pPr>
    </w:p>
    <w:p w14:paraId="07CB7577" w14:textId="5E552FCF" w:rsidR="00315E35" w:rsidRPr="00713F2D" w:rsidRDefault="00713F2D" w:rsidP="00315E35">
      <w:pPr>
        <w:pStyle w:val="Glava"/>
        <w:tabs>
          <w:tab w:val="clear" w:pos="4536"/>
          <w:tab w:val="clear" w:pos="9072"/>
        </w:tabs>
        <w:jc w:val="both"/>
        <w:rPr>
          <w:rFonts w:ascii="Times New Roman" w:hAnsi="Times New Roman" w:cs="Times New Roman"/>
          <w:sz w:val="24"/>
          <w:szCs w:val="24"/>
        </w:rPr>
      </w:pPr>
      <w:r w:rsidRPr="00713F2D">
        <w:rPr>
          <w:rFonts w:ascii="Times New Roman" w:hAnsi="Times New Roman" w:cs="Times New Roman"/>
          <w:sz w:val="24"/>
          <w:szCs w:val="24"/>
        </w:rPr>
        <w:t xml:space="preserve">Finančno zavarovanje za resnost ponudb mora biti predloženo v ustrezno opremljeni ovojnici z oznako javnega naročila, pošiljatelja in navedbo »Ne-odpiraj« (Obrazec št. </w:t>
      </w:r>
      <w:r w:rsidR="00EB109D">
        <w:rPr>
          <w:rFonts w:ascii="Times New Roman" w:hAnsi="Times New Roman" w:cs="Times New Roman"/>
          <w:sz w:val="24"/>
          <w:szCs w:val="24"/>
        </w:rPr>
        <w:t>20</w:t>
      </w:r>
      <w:r w:rsidRPr="00713F2D">
        <w:rPr>
          <w:rFonts w:ascii="Times New Roman" w:hAnsi="Times New Roman" w:cs="Times New Roman"/>
          <w:sz w:val="24"/>
          <w:szCs w:val="24"/>
        </w:rPr>
        <w:t>). Naročnik ne odgovarja za predčasno odprtje zavarovanja, ki ne bo ustrezno označeno, skladno z navodili naročnika.</w:t>
      </w:r>
    </w:p>
    <w:p w14:paraId="6301F7A0" w14:textId="3BD4F635" w:rsidR="00713F2D" w:rsidRDefault="00713F2D" w:rsidP="00713F2D">
      <w:pPr>
        <w:pStyle w:val="Glava"/>
        <w:tabs>
          <w:tab w:val="clear" w:pos="4536"/>
          <w:tab w:val="clear" w:pos="9072"/>
        </w:tabs>
        <w:jc w:val="both"/>
        <w:rPr>
          <w:rFonts w:ascii="Times New Roman" w:hAnsi="Times New Roman" w:cs="Times New Roman"/>
          <w:sz w:val="24"/>
          <w:szCs w:val="24"/>
        </w:rPr>
      </w:pPr>
      <w:r w:rsidRPr="00713F2D">
        <w:rPr>
          <w:rFonts w:ascii="Times New Roman" w:hAnsi="Times New Roman" w:cs="Times New Roman"/>
          <w:bCs/>
          <w:sz w:val="24"/>
          <w:szCs w:val="24"/>
        </w:rPr>
        <w:t xml:space="preserve">Naročnik hkrati opozarja ponudnike, da kakršna koli druga dokumentacija, ki bo posredovana skupaj s finančnim zavarovanjem za resnost ponudbe, ne bo štela kot del ponudbene dokumentacije. </w:t>
      </w:r>
      <w:r w:rsidRPr="00713F2D">
        <w:rPr>
          <w:rFonts w:ascii="Times New Roman" w:hAnsi="Times New Roman" w:cs="Times New Roman"/>
          <w:sz w:val="24"/>
          <w:szCs w:val="24"/>
        </w:rPr>
        <w:t>Preostali del ponudbene dokumentacije mora ponudnik namreč oddati v sistemu e-JN.</w:t>
      </w:r>
    </w:p>
    <w:p w14:paraId="73F62618" w14:textId="77777777" w:rsidR="00315E35" w:rsidRPr="00713F2D" w:rsidRDefault="00315E35" w:rsidP="00713F2D">
      <w:pPr>
        <w:pStyle w:val="Glava"/>
        <w:tabs>
          <w:tab w:val="clear" w:pos="4536"/>
          <w:tab w:val="clear" w:pos="9072"/>
        </w:tabs>
        <w:jc w:val="both"/>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35"/>
      </w:tblGrid>
      <w:tr w:rsidR="007F7E36" w:rsidRPr="00FE58B8" w14:paraId="233CE21C" w14:textId="77777777">
        <w:tc>
          <w:tcPr>
            <w:tcW w:w="0" w:type="auto"/>
            <w:shd w:val="clear" w:color="auto" w:fill="000000"/>
            <w:tcMar>
              <w:top w:w="150" w:type="dxa"/>
              <w:bottom w:w="150" w:type="dxa"/>
            </w:tcMar>
            <w:vAlign w:val="center"/>
          </w:tcPr>
          <w:p w14:paraId="265B9A58" w14:textId="15FBCA79"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Zavarovanje za dobro izvedbo</w:t>
            </w:r>
          </w:p>
        </w:tc>
      </w:tr>
    </w:tbl>
    <w:p w14:paraId="71BB123A" w14:textId="276668B1" w:rsidR="007F7E36" w:rsidRPr="00FE58B8" w:rsidRDefault="006A3D04">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Instrument zavarovanja: garancija</w:t>
      </w:r>
      <w:r w:rsidR="00B31DAF">
        <w:rPr>
          <w:rFonts w:ascii="Times New Roman" w:hAnsi="Times New Roman" w:cs="Times New Roman"/>
          <w:color w:val="000000"/>
          <w:sz w:val="24"/>
          <w:szCs w:val="24"/>
        </w:rPr>
        <w:t xml:space="preserve"> (banke ali zavarovalnice)</w:t>
      </w:r>
    </w:p>
    <w:p w14:paraId="30B734E8" w14:textId="55489848" w:rsidR="007F7E36" w:rsidRPr="00E10C1B"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Višina zavarovanja: </w:t>
      </w:r>
      <w:r w:rsidRPr="00E10C1B">
        <w:rPr>
          <w:rFonts w:ascii="Times New Roman" w:hAnsi="Times New Roman" w:cs="Times New Roman"/>
          <w:sz w:val="24"/>
          <w:szCs w:val="24"/>
        </w:rPr>
        <w:t>10 % pogodbene vrednosti z DDV</w:t>
      </w:r>
    </w:p>
    <w:p w14:paraId="7F75693E"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Čas veljavnosti: zavarovanje za dobro izvedbo pogodbenih obveznosti mora biti veljavno še najmanj 30 dni po izteku pogodbenega obdobja</w:t>
      </w:r>
    </w:p>
    <w:p w14:paraId="56535BDE"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Zahtevanje dokazila: ni zahtevano dokazilo, ponudnik s podpisom obrazca krovna izjava potrjuje, da bo naročniku izročil ustrezno zavarovanje</w:t>
      </w:r>
    </w:p>
    <w:p w14:paraId="56F846AA" w14:textId="6FB94250" w:rsidR="007F7E36" w:rsidRDefault="00BC69B9">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Predložitev zavarovanja za dobro izvedbo pogodbenih obveznosti je pogoj za nastop veljavnosti pogodbe o izvedbi predmetnih storitev. Izbrani ponudnik mora predmetno zavarovanje predložiti v roku </w:t>
      </w:r>
      <w:r w:rsidR="00B31DAF">
        <w:rPr>
          <w:rFonts w:ascii="Times New Roman" w:hAnsi="Times New Roman" w:cs="Times New Roman"/>
          <w:color w:val="000000"/>
          <w:sz w:val="24"/>
          <w:szCs w:val="24"/>
        </w:rPr>
        <w:t>10 delovnih</w:t>
      </w:r>
      <w:r w:rsidRPr="00FE58B8">
        <w:rPr>
          <w:rFonts w:ascii="Times New Roman" w:hAnsi="Times New Roman" w:cs="Times New Roman"/>
          <w:color w:val="000000"/>
          <w:sz w:val="24"/>
          <w:szCs w:val="24"/>
        </w:rPr>
        <w:t xml:space="preserve"> dni po sklenitvi pogodbe.</w:t>
      </w:r>
    </w:p>
    <w:p w14:paraId="1C1ECA83" w14:textId="77777777" w:rsidR="00E855BF" w:rsidRPr="00E855BF" w:rsidRDefault="00E855BF">
      <w:pPr>
        <w:rPr>
          <w:rFonts w:ascii="Times New Roman" w:hAnsi="Times New Roman" w:cs="Times New Roman"/>
          <w:sz w:val="24"/>
          <w:szCs w:val="24"/>
        </w:rPr>
        <w:sectPr w:rsidR="00E855BF" w:rsidRPr="00E855BF" w:rsidSect="00061B27">
          <w:headerReference w:type="default" r:id="rId19"/>
          <w:footerReference w:type="default" r:id="rId20"/>
          <w:pgSz w:w="11906" w:h="16838"/>
          <w:pgMar w:top="1361" w:right="1418" w:bottom="1361" w:left="1418" w:header="567" w:footer="680" w:gutter="0"/>
          <w:cols w:space="708"/>
          <w:docGrid w:linePitch="360"/>
        </w:sectPr>
      </w:pPr>
    </w:p>
    <w:p w14:paraId="765B840E" w14:textId="77777777" w:rsidR="00820B19" w:rsidRPr="00FE58B8" w:rsidRDefault="00BC69B9" w:rsidP="00F90F5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jc w:val="both"/>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Vsebina ponudbene dokumentacije</w:t>
      </w:r>
    </w:p>
    <w:p w14:paraId="2403AAD0"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BBCAADB" w14:textId="23ED201C" w:rsidR="007F7E36" w:rsidRDefault="00BC69B9" w:rsidP="00F90F52">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38E39AA" w14:textId="77777777" w:rsidR="00506E9C" w:rsidRPr="00BD5FA4" w:rsidRDefault="00506E9C" w:rsidP="00506E9C">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Zaželeno je, da so zahtevani dokumenti zloženi po spodaj navedenem vrstnem redu.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83"/>
        <w:gridCol w:w="4319"/>
        <w:gridCol w:w="3650"/>
      </w:tblGrid>
      <w:tr w:rsidR="00506E9C" w:rsidRPr="00BD5FA4" w14:paraId="0FE687C1" w14:textId="77777777" w:rsidTr="002A17B9">
        <w:tc>
          <w:tcPr>
            <w:tcW w:w="59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24717CF" w14:textId="77777777" w:rsidR="00506E9C" w:rsidRPr="00BD5FA4" w:rsidRDefault="00506E9C" w:rsidP="00D65E8D">
            <w:pPr>
              <w:jc w:val="both"/>
              <w:rPr>
                <w:rFonts w:ascii="Times New Roman" w:hAnsi="Times New Roman" w:cs="Times New Roman"/>
                <w:sz w:val="24"/>
                <w:szCs w:val="24"/>
              </w:rPr>
            </w:pPr>
            <w:r w:rsidRPr="00BD5FA4">
              <w:rPr>
                <w:rFonts w:ascii="Times New Roman" w:hAnsi="Times New Roman" w:cs="Times New Roman"/>
                <w:b/>
                <w:bCs/>
                <w:color w:val="000000"/>
                <w:position w:val="-3"/>
                <w:sz w:val="24"/>
                <w:szCs w:val="24"/>
                <w:shd w:val="clear" w:color="auto" w:fill="AAAAAA"/>
              </w:rPr>
              <w:t>Obrazec</w:t>
            </w:r>
          </w:p>
        </w:tc>
        <w:tc>
          <w:tcPr>
            <w:tcW w:w="238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C692D00" w14:textId="77777777" w:rsidR="00506E9C" w:rsidRPr="00BD5FA4" w:rsidRDefault="00506E9C" w:rsidP="00D65E8D">
            <w:pPr>
              <w:jc w:val="both"/>
              <w:rPr>
                <w:rFonts w:ascii="Times New Roman" w:hAnsi="Times New Roman" w:cs="Times New Roman"/>
                <w:sz w:val="24"/>
                <w:szCs w:val="24"/>
              </w:rPr>
            </w:pPr>
            <w:r w:rsidRPr="00BD5FA4">
              <w:rPr>
                <w:rFonts w:ascii="Times New Roman" w:hAnsi="Times New Roman" w:cs="Times New Roman"/>
                <w:b/>
                <w:bCs/>
                <w:color w:val="000000"/>
                <w:position w:val="-3"/>
                <w:sz w:val="24"/>
                <w:szCs w:val="24"/>
                <w:shd w:val="clear" w:color="auto" w:fill="AAAAAA"/>
              </w:rPr>
              <w:t>Naziv</w:t>
            </w:r>
          </w:p>
        </w:tc>
        <w:tc>
          <w:tcPr>
            <w:tcW w:w="201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9F039CE" w14:textId="77777777" w:rsidR="00506E9C" w:rsidRPr="00BD5FA4" w:rsidRDefault="00506E9C" w:rsidP="00D65E8D">
            <w:pPr>
              <w:jc w:val="both"/>
              <w:rPr>
                <w:rFonts w:ascii="Times New Roman" w:hAnsi="Times New Roman" w:cs="Times New Roman"/>
                <w:sz w:val="24"/>
                <w:szCs w:val="24"/>
              </w:rPr>
            </w:pPr>
            <w:r w:rsidRPr="00BD5FA4">
              <w:rPr>
                <w:rFonts w:ascii="Times New Roman" w:hAnsi="Times New Roman" w:cs="Times New Roman"/>
                <w:b/>
                <w:bCs/>
                <w:color w:val="000000"/>
                <w:position w:val="-3"/>
                <w:sz w:val="24"/>
                <w:szCs w:val="24"/>
                <w:shd w:val="clear" w:color="auto" w:fill="AAAAAA"/>
              </w:rPr>
              <w:t>Opombe</w:t>
            </w:r>
          </w:p>
        </w:tc>
      </w:tr>
      <w:tr w:rsidR="00506E9C" w:rsidRPr="00BD5FA4" w14:paraId="387454FA"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F2AA97" w14:textId="77777777" w:rsidR="00506E9C" w:rsidRPr="00BD5FA4" w:rsidRDefault="00506E9C" w:rsidP="00D65E8D">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1a</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73488" w14:textId="77777777" w:rsidR="00506E9C" w:rsidRPr="00BD5FA4" w:rsidRDefault="00506E9C" w:rsidP="00D65E8D">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 xml:space="preserve">Ponudba </w:t>
            </w:r>
          </w:p>
          <w:p w14:paraId="16F6F86F" w14:textId="77777777" w:rsidR="00506E9C" w:rsidRPr="00BD5FA4" w:rsidRDefault="00506E9C" w:rsidP="00D65E8D">
            <w:pPr>
              <w:jc w:val="both"/>
              <w:rPr>
                <w:rFonts w:ascii="Times New Roman" w:hAnsi="Times New Roman" w:cs="Times New Roman"/>
                <w:sz w:val="24"/>
                <w:szCs w:val="24"/>
              </w:rPr>
            </w:pP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A5888D" w14:textId="77777777" w:rsidR="00506E9C" w:rsidRPr="00BD5FA4" w:rsidRDefault="00506E9C" w:rsidP="00D65E8D">
            <w:pPr>
              <w:spacing w:before="135" w:after="135"/>
              <w:jc w:val="both"/>
              <w:textAlignment w:val="center"/>
              <w:rPr>
                <w:rFonts w:ascii="Times New Roman" w:hAnsi="Times New Roman" w:cs="Times New Roman"/>
                <w:sz w:val="24"/>
                <w:szCs w:val="24"/>
              </w:rPr>
            </w:pPr>
            <w:r w:rsidRPr="00BD5FA4">
              <w:rPr>
                <w:rFonts w:ascii="Times New Roman" w:hAnsi="Times New Roman" w:cs="Times New Roman"/>
                <w:color w:val="000000"/>
                <w:position w:val="-2"/>
                <w:sz w:val="24"/>
                <w:szCs w:val="24"/>
              </w:rPr>
              <w:t xml:space="preserve">Izpolnjen, podpisan in žigosan (se pripne v razdelek »Predračun« v aplikaciji </w:t>
            </w:r>
            <w:proofErr w:type="spellStart"/>
            <w:r w:rsidRPr="00BD5FA4">
              <w:rPr>
                <w:rFonts w:ascii="Times New Roman" w:hAnsi="Times New Roman" w:cs="Times New Roman"/>
                <w:color w:val="000000"/>
                <w:position w:val="-2"/>
                <w:sz w:val="24"/>
                <w:szCs w:val="24"/>
              </w:rPr>
              <w:t>eOddaja</w:t>
            </w:r>
            <w:proofErr w:type="spellEnd"/>
            <w:r w:rsidRPr="00BD5FA4">
              <w:rPr>
                <w:rFonts w:ascii="Times New Roman" w:hAnsi="Times New Roman" w:cs="Times New Roman"/>
                <w:color w:val="000000"/>
                <w:position w:val="-2"/>
                <w:sz w:val="24"/>
                <w:szCs w:val="24"/>
              </w:rPr>
              <w:t>«.</w:t>
            </w:r>
          </w:p>
        </w:tc>
      </w:tr>
      <w:tr w:rsidR="00506E9C" w:rsidRPr="00BD5FA4" w14:paraId="13C097C6" w14:textId="77777777" w:rsidTr="002A17B9">
        <w:trPr>
          <w:trHeight w:val="69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CC6CC" w14:textId="77777777" w:rsidR="00506E9C" w:rsidRPr="00BD5FA4" w:rsidRDefault="00506E9C" w:rsidP="00D65E8D">
            <w:pPr>
              <w:jc w:val="both"/>
              <w:rPr>
                <w:rFonts w:ascii="Times New Roman" w:hAnsi="Times New Roman" w:cs="Times New Roman"/>
                <w:color w:val="000000"/>
                <w:position w:val="-2"/>
                <w:sz w:val="24"/>
                <w:szCs w:val="24"/>
              </w:rPr>
            </w:pPr>
          </w:p>
          <w:p w14:paraId="539360FE" w14:textId="77777777" w:rsidR="00506E9C" w:rsidRPr="00BD5FA4" w:rsidRDefault="00506E9C"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1b</w:t>
            </w:r>
          </w:p>
          <w:p w14:paraId="57FCC4CB" w14:textId="77777777" w:rsidR="00506E9C" w:rsidRPr="00BD5FA4" w:rsidRDefault="00506E9C" w:rsidP="00D65E8D">
            <w:pPr>
              <w:jc w:val="both"/>
              <w:rPr>
                <w:rFonts w:ascii="Times New Roman" w:hAnsi="Times New Roman" w:cs="Times New Roman"/>
                <w:color w:val="000000"/>
                <w:position w:val="-2"/>
                <w:sz w:val="24"/>
                <w:szCs w:val="24"/>
              </w:rPr>
            </w:pP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167564" w14:textId="77777777" w:rsidR="00506E9C" w:rsidRPr="00BD5FA4" w:rsidRDefault="00506E9C"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Predračun – rekapitulacija</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A24868" w14:textId="77777777" w:rsidR="00506E9C" w:rsidRPr="00BD5FA4" w:rsidRDefault="00506E9C" w:rsidP="00D65E8D">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 xml:space="preserve">Izpolnjen, podpisan in žigosan. </w:t>
            </w:r>
          </w:p>
        </w:tc>
      </w:tr>
      <w:tr w:rsidR="00506E9C" w:rsidRPr="00BD5FA4" w14:paraId="7632BF3E"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B402C" w14:textId="77777777" w:rsidR="00506E9C" w:rsidRPr="00BD5FA4" w:rsidRDefault="00506E9C"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2</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C61C5" w14:textId="77777777" w:rsidR="005C01DD" w:rsidRDefault="005C01DD" w:rsidP="00D65E8D">
            <w:pPr>
              <w:jc w:val="both"/>
              <w:rPr>
                <w:rFonts w:ascii="Times New Roman" w:hAnsi="Times New Roman" w:cs="Times New Roman"/>
                <w:color w:val="000000"/>
                <w:position w:val="-2"/>
                <w:sz w:val="24"/>
                <w:szCs w:val="24"/>
              </w:rPr>
            </w:pPr>
          </w:p>
          <w:p w14:paraId="1F29CF7F" w14:textId="261671E7" w:rsidR="00506E9C" w:rsidRPr="00BD5FA4" w:rsidRDefault="00506E9C"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Podatki o ponudniku / partnerju v skupni ponudbi</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0A0A1D" w14:textId="77777777" w:rsidR="00506E9C" w:rsidRPr="00BD5FA4" w:rsidRDefault="00506E9C" w:rsidP="00D65E8D">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Izpolnjen, podpisan in žigosan.</w:t>
            </w:r>
          </w:p>
        </w:tc>
      </w:tr>
      <w:tr w:rsidR="00506E9C" w:rsidRPr="00BD5FA4" w14:paraId="445C1A11"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F9D05" w14:textId="77777777" w:rsidR="00506E9C" w:rsidRPr="00BD5FA4" w:rsidRDefault="00506E9C" w:rsidP="00D65E8D">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3</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78716" w14:textId="77777777" w:rsidR="00506E9C" w:rsidRPr="00BD5FA4" w:rsidRDefault="00506E9C"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 xml:space="preserve">Krovna izjava – ponudnika / partnerja </w:t>
            </w:r>
          </w:p>
          <w:p w14:paraId="4426084C" w14:textId="77777777" w:rsidR="00506E9C" w:rsidRPr="00BD5FA4" w:rsidRDefault="00506E9C" w:rsidP="00D65E8D">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v skupni ponudbi</w:t>
            </w:r>
          </w:p>
          <w:p w14:paraId="02191305" w14:textId="77777777" w:rsidR="00506E9C" w:rsidRPr="00BD5FA4" w:rsidRDefault="00506E9C" w:rsidP="00D65E8D">
            <w:pPr>
              <w:jc w:val="both"/>
              <w:rPr>
                <w:rFonts w:ascii="Times New Roman" w:hAnsi="Times New Roman" w:cs="Times New Roman"/>
                <w:sz w:val="24"/>
                <w:szCs w:val="24"/>
              </w:rPr>
            </w:pP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FB5E44" w14:textId="77777777" w:rsidR="00506E9C" w:rsidRPr="00BD5FA4" w:rsidRDefault="00506E9C" w:rsidP="00D65E8D">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Izpolnjen, podpisan in žigosan.</w:t>
            </w:r>
          </w:p>
        </w:tc>
      </w:tr>
      <w:tr w:rsidR="00506E9C" w:rsidRPr="00BD5FA4" w14:paraId="3EE0D80A"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0D3F9" w14:textId="77777777" w:rsidR="00506E9C" w:rsidRPr="00BD5FA4" w:rsidRDefault="00506E9C"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4</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B0AA1C" w14:textId="77777777" w:rsidR="00506E9C" w:rsidRPr="00BD5FA4" w:rsidRDefault="00506E9C"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 xml:space="preserve">ESPD – </w:t>
            </w:r>
            <w:r w:rsidRPr="00BD5FA4">
              <w:rPr>
                <w:rFonts w:ascii="Times New Roman" w:hAnsi="Times New Roman" w:cs="Times New Roman"/>
                <w:position w:val="-2"/>
                <w:sz w:val="24"/>
                <w:szCs w:val="24"/>
              </w:rPr>
              <w:t>za ponudnika / partnerja v skupni ponudbi</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AC5EC" w14:textId="77777777" w:rsidR="00506E9C" w:rsidRPr="00BD5FA4" w:rsidRDefault="00506E9C" w:rsidP="00D65E8D">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 xml:space="preserve">Priložen ESPD obrazec. </w:t>
            </w:r>
          </w:p>
          <w:p w14:paraId="1607A8BB" w14:textId="77777777" w:rsidR="00506E9C" w:rsidRPr="00BD5FA4" w:rsidRDefault="00506E9C" w:rsidP="00D65E8D">
            <w:pPr>
              <w:spacing w:before="135" w:after="135"/>
              <w:jc w:val="both"/>
              <w:textAlignment w:val="center"/>
              <w:rPr>
                <w:rFonts w:ascii="Times New Roman" w:hAnsi="Times New Roman" w:cs="Times New Roman"/>
                <w:color w:val="FF0000"/>
                <w:position w:val="-2"/>
                <w:sz w:val="24"/>
                <w:szCs w:val="24"/>
              </w:rPr>
            </w:pPr>
            <w:r w:rsidRPr="00BD5FA4">
              <w:rPr>
                <w:rFonts w:ascii="Times New Roman" w:hAnsi="Times New Roman" w:cs="Times New Roman"/>
                <w:color w:val="000000"/>
                <w:position w:val="-2"/>
                <w:sz w:val="24"/>
                <w:szCs w:val="24"/>
              </w:rPr>
              <w:t>Datoteka za uvoz ESPD je priloga razpisne dokumentacije. ESPD se lahko izpolni na Portalu javnih naročil.</w:t>
            </w:r>
          </w:p>
        </w:tc>
      </w:tr>
      <w:tr w:rsidR="00506E9C" w:rsidRPr="00BD5FA4" w14:paraId="46F2EA25"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CC3C2" w14:textId="77777777" w:rsidR="00506E9C" w:rsidRPr="00BD5FA4" w:rsidRDefault="00506E9C" w:rsidP="00D65E8D">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5</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7ED84C" w14:textId="77777777" w:rsidR="00506E9C" w:rsidRPr="00BD5FA4" w:rsidRDefault="00506E9C" w:rsidP="00D65E8D">
            <w:pPr>
              <w:rPr>
                <w:rFonts w:ascii="Times New Roman" w:hAnsi="Times New Roman" w:cs="Times New Roman"/>
                <w:color w:val="000000"/>
                <w:position w:val="-2"/>
                <w:sz w:val="24"/>
                <w:szCs w:val="24"/>
              </w:rPr>
            </w:pPr>
          </w:p>
          <w:p w14:paraId="613CA7E2" w14:textId="77777777" w:rsidR="00506E9C" w:rsidRPr="00BD5FA4" w:rsidRDefault="00506E9C" w:rsidP="00D65E8D">
            <w:pPr>
              <w:rPr>
                <w:rFonts w:ascii="Times New Roman" w:hAnsi="Times New Roman" w:cs="Times New Roman"/>
                <w:sz w:val="24"/>
                <w:szCs w:val="24"/>
              </w:rPr>
            </w:pPr>
            <w:r w:rsidRPr="00BD5FA4">
              <w:rPr>
                <w:rFonts w:ascii="Times New Roman" w:hAnsi="Times New Roman" w:cs="Times New Roman"/>
                <w:color w:val="000000"/>
                <w:position w:val="-2"/>
                <w:sz w:val="24"/>
                <w:szCs w:val="24"/>
              </w:rPr>
              <w:t>Referenčna lista gospodarskega subjekta</w:t>
            </w:r>
          </w:p>
          <w:p w14:paraId="6F0185DB" w14:textId="77777777" w:rsidR="00506E9C" w:rsidRPr="00BD5FA4" w:rsidRDefault="00506E9C" w:rsidP="00D65E8D">
            <w:pPr>
              <w:jc w:val="both"/>
              <w:rPr>
                <w:rFonts w:ascii="Times New Roman" w:hAnsi="Times New Roman" w:cs="Times New Roman"/>
                <w:sz w:val="24"/>
                <w:szCs w:val="24"/>
              </w:rPr>
            </w:pP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90CF5" w14:textId="77777777" w:rsidR="00506E9C" w:rsidRPr="00BD5FA4" w:rsidRDefault="00506E9C" w:rsidP="00D65E8D">
            <w:pPr>
              <w:spacing w:before="135" w:after="135"/>
              <w:jc w:val="both"/>
              <w:textAlignment w:val="center"/>
              <w:rPr>
                <w:rFonts w:ascii="Times New Roman" w:hAnsi="Times New Roman" w:cs="Times New Roman"/>
                <w:sz w:val="24"/>
                <w:szCs w:val="24"/>
              </w:rPr>
            </w:pPr>
            <w:r w:rsidRPr="00BD5FA4">
              <w:rPr>
                <w:rFonts w:ascii="Times New Roman" w:hAnsi="Times New Roman" w:cs="Times New Roman"/>
                <w:color w:val="000000"/>
                <w:position w:val="-2"/>
                <w:sz w:val="24"/>
                <w:szCs w:val="24"/>
              </w:rPr>
              <w:t>Izpolnjen, podpisan in žigosan.</w:t>
            </w:r>
          </w:p>
        </w:tc>
      </w:tr>
      <w:tr w:rsidR="00506E9C" w:rsidRPr="00BD5FA4" w14:paraId="225729A1"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D70CB" w14:textId="77777777" w:rsidR="00506E9C" w:rsidRPr="00BD5FA4" w:rsidRDefault="00506E9C"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6</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D1667" w14:textId="77777777" w:rsidR="00506E9C" w:rsidRPr="00BD5FA4" w:rsidRDefault="00506E9C" w:rsidP="00D65E8D">
            <w:pP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Potrdilo o dobro opravljenem delu</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15498" w14:textId="77777777" w:rsidR="00506E9C" w:rsidRPr="00BD5FA4" w:rsidRDefault="00506E9C" w:rsidP="00D65E8D">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Izpolnjen, podpisan in žigosan.</w:t>
            </w:r>
          </w:p>
        </w:tc>
      </w:tr>
      <w:tr w:rsidR="00D65E8D" w:rsidRPr="00BD5FA4" w14:paraId="6584B39E"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EF996E" w14:textId="609C6C9E" w:rsidR="00D65E8D" w:rsidRPr="00BD5FA4" w:rsidRDefault="00D65E8D"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lastRenderedPageBreak/>
              <w:t>7/1</w:t>
            </w:r>
          </w:p>
          <w:p w14:paraId="29AEC37D" w14:textId="77777777" w:rsidR="007F4725" w:rsidRPr="00BD5FA4" w:rsidRDefault="007F4725" w:rsidP="00D65E8D">
            <w:pPr>
              <w:jc w:val="both"/>
              <w:rPr>
                <w:rFonts w:ascii="Times New Roman" w:hAnsi="Times New Roman" w:cs="Times New Roman"/>
                <w:color w:val="000000"/>
                <w:position w:val="-2"/>
                <w:sz w:val="24"/>
                <w:szCs w:val="24"/>
              </w:rPr>
            </w:pPr>
          </w:p>
          <w:p w14:paraId="17E862BD" w14:textId="3DF63728" w:rsidR="00D65E8D" w:rsidRPr="00BD5FA4" w:rsidRDefault="00D65E8D"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7/2</w:t>
            </w:r>
          </w:p>
          <w:p w14:paraId="721B228D" w14:textId="77777777" w:rsidR="00D65E8D" w:rsidRPr="00BD5FA4" w:rsidRDefault="00D65E8D"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7/3</w:t>
            </w:r>
          </w:p>
          <w:p w14:paraId="47C7C15E" w14:textId="0AF84927" w:rsidR="007F4725" w:rsidRPr="00BD5FA4" w:rsidRDefault="007F4725" w:rsidP="00D65E8D">
            <w:pPr>
              <w:jc w:val="both"/>
              <w:rPr>
                <w:rFonts w:ascii="Times New Roman" w:hAnsi="Times New Roman" w:cs="Times New Roman"/>
                <w:color w:val="000000"/>
                <w:position w:val="-2"/>
                <w:sz w:val="24"/>
                <w:szCs w:val="24"/>
              </w:rPr>
            </w:pP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4A0E" w14:textId="77777777" w:rsidR="00D65E8D" w:rsidRPr="00BD5FA4" w:rsidRDefault="00D65E8D" w:rsidP="00D65E8D">
            <w:pPr>
              <w:rPr>
                <w:rFonts w:ascii="Times New Roman" w:hAnsi="Times New Roman" w:cs="Times New Roman"/>
                <w:position w:val="-2"/>
                <w:sz w:val="24"/>
                <w:szCs w:val="24"/>
              </w:rPr>
            </w:pPr>
            <w:r w:rsidRPr="00BD5FA4">
              <w:rPr>
                <w:rFonts w:ascii="Times New Roman" w:hAnsi="Times New Roman" w:cs="Times New Roman"/>
                <w:position w:val="-2"/>
                <w:sz w:val="24"/>
                <w:szCs w:val="24"/>
              </w:rPr>
              <w:t xml:space="preserve">Izjava o tehnični brezhibnosti in opremljenosti vozil </w:t>
            </w:r>
          </w:p>
          <w:p w14:paraId="5551FE86" w14:textId="5910B275" w:rsidR="00D65E8D" w:rsidRPr="00BD5FA4" w:rsidRDefault="00D65E8D" w:rsidP="00D65E8D">
            <w:pPr>
              <w:rPr>
                <w:rFonts w:ascii="Times New Roman" w:hAnsi="Times New Roman" w:cs="Times New Roman"/>
                <w:position w:val="-2"/>
                <w:sz w:val="24"/>
                <w:szCs w:val="24"/>
              </w:rPr>
            </w:pPr>
            <w:r w:rsidRPr="00BD5FA4">
              <w:rPr>
                <w:rFonts w:ascii="Times New Roman" w:hAnsi="Times New Roman" w:cs="Times New Roman"/>
                <w:position w:val="-2"/>
                <w:sz w:val="24"/>
                <w:szCs w:val="24"/>
              </w:rPr>
              <w:t>Izjava o strokovni usposobljenosti voznikov Izjava o vozilih, ki bodo vključena v izvajanje javnega naročila</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F9508E" w14:textId="77777777" w:rsidR="005C01DD" w:rsidRPr="00BD5FA4" w:rsidRDefault="005C01DD" w:rsidP="00D65E8D">
            <w:pPr>
              <w:spacing w:before="135" w:after="135"/>
              <w:jc w:val="both"/>
              <w:textAlignment w:val="center"/>
              <w:rPr>
                <w:rFonts w:ascii="Times New Roman" w:hAnsi="Times New Roman" w:cs="Times New Roman"/>
                <w:position w:val="-2"/>
                <w:sz w:val="24"/>
                <w:szCs w:val="24"/>
              </w:rPr>
            </w:pPr>
          </w:p>
          <w:p w14:paraId="459E508B" w14:textId="5F56B4B8" w:rsidR="00D65E8D" w:rsidRPr="00BD5FA4" w:rsidRDefault="00D65E8D" w:rsidP="00D65E8D">
            <w:pPr>
              <w:spacing w:before="135" w:after="135"/>
              <w:jc w:val="both"/>
              <w:textAlignment w:val="center"/>
              <w:rPr>
                <w:rFonts w:ascii="Times New Roman" w:hAnsi="Times New Roman" w:cs="Times New Roman"/>
                <w:position w:val="-2"/>
                <w:sz w:val="24"/>
                <w:szCs w:val="24"/>
              </w:rPr>
            </w:pPr>
            <w:r w:rsidRPr="00BD5FA4">
              <w:rPr>
                <w:rFonts w:ascii="Times New Roman" w:hAnsi="Times New Roman" w:cs="Times New Roman"/>
                <w:position w:val="-2"/>
                <w:sz w:val="24"/>
                <w:szCs w:val="24"/>
              </w:rPr>
              <w:t>Izpolnjeni, podpisani in žigosani dokumenti.</w:t>
            </w:r>
          </w:p>
        </w:tc>
      </w:tr>
      <w:tr w:rsidR="00D65E8D" w:rsidRPr="00BD5FA4" w14:paraId="093A48D2"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D2B68" w14:textId="7D030642" w:rsidR="00D65E8D" w:rsidRPr="00BD5FA4" w:rsidRDefault="00D65E8D"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8</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73D27" w14:textId="088B6E41" w:rsidR="00D65E8D" w:rsidRPr="00BD5FA4" w:rsidRDefault="00D65E8D" w:rsidP="00D65E8D">
            <w:pPr>
              <w:rPr>
                <w:rFonts w:ascii="Times New Roman" w:hAnsi="Times New Roman" w:cs="Times New Roman"/>
                <w:position w:val="-2"/>
                <w:sz w:val="24"/>
                <w:szCs w:val="24"/>
              </w:rPr>
            </w:pPr>
            <w:r w:rsidRPr="00BD5FA4">
              <w:rPr>
                <w:rFonts w:ascii="Times New Roman" w:hAnsi="Times New Roman" w:cs="Times New Roman"/>
                <w:position w:val="-2"/>
                <w:sz w:val="24"/>
                <w:szCs w:val="24"/>
              </w:rPr>
              <w:t>Izjava o zavarovanju odgovornosti</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E1CB1E" w14:textId="5538BEF8" w:rsidR="00D65E8D" w:rsidRPr="00BD5FA4" w:rsidRDefault="00D65E8D" w:rsidP="00D65E8D">
            <w:pPr>
              <w:spacing w:before="135" w:after="135"/>
              <w:jc w:val="both"/>
              <w:textAlignment w:val="center"/>
              <w:rPr>
                <w:rFonts w:ascii="Times New Roman" w:hAnsi="Times New Roman" w:cs="Times New Roman"/>
                <w:position w:val="-2"/>
                <w:sz w:val="24"/>
                <w:szCs w:val="24"/>
              </w:rPr>
            </w:pPr>
            <w:r w:rsidRPr="00BD5FA4">
              <w:rPr>
                <w:rFonts w:ascii="Times New Roman" w:hAnsi="Times New Roman" w:cs="Times New Roman"/>
                <w:position w:val="-2"/>
                <w:sz w:val="24"/>
                <w:szCs w:val="24"/>
              </w:rPr>
              <w:t>Izpolnjen, podpisan in žigosan.</w:t>
            </w:r>
          </w:p>
        </w:tc>
      </w:tr>
      <w:tr w:rsidR="00D65E8D" w:rsidRPr="00BD5FA4" w14:paraId="27CEBC75" w14:textId="77777777" w:rsidTr="002A17B9">
        <w:trPr>
          <w:trHeight w:val="1299"/>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2FFF25" w14:textId="78140DD4" w:rsidR="00D65E8D" w:rsidRPr="00BD5FA4" w:rsidRDefault="00D65E8D"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9</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5BF301" w14:textId="436D62DD" w:rsidR="00D65E8D" w:rsidRPr="00BD5FA4" w:rsidRDefault="00D65E8D" w:rsidP="00D65E8D">
            <w:pPr>
              <w:rPr>
                <w:rFonts w:ascii="Times New Roman" w:hAnsi="Times New Roman" w:cs="Times New Roman"/>
                <w:position w:val="-2"/>
                <w:sz w:val="24"/>
                <w:szCs w:val="24"/>
              </w:rPr>
            </w:pPr>
            <w:r w:rsidRPr="00BD5FA4">
              <w:rPr>
                <w:rFonts w:ascii="Times New Roman" w:hAnsi="Times New Roman" w:cs="Times New Roman"/>
                <w:position w:val="-2"/>
                <w:sz w:val="24"/>
                <w:szCs w:val="24"/>
              </w:rPr>
              <w:t xml:space="preserve">Izjava o upoštevanju časa dovoza </w:t>
            </w:r>
            <w:r w:rsidR="00CE0E40" w:rsidRPr="00BD5FA4">
              <w:rPr>
                <w:rFonts w:ascii="Times New Roman" w:hAnsi="Times New Roman" w:cs="Times New Roman"/>
                <w:position w:val="-2"/>
                <w:sz w:val="24"/>
                <w:szCs w:val="24"/>
              </w:rPr>
              <w:t>učencev</w:t>
            </w:r>
            <w:r w:rsidRPr="00BD5FA4">
              <w:rPr>
                <w:rFonts w:ascii="Times New Roman" w:hAnsi="Times New Roman" w:cs="Times New Roman"/>
                <w:position w:val="-2"/>
                <w:sz w:val="24"/>
                <w:szCs w:val="24"/>
              </w:rPr>
              <w:t xml:space="preserve"> v šolo, prilagajanju spremembam urnika in spremembam števila </w:t>
            </w:r>
            <w:r w:rsidR="00CE0E40" w:rsidRPr="00BD5FA4">
              <w:rPr>
                <w:rFonts w:ascii="Times New Roman" w:hAnsi="Times New Roman" w:cs="Times New Roman"/>
                <w:position w:val="-2"/>
                <w:sz w:val="24"/>
                <w:szCs w:val="24"/>
              </w:rPr>
              <w:t>učencev</w:t>
            </w:r>
            <w:r w:rsidRPr="00BD5FA4">
              <w:rPr>
                <w:rFonts w:ascii="Times New Roman" w:hAnsi="Times New Roman" w:cs="Times New Roman"/>
                <w:position w:val="-2"/>
                <w:sz w:val="24"/>
                <w:szCs w:val="24"/>
              </w:rPr>
              <w:t xml:space="preserve"> na posameznih relacijah vožnje oziroma morebitnim spremembam relacij</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6288F" w14:textId="2FAEA480" w:rsidR="00D65E8D" w:rsidRPr="00BD5FA4" w:rsidRDefault="00D65E8D" w:rsidP="00D65E8D">
            <w:pPr>
              <w:spacing w:before="135" w:after="135"/>
              <w:jc w:val="both"/>
              <w:textAlignment w:val="center"/>
              <w:rPr>
                <w:rFonts w:ascii="Times New Roman" w:hAnsi="Times New Roman" w:cs="Times New Roman"/>
                <w:position w:val="-2"/>
                <w:sz w:val="24"/>
                <w:szCs w:val="24"/>
              </w:rPr>
            </w:pPr>
            <w:r w:rsidRPr="00BD5FA4">
              <w:rPr>
                <w:rFonts w:ascii="Times New Roman" w:hAnsi="Times New Roman" w:cs="Times New Roman"/>
                <w:position w:val="-2"/>
                <w:sz w:val="24"/>
                <w:szCs w:val="24"/>
              </w:rPr>
              <w:t>Izpolnjen, podpisan in žigosan.</w:t>
            </w:r>
          </w:p>
        </w:tc>
      </w:tr>
      <w:tr w:rsidR="00C91B37" w:rsidRPr="00BD5FA4" w14:paraId="33EFA3A0"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68165" w14:textId="4936AC5C" w:rsidR="00C91B37" w:rsidRPr="00BD5FA4" w:rsidRDefault="00C91B37" w:rsidP="00C91B37">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10</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2A2879" w14:textId="220BD621"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Menična izjava s pooblastilom za unovčenje in bianco menica</w:t>
            </w:r>
            <w:r w:rsidR="005910BF">
              <w:rPr>
                <w:rFonts w:ascii="Times New Roman" w:hAnsi="Times New Roman" w:cs="Times New Roman"/>
                <w:color w:val="000000"/>
                <w:position w:val="-2"/>
                <w:sz w:val="24"/>
                <w:szCs w:val="24"/>
              </w:rPr>
              <w:t xml:space="preserve"> (za resnost ponudbe)</w:t>
            </w:r>
          </w:p>
          <w:p w14:paraId="6B8EDE66" w14:textId="77777777" w:rsidR="00C91B37" w:rsidRPr="00BD5FA4" w:rsidRDefault="00C91B37" w:rsidP="00C91B37">
            <w:pPr>
              <w:rPr>
                <w:rFonts w:ascii="Times New Roman" w:hAnsi="Times New Roman" w:cs="Times New Roman"/>
                <w:position w:val="-2"/>
                <w:sz w:val="24"/>
                <w:szCs w:val="24"/>
              </w:rPr>
            </w:pP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6DFAC" w14:textId="5D5F6BF8" w:rsidR="00C91B37" w:rsidRPr="00BD5FA4" w:rsidRDefault="00C91B37" w:rsidP="00C91B37">
            <w:pPr>
              <w:spacing w:before="135" w:after="135"/>
              <w:jc w:val="both"/>
              <w:textAlignment w:val="center"/>
              <w:rPr>
                <w:rFonts w:ascii="Times New Roman" w:hAnsi="Times New Roman" w:cs="Times New Roman"/>
                <w:position w:val="-2"/>
                <w:sz w:val="24"/>
                <w:szCs w:val="24"/>
              </w:rPr>
            </w:pPr>
            <w:r w:rsidRPr="00BD5FA4">
              <w:rPr>
                <w:rFonts w:ascii="Times New Roman" w:hAnsi="Times New Roman" w:cs="Times New Roman"/>
                <w:color w:val="000000"/>
                <w:position w:val="-2"/>
                <w:sz w:val="24"/>
                <w:szCs w:val="24"/>
              </w:rPr>
              <w:t>Izpolnjena, podpisana in žigosana izjava ter podpisana in žigosana bianco menica.</w:t>
            </w:r>
          </w:p>
        </w:tc>
      </w:tr>
      <w:tr w:rsidR="00C91B37" w:rsidRPr="00BD5FA4" w14:paraId="0F777C87" w14:textId="77777777" w:rsidTr="002A17B9">
        <w:trPr>
          <w:trHeight w:val="48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D0392F" w14:textId="132A32AC" w:rsidR="00C91B37" w:rsidRPr="00BD5FA4" w:rsidRDefault="00C91B37" w:rsidP="00C91B37">
            <w:pPr>
              <w:jc w:val="both"/>
              <w:rPr>
                <w:rFonts w:ascii="Times New Roman" w:hAnsi="Times New Roman" w:cs="Times New Roman"/>
                <w:position w:val="-2"/>
                <w:sz w:val="24"/>
                <w:szCs w:val="24"/>
              </w:rPr>
            </w:pPr>
            <w:r w:rsidRPr="00BD5FA4">
              <w:rPr>
                <w:rFonts w:ascii="Times New Roman" w:hAnsi="Times New Roman" w:cs="Times New Roman"/>
                <w:position w:val="-2"/>
                <w:sz w:val="24"/>
                <w:szCs w:val="24"/>
              </w:rPr>
              <w:t>11</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2EA021" w14:textId="185D87CF" w:rsidR="00C91B37" w:rsidRPr="00BD5FA4" w:rsidRDefault="00C91B37" w:rsidP="00C91B37">
            <w:pPr>
              <w:rPr>
                <w:rFonts w:ascii="Times New Roman" w:hAnsi="Times New Roman" w:cs="Times New Roman"/>
                <w:sz w:val="24"/>
                <w:szCs w:val="24"/>
              </w:rPr>
            </w:pPr>
            <w:r w:rsidRPr="00BD5FA4">
              <w:rPr>
                <w:rFonts w:ascii="Times New Roman" w:hAnsi="Times New Roman" w:cs="Times New Roman"/>
                <w:position w:val="-2"/>
                <w:sz w:val="24"/>
                <w:szCs w:val="24"/>
              </w:rPr>
              <w:t>Vzorec garancije za odpravo napak</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20CF2" w14:textId="77777777" w:rsidR="00C91B37" w:rsidRPr="00BD5FA4" w:rsidRDefault="00C91B37" w:rsidP="00C91B37">
            <w:pPr>
              <w:spacing w:before="135" w:after="135"/>
              <w:jc w:val="both"/>
              <w:textAlignment w:val="center"/>
              <w:rPr>
                <w:rFonts w:ascii="Times New Roman" w:hAnsi="Times New Roman" w:cs="Times New Roman"/>
                <w:sz w:val="24"/>
                <w:szCs w:val="24"/>
              </w:rPr>
            </w:pPr>
            <w:r w:rsidRPr="00BD5FA4">
              <w:rPr>
                <w:rFonts w:ascii="Times New Roman" w:hAnsi="Times New Roman" w:cs="Times New Roman"/>
                <w:position w:val="-2"/>
                <w:sz w:val="24"/>
                <w:szCs w:val="24"/>
              </w:rPr>
              <w:t>Parafiran.</w:t>
            </w:r>
          </w:p>
        </w:tc>
      </w:tr>
      <w:tr w:rsidR="00C91B37" w:rsidRPr="00BD5FA4" w14:paraId="1F48224A" w14:textId="77777777" w:rsidTr="002A17B9">
        <w:trPr>
          <w:trHeight w:val="264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10DFF" w14:textId="30FE9117"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sz w:val="24"/>
                <w:szCs w:val="24"/>
              </w:rPr>
              <w:t>12</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2F05D" w14:textId="77777777"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position w:val="-2"/>
                <w:sz w:val="24"/>
                <w:szCs w:val="24"/>
              </w:rPr>
              <w:t>Izjava o nastopu s podizvajalci</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BFC05" w14:textId="77777777" w:rsidR="00C91B37" w:rsidRPr="00BD5FA4" w:rsidRDefault="00C91B37" w:rsidP="00C91B37">
            <w:pPr>
              <w:spacing w:before="135" w:after="135"/>
              <w:jc w:val="both"/>
              <w:textAlignment w:val="center"/>
              <w:rPr>
                <w:rFonts w:ascii="Times New Roman" w:hAnsi="Times New Roman" w:cs="Times New Roman"/>
                <w:position w:val="-2"/>
                <w:sz w:val="24"/>
                <w:szCs w:val="24"/>
              </w:rPr>
            </w:pPr>
            <w:r w:rsidRPr="00BD5FA4">
              <w:rPr>
                <w:rFonts w:ascii="Times New Roman" w:hAnsi="Times New Roman" w:cs="Times New Roman"/>
                <w:position w:val="-2"/>
                <w:sz w:val="24"/>
                <w:szCs w:val="24"/>
              </w:rPr>
              <w:t>Izpolnjen, podpisan in žigosan (obvezna priloga k ponudbi).</w:t>
            </w:r>
          </w:p>
          <w:p w14:paraId="78C03CA8" w14:textId="77777777" w:rsidR="00C91B37" w:rsidRPr="00BD5FA4" w:rsidRDefault="00C91B37" w:rsidP="00C91B37">
            <w:pPr>
              <w:spacing w:before="135" w:after="135"/>
              <w:jc w:val="both"/>
              <w:textAlignment w:val="center"/>
              <w:rPr>
                <w:rFonts w:ascii="Times New Roman" w:hAnsi="Times New Roman" w:cs="Times New Roman"/>
                <w:position w:val="-2"/>
                <w:sz w:val="24"/>
                <w:szCs w:val="24"/>
              </w:rPr>
            </w:pPr>
            <w:r w:rsidRPr="00BD5FA4">
              <w:rPr>
                <w:rFonts w:ascii="Times New Roman" w:hAnsi="Times New Roman" w:cs="Times New Roman"/>
                <w:position w:val="-2"/>
                <w:sz w:val="24"/>
                <w:szCs w:val="24"/>
              </w:rPr>
              <w:t xml:space="preserve">Priložen izpolnjen ESPD obrazec za vsakega morebitnega podizvajalca (79. člen ZJN-3). </w:t>
            </w:r>
          </w:p>
          <w:p w14:paraId="01E3E801" w14:textId="77777777" w:rsidR="00C91B37" w:rsidRPr="00BD5FA4" w:rsidRDefault="00C91B37" w:rsidP="00C91B37">
            <w:pPr>
              <w:spacing w:before="135" w:after="135"/>
              <w:jc w:val="both"/>
              <w:textAlignment w:val="center"/>
              <w:rPr>
                <w:rFonts w:ascii="Times New Roman" w:hAnsi="Times New Roman" w:cs="Times New Roman"/>
                <w:sz w:val="24"/>
                <w:szCs w:val="24"/>
              </w:rPr>
            </w:pPr>
            <w:r w:rsidRPr="00BD5FA4">
              <w:rPr>
                <w:rFonts w:ascii="Times New Roman" w:hAnsi="Times New Roman" w:cs="Times New Roman"/>
                <w:position w:val="-2"/>
                <w:sz w:val="24"/>
                <w:szCs w:val="24"/>
              </w:rPr>
              <w:t>Datoteka za uvoz ESPD je priloga razpisne dokumentacije. ESPD lahko podizvajalci izpolnijo na Portalu javnih naročil.</w:t>
            </w:r>
          </w:p>
        </w:tc>
      </w:tr>
      <w:tr w:rsidR="00C91B37" w:rsidRPr="00BD5FA4" w14:paraId="646B78DF"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84601" w14:textId="70D36040"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sz w:val="24"/>
                <w:szCs w:val="24"/>
              </w:rPr>
              <w:t>13</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826C08" w14:textId="77777777"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Izjava podizvajalca</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73650" w14:textId="77777777" w:rsidR="00C91B37" w:rsidRPr="00BD5FA4" w:rsidRDefault="00C91B37" w:rsidP="00C91B37">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Izpolnjen, podpisan in žigosan    (pri nastopanju s podizvajalci).</w:t>
            </w:r>
          </w:p>
        </w:tc>
      </w:tr>
      <w:tr w:rsidR="00C91B37" w:rsidRPr="00BD5FA4" w14:paraId="6FC446D8"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8ECBD" w14:textId="0F34BEAB"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14</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ECD74" w14:textId="77777777"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Izjava zastopnika podizvajalca v zvezi z izpolnjevanjem obveznih pogojev za podizvajalce</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C96DC" w14:textId="77777777" w:rsidR="00C91B37" w:rsidRPr="00BD5FA4" w:rsidRDefault="00C91B37" w:rsidP="00C91B37">
            <w:pPr>
              <w:spacing w:before="135" w:after="135"/>
              <w:jc w:val="both"/>
              <w:textAlignment w:val="center"/>
              <w:rPr>
                <w:rFonts w:ascii="Times New Roman" w:hAnsi="Times New Roman" w:cs="Times New Roman"/>
                <w:sz w:val="24"/>
                <w:szCs w:val="24"/>
              </w:rPr>
            </w:pPr>
            <w:r w:rsidRPr="00BD5FA4">
              <w:rPr>
                <w:rFonts w:ascii="Times New Roman" w:hAnsi="Times New Roman" w:cs="Times New Roman"/>
                <w:color w:val="000000"/>
                <w:position w:val="-2"/>
                <w:sz w:val="24"/>
                <w:szCs w:val="24"/>
              </w:rPr>
              <w:t>Izpolnjen, podpisan in žigosan    (pri nastopanju s podizvajalci).</w:t>
            </w:r>
          </w:p>
        </w:tc>
      </w:tr>
      <w:tr w:rsidR="00C91B37" w:rsidRPr="00BD5FA4" w14:paraId="57132EE0"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EACE6" w14:textId="4CA941E4" w:rsidR="00C91B37" w:rsidRPr="00BD5FA4" w:rsidRDefault="00C91B37" w:rsidP="00C91B37">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15</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9BEB11" w14:textId="77777777"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sz w:val="24"/>
                <w:szCs w:val="24"/>
              </w:rPr>
              <w:t>Pooblastilo za pridobitev podatkov iz kazenske evidence fizičnih in pravnih oseb – za ponudnika / partnerja v skupni ponudbi / podizvajalce</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5BA27" w14:textId="77777777" w:rsidR="00C91B37" w:rsidRPr="00BD5FA4" w:rsidRDefault="00C91B37" w:rsidP="00C91B37">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Izpolnjen, podpisan in žigosan.</w:t>
            </w:r>
          </w:p>
        </w:tc>
      </w:tr>
      <w:tr w:rsidR="00C91B37" w:rsidRPr="00BD5FA4" w14:paraId="5B7E6446"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A36DF" w14:textId="192D0062" w:rsidR="00C91B37" w:rsidRPr="00BD5FA4" w:rsidRDefault="00C91B37" w:rsidP="00C91B37">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lastRenderedPageBreak/>
              <w:t>16</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7C747" w14:textId="77777777" w:rsidR="00C91B37" w:rsidRPr="00BD5FA4" w:rsidRDefault="00C91B37" w:rsidP="00C91B37">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Izjava o lastniških deležih – ponudnika / partnerja v skupni ponudbi</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44C676" w14:textId="77777777" w:rsidR="00C91B37" w:rsidRPr="00BD5FA4" w:rsidRDefault="00C91B37" w:rsidP="00C91B37">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Izpolnjen, podpisan in žigosan.</w:t>
            </w:r>
          </w:p>
        </w:tc>
      </w:tr>
      <w:tr w:rsidR="00C91B37" w:rsidRPr="00BD5FA4" w14:paraId="7EE716B1"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D9AF3E" w14:textId="0579605E" w:rsidR="00C91B37" w:rsidRPr="00BD5FA4" w:rsidRDefault="00C91B37" w:rsidP="00C91B37">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17</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24A0E3" w14:textId="77777777" w:rsidR="00C91B37" w:rsidRPr="00BD5FA4" w:rsidRDefault="00C91B37" w:rsidP="00C91B37">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Izjava po 35. čl.</w:t>
            </w:r>
            <w:r w:rsidRPr="00BD5FA4">
              <w:rPr>
                <w:rFonts w:ascii="Times New Roman" w:hAnsi="Times New Roman" w:cs="Times New Roman"/>
                <w:sz w:val="24"/>
                <w:szCs w:val="24"/>
              </w:rPr>
              <w:t xml:space="preserve"> </w:t>
            </w:r>
            <w:proofErr w:type="spellStart"/>
            <w:r w:rsidRPr="00BD5FA4">
              <w:rPr>
                <w:rFonts w:ascii="Times New Roman" w:hAnsi="Times New Roman" w:cs="Times New Roman"/>
                <w:sz w:val="24"/>
                <w:szCs w:val="24"/>
              </w:rPr>
              <w:t>ZIntPK</w:t>
            </w:r>
            <w:proofErr w:type="spellEnd"/>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CE342" w14:textId="77777777" w:rsidR="00C91B37" w:rsidRPr="00BD5FA4" w:rsidRDefault="00C91B37" w:rsidP="00C91B37">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Izpolnjen, podpisan in žigosan.</w:t>
            </w:r>
          </w:p>
        </w:tc>
      </w:tr>
      <w:tr w:rsidR="002F011D" w:rsidRPr="00BD5FA4" w14:paraId="71075AB1"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69001" w14:textId="23EE9435" w:rsidR="002F011D" w:rsidRPr="00E87ACA" w:rsidRDefault="002F011D" w:rsidP="00C91B37">
            <w:pPr>
              <w:jc w:val="both"/>
              <w:rPr>
                <w:rFonts w:ascii="Times New Roman" w:hAnsi="Times New Roman" w:cs="Times New Roman"/>
                <w:position w:val="-2"/>
                <w:sz w:val="24"/>
                <w:szCs w:val="24"/>
              </w:rPr>
            </w:pPr>
            <w:r w:rsidRPr="00E87ACA">
              <w:rPr>
                <w:rFonts w:ascii="Times New Roman" w:hAnsi="Times New Roman" w:cs="Times New Roman"/>
                <w:position w:val="-2"/>
                <w:sz w:val="24"/>
                <w:szCs w:val="24"/>
              </w:rPr>
              <w:t>18</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CF433D" w14:textId="5E4E957D" w:rsidR="002F011D" w:rsidRPr="00E87ACA" w:rsidRDefault="00EB109D" w:rsidP="00C91B37">
            <w:pPr>
              <w:jc w:val="both"/>
              <w:rPr>
                <w:rFonts w:ascii="Times New Roman" w:hAnsi="Times New Roman" w:cs="Times New Roman"/>
                <w:position w:val="-2"/>
                <w:sz w:val="24"/>
                <w:szCs w:val="24"/>
              </w:rPr>
            </w:pPr>
            <w:r w:rsidRPr="00E87ACA">
              <w:rPr>
                <w:rFonts w:ascii="Times New Roman" w:hAnsi="Times New Roman" w:cs="Times New Roman"/>
                <w:position w:val="-2"/>
                <w:sz w:val="24"/>
                <w:szCs w:val="24"/>
              </w:rPr>
              <w:t>Izjava vezana na prvi odstavek člena 5.K Uredbe (EU) št. 833/2014</w:t>
            </w:r>
            <w:r w:rsidR="00436A87" w:rsidRPr="00E87ACA">
              <w:rPr>
                <w:rFonts w:ascii="Times New Roman" w:hAnsi="Times New Roman" w:cs="Times New Roman"/>
                <w:position w:val="-2"/>
                <w:sz w:val="24"/>
                <w:szCs w:val="24"/>
              </w:rPr>
              <w:t xml:space="preserve"> – ponudnika / partnerja v skupni ponudbi / podizvajalca – pri več kot 10% vrednosti javnega naročila</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5362F0" w14:textId="6AD3F2B3" w:rsidR="002F011D" w:rsidRPr="00BD5FA4" w:rsidRDefault="002F011D" w:rsidP="00C91B37">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 podpisan in žigosan.</w:t>
            </w:r>
          </w:p>
        </w:tc>
      </w:tr>
      <w:tr w:rsidR="00C91B37" w:rsidRPr="00BD5FA4" w14:paraId="73646911"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E7B97" w14:textId="4ADB19F9"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sz w:val="24"/>
                <w:szCs w:val="24"/>
              </w:rPr>
              <w:t>1</w:t>
            </w:r>
            <w:r w:rsidR="002F011D">
              <w:rPr>
                <w:rFonts w:ascii="Times New Roman" w:hAnsi="Times New Roman" w:cs="Times New Roman"/>
                <w:sz w:val="24"/>
                <w:szCs w:val="24"/>
              </w:rPr>
              <w:t>9</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B809EC" w14:textId="77777777"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Soglasje ponudnika / partnerja v skupni ponudbi k odpravi morebitnih računskih napak v ponudbi</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19A2D" w14:textId="77777777" w:rsidR="00C91B37" w:rsidRPr="00BD5FA4" w:rsidRDefault="00C91B37" w:rsidP="00C91B37">
            <w:pPr>
              <w:spacing w:before="135" w:after="135"/>
              <w:jc w:val="both"/>
              <w:textAlignment w:val="center"/>
              <w:rPr>
                <w:rFonts w:ascii="Times New Roman" w:hAnsi="Times New Roman" w:cs="Times New Roman"/>
                <w:sz w:val="24"/>
                <w:szCs w:val="24"/>
              </w:rPr>
            </w:pPr>
            <w:r w:rsidRPr="00BD5FA4">
              <w:rPr>
                <w:rFonts w:ascii="Times New Roman" w:hAnsi="Times New Roman" w:cs="Times New Roman"/>
                <w:color w:val="000000"/>
                <w:position w:val="-2"/>
                <w:sz w:val="24"/>
                <w:szCs w:val="24"/>
              </w:rPr>
              <w:t>Izpolnjen, podpisan in žigosan.</w:t>
            </w:r>
          </w:p>
        </w:tc>
      </w:tr>
      <w:tr w:rsidR="00C91B37" w:rsidRPr="00BD5FA4" w14:paraId="047F2AE3"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BA126" w14:textId="15564BE7" w:rsidR="00C91B37" w:rsidRPr="00BD5FA4" w:rsidRDefault="002F011D" w:rsidP="00C91B37">
            <w:pPr>
              <w:jc w:val="both"/>
              <w:rPr>
                <w:rFonts w:ascii="Times New Roman" w:hAnsi="Times New Roman" w:cs="Times New Roman"/>
                <w:sz w:val="24"/>
                <w:szCs w:val="24"/>
              </w:rPr>
            </w:pPr>
            <w:r>
              <w:rPr>
                <w:rFonts w:ascii="Times New Roman" w:hAnsi="Times New Roman" w:cs="Times New Roman"/>
                <w:sz w:val="24"/>
                <w:szCs w:val="24"/>
              </w:rPr>
              <w:t>20</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2129D" w14:textId="70C646C0" w:rsidR="00C91B37" w:rsidRPr="00BD5FA4" w:rsidRDefault="00C91B37" w:rsidP="00C91B37">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Ovojnica</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0C26A" w14:textId="01952C50" w:rsidR="00C91B37" w:rsidRPr="00BD5FA4" w:rsidRDefault="00C91B37" w:rsidP="00B82218">
            <w:pPr>
              <w:spacing w:before="135" w:after="135"/>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Izpolnjena in nalepljena na ovojnico.</w:t>
            </w:r>
          </w:p>
        </w:tc>
      </w:tr>
      <w:tr w:rsidR="00C91B37" w:rsidRPr="00BD5FA4" w14:paraId="0DE80424"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208B0" w14:textId="77777777" w:rsidR="00C91B37" w:rsidRPr="00CD184C" w:rsidRDefault="00C91B37" w:rsidP="00C91B37">
            <w:pPr>
              <w:jc w:val="both"/>
              <w:rPr>
                <w:rFonts w:ascii="Times New Roman" w:hAnsi="Times New Roman" w:cs="Times New Roman"/>
                <w:sz w:val="24"/>
                <w:szCs w:val="24"/>
              </w:rPr>
            </w:pPr>
            <w:r w:rsidRPr="00CD184C">
              <w:rPr>
                <w:rFonts w:ascii="Times New Roman" w:hAnsi="Times New Roman" w:cs="Times New Roman"/>
                <w:position w:val="-2"/>
                <w:sz w:val="24"/>
                <w:szCs w:val="24"/>
              </w:rPr>
              <w:t>Priloga</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1690C" w14:textId="77777777" w:rsidR="00CD184C" w:rsidRDefault="00CD184C" w:rsidP="00C91B37">
            <w:pPr>
              <w:jc w:val="both"/>
              <w:rPr>
                <w:rFonts w:ascii="Times New Roman" w:hAnsi="Times New Roman" w:cs="Times New Roman"/>
                <w:position w:val="-2"/>
                <w:sz w:val="24"/>
                <w:szCs w:val="24"/>
              </w:rPr>
            </w:pPr>
          </w:p>
          <w:p w14:paraId="6C7C7D2E" w14:textId="1A3A3574" w:rsidR="004369D9" w:rsidRPr="00CD184C" w:rsidRDefault="00C91B37" w:rsidP="00C91B37">
            <w:pPr>
              <w:jc w:val="both"/>
              <w:rPr>
                <w:rFonts w:ascii="Times New Roman" w:hAnsi="Times New Roman" w:cs="Times New Roman"/>
                <w:position w:val="-2"/>
                <w:sz w:val="24"/>
                <w:szCs w:val="24"/>
              </w:rPr>
            </w:pPr>
            <w:r w:rsidRPr="00CD184C">
              <w:rPr>
                <w:rFonts w:ascii="Times New Roman" w:hAnsi="Times New Roman" w:cs="Times New Roman"/>
                <w:position w:val="-2"/>
                <w:sz w:val="24"/>
                <w:szCs w:val="24"/>
              </w:rPr>
              <w:t>Vzorec pogodbe</w:t>
            </w:r>
          </w:p>
          <w:p w14:paraId="0D649AB4" w14:textId="77777777" w:rsidR="00C91B37" w:rsidRPr="00CD184C" w:rsidRDefault="00C91B37" w:rsidP="00C91B37">
            <w:pPr>
              <w:jc w:val="both"/>
              <w:rPr>
                <w:rFonts w:ascii="Times New Roman" w:hAnsi="Times New Roman" w:cs="Times New Roman"/>
                <w:sz w:val="24"/>
                <w:szCs w:val="24"/>
              </w:rPr>
            </w:pP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8FACE0" w14:textId="77777777" w:rsidR="00C91B37" w:rsidRPr="00BD5FA4" w:rsidRDefault="00C91B37" w:rsidP="00C91B37">
            <w:pPr>
              <w:spacing w:before="135" w:after="135"/>
              <w:jc w:val="both"/>
              <w:textAlignment w:val="center"/>
              <w:rPr>
                <w:rFonts w:ascii="Times New Roman" w:hAnsi="Times New Roman" w:cs="Times New Roman"/>
                <w:sz w:val="24"/>
                <w:szCs w:val="24"/>
              </w:rPr>
            </w:pPr>
            <w:r w:rsidRPr="00BD5FA4">
              <w:rPr>
                <w:rFonts w:ascii="Times New Roman" w:hAnsi="Times New Roman" w:cs="Times New Roman"/>
                <w:color w:val="000000"/>
                <w:position w:val="-2"/>
                <w:sz w:val="24"/>
                <w:szCs w:val="24"/>
              </w:rPr>
              <w:t>Parafiran na vsaki strani.</w:t>
            </w:r>
          </w:p>
        </w:tc>
      </w:tr>
    </w:tbl>
    <w:p w14:paraId="63FA9132" w14:textId="49D18F1D" w:rsidR="00506E9C" w:rsidRPr="00BD5FA4" w:rsidRDefault="00506E9C" w:rsidP="00F90F52">
      <w:pPr>
        <w:jc w:val="both"/>
        <w:rPr>
          <w:rFonts w:ascii="Times New Roman" w:hAnsi="Times New Roman" w:cs="Times New Roman"/>
          <w:sz w:val="24"/>
          <w:szCs w:val="24"/>
        </w:rPr>
      </w:pPr>
    </w:p>
    <w:p w14:paraId="076C2527" w14:textId="5ADA05EF" w:rsidR="00D459BB" w:rsidRPr="00BD5FA4" w:rsidRDefault="00D459BB" w:rsidP="00F90F52">
      <w:pPr>
        <w:jc w:val="both"/>
        <w:rPr>
          <w:rFonts w:ascii="Times New Roman" w:hAnsi="Times New Roman" w:cs="Times New Roman"/>
          <w:sz w:val="24"/>
          <w:szCs w:val="24"/>
        </w:rPr>
      </w:pPr>
    </w:p>
    <w:p w14:paraId="79228793" w14:textId="3CB805DE" w:rsidR="00D459BB" w:rsidRPr="00BD5FA4" w:rsidRDefault="00D459BB" w:rsidP="00F90F52">
      <w:pPr>
        <w:jc w:val="both"/>
        <w:rPr>
          <w:rFonts w:ascii="Times New Roman" w:hAnsi="Times New Roman" w:cs="Times New Roman"/>
          <w:sz w:val="24"/>
          <w:szCs w:val="24"/>
        </w:rPr>
      </w:pPr>
    </w:p>
    <w:p w14:paraId="7AC5EC0A" w14:textId="15FD2609" w:rsidR="00D459BB" w:rsidRDefault="00D459BB" w:rsidP="00F90F52">
      <w:pPr>
        <w:jc w:val="both"/>
        <w:rPr>
          <w:rFonts w:ascii="Times New Roman" w:hAnsi="Times New Roman" w:cs="Times New Roman"/>
        </w:rPr>
      </w:pPr>
    </w:p>
    <w:p w14:paraId="2BA8D80D" w14:textId="077527B8" w:rsidR="00D459BB" w:rsidRDefault="00D459BB" w:rsidP="00F90F52">
      <w:pPr>
        <w:jc w:val="both"/>
        <w:rPr>
          <w:rFonts w:ascii="Times New Roman" w:hAnsi="Times New Roman" w:cs="Times New Roman"/>
        </w:rPr>
      </w:pPr>
    </w:p>
    <w:p w14:paraId="34816BC7" w14:textId="64107207" w:rsidR="00D459BB" w:rsidRDefault="00D459BB" w:rsidP="00F90F52">
      <w:pPr>
        <w:jc w:val="both"/>
        <w:rPr>
          <w:rFonts w:ascii="Times New Roman" w:hAnsi="Times New Roman" w:cs="Times New Roman"/>
        </w:rPr>
      </w:pPr>
    </w:p>
    <w:p w14:paraId="65F37458" w14:textId="47C35332" w:rsidR="00D459BB" w:rsidRDefault="00D459BB" w:rsidP="00F90F52">
      <w:pPr>
        <w:jc w:val="both"/>
        <w:rPr>
          <w:rFonts w:ascii="Times New Roman" w:hAnsi="Times New Roman" w:cs="Times New Roman"/>
        </w:rPr>
      </w:pPr>
    </w:p>
    <w:p w14:paraId="2B5B8F57" w14:textId="7296BED7" w:rsidR="00D459BB" w:rsidRDefault="00D459BB" w:rsidP="00F90F52">
      <w:pPr>
        <w:jc w:val="both"/>
        <w:rPr>
          <w:rFonts w:ascii="Times New Roman" w:hAnsi="Times New Roman" w:cs="Times New Roman"/>
        </w:rPr>
      </w:pPr>
    </w:p>
    <w:p w14:paraId="1C242DD3" w14:textId="32FECAE6" w:rsidR="00D459BB" w:rsidRDefault="00D459BB" w:rsidP="00F90F52">
      <w:pPr>
        <w:jc w:val="both"/>
        <w:rPr>
          <w:rFonts w:ascii="Times New Roman" w:hAnsi="Times New Roman" w:cs="Times New Roman"/>
        </w:rPr>
      </w:pPr>
    </w:p>
    <w:p w14:paraId="73BAABD3" w14:textId="5B5EA86C" w:rsidR="00D459BB" w:rsidRDefault="00D459BB" w:rsidP="00F90F52">
      <w:pPr>
        <w:jc w:val="both"/>
        <w:rPr>
          <w:rFonts w:ascii="Times New Roman" w:hAnsi="Times New Roman" w:cs="Times New Roman"/>
        </w:rPr>
      </w:pPr>
    </w:p>
    <w:p w14:paraId="5970314B" w14:textId="401FDFF7" w:rsidR="00D459BB" w:rsidRDefault="00D459BB" w:rsidP="00F90F52">
      <w:pPr>
        <w:jc w:val="both"/>
        <w:rPr>
          <w:rFonts w:ascii="Times New Roman" w:hAnsi="Times New Roman" w:cs="Times New Roman"/>
        </w:rPr>
      </w:pPr>
    </w:p>
    <w:p w14:paraId="21DFD8C7" w14:textId="238C202A" w:rsidR="00D459BB" w:rsidRDefault="00D459BB" w:rsidP="00F90F52">
      <w:pPr>
        <w:jc w:val="both"/>
        <w:rPr>
          <w:rFonts w:ascii="Times New Roman" w:hAnsi="Times New Roman" w:cs="Times New Roman"/>
        </w:rPr>
      </w:pPr>
    </w:p>
    <w:p w14:paraId="51BAA4E0" w14:textId="0054195E" w:rsidR="00D459BB" w:rsidRDefault="00D459BB" w:rsidP="00F90F52">
      <w:pPr>
        <w:jc w:val="both"/>
        <w:rPr>
          <w:rFonts w:ascii="Times New Roman" w:hAnsi="Times New Roman" w:cs="Times New Roman"/>
        </w:rPr>
      </w:pPr>
    </w:p>
    <w:p w14:paraId="2D24722C" w14:textId="77777777" w:rsidR="002A17B9" w:rsidRDefault="002A17B9" w:rsidP="00F90F52">
      <w:pPr>
        <w:jc w:val="both"/>
        <w:rPr>
          <w:rFonts w:ascii="Times New Roman" w:hAnsi="Times New Roman" w:cs="Times New Roman"/>
        </w:rPr>
      </w:pPr>
    </w:p>
    <w:p w14:paraId="355DE585" w14:textId="6E3AE5E6" w:rsidR="00D459BB" w:rsidRDefault="00D459BB" w:rsidP="00F90F52">
      <w:pPr>
        <w:jc w:val="both"/>
        <w:rPr>
          <w:rFonts w:ascii="Times New Roman" w:hAnsi="Times New Roman" w:cs="Times New Roman"/>
        </w:rPr>
      </w:pPr>
    </w:p>
    <w:p w14:paraId="70C84A46" w14:textId="1337507A" w:rsidR="004264FF" w:rsidRPr="00FE58B8" w:rsidRDefault="004369D9" w:rsidP="004264FF">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w:t>
      </w:r>
      <w:r w:rsidR="004264FF" w:rsidRPr="00FE58B8">
        <w:rPr>
          <w:rFonts w:ascii="Times New Roman" w:hAnsi="Times New Roman" w:cs="Times New Roman"/>
          <w:sz w:val="24"/>
          <w:szCs w:val="24"/>
        </w:rPr>
        <w:t>brazec št: 1</w:t>
      </w:r>
      <w:r w:rsidR="000C20BE">
        <w:rPr>
          <w:rFonts w:ascii="Times New Roman" w:hAnsi="Times New Roman" w:cs="Times New Roman"/>
          <w:sz w:val="24"/>
          <w:szCs w:val="24"/>
        </w:rPr>
        <w:t>a</w:t>
      </w:r>
    </w:p>
    <w:p w14:paraId="4ED65A89" w14:textId="4B906496" w:rsidR="004264FF" w:rsidRPr="00FE58B8" w:rsidRDefault="004264FF" w:rsidP="003D4C2A">
      <w:pPr>
        <w:pStyle w:val="Naslov1"/>
        <w:pBdr>
          <w:top w:val="single" w:sz="36" w:space="1" w:color="7EFF09"/>
          <w:left w:val="single" w:sz="36" w:space="0" w:color="7EFF09"/>
          <w:bottom w:val="single" w:sz="36" w:space="0" w:color="7EFF09"/>
          <w:right w:val="single" w:sz="36" w:space="4" w:color="7EFF09"/>
        </w:pBdr>
        <w:shd w:val="clear" w:color="auto" w:fill="7BF949"/>
        <w:spacing w:before="0" w:after="120"/>
        <w:ind w:left="5529" w:hanging="851"/>
        <w:jc w:val="both"/>
        <w:rPr>
          <w:rFonts w:ascii="Times New Roman" w:hAnsi="Times New Roman" w:cs="Times New Roman"/>
          <w:sz w:val="24"/>
          <w:szCs w:val="24"/>
        </w:rPr>
      </w:pPr>
      <w:r w:rsidRPr="00FE58B8">
        <w:rPr>
          <w:rFonts w:ascii="Times New Roman" w:hAnsi="Times New Roman" w:cs="Times New Roman"/>
          <w:sz w:val="24"/>
          <w:szCs w:val="24"/>
        </w:rPr>
        <w:t>Ponudba</w:t>
      </w:r>
      <w:r>
        <w:rPr>
          <w:rFonts w:ascii="Times New Roman" w:hAnsi="Times New Roman" w:cs="Times New Roman"/>
          <w:sz w:val="24"/>
          <w:szCs w:val="24"/>
        </w:rPr>
        <w:t xml:space="preserve"> </w:t>
      </w:r>
    </w:p>
    <w:tbl>
      <w:tblPr>
        <w:tblW w:w="94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3"/>
      </w:tblGrid>
      <w:tr w:rsidR="004264FF" w:rsidRPr="003662D9" w14:paraId="604C62EF" w14:textId="77777777" w:rsidTr="003F6F07">
        <w:trPr>
          <w:trHeight w:val="1021"/>
        </w:trPr>
        <w:tc>
          <w:tcPr>
            <w:tcW w:w="9483" w:type="dxa"/>
            <w:tcBorders>
              <w:top w:val="nil"/>
              <w:left w:val="nil"/>
              <w:bottom w:val="nil"/>
              <w:right w:val="nil"/>
            </w:tcBorders>
            <w:shd w:val="clear" w:color="auto" w:fill="auto"/>
          </w:tcPr>
          <w:p w14:paraId="63271B0B" w14:textId="77777777" w:rsidR="003D4C2A" w:rsidRDefault="003D4C2A" w:rsidP="004264FF">
            <w:pPr>
              <w:jc w:val="both"/>
              <w:rPr>
                <w:rFonts w:ascii="Times New Roman" w:hAnsi="Times New Roman" w:cs="Times New Roman"/>
              </w:rPr>
            </w:pPr>
          </w:p>
          <w:p w14:paraId="39ECFC60" w14:textId="3F21D832" w:rsidR="004264FF" w:rsidRPr="007B54BF" w:rsidRDefault="004264FF" w:rsidP="004264FF">
            <w:pPr>
              <w:jc w:val="both"/>
              <w:rPr>
                <w:rFonts w:ascii="Times New Roman" w:hAnsi="Times New Roman" w:cs="Times New Roman"/>
                <w:sz w:val="24"/>
                <w:szCs w:val="24"/>
              </w:rPr>
            </w:pPr>
            <w:r w:rsidRPr="007B54BF">
              <w:rPr>
                <w:rFonts w:ascii="Times New Roman" w:hAnsi="Times New Roman" w:cs="Times New Roman"/>
                <w:sz w:val="24"/>
                <w:szCs w:val="24"/>
              </w:rPr>
              <w:t xml:space="preserve">Na osnovi javnega razpisa </w:t>
            </w:r>
            <w:r w:rsidRPr="007B54BF">
              <w:rPr>
                <w:rFonts w:ascii="Times New Roman" w:hAnsi="Times New Roman" w:cs="Times New Roman"/>
                <w:b/>
                <w:sz w:val="24"/>
                <w:szCs w:val="24"/>
              </w:rPr>
              <w:t>»</w:t>
            </w:r>
            <w:r w:rsidR="000A2C48" w:rsidRPr="000A2C48">
              <w:rPr>
                <w:rFonts w:ascii="Times New Roman" w:hAnsi="Times New Roman" w:cs="Times New Roman"/>
                <w:b/>
                <w:bCs/>
                <w:sz w:val="24"/>
                <w:szCs w:val="24"/>
              </w:rPr>
              <w:t>Prevoz učencev iz občine Ljutomer v osnovne šole v šolskih letih 202</w:t>
            </w:r>
            <w:r w:rsidR="005910BF">
              <w:rPr>
                <w:rFonts w:ascii="Times New Roman" w:hAnsi="Times New Roman" w:cs="Times New Roman"/>
                <w:b/>
                <w:bCs/>
                <w:sz w:val="24"/>
                <w:szCs w:val="24"/>
              </w:rPr>
              <w:t>5</w:t>
            </w:r>
            <w:r w:rsidR="000A2C48" w:rsidRPr="000A2C48">
              <w:rPr>
                <w:rFonts w:ascii="Times New Roman" w:hAnsi="Times New Roman" w:cs="Times New Roman"/>
                <w:b/>
                <w:bCs/>
                <w:sz w:val="24"/>
                <w:szCs w:val="24"/>
              </w:rPr>
              <w:t>/202</w:t>
            </w:r>
            <w:r w:rsidR="005910BF">
              <w:rPr>
                <w:rFonts w:ascii="Times New Roman" w:hAnsi="Times New Roman" w:cs="Times New Roman"/>
                <w:b/>
                <w:bCs/>
                <w:sz w:val="24"/>
                <w:szCs w:val="24"/>
              </w:rPr>
              <w:t>6</w:t>
            </w:r>
            <w:r w:rsidR="000A2C48" w:rsidRPr="000A2C48">
              <w:rPr>
                <w:rFonts w:ascii="Times New Roman" w:hAnsi="Times New Roman" w:cs="Times New Roman"/>
                <w:b/>
                <w:bCs/>
                <w:sz w:val="24"/>
                <w:szCs w:val="24"/>
              </w:rPr>
              <w:t>, 202</w:t>
            </w:r>
            <w:r w:rsidR="005910BF">
              <w:rPr>
                <w:rFonts w:ascii="Times New Roman" w:hAnsi="Times New Roman" w:cs="Times New Roman"/>
                <w:b/>
                <w:bCs/>
                <w:sz w:val="24"/>
                <w:szCs w:val="24"/>
              </w:rPr>
              <w:t>6</w:t>
            </w:r>
            <w:r w:rsidR="000A2C48" w:rsidRPr="000A2C48">
              <w:rPr>
                <w:rFonts w:ascii="Times New Roman" w:hAnsi="Times New Roman" w:cs="Times New Roman"/>
                <w:b/>
                <w:bCs/>
                <w:sz w:val="24"/>
                <w:szCs w:val="24"/>
              </w:rPr>
              <w:t>/202</w:t>
            </w:r>
            <w:r w:rsidR="005910BF">
              <w:rPr>
                <w:rFonts w:ascii="Times New Roman" w:hAnsi="Times New Roman" w:cs="Times New Roman"/>
                <w:b/>
                <w:bCs/>
                <w:sz w:val="24"/>
                <w:szCs w:val="24"/>
              </w:rPr>
              <w:t>7</w:t>
            </w:r>
            <w:r w:rsidR="000A2C48" w:rsidRPr="000A2C48">
              <w:rPr>
                <w:rFonts w:ascii="Times New Roman" w:hAnsi="Times New Roman" w:cs="Times New Roman"/>
                <w:b/>
                <w:bCs/>
                <w:sz w:val="24"/>
                <w:szCs w:val="24"/>
              </w:rPr>
              <w:t xml:space="preserve"> in 202</w:t>
            </w:r>
            <w:r w:rsidR="005910BF">
              <w:rPr>
                <w:rFonts w:ascii="Times New Roman" w:hAnsi="Times New Roman" w:cs="Times New Roman"/>
                <w:b/>
                <w:bCs/>
                <w:sz w:val="24"/>
                <w:szCs w:val="24"/>
              </w:rPr>
              <w:t>7</w:t>
            </w:r>
            <w:r w:rsidR="000A2C48" w:rsidRPr="000A2C48">
              <w:rPr>
                <w:rFonts w:ascii="Times New Roman" w:hAnsi="Times New Roman" w:cs="Times New Roman"/>
                <w:b/>
                <w:bCs/>
                <w:sz w:val="24"/>
                <w:szCs w:val="24"/>
              </w:rPr>
              <w:t>/202</w:t>
            </w:r>
            <w:r w:rsidR="005910BF">
              <w:rPr>
                <w:rFonts w:ascii="Times New Roman" w:hAnsi="Times New Roman" w:cs="Times New Roman"/>
                <w:b/>
                <w:bCs/>
                <w:sz w:val="24"/>
                <w:szCs w:val="24"/>
              </w:rPr>
              <w:t>8</w:t>
            </w:r>
            <w:r w:rsidRPr="007B54BF">
              <w:rPr>
                <w:rFonts w:ascii="Times New Roman" w:hAnsi="Times New Roman" w:cs="Times New Roman"/>
                <w:b/>
                <w:sz w:val="24"/>
                <w:szCs w:val="24"/>
              </w:rPr>
              <w:t>«,</w:t>
            </w:r>
            <w:r w:rsidRPr="007B54BF">
              <w:rPr>
                <w:rFonts w:ascii="Times New Roman" w:hAnsi="Times New Roman" w:cs="Times New Roman"/>
                <w:sz w:val="24"/>
                <w:szCs w:val="24"/>
              </w:rPr>
              <w:t xml:space="preserve"> dajemo ponudbo, kot sledi:</w:t>
            </w:r>
          </w:p>
          <w:p w14:paraId="539AC5DE" w14:textId="4150DEF4" w:rsidR="004264FF" w:rsidRPr="007B54BF" w:rsidRDefault="003662D9" w:rsidP="004264FF">
            <w:pPr>
              <w:rPr>
                <w:rFonts w:ascii="Times New Roman" w:hAnsi="Times New Roman" w:cs="Times New Roman"/>
                <w:sz w:val="24"/>
                <w:szCs w:val="24"/>
              </w:rPr>
            </w:pPr>
            <w:r w:rsidRPr="007B54BF">
              <w:rPr>
                <w:rFonts w:ascii="Times New Roman" w:hAnsi="Times New Roman" w:cs="Times New Roman"/>
                <w:sz w:val="24"/>
                <w:szCs w:val="24"/>
              </w:rPr>
              <w:t>Številka ponudbe:</w:t>
            </w:r>
            <w:r w:rsidRPr="007B54BF">
              <w:rPr>
                <w:rFonts w:ascii="Times New Roman" w:hAnsi="Times New Roman" w:cs="Times New Roman"/>
                <w:sz w:val="24"/>
                <w:szCs w:val="24"/>
              </w:rPr>
              <w:tab/>
              <w:t xml:space="preserve">        </w:t>
            </w:r>
            <w:r w:rsidR="004264FF" w:rsidRPr="007B54BF">
              <w:rPr>
                <w:rFonts w:ascii="Times New Roman" w:hAnsi="Times New Roman" w:cs="Times New Roman"/>
                <w:sz w:val="24"/>
                <w:szCs w:val="24"/>
              </w:rPr>
              <w:t>________________</w:t>
            </w:r>
          </w:p>
          <w:p w14:paraId="73A5AB10" w14:textId="53BFC505" w:rsidR="004264FF" w:rsidRPr="007B54BF" w:rsidRDefault="00027392" w:rsidP="004264FF">
            <w:pPr>
              <w:rPr>
                <w:rFonts w:ascii="Times New Roman" w:hAnsi="Times New Roman" w:cs="Times New Roman"/>
                <w:sz w:val="24"/>
                <w:szCs w:val="24"/>
              </w:rPr>
            </w:pPr>
            <w:r>
              <w:rPr>
                <w:rFonts w:ascii="Times New Roman" w:hAnsi="Times New Roman" w:cs="Times New Roman"/>
                <w:sz w:val="24"/>
                <w:szCs w:val="24"/>
              </w:rPr>
              <w:t>Datum:</w:t>
            </w:r>
            <w:r>
              <w:rPr>
                <w:rFonts w:ascii="Times New Roman" w:hAnsi="Times New Roman" w:cs="Times New Roman"/>
                <w:sz w:val="24"/>
                <w:szCs w:val="24"/>
              </w:rPr>
              <w:tab/>
            </w:r>
            <w:r>
              <w:rPr>
                <w:rFonts w:ascii="Times New Roman" w:hAnsi="Times New Roman" w:cs="Times New Roman"/>
                <w:sz w:val="24"/>
                <w:szCs w:val="24"/>
              </w:rPr>
              <w:tab/>
              <w:t xml:space="preserve">       </w:t>
            </w:r>
            <w:r w:rsidR="003662D9" w:rsidRPr="007B54BF">
              <w:rPr>
                <w:rFonts w:ascii="Times New Roman" w:hAnsi="Times New Roman" w:cs="Times New Roman"/>
                <w:sz w:val="24"/>
                <w:szCs w:val="24"/>
              </w:rPr>
              <w:t xml:space="preserve"> </w:t>
            </w:r>
            <w:r w:rsidR="004264FF" w:rsidRPr="007B54BF">
              <w:rPr>
                <w:rFonts w:ascii="Times New Roman" w:hAnsi="Times New Roman" w:cs="Times New Roman"/>
                <w:sz w:val="24"/>
                <w:szCs w:val="24"/>
              </w:rPr>
              <w:t>________________</w:t>
            </w:r>
          </w:p>
          <w:p w14:paraId="6E455294" w14:textId="77777777" w:rsidR="003D4C2A" w:rsidRPr="007B54BF" w:rsidRDefault="003D4C2A" w:rsidP="004264FF">
            <w:pPr>
              <w:tabs>
                <w:tab w:val="right" w:pos="2556"/>
                <w:tab w:val="right" w:pos="9017"/>
              </w:tabs>
              <w:rPr>
                <w:rFonts w:ascii="Times New Roman" w:hAnsi="Times New Roman" w:cs="Times New Roman"/>
                <w:b/>
                <w:sz w:val="24"/>
                <w:szCs w:val="24"/>
              </w:rPr>
            </w:pPr>
          </w:p>
          <w:p w14:paraId="46F6B4F3" w14:textId="77777777" w:rsidR="004264FF" w:rsidRPr="007B54BF" w:rsidRDefault="004264FF" w:rsidP="004264FF">
            <w:pPr>
              <w:tabs>
                <w:tab w:val="right" w:pos="2556"/>
                <w:tab w:val="right" w:pos="9017"/>
              </w:tabs>
              <w:rPr>
                <w:rFonts w:ascii="Times New Roman" w:hAnsi="Times New Roman" w:cs="Times New Roman"/>
                <w:b/>
                <w:sz w:val="24"/>
                <w:szCs w:val="24"/>
                <w:u w:val="single"/>
              </w:rPr>
            </w:pPr>
            <w:r w:rsidRPr="007B54BF">
              <w:rPr>
                <w:rFonts w:ascii="Times New Roman" w:hAnsi="Times New Roman" w:cs="Times New Roman"/>
                <w:b/>
                <w:sz w:val="24"/>
                <w:szCs w:val="24"/>
              </w:rPr>
              <w:t>I. Ponudnik:</w:t>
            </w:r>
            <w:r w:rsidRPr="007B54BF">
              <w:rPr>
                <w:rFonts w:ascii="Times New Roman" w:hAnsi="Times New Roman" w:cs="Times New Roman"/>
                <w:b/>
                <w:sz w:val="24"/>
                <w:szCs w:val="24"/>
              </w:rPr>
              <w:tab/>
            </w:r>
            <w:r w:rsidRPr="007B54BF">
              <w:rPr>
                <w:rFonts w:ascii="Times New Roman" w:hAnsi="Times New Roman" w:cs="Times New Roman"/>
                <w:b/>
                <w:sz w:val="24"/>
                <w:szCs w:val="24"/>
                <w:u w:val="single"/>
              </w:rPr>
              <w:tab/>
            </w:r>
          </w:p>
          <w:p w14:paraId="0188A5DF" w14:textId="77777777" w:rsidR="004264FF" w:rsidRPr="007B54BF" w:rsidRDefault="004264FF" w:rsidP="004264FF">
            <w:pPr>
              <w:tabs>
                <w:tab w:val="right" w:pos="2556"/>
                <w:tab w:val="right" w:pos="9017"/>
              </w:tabs>
              <w:rPr>
                <w:rFonts w:ascii="Times New Roman" w:hAnsi="Times New Roman" w:cs="Times New Roman"/>
                <w:sz w:val="24"/>
                <w:szCs w:val="24"/>
                <w:u w:val="single"/>
              </w:rPr>
            </w:pPr>
            <w:r w:rsidRPr="007B54BF">
              <w:rPr>
                <w:rFonts w:ascii="Times New Roman" w:hAnsi="Times New Roman" w:cs="Times New Roman"/>
                <w:sz w:val="24"/>
                <w:szCs w:val="24"/>
              </w:rPr>
              <w:t>Naslov:</w:t>
            </w:r>
            <w:r w:rsidRPr="007B54BF">
              <w:rPr>
                <w:rFonts w:ascii="Times New Roman" w:hAnsi="Times New Roman" w:cs="Times New Roman"/>
                <w:sz w:val="24"/>
                <w:szCs w:val="24"/>
              </w:rPr>
              <w:tab/>
            </w:r>
            <w:r w:rsidRPr="007B54BF">
              <w:rPr>
                <w:rFonts w:ascii="Times New Roman" w:hAnsi="Times New Roman" w:cs="Times New Roman"/>
                <w:sz w:val="24"/>
                <w:szCs w:val="24"/>
                <w:u w:val="single"/>
              </w:rPr>
              <w:tab/>
            </w:r>
          </w:p>
          <w:p w14:paraId="323E174D" w14:textId="77777777" w:rsidR="007B54BF" w:rsidRPr="007B54BF" w:rsidRDefault="004264FF" w:rsidP="004264FF">
            <w:pPr>
              <w:tabs>
                <w:tab w:val="right" w:pos="2556"/>
                <w:tab w:val="right" w:pos="5609"/>
              </w:tabs>
              <w:rPr>
                <w:rFonts w:ascii="Times New Roman" w:hAnsi="Times New Roman" w:cs="Times New Roman"/>
                <w:sz w:val="24"/>
                <w:szCs w:val="24"/>
              </w:rPr>
            </w:pPr>
            <w:r w:rsidRPr="007B54BF">
              <w:rPr>
                <w:rFonts w:ascii="Times New Roman" w:hAnsi="Times New Roman" w:cs="Times New Roman"/>
                <w:sz w:val="24"/>
                <w:szCs w:val="24"/>
              </w:rPr>
              <w:t>Matična številka:</w:t>
            </w:r>
            <w:r w:rsidRPr="007B54BF">
              <w:rPr>
                <w:rFonts w:ascii="Times New Roman" w:hAnsi="Times New Roman" w:cs="Times New Roman"/>
                <w:sz w:val="24"/>
                <w:szCs w:val="24"/>
              </w:rPr>
              <w:tab/>
            </w:r>
            <w:r w:rsidRPr="007B54BF">
              <w:rPr>
                <w:rFonts w:ascii="Times New Roman" w:hAnsi="Times New Roman" w:cs="Times New Roman"/>
                <w:sz w:val="24"/>
                <w:szCs w:val="24"/>
                <w:u w:val="single"/>
              </w:rPr>
              <w:tab/>
            </w:r>
            <w:r w:rsidR="003662D9" w:rsidRPr="007B54BF">
              <w:rPr>
                <w:rFonts w:ascii="Times New Roman" w:hAnsi="Times New Roman" w:cs="Times New Roman"/>
                <w:sz w:val="24"/>
                <w:szCs w:val="24"/>
                <w:u w:val="single"/>
              </w:rPr>
              <w:t xml:space="preserve">                                   </w:t>
            </w:r>
            <w:r w:rsidR="003662D9" w:rsidRPr="007B54BF">
              <w:rPr>
                <w:rFonts w:ascii="Times New Roman" w:hAnsi="Times New Roman" w:cs="Times New Roman"/>
                <w:sz w:val="24"/>
                <w:szCs w:val="24"/>
              </w:rPr>
              <w:t xml:space="preserve">   </w:t>
            </w:r>
          </w:p>
          <w:p w14:paraId="6C0709B2" w14:textId="77777777" w:rsidR="0012641B" w:rsidRDefault="0012641B" w:rsidP="004264FF">
            <w:pPr>
              <w:tabs>
                <w:tab w:val="right" w:pos="2556"/>
                <w:tab w:val="right" w:pos="5609"/>
              </w:tabs>
              <w:rPr>
                <w:rFonts w:ascii="Times New Roman" w:hAnsi="Times New Roman" w:cs="Times New Roman"/>
                <w:sz w:val="24"/>
                <w:szCs w:val="24"/>
              </w:rPr>
            </w:pPr>
            <w:r w:rsidRPr="00680DF5">
              <w:rPr>
                <w:rFonts w:ascii="Times New Roman" w:hAnsi="Times New Roman" w:cs="Times New Roman"/>
                <w:sz w:val="24"/>
                <w:szCs w:val="24"/>
              </w:rPr>
              <w:t>Identifikacijska številka:</w:t>
            </w:r>
            <w:r w:rsidRPr="00680DF5">
              <w:rPr>
                <w:rFonts w:ascii="Times New Roman" w:hAnsi="Times New Roman" w:cs="Times New Roman"/>
                <w:sz w:val="24"/>
                <w:szCs w:val="24"/>
              </w:rPr>
              <w:tab/>
            </w:r>
            <w:r w:rsidRPr="00680DF5">
              <w:rPr>
                <w:rFonts w:ascii="Times New Roman" w:hAnsi="Times New Roman" w:cs="Times New Roman"/>
                <w:sz w:val="24"/>
                <w:szCs w:val="24"/>
                <w:u w:val="single"/>
              </w:rPr>
              <w:tab/>
            </w:r>
          </w:p>
          <w:p w14:paraId="066049B7" w14:textId="650BF3E3" w:rsidR="004264FF" w:rsidRPr="0012641B" w:rsidRDefault="003662D9" w:rsidP="004264FF">
            <w:pPr>
              <w:tabs>
                <w:tab w:val="right" w:pos="2556"/>
                <w:tab w:val="right" w:pos="5609"/>
              </w:tabs>
              <w:rPr>
                <w:rFonts w:ascii="Times New Roman" w:hAnsi="Times New Roman" w:cs="Times New Roman"/>
                <w:sz w:val="24"/>
                <w:szCs w:val="24"/>
              </w:rPr>
            </w:pPr>
            <w:r w:rsidRPr="007B54BF">
              <w:rPr>
                <w:rFonts w:ascii="Times New Roman" w:hAnsi="Times New Roman" w:cs="Times New Roman"/>
                <w:sz w:val="24"/>
                <w:szCs w:val="24"/>
                <w:u w:val="single"/>
              </w:rPr>
              <w:t xml:space="preserve">                                                       </w:t>
            </w:r>
          </w:p>
          <w:p w14:paraId="7A2DF012" w14:textId="77777777" w:rsidR="004264FF" w:rsidRPr="007B54BF" w:rsidRDefault="004264FF" w:rsidP="004264FF">
            <w:pPr>
              <w:tabs>
                <w:tab w:val="right" w:pos="2556"/>
                <w:tab w:val="right" w:pos="5609"/>
              </w:tabs>
              <w:jc w:val="both"/>
              <w:rPr>
                <w:rFonts w:ascii="Times New Roman" w:hAnsi="Times New Roman" w:cs="Times New Roman"/>
                <w:b/>
                <w:sz w:val="24"/>
                <w:szCs w:val="24"/>
              </w:rPr>
            </w:pPr>
            <w:r w:rsidRPr="007B54BF">
              <w:rPr>
                <w:rFonts w:ascii="Times New Roman" w:hAnsi="Times New Roman" w:cs="Times New Roman"/>
                <w:b/>
                <w:sz w:val="24"/>
                <w:szCs w:val="24"/>
              </w:rPr>
              <w:t xml:space="preserve">II. Ponudbena cena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6267"/>
              <w:gridCol w:w="2976"/>
            </w:tblGrid>
            <w:tr w:rsidR="004264FF" w:rsidRPr="007B54BF" w14:paraId="3F7AB0FA" w14:textId="77777777" w:rsidTr="007B54BF">
              <w:trPr>
                <w:trHeight w:val="780"/>
              </w:trPr>
              <w:tc>
                <w:tcPr>
                  <w:tcW w:w="6267" w:type="dxa"/>
                  <w:shd w:val="clear" w:color="auto" w:fill="auto"/>
                </w:tcPr>
                <w:p w14:paraId="42063BF7" w14:textId="77777777" w:rsidR="005C55BD" w:rsidRPr="007B54BF" w:rsidRDefault="005C55BD" w:rsidP="004264FF">
                  <w:pPr>
                    <w:jc w:val="both"/>
                    <w:rPr>
                      <w:rFonts w:ascii="Times New Roman" w:hAnsi="Times New Roman" w:cs="Times New Roman"/>
                      <w:b/>
                      <w:sz w:val="24"/>
                      <w:szCs w:val="24"/>
                    </w:rPr>
                  </w:pPr>
                </w:p>
                <w:p w14:paraId="3091CDBF" w14:textId="78EEFA9B" w:rsidR="004264FF" w:rsidRPr="007B54BF" w:rsidRDefault="004264FF" w:rsidP="004264FF">
                  <w:pPr>
                    <w:jc w:val="both"/>
                    <w:rPr>
                      <w:rFonts w:ascii="Times New Roman" w:hAnsi="Times New Roman" w:cs="Times New Roman"/>
                      <w:b/>
                      <w:sz w:val="24"/>
                      <w:szCs w:val="24"/>
                    </w:rPr>
                  </w:pPr>
                  <w:r w:rsidRPr="007B54BF">
                    <w:rPr>
                      <w:rFonts w:ascii="Times New Roman" w:hAnsi="Times New Roman" w:cs="Times New Roman"/>
                      <w:b/>
                      <w:sz w:val="24"/>
                      <w:szCs w:val="24"/>
                    </w:rPr>
                    <w:t>Sklop</w:t>
                  </w:r>
                </w:p>
              </w:tc>
              <w:tc>
                <w:tcPr>
                  <w:tcW w:w="2976" w:type="dxa"/>
                  <w:shd w:val="clear" w:color="auto" w:fill="auto"/>
                </w:tcPr>
                <w:p w14:paraId="51BDD7BD" w14:textId="113F3CA5" w:rsidR="005C55BD" w:rsidRPr="007B54BF" w:rsidRDefault="004264FF" w:rsidP="005C55BD">
                  <w:pPr>
                    <w:jc w:val="center"/>
                    <w:rPr>
                      <w:rFonts w:ascii="Times New Roman" w:hAnsi="Times New Roman" w:cs="Times New Roman"/>
                      <w:sz w:val="24"/>
                      <w:szCs w:val="24"/>
                    </w:rPr>
                  </w:pPr>
                  <w:r w:rsidRPr="007B54BF">
                    <w:rPr>
                      <w:rFonts w:ascii="Times New Roman" w:hAnsi="Times New Roman" w:cs="Times New Roman"/>
                      <w:b/>
                      <w:sz w:val="24"/>
                      <w:szCs w:val="24"/>
                    </w:rPr>
                    <w:t xml:space="preserve">Skupaj ponudbena cena </w:t>
                  </w:r>
                  <w:r w:rsidR="00A94C13" w:rsidRPr="007B54BF">
                    <w:rPr>
                      <w:rFonts w:ascii="Times New Roman" w:hAnsi="Times New Roman" w:cs="Times New Roman"/>
                      <w:b/>
                      <w:sz w:val="24"/>
                      <w:szCs w:val="24"/>
                    </w:rPr>
                    <w:t xml:space="preserve">         </w:t>
                  </w:r>
                  <w:r w:rsidR="00F71FFF" w:rsidRPr="007B54BF">
                    <w:rPr>
                      <w:rFonts w:ascii="Times New Roman" w:hAnsi="Times New Roman" w:cs="Times New Roman"/>
                      <w:b/>
                      <w:sz w:val="24"/>
                      <w:szCs w:val="24"/>
                    </w:rPr>
                    <w:t xml:space="preserve">v EUR </w:t>
                  </w:r>
                  <w:r w:rsidRPr="007B54BF">
                    <w:rPr>
                      <w:rFonts w:ascii="Times New Roman" w:hAnsi="Times New Roman" w:cs="Times New Roman"/>
                      <w:b/>
                      <w:sz w:val="24"/>
                      <w:szCs w:val="24"/>
                    </w:rPr>
                    <w:t>(brez DDV) na dan</w:t>
                  </w:r>
                  <w:r w:rsidR="003F6F07" w:rsidRPr="007B54BF">
                    <w:rPr>
                      <w:rFonts w:ascii="Times New Roman" w:hAnsi="Times New Roman" w:cs="Times New Roman"/>
                      <w:b/>
                      <w:sz w:val="24"/>
                      <w:szCs w:val="24"/>
                    </w:rPr>
                    <w:t xml:space="preserve"> </w:t>
                  </w:r>
                </w:p>
              </w:tc>
            </w:tr>
            <w:tr w:rsidR="004264FF" w:rsidRPr="007B54BF" w14:paraId="3274920A" w14:textId="77777777" w:rsidTr="007B54BF">
              <w:trPr>
                <w:trHeight w:val="317"/>
              </w:trPr>
              <w:tc>
                <w:tcPr>
                  <w:tcW w:w="6267" w:type="dxa"/>
                  <w:shd w:val="clear" w:color="auto" w:fill="auto"/>
                </w:tcPr>
                <w:p w14:paraId="60E43591" w14:textId="20090FC0" w:rsidR="004264FF" w:rsidRPr="00460056" w:rsidRDefault="00F71FFF" w:rsidP="004264FF">
                  <w:pPr>
                    <w:jc w:val="both"/>
                    <w:rPr>
                      <w:rFonts w:ascii="Times New Roman" w:hAnsi="Times New Roman" w:cs="Times New Roman"/>
                      <w:sz w:val="24"/>
                      <w:szCs w:val="24"/>
                    </w:rPr>
                  </w:pPr>
                  <w:r w:rsidRPr="00460056">
                    <w:rPr>
                      <w:rFonts w:ascii="Times New Roman" w:hAnsi="Times New Roman" w:cs="Times New Roman"/>
                      <w:sz w:val="24"/>
                      <w:szCs w:val="24"/>
                    </w:rPr>
                    <w:t>Sklop št. 1: OŠ Ivana Cankarja Ljutomer</w:t>
                  </w:r>
                </w:p>
              </w:tc>
              <w:tc>
                <w:tcPr>
                  <w:tcW w:w="2976" w:type="dxa"/>
                  <w:shd w:val="clear" w:color="auto" w:fill="auto"/>
                </w:tcPr>
                <w:p w14:paraId="2DE7F835" w14:textId="77777777" w:rsidR="004264FF" w:rsidRPr="007B54BF" w:rsidRDefault="004264FF" w:rsidP="004264FF">
                  <w:pPr>
                    <w:jc w:val="both"/>
                    <w:rPr>
                      <w:rFonts w:ascii="Times New Roman" w:hAnsi="Times New Roman" w:cs="Times New Roman"/>
                      <w:sz w:val="24"/>
                      <w:szCs w:val="24"/>
                    </w:rPr>
                  </w:pPr>
                </w:p>
              </w:tc>
            </w:tr>
            <w:tr w:rsidR="004264FF" w:rsidRPr="007B54BF" w14:paraId="52288DA2" w14:textId="77777777" w:rsidTr="007B54BF">
              <w:trPr>
                <w:trHeight w:val="193"/>
              </w:trPr>
              <w:tc>
                <w:tcPr>
                  <w:tcW w:w="6267" w:type="dxa"/>
                  <w:tcBorders>
                    <w:bottom w:val="single" w:sz="4" w:space="0" w:color="auto"/>
                  </w:tcBorders>
                  <w:shd w:val="clear" w:color="auto" w:fill="auto"/>
                </w:tcPr>
                <w:p w14:paraId="3D136964" w14:textId="45AFC6F6" w:rsidR="004264FF" w:rsidRPr="00460056" w:rsidRDefault="00F71FFF" w:rsidP="004264FF">
                  <w:pPr>
                    <w:jc w:val="both"/>
                    <w:rPr>
                      <w:rFonts w:ascii="Times New Roman" w:hAnsi="Times New Roman" w:cs="Times New Roman"/>
                      <w:sz w:val="24"/>
                      <w:szCs w:val="24"/>
                    </w:rPr>
                  </w:pPr>
                  <w:r w:rsidRPr="00460056">
                    <w:rPr>
                      <w:rFonts w:ascii="Times New Roman" w:hAnsi="Times New Roman" w:cs="Times New Roman"/>
                      <w:sz w:val="24"/>
                      <w:szCs w:val="24"/>
                    </w:rPr>
                    <w:t>Sklop št. 2: OŠ Stročja vas</w:t>
                  </w:r>
                </w:p>
              </w:tc>
              <w:tc>
                <w:tcPr>
                  <w:tcW w:w="2976" w:type="dxa"/>
                  <w:tcBorders>
                    <w:bottom w:val="single" w:sz="4" w:space="0" w:color="auto"/>
                  </w:tcBorders>
                  <w:shd w:val="clear" w:color="auto" w:fill="auto"/>
                </w:tcPr>
                <w:p w14:paraId="2CBF006A" w14:textId="77777777" w:rsidR="004264FF" w:rsidRPr="007B54BF" w:rsidRDefault="004264FF" w:rsidP="004264FF">
                  <w:pPr>
                    <w:jc w:val="both"/>
                    <w:rPr>
                      <w:rFonts w:ascii="Times New Roman" w:hAnsi="Times New Roman" w:cs="Times New Roman"/>
                      <w:sz w:val="24"/>
                      <w:szCs w:val="24"/>
                    </w:rPr>
                  </w:pPr>
                </w:p>
              </w:tc>
            </w:tr>
            <w:tr w:rsidR="004264FF" w:rsidRPr="007B54BF" w14:paraId="1B94EEEB" w14:textId="77777777" w:rsidTr="007B54BF">
              <w:trPr>
                <w:trHeight w:val="285"/>
              </w:trPr>
              <w:tc>
                <w:tcPr>
                  <w:tcW w:w="6267" w:type="dxa"/>
                  <w:tcBorders>
                    <w:bottom w:val="single" w:sz="4" w:space="0" w:color="auto"/>
                  </w:tcBorders>
                  <w:shd w:val="clear" w:color="auto" w:fill="auto"/>
                </w:tcPr>
                <w:p w14:paraId="41B008ED" w14:textId="11794B35" w:rsidR="004264FF" w:rsidRPr="00460056" w:rsidRDefault="00F71FFF" w:rsidP="004264FF">
                  <w:pPr>
                    <w:jc w:val="both"/>
                    <w:rPr>
                      <w:rFonts w:ascii="Times New Roman" w:hAnsi="Times New Roman" w:cs="Times New Roman"/>
                      <w:sz w:val="24"/>
                      <w:szCs w:val="24"/>
                    </w:rPr>
                  </w:pPr>
                  <w:r w:rsidRPr="00460056">
                    <w:rPr>
                      <w:rFonts w:ascii="Times New Roman" w:hAnsi="Times New Roman" w:cs="Times New Roman"/>
                      <w:sz w:val="24"/>
                      <w:szCs w:val="24"/>
                    </w:rPr>
                    <w:t>Sklop št. 3: OŠ Mala Nedelja</w:t>
                  </w:r>
                </w:p>
              </w:tc>
              <w:tc>
                <w:tcPr>
                  <w:tcW w:w="2976" w:type="dxa"/>
                  <w:tcBorders>
                    <w:bottom w:val="single" w:sz="4" w:space="0" w:color="auto"/>
                  </w:tcBorders>
                  <w:shd w:val="clear" w:color="auto" w:fill="auto"/>
                </w:tcPr>
                <w:p w14:paraId="19533AA0" w14:textId="77777777" w:rsidR="004264FF" w:rsidRPr="007B54BF" w:rsidRDefault="004264FF" w:rsidP="004264FF">
                  <w:pPr>
                    <w:jc w:val="both"/>
                    <w:rPr>
                      <w:rFonts w:ascii="Times New Roman" w:hAnsi="Times New Roman" w:cs="Times New Roman"/>
                      <w:sz w:val="24"/>
                      <w:szCs w:val="24"/>
                    </w:rPr>
                  </w:pPr>
                </w:p>
              </w:tc>
            </w:tr>
            <w:tr w:rsidR="004264FF" w:rsidRPr="007B54BF" w14:paraId="1E471247" w14:textId="77777777" w:rsidTr="007B54BF">
              <w:tc>
                <w:tcPr>
                  <w:tcW w:w="6267" w:type="dxa"/>
                  <w:shd w:val="clear" w:color="auto" w:fill="auto"/>
                </w:tcPr>
                <w:p w14:paraId="1C850822" w14:textId="5779C71F" w:rsidR="004264FF" w:rsidRPr="00460056" w:rsidRDefault="00F71FFF" w:rsidP="00F71FFF">
                  <w:pPr>
                    <w:jc w:val="both"/>
                    <w:rPr>
                      <w:rFonts w:ascii="Times New Roman" w:hAnsi="Times New Roman" w:cs="Times New Roman"/>
                      <w:sz w:val="24"/>
                      <w:szCs w:val="24"/>
                    </w:rPr>
                  </w:pPr>
                  <w:r w:rsidRPr="00460056">
                    <w:rPr>
                      <w:rFonts w:ascii="Times New Roman" w:hAnsi="Times New Roman" w:cs="Times New Roman"/>
                      <w:sz w:val="24"/>
                      <w:szCs w:val="24"/>
                    </w:rPr>
                    <w:t>Sklop št. 4:  OŠ Cezanjevci</w:t>
                  </w:r>
                </w:p>
              </w:tc>
              <w:tc>
                <w:tcPr>
                  <w:tcW w:w="2976" w:type="dxa"/>
                  <w:shd w:val="clear" w:color="auto" w:fill="auto"/>
                </w:tcPr>
                <w:p w14:paraId="3695C4FD" w14:textId="77777777" w:rsidR="004264FF" w:rsidRPr="007B54BF" w:rsidRDefault="004264FF" w:rsidP="004264FF">
                  <w:pPr>
                    <w:jc w:val="both"/>
                    <w:rPr>
                      <w:rFonts w:ascii="Times New Roman" w:hAnsi="Times New Roman" w:cs="Times New Roman"/>
                      <w:sz w:val="24"/>
                      <w:szCs w:val="24"/>
                    </w:rPr>
                  </w:pPr>
                </w:p>
              </w:tc>
            </w:tr>
            <w:tr w:rsidR="004264FF" w:rsidRPr="007B54BF" w14:paraId="3C8AE732" w14:textId="77777777" w:rsidTr="007B54BF">
              <w:tc>
                <w:tcPr>
                  <w:tcW w:w="6267" w:type="dxa"/>
                  <w:shd w:val="clear" w:color="auto" w:fill="auto"/>
                </w:tcPr>
                <w:p w14:paraId="2794F9D9" w14:textId="50C8E1A4" w:rsidR="004264FF" w:rsidRPr="00460056" w:rsidRDefault="00F71FFF" w:rsidP="004264FF">
                  <w:pPr>
                    <w:jc w:val="both"/>
                    <w:rPr>
                      <w:rFonts w:ascii="Times New Roman" w:hAnsi="Times New Roman" w:cs="Times New Roman"/>
                      <w:sz w:val="24"/>
                      <w:szCs w:val="24"/>
                    </w:rPr>
                  </w:pPr>
                  <w:r w:rsidRPr="00460056">
                    <w:rPr>
                      <w:rFonts w:ascii="Times New Roman" w:hAnsi="Times New Roman" w:cs="Times New Roman"/>
                      <w:sz w:val="24"/>
                      <w:szCs w:val="24"/>
                    </w:rPr>
                    <w:t>Sklop št. 5: OŠ Cvetk</w:t>
                  </w:r>
                  <w:r w:rsidR="00D459BB" w:rsidRPr="00460056">
                    <w:rPr>
                      <w:rFonts w:ascii="Times New Roman" w:hAnsi="Times New Roman" w:cs="Times New Roman"/>
                      <w:sz w:val="24"/>
                      <w:szCs w:val="24"/>
                    </w:rPr>
                    <w:t>a</w:t>
                  </w:r>
                  <w:r w:rsidRPr="00460056">
                    <w:rPr>
                      <w:rFonts w:ascii="Times New Roman" w:hAnsi="Times New Roman" w:cs="Times New Roman"/>
                      <w:sz w:val="24"/>
                      <w:szCs w:val="24"/>
                    </w:rPr>
                    <w:t xml:space="preserve"> Golar</w:t>
                  </w:r>
                  <w:r w:rsidR="00D459BB" w:rsidRPr="00460056">
                    <w:rPr>
                      <w:rFonts w:ascii="Times New Roman" w:hAnsi="Times New Roman" w:cs="Times New Roman"/>
                      <w:sz w:val="24"/>
                      <w:szCs w:val="24"/>
                    </w:rPr>
                    <w:t>ja</w:t>
                  </w:r>
                  <w:r w:rsidRPr="00460056">
                    <w:rPr>
                      <w:rFonts w:ascii="Times New Roman" w:hAnsi="Times New Roman" w:cs="Times New Roman"/>
                      <w:sz w:val="24"/>
                      <w:szCs w:val="24"/>
                    </w:rPr>
                    <w:t xml:space="preserve"> Ljutomer</w:t>
                  </w:r>
                </w:p>
              </w:tc>
              <w:tc>
                <w:tcPr>
                  <w:tcW w:w="2976" w:type="dxa"/>
                  <w:shd w:val="clear" w:color="auto" w:fill="auto"/>
                </w:tcPr>
                <w:p w14:paraId="1941BB52" w14:textId="77777777" w:rsidR="004264FF" w:rsidRPr="007B54BF" w:rsidRDefault="004264FF" w:rsidP="004264FF">
                  <w:pPr>
                    <w:jc w:val="both"/>
                    <w:rPr>
                      <w:rFonts w:ascii="Times New Roman" w:hAnsi="Times New Roman" w:cs="Times New Roman"/>
                      <w:sz w:val="24"/>
                      <w:szCs w:val="24"/>
                    </w:rPr>
                  </w:pPr>
                </w:p>
              </w:tc>
            </w:tr>
          </w:tbl>
          <w:p w14:paraId="524A600E" w14:textId="77777777" w:rsidR="007C497A" w:rsidRDefault="007C497A" w:rsidP="001955A6">
            <w:pPr>
              <w:tabs>
                <w:tab w:val="right" w:pos="2556"/>
                <w:tab w:val="right" w:pos="5609"/>
              </w:tabs>
              <w:jc w:val="both"/>
              <w:rPr>
                <w:rFonts w:ascii="Times New Roman" w:hAnsi="Times New Roman" w:cs="Times New Roman"/>
                <w:sz w:val="24"/>
                <w:szCs w:val="24"/>
              </w:rPr>
            </w:pPr>
          </w:p>
          <w:p w14:paraId="3CD8BA7B" w14:textId="22773574" w:rsidR="001955A6" w:rsidRPr="007B54BF" w:rsidRDefault="001955A6" w:rsidP="001955A6">
            <w:pPr>
              <w:tabs>
                <w:tab w:val="right" w:pos="2556"/>
                <w:tab w:val="right" w:pos="5609"/>
              </w:tabs>
              <w:jc w:val="both"/>
              <w:rPr>
                <w:rFonts w:ascii="Times New Roman" w:hAnsi="Times New Roman" w:cs="Times New Roman"/>
                <w:sz w:val="24"/>
                <w:szCs w:val="24"/>
              </w:rPr>
            </w:pPr>
            <w:r w:rsidRPr="007B54BF">
              <w:rPr>
                <w:rFonts w:ascii="Times New Roman" w:hAnsi="Times New Roman" w:cs="Times New Roman"/>
                <w:sz w:val="24"/>
                <w:szCs w:val="24"/>
              </w:rPr>
              <w:t>1. Veljavnost ponudbe je 90 dni od skrajnega roka za oddajo ponudb.</w:t>
            </w:r>
          </w:p>
          <w:p w14:paraId="5902F5E5" w14:textId="347516DD" w:rsidR="001955A6" w:rsidRDefault="001955A6" w:rsidP="001955A6">
            <w:pPr>
              <w:tabs>
                <w:tab w:val="right" w:pos="2556"/>
                <w:tab w:val="right" w:pos="5609"/>
              </w:tabs>
              <w:jc w:val="both"/>
              <w:rPr>
                <w:rFonts w:ascii="Times New Roman" w:hAnsi="Times New Roman" w:cs="Times New Roman"/>
                <w:sz w:val="24"/>
                <w:szCs w:val="24"/>
              </w:rPr>
            </w:pPr>
            <w:r w:rsidRPr="007B54BF">
              <w:rPr>
                <w:rFonts w:ascii="Times New Roman" w:hAnsi="Times New Roman" w:cs="Times New Roman"/>
                <w:sz w:val="24"/>
                <w:szCs w:val="24"/>
              </w:rPr>
              <w:t>2. Storitve se bodo izvajale v času od 1. 9. 20</w:t>
            </w:r>
            <w:r w:rsidR="00506E9C">
              <w:rPr>
                <w:rFonts w:ascii="Times New Roman" w:hAnsi="Times New Roman" w:cs="Times New Roman"/>
                <w:sz w:val="24"/>
                <w:szCs w:val="24"/>
              </w:rPr>
              <w:t>2</w:t>
            </w:r>
            <w:r w:rsidR="005910BF">
              <w:rPr>
                <w:rFonts w:ascii="Times New Roman" w:hAnsi="Times New Roman" w:cs="Times New Roman"/>
                <w:sz w:val="24"/>
                <w:szCs w:val="24"/>
              </w:rPr>
              <w:t>5</w:t>
            </w:r>
            <w:r w:rsidRPr="007B54BF">
              <w:rPr>
                <w:rFonts w:ascii="Times New Roman" w:hAnsi="Times New Roman" w:cs="Times New Roman"/>
                <w:sz w:val="24"/>
                <w:szCs w:val="24"/>
              </w:rPr>
              <w:t xml:space="preserve"> do 30. 6. 202</w:t>
            </w:r>
            <w:r w:rsidR="005910BF">
              <w:rPr>
                <w:rFonts w:ascii="Times New Roman" w:hAnsi="Times New Roman" w:cs="Times New Roman"/>
                <w:sz w:val="24"/>
                <w:szCs w:val="24"/>
              </w:rPr>
              <w:t>8</w:t>
            </w:r>
            <w:r w:rsidRPr="007B54BF">
              <w:rPr>
                <w:rFonts w:ascii="Times New Roman" w:hAnsi="Times New Roman" w:cs="Times New Roman"/>
                <w:sz w:val="24"/>
                <w:szCs w:val="24"/>
              </w:rPr>
              <w:t>.</w:t>
            </w:r>
            <w:r w:rsidRPr="007B54BF">
              <w:rPr>
                <w:rFonts w:ascii="Times New Roman" w:hAnsi="Times New Roman" w:cs="Times New Roman"/>
                <w:sz w:val="24"/>
                <w:szCs w:val="24"/>
              </w:rPr>
              <w:tab/>
            </w:r>
          </w:p>
          <w:p w14:paraId="50AF5327" w14:textId="77777777" w:rsidR="007C497A" w:rsidRDefault="007C497A" w:rsidP="001955A6">
            <w:pPr>
              <w:tabs>
                <w:tab w:val="right" w:pos="2556"/>
                <w:tab w:val="right" w:pos="5609"/>
              </w:tabs>
              <w:jc w:val="both"/>
              <w:rPr>
                <w:rFonts w:ascii="Times New Roman" w:hAnsi="Times New Roman" w:cs="Times New Roman"/>
                <w:sz w:val="24"/>
                <w:szCs w:val="24"/>
              </w:rPr>
            </w:pPr>
          </w:p>
          <w:p w14:paraId="6DC8982E" w14:textId="77777777" w:rsidR="007C497A" w:rsidRPr="007B54BF" w:rsidRDefault="007C497A" w:rsidP="001955A6">
            <w:pPr>
              <w:tabs>
                <w:tab w:val="right" w:pos="2556"/>
                <w:tab w:val="right" w:pos="5609"/>
              </w:tabs>
              <w:jc w:val="both"/>
              <w:rPr>
                <w:rFonts w:ascii="Times New Roman" w:hAnsi="Times New Roman" w:cs="Times New Roman"/>
                <w:sz w:val="24"/>
                <w:szCs w:val="24"/>
              </w:rPr>
            </w:pPr>
          </w:p>
          <w:p w14:paraId="3D617EDB" w14:textId="171ADD0E" w:rsidR="004264FF" w:rsidRPr="003662D9" w:rsidRDefault="004264FF" w:rsidP="003D4C2A">
            <w:pPr>
              <w:tabs>
                <w:tab w:val="left" w:pos="9072"/>
              </w:tabs>
              <w:jc w:val="both"/>
              <w:rPr>
                <w:rFonts w:ascii="Times New Roman" w:hAnsi="Times New Roman" w:cs="Times New Roman"/>
              </w:rPr>
            </w:pPr>
            <w:r w:rsidRPr="007B54BF">
              <w:rPr>
                <w:rFonts w:ascii="Times New Roman" w:hAnsi="Times New Roman" w:cs="Times New Roman"/>
                <w:sz w:val="24"/>
                <w:szCs w:val="24"/>
              </w:rPr>
              <w:t xml:space="preserve">    Datum:                                          Žig:                                          Podpis:</w:t>
            </w:r>
          </w:p>
        </w:tc>
      </w:tr>
    </w:tbl>
    <w:p w14:paraId="0595556B" w14:textId="77777777" w:rsidR="00460056" w:rsidRDefault="00460056" w:rsidP="00AD5058">
      <w:pPr>
        <w:spacing w:after="0"/>
        <w:jc w:val="right"/>
        <w:rPr>
          <w:rFonts w:ascii="Times New Roman" w:hAnsi="Times New Roman" w:cs="Times New Roman"/>
          <w:sz w:val="24"/>
          <w:szCs w:val="24"/>
        </w:rPr>
      </w:pPr>
    </w:p>
    <w:p w14:paraId="5B3FC3B8" w14:textId="0149C19D" w:rsidR="00820B19" w:rsidRPr="00FE58B8" w:rsidRDefault="00BC69B9" w:rsidP="00AD5058">
      <w:pPr>
        <w:spacing w:after="0"/>
        <w:jc w:val="right"/>
        <w:rPr>
          <w:rFonts w:ascii="Times New Roman" w:hAnsi="Times New Roman" w:cs="Times New Roman"/>
          <w:sz w:val="24"/>
          <w:szCs w:val="24"/>
        </w:rPr>
      </w:pPr>
      <w:r w:rsidRPr="00FE58B8">
        <w:rPr>
          <w:rFonts w:ascii="Times New Roman" w:hAnsi="Times New Roman" w:cs="Times New Roman"/>
          <w:sz w:val="24"/>
          <w:szCs w:val="24"/>
        </w:rPr>
        <w:t>Obrazec št: 1</w:t>
      </w:r>
      <w:r w:rsidR="000C20BE">
        <w:rPr>
          <w:rFonts w:ascii="Times New Roman" w:hAnsi="Times New Roman" w:cs="Times New Roman"/>
          <w:sz w:val="24"/>
          <w:szCs w:val="24"/>
        </w:rPr>
        <w:t>b</w:t>
      </w:r>
    </w:p>
    <w:p w14:paraId="2E3E7E3D" w14:textId="5AEEE8F8" w:rsidR="00820B19" w:rsidRPr="00FE58B8" w:rsidRDefault="00BC69B9" w:rsidP="00AF597C">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5529" w:hanging="851"/>
        <w:jc w:val="both"/>
        <w:rPr>
          <w:rFonts w:ascii="Times New Roman" w:hAnsi="Times New Roman" w:cs="Times New Roman"/>
          <w:sz w:val="24"/>
          <w:szCs w:val="24"/>
        </w:rPr>
      </w:pPr>
      <w:r w:rsidRPr="00FE58B8">
        <w:rPr>
          <w:rFonts w:ascii="Times New Roman" w:hAnsi="Times New Roman" w:cs="Times New Roman"/>
          <w:sz w:val="24"/>
          <w:szCs w:val="24"/>
        </w:rPr>
        <w:t>Ponudba</w:t>
      </w:r>
      <w:r w:rsidR="00AF597C">
        <w:rPr>
          <w:rFonts w:ascii="Times New Roman" w:hAnsi="Times New Roman" w:cs="Times New Roman"/>
          <w:sz w:val="24"/>
          <w:szCs w:val="24"/>
        </w:rPr>
        <w:t xml:space="preserve"> </w:t>
      </w:r>
      <w:r w:rsidR="004264FF">
        <w:rPr>
          <w:rFonts w:ascii="Times New Roman" w:hAnsi="Times New Roman" w:cs="Times New Roman"/>
          <w:sz w:val="24"/>
          <w:szCs w:val="24"/>
        </w:rPr>
        <w:t>- rekapitulacija</w:t>
      </w:r>
    </w:p>
    <w:tbl>
      <w:tblPr>
        <w:tblW w:w="94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3"/>
      </w:tblGrid>
      <w:tr w:rsidR="00DA0915" w:rsidRPr="00DA0915" w14:paraId="480B8B7C" w14:textId="77777777" w:rsidTr="003C7AD6">
        <w:trPr>
          <w:trHeight w:val="1125"/>
        </w:trPr>
        <w:tc>
          <w:tcPr>
            <w:tcW w:w="9483" w:type="dxa"/>
            <w:tcBorders>
              <w:top w:val="nil"/>
              <w:left w:val="nil"/>
              <w:bottom w:val="nil"/>
              <w:right w:val="nil"/>
            </w:tcBorders>
            <w:shd w:val="clear" w:color="auto" w:fill="auto"/>
          </w:tcPr>
          <w:p w14:paraId="00F425CF" w14:textId="77777777" w:rsidR="00680DF5" w:rsidRPr="00DA0915" w:rsidRDefault="00680DF5" w:rsidP="00680DF5">
            <w:pPr>
              <w:jc w:val="both"/>
              <w:rPr>
                <w:rFonts w:ascii="Times New Roman" w:hAnsi="Times New Roman" w:cs="Times New Roman"/>
                <w:sz w:val="24"/>
                <w:szCs w:val="24"/>
              </w:rPr>
            </w:pPr>
          </w:p>
          <w:p w14:paraId="6B84DFB1" w14:textId="68374BFE" w:rsidR="00680DF5" w:rsidRPr="00DA0915" w:rsidRDefault="00680DF5" w:rsidP="00680DF5">
            <w:pPr>
              <w:jc w:val="both"/>
              <w:rPr>
                <w:rFonts w:ascii="Times New Roman" w:hAnsi="Times New Roman" w:cs="Times New Roman"/>
                <w:sz w:val="24"/>
                <w:szCs w:val="24"/>
              </w:rPr>
            </w:pPr>
            <w:r w:rsidRPr="00DA0915">
              <w:rPr>
                <w:rFonts w:ascii="Times New Roman" w:hAnsi="Times New Roman" w:cs="Times New Roman"/>
                <w:sz w:val="24"/>
                <w:szCs w:val="24"/>
              </w:rPr>
              <w:t xml:space="preserve">Na osnovi javnega razpisa </w:t>
            </w:r>
            <w:r w:rsidRPr="00DA0915">
              <w:rPr>
                <w:rFonts w:ascii="Times New Roman" w:hAnsi="Times New Roman" w:cs="Times New Roman"/>
                <w:b/>
                <w:sz w:val="24"/>
                <w:szCs w:val="24"/>
              </w:rPr>
              <w:t>»</w:t>
            </w:r>
            <w:r w:rsidR="000A2C48" w:rsidRPr="00DA0915">
              <w:rPr>
                <w:rFonts w:ascii="Times New Roman" w:hAnsi="Times New Roman" w:cs="Times New Roman"/>
                <w:b/>
                <w:bCs/>
                <w:sz w:val="24"/>
                <w:szCs w:val="24"/>
              </w:rPr>
              <w:t>Prevoz učencev iz občine Ljutomer v osnovne šole v šolskih letih 202</w:t>
            </w:r>
            <w:r w:rsidR="005910BF" w:rsidRPr="00DA0915">
              <w:rPr>
                <w:rFonts w:ascii="Times New Roman" w:hAnsi="Times New Roman" w:cs="Times New Roman"/>
                <w:b/>
                <w:bCs/>
                <w:sz w:val="24"/>
                <w:szCs w:val="24"/>
              </w:rPr>
              <w:t>5</w:t>
            </w:r>
            <w:r w:rsidR="000A2C48" w:rsidRPr="00DA0915">
              <w:rPr>
                <w:rFonts w:ascii="Times New Roman" w:hAnsi="Times New Roman" w:cs="Times New Roman"/>
                <w:b/>
                <w:bCs/>
                <w:sz w:val="24"/>
                <w:szCs w:val="24"/>
              </w:rPr>
              <w:t>/202</w:t>
            </w:r>
            <w:r w:rsidR="005910BF" w:rsidRPr="00DA0915">
              <w:rPr>
                <w:rFonts w:ascii="Times New Roman" w:hAnsi="Times New Roman" w:cs="Times New Roman"/>
                <w:b/>
                <w:bCs/>
                <w:sz w:val="24"/>
                <w:szCs w:val="24"/>
              </w:rPr>
              <w:t>6</w:t>
            </w:r>
            <w:r w:rsidR="000A2C48" w:rsidRPr="00DA0915">
              <w:rPr>
                <w:rFonts w:ascii="Times New Roman" w:hAnsi="Times New Roman" w:cs="Times New Roman"/>
                <w:b/>
                <w:bCs/>
                <w:sz w:val="24"/>
                <w:szCs w:val="24"/>
              </w:rPr>
              <w:t>, 202</w:t>
            </w:r>
            <w:r w:rsidR="005910BF" w:rsidRPr="00DA0915">
              <w:rPr>
                <w:rFonts w:ascii="Times New Roman" w:hAnsi="Times New Roman" w:cs="Times New Roman"/>
                <w:b/>
                <w:bCs/>
                <w:sz w:val="24"/>
                <w:szCs w:val="24"/>
              </w:rPr>
              <w:t>6</w:t>
            </w:r>
            <w:r w:rsidR="000A2C48" w:rsidRPr="00DA0915">
              <w:rPr>
                <w:rFonts w:ascii="Times New Roman" w:hAnsi="Times New Roman" w:cs="Times New Roman"/>
                <w:b/>
                <w:bCs/>
                <w:sz w:val="24"/>
                <w:szCs w:val="24"/>
              </w:rPr>
              <w:t>/202</w:t>
            </w:r>
            <w:r w:rsidR="005910BF" w:rsidRPr="00DA0915">
              <w:rPr>
                <w:rFonts w:ascii="Times New Roman" w:hAnsi="Times New Roman" w:cs="Times New Roman"/>
                <w:b/>
                <w:bCs/>
                <w:sz w:val="24"/>
                <w:szCs w:val="24"/>
              </w:rPr>
              <w:t>7</w:t>
            </w:r>
            <w:r w:rsidR="000A2C48" w:rsidRPr="00DA0915">
              <w:rPr>
                <w:rFonts w:ascii="Times New Roman" w:hAnsi="Times New Roman" w:cs="Times New Roman"/>
                <w:b/>
                <w:bCs/>
                <w:sz w:val="24"/>
                <w:szCs w:val="24"/>
              </w:rPr>
              <w:t xml:space="preserve"> in 202</w:t>
            </w:r>
            <w:r w:rsidR="005910BF" w:rsidRPr="00DA0915">
              <w:rPr>
                <w:rFonts w:ascii="Times New Roman" w:hAnsi="Times New Roman" w:cs="Times New Roman"/>
                <w:b/>
                <w:bCs/>
                <w:sz w:val="24"/>
                <w:szCs w:val="24"/>
              </w:rPr>
              <w:t>7</w:t>
            </w:r>
            <w:r w:rsidR="000A2C48" w:rsidRPr="00DA0915">
              <w:rPr>
                <w:rFonts w:ascii="Times New Roman" w:hAnsi="Times New Roman" w:cs="Times New Roman"/>
                <w:b/>
                <w:bCs/>
                <w:sz w:val="24"/>
                <w:szCs w:val="24"/>
              </w:rPr>
              <w:t>/202</w:t>
            </w:r>
            <w:r w:rsidR="005910BF" w:rsidRPr="00DA0915">
              <w:rPr>
                <w:rFonts w:ascii="Times New Roman" w:hAnsi="Times New Roman" w:cs="Times New Roman"/>
                <w:b/>
                <w:bCs/>
                <w:sz w:val="24"/>
                <w:szCs w:val="24"/>
              </w:rPr>
              <w:t>8</w:t>
            </w:r>
            <w:r w:rsidRPr="00DA0915">
              <w:rPr>
                <w:rFonts w:ascii="Times New Roman" w:hAnsi="Times New Roman" w:cs="Times New Roman"/>
                <w:b/>
                <w:sz w:val="24"/>
                <w:szCs w:val="24"/>
              </w:rPr>
              <w:t>«,</w:t>
            </w:r>
            <w:r w:rsidRPr="00DA0915">
              <w:rPr>
                <w:rFonts w:ascii="Times New Roman" w:hAnsi="Times New Roman" w:cs="Times New Roman"/>
                <w:sz w:val="24"/>
                <w:szCs w:val="24"/>
              </w:rPr>
              <w:t xml:space="preserve"> dajemo ponudbo, kot sledi:</w:t>
            </w:r>
          </w:p>
          <w:p w14:paraId="381CF0A7" w14:textId="77777777" w:rsidR="00680DF5" w:rsidRPr="00DA0915" w:rsidRDefault="00680DF5" w:rsidP="00680DF5">
            <w:pPr>
              <w:rPr>
                <w:rFonts w:ascii="Times New Roman" w:hAnsi="Times New Roman" w:cs="Times New Roman"/>
                <w:sz w:val="24"/>
                <w:szCs w:val="24"/>
              </w:rPr>
            </w:pPr>
            <w:r w:rsidRPr="00DA0915">
              <w:rPr>
                <w:rFonts w:ascii="Times New Roman" w:hAnsi="Times New Roman" w:cs="Times New Roman"/>
                <w:sz w:val="24"/>
                <w:szCs w:val="24"/>
              </w:rPr>
              <w:t>Številka ponudbe:</w:t>
            </w:r>
            <w:r w:rsidRPr="00DA0915">
              <w:rPr>
                <w:rFonts w:ascii="Times New Roman" w:hAnsi="Times New Roman" w:cs="Times New Roman"/>
                <w:sz w:val="24"/>
                <w:szCs w:val="24"/>
              </w:rPr>
              <w:tab/>
            </w:r>
            <w:r w:rsidRPr="00DA0915">
              <w:rPr>
                <w:rFonts w:ascii="Times New Roman" w:hAnsi="Times New Roman" w:cs="Times New Roman"/>
                <w:sz w:val="24"/>
                <w:szCs w:val="24"/>
              </w:rPr>
              <w:tab/>
              <w:t>________________</w:t>
            </w:r>
          </w:p>
          <w:p w14:paraId="4949098A" w14:textId="77777777" w:rsidR="00680DF5" w:rsidRPr="00DA0915" w:rsidRDefault="00680DF5" w:rsidP="00680DF5">
            <w:pPr>
              <w:rPr>
                <w:rFonts w:ascii="Times New Roman" w:hAnsi="Times New Roman" w:cs="Times New Roman"/>
                <w:sz w:val="24"/>
                <w:szCs w:val="24"/>
              </w:rPr>
            </w:pPr>
            <w:r w:rsidRPr="00DA0915">
              <w:rPr>
                <w:rFonts w:ascii="Times New Roman" w:hAnsi="Times New Roman" w:cs="Times New Roman"/>
                <w:sz w:val="24"/>
                <w:szCs w:val="24"/>
              </w:rPr>
              <w:t>Datum:</w:t>
            </w:r>
            <w:r w:rsidRPr="00DA0915">
              <w:rPr>
                <w:rFonts w:ascii="Times New Roman" w:hAnsi="Times New Roman" w:cs="Times New Roman"/>
                <w:sz w:val="24"/>
                <w:szCs w:val="24"/>
              </w:rPr>
              <w:tab/>
            </w:r>
            <w:r w:rsidRPr="00DA0915">
              <w:rPr>
                <w:rFonts w:ascii="Times New Roman" w:hAnsi="Times New Roman" w:cs="Times New Roman"/>
                <w:sz w:val="24"/>
                <w:szCs w:val="24"/>
              </w:rPr>
              <w:tab/>
            </w:r>
            <w:r w:rsidRPr="00DA0915">
              <w:rPr>
                <w:rFonts w:ascii="Times New Roman" w:hAnsi="Times New Roman" w:cs="Times New Roman"/>
                <w:sz w:val="24"/>
                <w:szCs w:val="24"/>
              </w:rPr>
              <w:tab/>
              <w:t>________________</w:t>
            </w:r>
          </w:p>
          <w:p w14:paraId="11FFC8EE" w14:textId="77777777" w:rsidR="00680DF5" w:rsidRPr="00DA0915" w:rsidRDefault="00680DF5" w:rsidP="00680DF5">
            <w:pPr>
              <w:tabs>
                <w:tab w:val="right" w:pos="2556"/>
                <w:tab w:val="right" w:pos="9017"/>
              </w:tabs>
              <w:rPr>
                <w:rFonts w:ascii="Times New Roman" w:hAnsi="Times New Roman" w:cs="Times New Roman"/>
                <w:b/>
                <w:sz w:val="24"/>
                <w:szCs w:val="24"/>
              </w:rPr>
            </w:pPr>
          </w:p>
          <w:p w14:paraId="61BC7528" w14:textId="77777777" w:rsidR="009614D6" w:rsidRPr="00DA0915" w:rsidRDefault="009614D6" w:rsidP="00680DF5">
            <w:pPr>
              <w:tabs>
                <w:tab w:val="right" w:pos="2556"/>
                <w:tab w:val="right" w:pos="9017"/>
              </w:tabs>
              <w:rPr>
                <w:rFonts w:ascii="Times New Roman" w:hAnsi="Times New Roman" w:cs="Times New Roman"/>
                <w:b/>
                <w:sz w:val="24"/>
                <w:szCs w:val="24"/>
              </w:rPr>
            </w:pPr>
          </w:p>
          <w:p w14:paraId="59ECFB48" w14:textId="77777777" w:rsidR="00680DF5" w:rsidRPr="00DA0915" w:rsidRDefault="00680DF5" w:rsidP="00680DF5">
            <w:pPr>
              <w:tabs>
                <w:tab w:val="right" w:pos="2556"/>
                <w:tab w:val="right" w:pos="9017"/>
              </w:tabs>
              <w:rPr>
                <w:rFonts w:ascii="Times New Roman" w:hAnsi="Times New Roman" w:cs="Times New Roman"/>
                <w:b/>
                <w:sz w:val="24"/>
                <w:szCs w:val="24"/>
                <w:u w:val="single"/>
              </w:rPr>
            </w:pPr>
            <w:r w:rsidRPr="00DA0915">
              <w:rPr>
                <w:rFonts w:ascii="Times New Roman" w:hAnsi="Times New Roman" w:cs="Times New Roman"/>
                <w:b/>
                <w:sz w:val="24"/>
                <w:szCs w:val="24"/>
              </w:rPr>
              <w:t>I. Ponudnik:</w:t>
            </w:r>
            <w:r w:rsidRPr="00DA0915">
              <w:rPr>
                <w:rFonts w:ascii="Times New Roman" w:hAnsi="Times New Roman" w:cs="Times New Roman"/>
                <w:b/>
                <w:sz w:val="24"/>
                <w:szCs w:val="24"/>
              </w:rPr>
              <w:tab/>
            </w:r>
            <w:r w:rsidRPr="00DA0915">
              <w:rPr>
                <w:rFonts w:ascii="Times New Roman" w:hAnsi="Times New Roman" w:cs="Times New Roman"/>
                <w:b/>
                <w:sz w:val="24"/>
                <w:szCs w:val="24"/>
                <w:u w:val="single"/>
              </w:rPr>
              <w:tab/>
            </w:r>
          </w:p>
          <w:p w14:paraId="7370D983" w14:textId="77777777" w:rsidR="00680DF5" w:rsidRPr="00DA0915" w:rsidRDefault="00680DF5" w:rsidP="00680DF5">
            <w:pPr>
              <w:tabs>
                <w:tab w:val="right" w:pos="2556"/>
                <w:tab w:val="right" w:pos="9017"/>
              </w:tabs>
              <w:rPr>
                <w:rFonts w:ascii="Times New Roman" w:hAnsi="Times New Roman" w:cs="Times New Roman"/>
                <w:sz w:val="24"/>
                <w:szCs w:val="24"/>
                <w:u w:val="single"/>
              </w:rPr>
            </w:pPr>
            <w:r w:rsidRPr="00DA0915">
              <w:rPr>
                <w:rFonts w:ascii="Times New Roman" w:hAnsi="Times New Roman" w:cs="Times New Roman"/>
                <w:sz w:val="24"/>
                <w:szCs w:val="24"/>
              </w:rPr>
              <w:t>Naslov:</w:t>
            </w:r>
            <w:r w:rsidRPr="00DA0915">
              <w:rPr>
                <w:rFonts w:ascii="Times New Roman" w:hAnsi="Times New Roman" w:cs="Times New Roman"/>
                <w:sz w:val="24"/>
                <w:szCs w:val="24"/>
              </w:rPr>
              <w:tab/>
            </w:r>
            <w:r w:rsidRPr="00DA0915">
              <w:rPr>
                <w:rFonts w:ascii="Times New Roman" w:hAnsi="Times New Roman" w:cs="Times New Roman"/>
                <w:sz w:val="24"/>
                <w:szCs w:val="24"/>
                <w:u w:val="single"/>
              </w:rPr>
              <w:tab/>
            </w:r>
          </w:p>
          <w:p w14:paraId="4B55670F" w14:textId="77777777" w:rsidR="00680DF5" w:rsidRPr="00DA0915" w:rsidRDefault="00680DF5" w:rsidP="00680DF5">
            <w:pPr>
              <w:tabs>
                <w:tab w:val="right" w:pos="2556"/>
                <w:tab w:val="right" w:pos="5609"/>
              </w:tabs>
              <w:rPr>
                <w:rFonts w:ascii="Times New Roman" w:hAnsi="Times New Roman" w:cs="Times New Roman"/>
                <w:sz w:val="24"/>
                <w:szCs w:val="24"/>
                <w:u w:val="single"/>
              </w:rPr>
            </w:pPr>
            <w:r w:rsidRPr="00DA0915">
              <w:rPr>
                <w:rFonts w:ascii="Times New Roman" w:hAnsi="Times New Roman" w:cs="Times New Roman"/>
                <w:sz w:val="24"/>
                <w:szCs w:val="24"/>
              </w:rPr>
              <w:t>Matična številka:</w:t>
            </w:r>
            <w:r w:rsidRPr="00DA0915">
              <w:rPr>
                <w:rFonts w:ascii="Times New Roman" w:hAnsi="Times New Roman" w:cs="Times New Roman"/>
                <w:sz w:val="24"/>
                <w:szCs w:val="24"/>
              </w:rPr>
              <w:tab/>
            </w:r>
            <w:r w:rsidRPr="00DA0915">
              <w:rPr>
                <w:rFonts w:ascii="Times New Roman" w:hAnsi="Times New Roman" w:cs="Times New Roman"/>
                <w:sz w:val="24"/>
                <w:szCs w:val="24"/>
                <w:u w:val="single"/>
              </w:rPr>
              <w:tab/>
            </w:r>
          </w:p>
          <w:p w14:paraId="265F76A7" w14:textId="77777777" w:rsidR="00680DF5" w:rsidRPr="00DA0915" w:rsidRDefault="00680DF5" w:rsidP="00680DF5">
            <w:pPr>
              <w:tabs>
                <w:tab w:val="right" w:pos="2556"/>
                <w:tab w:val="right" w:pos="5609"/>
              </w:tabs>
              <w:rPr>
                <w:rFonts w:ascii="Times New Roman" w:hAnsi="Times New Roman" w:cs="Times New Roman"/>
                <w:sz w:val="24"/>
                <w:szCs w:val="24"/>
              </w:rPr>
            </w:pPr>
            <w:r w:rsidRPr="00DA0915">
              <w:rPr>
                <w:rFonts w:ascii="Times New Roman" w:hAnsi="Times New Roman" w:cs="Times New Roman"/>
                <w:sz w:val="24"/>
                <w:szCs w:val="24"/>
              </w:rPr>
              <w:t>Identifikacijska številka:</w:t>
            </w:r>
            <w:r w:rsidRPr="00DA0915">
              <w:rPr>
                <w:rFonts w:ascii="Times New Roman" w:hAnsi="Times New Roman" w:cs="Times New Roman"/>
                <w:sz w:val="24"/>
                <w:szCs w:val="24"/>
              </w:rPr>
              <w:tab/>
            </w:r>
            <w:r w:rsidRPr="00DA0915">
              <w:rPr>
                <w:rFonts w:ascii="Times New Roman" w:hAnsi="Times New Roman" w:cs="Times New Roman"/>
                <w:sz w:val="24"/>
                <w:szCs w:val="24"/>
                <w:u w:val="single"/>
              </w:rPr>
              <w:tab/>
            </w:r>
          </w:p>
          <w:p w14:paraId="254FCD1F" w14:textId="77777777" w:rsidR="00680DF5" w:rsidRPr="00DA0915" w:rsidRDefault="00680DF5" w:rsidP="00680DF5">
            <w:pPr>
              <w:tabs>
                <w:tab w:val="right" w:pos="2556"/>
                <w:tab w:val="right" w:pos="5609"/>
              </w:tabs>
              <w:jc w:val="both"/>
              <w:rPr>
                <w:rFonts w:ascii="Times New Roman" w:hAnsi="Times New Roman" w:cs="Times New Roman"/>
                <w:b/>
                <w:sz w:val="24"/>
                <w:szCs w:val="24"/>
              </w:rPr>
            </w:pPr>
          </w:p>
          <w:p w14:paraId="5E219C24" w14:textId="77777777" w:rsidR="00680DF5" w:rsidRPr="00DA0915" w:rsidRDefault="00680DF5" w:rsidP="00680DF5">
            <w:pPr>
              <w:tabs>
                <w:tab w:val="right" w:pos="2556"/>
                <w:tab w:val="right" w:pos="5609"/>
              </w:tabs>
              <w:jc w:val="both"/>
              <w:rPr>
                <w:rFonts w:ascii="Times New Roman" w:hAnsi="Times New Roman" w:cs="Times New Roman"/>
                <w:b/>
                <w:sz w:val="24"/>
                <w:szCs w:val="24"/>
              </w:rPr>
            </w:pPr>
            <w:r w:rsidRPr="00DA0915">
              <w:rPr>
                <w:rFonts w:ascii="Times New Roman" w:hAnsi="Times New Roman" w:cs="Times New Roman"/>
                <w:b/>
                <w:sz w:val="24"/>
                <w:szCs w:val="24"/>
              </w:rPr>
              <w:t xml:space="preserve">II. Ponudbena cena </w:t>
            </w:r>
          </w:p>
          <w:p w14:paraId="60E58F6F" w14:textId="4DC51E3D" w:rsidR="009614D6" w:rsidRPr="00DA0915" w:rsidRDefault="00680DF5" w:rsidP="00680DF5">
            <w:pPr>
              <w:tabs>
                <w:tab w:val="right" w:pos="2556"/>
                <w:tab w:val="right" w:pos="5609"/>
              </w:tabs>
              <w:jc w:val="both"/>
              <w:rPr>
                <w:rFonts w:ascii="Times New Roman" w:hAnsi="Times New Roman" w:cs="Times New Roman"/>
                <w:sz w:val="24"/>
                <w:szCs w:val="24"/>
              </w:rPr>
            </w:pPr>
            <w:r w:rsidRPr="00DA0915">
              <w:rPr>
                <w:rFonts w:ascii="Times New Roman" w:hAnsi="Times New Roman" w:cs="Times New Roman"/>
                <w:sz w:val="24"/>
                <w:szCs w:val="24"/>
              </w:rPr>
              <w:t xml:space="preserve">Glede na razpisane relacije, ure prevozov in števila </w:t>
            </w:r>
            <w:r w:rsidR="00CE0E40" w:rsidRPr="00DA0915">
              <w:rPr>
                <w:rFonts w:ascii="Times New Roman" w:hAnsi="Times New Roman" w:cs="Times New Roman"/>
                <w:sz w:val="24"/>
                <w:szCs w:val="24"/>
              </w:rPr>
              <w:t>učencev</w:t>
            </w:r>
            <w:r w:rsidRPr="00DA0915">
              <w:rPr>
                <w:rFonts w:ascii="Times New Roman" w:hAnsi="Times New Roman" w:cs="Times New Roman"/>
                <w:sz w:val="24"/>
                <w:szCs w:val="24"/>
              </w:rPr>
              <w:t>, ki se dnevno vozijo, znaša vrednost naše ponudbe:</w:t>
            </w:r>
          </w:p>
          <w:p w14:paraId="1E25E952" w14:textId="77777777" w:rsidR="005C01DD" w:rsidRPr="00DA0915" w:rsidRDefault="005C01DD" w:rsidP="00680DF5">
            <w:pPr>
              <w:tabs>
                <w:tab w:val="right" w:pos="2556"/>
                <w:tab w:val="right" w:pos="5609"/>
              </w:tabs>
              <w:jc w:val="both"/>
              <w:rPr>
                <w:rFonts w:ascii="Times New Roman" w:hAnsi="Times New Roman" w:cs="Times New Roman"/>
                <w:sz w:val="24"/>
                <w:szCs w:val="24"/>
              </w:rPr>
            </w:pPr>
          </w:p>
          <w:p w14:paraId="1B73ED79" w14:textId="77777777" w:rsidR="00680DF5" w:rsidRPr="00DA0915" w:rsidRDefault="00680DF5" w:rsidP="00680DF5">
            <w:pPr>
              <w:spacing w:line="360" w:lineRule="auto"/>
              <w:rPr>
                <w:rFonts w:ascii="Times New Roman" w:hAnsi="Times New Roman" w:cs="Times New Roman"/>
                <w:b/>
                <w:sz w:val="24"/>
                <w:szCs w:val="24"/>
              </w:rPr>
            </w:pPr>
            <w:r w:rsidRPr="00DA0915">
              <w:rPr>
                <w:rFonts w:ascii="Times New Roman" w:eastAsia="Calibri" w:hAnsi="Times New Roman" w:cs="Times New Roman"/>
                <w:b/>
                <w:sz w:val="24"/>
                <w:szCs w:val="24"/>
              </w:rPr>
              <w:t>SKLOP  ŠT.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3256"/>
              <w:gridCol w:w="1559"/>
              <w:gridCol w:w="1417"/>
              <w:gridCol w:w="1477"/>
              <w:gridCol w:w="1277"/>
            </w:tblGrid>
            <w:tr w:rsidR="00DA0915" w:rsidRPr="00DA0915" w14:paraId="7FF12AF1" w14:textId="77777777" w:rsidTr="00C80F0D">
              <w:tc>
                <w:tcPr>
                  <w:tcW w:w="3256" w:type="dxa"/>
                  <w:shd w:val="clear" w:color="auto" w:fill="auto"/>
                </w:tcPr>
                <w:p w14:paraId="496A07C2" w14:textId="77777777" w:rsidR="00680DF5" w:rsidRPr="00DA0915" w:rsidRDefault="00680DF5" w:rsidP="00C80F0D">
                  <w:pPr>
                    <w:jc w:val="both"/>
                    <w:rPr>
                      <w:rFonts w:ascii="Times New Roman" w:hAnsi="Times New Roman" w:cs="Times New Roman"/>
                      <w:b/>
                      <w:sz w:val="24"/>
                      <w:szCs w:val="24"/>
                    </w:rPr>
                  </w:pPr>
                </w:p>
              </w:tc>
              <w:tc>
                <w:tcPr>
                  <w:tcW w:w="1559" w:type="dxa"/>
                  <w:shd w:val="clear" w:color="auto" w:fill="auto"/>
                </w:tcPr>
                <w:p w14:paraId="03B87E4A"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1</w:t>
                  </w:r>
                </w:p>
                <w:p w14:paraId="57D18412"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1BC4804E"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w:t>
                  </w:r>
                </w:p>
              </w:tc>
              <w:tc>
                <w:tcPr>
                  <w:tcW w:w="1417" w:type="dxa"/>
                  <w:shd w:val="clear" w:color="auto" w:fill="auto"/>
                </w:tcPr>
                <w:p w14:paraId="5C7AFB0A"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2</w:t>
                  </w:r>
                </w:p>
                <w:p w14:paraId="74FD8C24"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3DF6354B"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_________</w:t>
                  </w:r>
                </w:p>
              </w:tc>
              <w:tc>
                <w:tcPr>
                  <w:tcW w:w="1477" w:type="dxa"/>
                  <w:shd w:val="clear" w:color="auto" w:fill="auto"/>
                </w:tcPr>
                <w:p w14:paraId="29674D99"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3</w:t>
                  </w:r>
                </w:p>
                <w:p w14:paraId="7B18A7C4"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7BE90B73"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_________</w:t>
                  </w:r>
                </w:p>
              </w:tc>
              <w:tc>
                <w:tcPr>
                  <w:tcW w:w="1277" w:type="dxa"/>
                  <w:shd w:val="clear" w:color="auto" w:fill="auto"/>
                </w:tcPr>
                <w:p w14:paraId="366947B8"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SKUPAJ</w:t>
                  </w:r>
                </w:p>
              </w:tc>
            </w:tr>
            <w:tr w:rsidR="00DA0915" w:rsidRPr="00DA0915" w14:paraId="4EFFEAD5" w14:textId="77777777" w:rsidTr="00C80F0D">
              <w:trPr>
                <w:trHeight w:val="463"/>
              </w:trPr>
              <w:tc>
                <w:tcPr>
                  <w:tcW w:w="3256" w:type="dxa"/>
                  <w:shd w:val="clear" w:color="auto" w:fill="auto"/>
                </w:tcPr>
                <w:p w14:paraId="62095C3B"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Ponudbena cena za km (brez DDV)</w:t>
                  </w:r>
                </w:p>
              </w:tc>
              <w:tc>
                <w:tcPr>
                  <w:tcW w:w="1559" w:type="dxa"/>
                  <w:shd w:val="clear" w:color="auto" w:fill="auto"/>
                </w:tcPr>
                <w:p w14:paraId="1C2426DE"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31F3C78D"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703B28D6"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289A97EC" w14:textId="77777777" w:rsidR="00680DF5" w:rsidRPr="00DA0915" w:rsidRDefault="00680DF5" w:rsidP="00C80F0D">
                  <w:pPr>
                    <w:jc w:val="both"/>
                    <w:rPr>
                      <w:rFonts w:ascii="Times New Roman" w:hAnsi="Times New Roman" w:cs="Times New Roman"/>
                      <w:sz w:val="24"/>
                      <w:szCs w:val="24"/>
                    </w:rPr>
                  </w:pPr>
                </w:p>
                <w:p w14:paraId="4DC30E14" w14:textId="77777777" w:rsidR="00680DF5" w:rsidRPr="00DA0915" w:rsidRDefault="00680DF5" w:rsidP="00C80F0D">
                  <w:pPr>
                    <w:jc w:val="both"/>
                    <w:rPr>
                      <w:rFonts w:ascii="Times New Roman" w:hAnsi="Times New Roman" w:cs="Times New Roman"/>
                      <w:sz w:val="24"/>
                      <w:szCs w:val="24"/>
                    </w:rPr>
                  </w:pPr>
                  <w:proofErr w:type="spellStart"/>
                  <w:r w:rsidRPr="00DA0915">
                    <w:rPr>
                      <w:rFonts w:ascii="Times New Roman" w:hAnsi="Times New Roman" w:cs="Times New Roman"/>
                      <w:sz w:val="24"/>
                      <w:szCs w:val="24"/>
                    </w:rPr>
                    <w:t>xxxxxxxx</w:t>
                  </w:r>
                  <w:proofErr w:type="spellEnd"/>
                </w:p>
              </w:tc>
            </w:tr>
            <w:tr w:rsidR="00DA0915" w:rsidRPr="00DA0915" w14:paraId="2A8548D2" w14:textId="77777777" w:rsidTr="00C80F0D">
              <w:trPr>
                <w:trHeight w:val="555"/>
              </w:trPr>
              <w:tc>
                <w:tcPr>
                  <w:tcW w:w="3256" w:type="dxa"/>
                  <w:tcBorders>
                    <w:bottom w:val="single" w:sz="4" w:space="0" w:color="auto"/>
                  </w:tcBorders>
                  <w:shd w:val="clear" w:color="auto" w:fill="auto"/>
                </w:tcPr>
                <w:p w14:paraId="4AE0D7DA" w14:textId="1A0C5F93"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Število</w:t>
                  </w:r>
                  <w:r w:rsidR="00FF2ABB" w:rsidRPr="00DA0915">
                    <w:rPr>
                      <w:rFonts w:ascii="Times New Roman" w:hAnsi="Times New Roman" w:cs="Times New Roman"/>
                      <w:sz w:val="24"/>
                      <w:szCs w:val="24"/>
                    </w:rPr>
                    <w:t xml:space="preserve"> </w:t>
                  </w:r>
                  <w:r w:rsidRPr="00DA0915">
                    <w:rPr>
                      <w:rFonts w:ascii="Times New Roman" w:hAnsi="Times New Roman" w:cs="Times New Roman"/>
                      <w:sz w:val="24"/>
                      <w:szCs w:val="24"/>
                    </w:rPr>
                    <w:t>km skupaj na dan</w:t>
                  </w:r>
                </w:p>
              </w:tc>
              <w:tc>
                <w:tcPr>
                  <w:tcW w:w="1559" w:type="dxa"/>
                  <w:tcBorders>
                    <w:bottom w:val="single" w:sz="4" w:space="0" w:color="auto"/>
                  </w:tcBorders>
                  <w:shd w:val="clear" w:color="auto" w:fill="auto"/>
                </w:tcPr>
                <w:p w14:paraId="2EC5A44E" w14:textId="77777777" w:rsidR="00680DF5" w:rsidRPr="00DA091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6F3D2391" w14:textId="77777777" w:rsidR="00680DF5" w:rsidRPr="00DA091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178A6CB6" w14:textId="77777777" w:rsidR="00680DF5" w:rsidRPr="00DA091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34793F7C" w14:textId="77777777" w:rsidR="00680DF5" w:rsidRPr="00DA0915" w:rsidRDefault="00680DF5" w:rsidP="00C80F0D">
                  <w:pPr>
                    <w:jc w:val="both"/>
                    <w:rPr>
                      <w:rFonts w:ascii="Times New Roman" w:hAnsi="Times New Roman" w:cs="Times New Roman"/>
                      <w:sz w:val="24"/>
                      <w:szCs w:val="24"/>
                    </w:rPr>
                  </w:pPr>
                </w:p>
              </w:tc>
            </w:tr>
            <w:tr w:rsidR="00DA0915" w:rsidRPr="00DA0915" w14:paraId="6780A4B9" w14:textId="77777777" w:rsidTr="00C80F0D">
              <w:tc>
                <w:tcPr>
                  <w:tcW w:w="3256" w:type="dxa"/>
                  <w:shd w:val="clear" w:color="auto" w:fill="F2F2F2"/>
                </w:tcPr>
                <w:p w14:paraId="564772C9"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Skupaj ponudbena cena (brez DDV) na dan</w:t>
                  </w:r>
                </w:p>
              </w:tc>
              <w:tc>
                <w:tcPr>
                  <w:tcW w:w="1559" w:type="dxa"/>
                  <w:shd w:val="clear" w:color="auto" w:fill="F2F2F2"/>
                </w:tcPr>
                <w:p w14:paraId="0E0B6256"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F2F2F2"/>
                </w:tcPr>
                <w:p w14:paraId="65C8447F"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F2F2F2"/>
                </w:tcPr>
                <w:p w14:paraId="4EF8B25F"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F2F2F2"/>
                </w:tcPr>
                <w:p w14:paraId="35DFD87B" w14:textId="77777777" w:rsidR="00680DF5" w:rsidRPr="00DA0915" w:rsidRDefault="00680DF5" w:rsidP="00C80F0D">
                  <w:pPr>
                    <w:jc w:val="both"/>
                    <w:rPr>
                      <w:rFonts w:ascii="Times New Roman" w:hAnsi="Times New Roman" w:cs="Times New Roman"/>
                      <w:sz w:val="24"/>
                      <w:szCs w:val="24"/>
                    </w:rPr>
                  </w:pPr>
                </w:p>
              </w:tc>
            </w:tr>
            <w:tr w:rsidR="00DA0915" w:rsidRPr="00DA0915" w14:paraId="525E3C07" w14:textId="77777777" w:rsidTr="00C80F0D">
              <w:trPr>
                <w:trHeight w:val="440"/>
              </w:trPr>
              <w:tc>
                <w:tcPr>
                  <w:tcW w:w="3256" w:type="dxa"/>
                  <w:tcBorders>
                    <w:bottom w:val="single" w:sz="4" w:space="0" w:color="auto"/>
                  </w:tcBorders>
                  <w:shd w:val="clear" w:color="auto" w:fill="auto"/>
                </w:tcPr>
                <w:p w14:paraId="4D3C3655"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lastRenderedPageBreak/>
                    <w:t>DDV_______%</w:t>
                  </w:r>
                </w:p>
              </w:tc>
              <w:tc>
                <w:tcPr>
                  <w:tcW w:w="1559" w:type="dxa"/>
                  <w:tcBorders>
                    <w:bottom w:val="single" w:sz="4" w:space="0" w:color="auto"/>
                  </w:tcBorders>
                  <w:shd w:val="clear" w:color="auto" w:fill="auto"/>
                </w:tcPr>
                <w:p w14:paraId="19FD2EA7" w14:textId="77777777" w:rsidR="00680DF5" w:rsidRPr="00DA091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20F372FE" w14:textId="77777777" w:rsidR="00680DF5" w:rsidRPr="00DA091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368F4833" w14:textId="77777777" w:rsidR="00680DF5" w:rsidRPr="00DA091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31D1A2C5" w14:textId="77777777" w:rsidR="00680DF5" w:rsidRPr="00DA0915" w:rsidRDefault="00680DF5" w:rsidP="00C80F0D">
                  <w:pPr>
                    <w:jc w:val="both"/>
                    <w:rPr>
                      <w:rFonts w:ascii="Times New Roman" w:hAnsi="Times New Roman" w:cs="Times New Roman"/>
                      <w:sz w:val="24"/>
                      <w:szCs w:val="24"/>
                    </w:rPr>
                  </w:pPr>
                </w:p>
              </w:tc>
            </w:tr>
            <w:tr w:rsidR="00DA0915" w:rsidRPr="00DA0915" w14:paraId="4FFBE11B" w14:textId="77777777" w:rsidTr="00C80F0D">
              <w:trPr>
                <w:trHeight w:val="440"/>
              </w:trPr>
              <w:tc>
                <w:tcPr>
                  <w:tcW w:w="3256" w:type="dxa"/>
                  <w:shd w:val="clear" w:color="auto" w:fill="F2F2F2"/>
                </w:tcPr>
                <w:p w14:paraId="0431B7EE"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Skupaj ponudbena cena z DDV na dan</w:t>
                  </w:r>
                </w:p>
              </w:tc>
              <w:tc>
                <w:tcPr>
                  <w:tcW w:w="1559" w:type="dxa"/>
                  <w:shd w:val="clear" w:color="auto" w:fill="F2F2F2"/>
                </w:tcPr>
                <w:p w14:paraId="0269E1B5"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F2F2F2"/>
                </w:tcPr>
                <w:p w14:paraId="330491BB"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F2F2F2"/>
                </w:tcPr>
                <w:p w14:paraId="51577685"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F2F2F2"/>
                </w:tcPr>
                <w:p w14:paraId="236AB704" w14:textId="77777777" w:rsidR="00680DF5" w:rsidRPr="00DA0915" w:rsidRDefault="00680DF5" w:rsidP="00C80F0D">
                  <w:pPr>
                    <w:jc w:val="both"/>
                    <w:rPr>
                      <w:rFonts w:ascii="Times New Roman" w:hAnsi="Times New Roman" w:cs="Times New Roman"/>
                      <w:sz w:val="24"/>
                      <w:szCs w:val="24"/>
                    </w:rPr>
                  </w:pPr>
                </w:p>
              </w:tc>
            </w:tr>
            <w:tr w:rsidR="00DA0915" w:rsidRPr="00DA0915" w14:paraId="1FBD2263" w14:textId="77777777" w:rsidTr="00C80F0D">
              <w:tc>
                <w:tcPr>
                  <w:tcW w:w="3256" w:type="dxa"/>
                  <w:shd w:val="clear" w:color="auto" w:fill="auto"/>
                </w:tcPr>
                <w:p w14:paraId="0CF79BAF"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Ponudbena cena za šolsko leto (190 dni) z DDV</w:t>
                  </w:r>
                </w:p>
              </w:tc>
              <w:tc>
                <w:tcPr>
                  <w:tcW w:w="1559" w:type="dxa"/>
                  <w:shd w:val="clear" w:color="auto" w:fill="auto"/>
                </w:tcPr>
                <w:p w14:paraId="121C3802"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5F9D5760"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322DF5FC"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2842A4E8" w14:textId="77777777" w:rsidR="00680DF5" w:rsidRPr="00DA0915" w:rsidRDefault="00680DF5" w:rsidP="00C80F0D">
                  <w:pPr>
                    <w:jc w:val="both"/>
                    <w:rPr>
                      <w:rFonts w:ascii="Times New Roman" w:hAnsi="Times New Roman" w:cs="Times New Roman"/>
                      <w:sz w:val="24"/>
                      <w:szCs w:val="24"/>
                    </w:rPr>
                  </w:pPr>
                </w:p>
              </w:tc>
            </w:tr>
            <w:tr w:rsidR="00DA0915" w:rsidRPr="00DA0915" w14:paraId="21A850C5" w14:textId="77777777" w:rsidTr="00C80F0D">
              <w:tc>
                <w:tcPr>
                  <w:tcW w:w="3256" w:type="dxa"/>
                  <w:shd w:val="clear" w:color="auto" w:fill="auto"/>
                </w:tcPr>
                <w:p w14:paraId="35DCFC18" w14:textId="0C746C9F" w:rsidR="00680DF5" w:rsidRPr="00DA0915" w:rsidRDefault="00680DF5" w:rsidP="00B930AE">
                  <w:pPr>
                    <w:jc w:val="both"/>
                    <w:rPr>
                      <w:rFonts w:ascii="Times New Roman" w:hAnsi="Times New Roman" w:cs="Times New Roman"/>
                      <w:sz w:val="24"/>
                      <w:szCs w:val="24"/>
                    </w:rPr>
                  </w:pPr>
                  <w:r w:rsidRPr="00DA0915">
                    <w:rPr>
                      <w:rFonts w:ascii="Times New Roman" w:hAnsi="Times New Roman" w:cs="Times New Roman"/>
                      <w:sz w:val="24"/>
                      <w:szCs w:val="24"/>
                    </w:rPr>
                    <w:t>Ponudbena cena z DDV za obdobje od 1. 9. 20</w:t>
                  </w:r>
                  <w:r w:rsidR="00506E9C" w:rsidRPr="00DA0915">
                    <w:rPr>
                      <w:rFonts w:ascii="Times New Roman" w:hAnsi="Times New Roman" w:cs="Times New Roman"/>
                      <w:sz w:val="24"/>
                      <w:szCs w:val="24"/>
                    </w:rPr>
                    <w:t>2</w:t>
                  </w:r>
                  <w:r w:rsidR="005910BF" w:rsidRPr="00DA0915">
                    <w:rPr>
                      <w:rFonts w:ascii="Times New Roman" w:hAnsi="Times New Roman" w:cs="Times New Roman"/>
                      <w:sz w:val="24"/>
                      <w:szCs w:val="24"/>
                    </w:rPr>
                    <w:t>5</w:t>
                  </w:r>
                  <w:r w:rsidRPr="00DA0915">
                    <w:rPr>
                      <w:rFonts w:ascii="Times New Roman" w:hAnsi="Times New Roman" w:cs="Times New Roman"/>
                      <w:sz w:val="24"/>
                      <w:szCs w:val="24"/>
                    </w:rPr>
                    <w:t xml:space="preserve"> do zaključka šol. leta 20</w:t>
                  </w:r>
                  <w:r w:rsidR="00B930AE" w:rsidRPr="00DA0915">
                    <w:rPr>
                      <w:rFonts w:ascii="Times New Roman" w:hAnsi="Times New Roman" w:cs="Times New Roman"/>
                      <w:sz w:val="24"/>
                      <w:szCs w:val="24"/>
                    </w:rPr>
                    <w:t>2</w:t>
                  </w:r>
                  <w:r w:rsidR="005910BF" w:rsidRPr="00DA0915">
                    <w:rPr>
                      <w:rFonts w:ascii="Times New Roman" w:hAnsi="Times New Roman" w:cs="Times New Roman"/>
                      <w:sz w:val="24"/>
                      <w:szCs w:val="24"/>
                    </w:rPr>
                    <w:t>7</w:t>
                  </w:r>
                  <w:r w:rsidRPr="00DA0915">
                    <w:rPr>
                      <w:rFonts w:ascii="Times New Roman" w:hAnsi="Times New Roman" w:cs="Times New Roman"/>
                      <w:sz w:val="24"/>
                      <w:szCs w:val="24"/>
                    </w:rPr>
                    <w:t>/20</w:t>
                  </w:r>
                  <w:r w:rsidR="00B930AE" w:rsidRPr="00DA0915">
                    <w:rPr>
                      <w:rFonts w:ascii="Times New Roman" w:hAnsi="Times New Roman" w:cs="Times New Roman"/>
                      <w:sz w:val="24"/>
                      <w:szCs w:val="24"/>
                    </w:rPr>
                    <w:t>2</w:t>
                  </w:r>
                  <w:r w:rsidR="005910BF" w:rsidRPr="00DA0915">
                    <w:rPr>
                      <w:rFonts w:ascii="Times New Roman" w:hAnsi="Times New Roman" w:cs="Times New Roman"/>
                      <w:sz w:val="24"/>
                      <w:szCs w:val="24"/>
                    </w:rPr>
                    <w:t>8</w:t>
                  </w:r>
                  <w:r w:rsidRPr="00DA0915">
                    <w:rPr>
                      <w:rFonts w:ascii="Times New Roman" w:hAnsi="Times New Roman" w:cs="Times New Roman"/>
                      <w:sz w:val="24"/>
                      <w:szCs w:val="24"/>
                    </w:rPr>
                    <w:t xml:space="preserve">  (570 dni)</w:t>
                  </w:r>
                </w:p>
              </w:tc>
              <w:tc>
                <w:tcPr>
                  <w:tcW w:w="1559" w:type="dxa"/>
                  <w:shd w:val="clear" w:color="auto" w:fill="auto"/>
                </w:tcPr>
                <w:p w14:paraId="79BFED2C"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52FAA3A0"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746407AA"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3C86FD18" w14:textId="77777777" w:rsidR="00680DF5" w:rsidRPr="00DA0915" w:rsidRDefault="00680DF5" w:rsidP="00C80F0D">
                  <w:pPr>
                    <w:jc w:val="both"/>
                    <w:rPr>
                      <w:rFonts w:ascii="Times New Roman" w:hAnsi="Times New Roman" w:cs="Times New Roman"/>
                      <w:sz w:val="24"/>
                      <w:szCs w:val="24"/>
                    </w:rPr>
                  </w:pPr>
                </w:p>
              </w:tc>
            </w:tr>
          </w:tbl>
          <w:p w14:paraId="09D06F2E" w14:textId="77777777" w:rsidR="009614D6" w:rsidRPr="00DA0915" w:rsidRDefault="009614D6" w:rsidP="00680DF5">
            <w:pPr>
              <w:spacing w:line="360" w:lineRule="auto"/>
              <w:rPr>
                <w:rFonts w:ascii="Times New Roman" w:eastAsia="Calibri" w:hAnsi="Times New Roman" w:cs="Times New Roman"/>
                <w:b/>
                <w:sz w:val="24"/>
                <w:szCs w:val="24"/>
              </w:rPr>
            </w:pPr>
          </w:p>
          <w:p w14:paraId="21B272E6" w14:textId="77777777" w:rsidR="00680DF5" w:rsidRPr="00DA0915" w:rsidRDefault="00680DF5" w:rsidP="00680DF5">
            <w:pPr>
              <w:spacing w:line="360" w:lineRule="auto"/>
              <w:rPr>
                <w:rFonts w:ascii="Times New Roman" w:eastAsia="Calibri" w:hAnsi="Times New Roman" w:cs="Times New Roman"/>
                <w:b/>
                <w:sz w:val="24"/>
                <w:szCs w:val="24"/>
              </w:rPr>
            </w:pPr>
            <w:r w:rsidRPr="00DA0915">
              <w:rPr>
                <w:rFonts w:ascii="Times New Roman" w:eastAsia="Calibri" w:hAnsi="Times New Roman" w:cs="Times New Roman"/>
                <w:b/>
                <w:sz w:val="24"/>
                <w:szCs w:val="24"/>
              </w:rPr>
              <w:t>SKLOP  ŠT.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3256"/>
              <w:gridCol w:w="1559"/>
              <w:gridCol w:w="1417"/>
              <w:gridCol w:w="1477"/>
              <w:gridCol w:w="1277"/>
            </w:tblGrid>
            <w:tr w:rsidR="00DA0915" w:rsidRPr="00DA0915" w14:paraId="5E4AB6B4" w14:textId="77777777" w:rsidTr="009614D6">
              <w:trPr>
                <w:trHeight w:val="1395"/>
              </w:trPr>
              <w:tc>
                <w:tcPr>
                  <w:tcW w:w="3256" w:type="dxa"/>
                  <w:shd w:val="clear" w:color="auto" w:fill="auto"/>
                </w:tcPr>
                <w:p w14:paraId="55EEA032" w14:textId="77777777" w:rsidR="00680DF5" w:rsidRPr="00DA0915" w:rsidRDefault="00680DF5" w:rsidP="00C80F0D">
                  <w:pPr>
                    <w:jc w:val="both"/>
                    <w:rPr>
                      <w:rFonts w:ascii="Times New Roman" w:hAnsi="Times New Roman" w:cs="Times New Roman"/>
                      <w:b/>
                      <w:sz w:val="24"/>
                      <w:szCs w:val="24"/>
                    </w:rPr>
                  </w:pPr>
                </w:p>
              </w:tc>
              <w:tc>
                <w:tcPr>
                  <w:tcW w:w="1559" w:type="dxa"/>
                  <w:shd w:val="clear" w:color="auto" w:fill="auto"/>
                </w:tcPr>
                <w:p w14:paraId="3E84724F"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1</w:t>
                  </w:r>
                </w:p>
                <w:p w14:paraId="7A2219DC"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094712F9" w14:textId="310ED160" w:rsidR="00680DF5" w:rsidRPr="00DA0915" w:rsidRDefault="009614D6"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w:t>
                  </w:r>
                  <w:r w:rsidR="00680DF5" w:rsidRPr="00DA0915">
                    <w:rPr>
                      <w:rFonts w:ascii="Times New Roman" w:hAnsi="Times New Roman" w:cs="Times New Roman"/>
                      <w:b/>
                      <w:sz w:val="24"/>
                      <w:szCs w:val="24"/>
                    </w:rPr>
                    <w:t>__</w:t>
                  </w:r>
                </w:p>
              </w:tc>
              <w:tc>
                <w:tcPr>
                  <w:tcW w:w="1417" w:type="dxa"/>
                  <w:shd w:val="clear" w:color="auto" w:fill="auto"/>
                </w:tcPr>
                <w:p w14:paraId="06AF8C4A"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2</w:t>
                  </w:r>
                </w:p>
                <w:p w14:paraId="17A59E58"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47B856EE"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_________</w:t>
                  </w:r>
                </w:p>
              </w:tc>
              <w:tc>
                <w:tcPr>
                  <w:tcW w:w="1477" w:type="dxa"/>
                  <w:shd w:val="clear" w:color="auto" w:fill="auto"/>
                </w:tcPr>
                <w:p w14:paraId="05EBD4D0"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3</w:t>
                  </w:r>
                </w:p>
                <w:p w14:paraId="434FD5B3"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68C61F53"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_________</w:t>
                  </w:r>
                </w:p>
              </w:tc>
              <w:tc>
                <w:tcPr>
                  <w:tcW w:w="1277" w:type="dxa"/>
                  <w:shd w:val="clear" w:color="auto" w:fill="auto"/>
                </w:tcPr>
                <w:p w14:paraId="13AC9131"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SKUPAJ</w:t>
                  </w:r>
                </w:p>
              </w:tc>
            </w:tr>
            <w:tr w:rsidR="00DA0915" w:rsidRPr="00DA0915" w14:paraId="4F0DB3C0" w14:textId="77777777" w:rsidTr="00C80F0D">
              <w:trPr>
                <w:trHeight w:val="463"/>
              </w:trPr>
              <w:tc>
                <w:tcPr>
                  <w:tcW w:w="3256" w:type="dxa"/>
                  <w:shd w:val="clear" w:color="auto" w:fill="auto"/>
                </w:tcPr>
                <w:p w14:paraId="734FF02E"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Ponudbena cena za km (brez DDV)</w:t>
                  </w:r>
                </w:p>
              </w:tc>
              <w:tc>
                <w:tcPr>
                  <w:tcW w:w="1559" w:type="dxa"/>
                  <w:shd w:val="clear" w:color="auto" w:fill="auto"/>
                </w:tcPr>
                <w:p w14:paraId="5CBDF7EA"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7EDCB8BA"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74A7A6E9"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5EBB35D9" w14:textId="77777777" w:rsidR="00680DF5" w:rsidRPr="00DA0915" w:rsidRDefault="00680DF5" w:rsidP="00C80F0D">
                  <w:pPr>
                    <w:jc w:val="both"/>
                    <w:rPr>
                      <w:rFonts w:ascii="Times New Roman" w:hAnsi="Times New Roman" w:cs="Times New Roman"/>
                      <w:sz w:val="24"/>
                      <w:szCs w:val="24"/>
                    </w:rPr>
                  </w:pPr>
                  <w:proofErr w:type="spellStart"/>
                  <w:r w:rsidRPr="00DA0915">
                    <w:rPr>
                      <w:rFonts w:ascii="Times New Roman" w:hAnsi="Times New Roman" w:cs="Times New Roman"/>
                      <w:sz w:val="24"/>
                      <w:szCs w:val="24"/>
                    </w:rPr>
                    <w:t>xxxxxxxx</w:t>
                  </w:r>
                  <w:proofErr w:type="spellEnd"/>
                </w:p>
              </w:tc>
            </w:tr>
            <w:tr w:rsidR="00DA0915" w:rsidRPr="00DA0915" w14:paraId="53F88970" w14:textId="77777777" w:rsidTr="00C80F0D">
              <w:trPr>
                <w:trHeight w:val="555"/>
              </w:trPr>
              <w:tc>
                <w:tcPr>
                  <w:tcW w:w="3256" w:type="dxa"/>
                  <w:tcBorders>
                    <w:bottom w:val="single" w:sz="4" w:space="0" w:color="auto"/>
                  </w:tcBorders>
                  <w:shd w:val="clear" w:color="auto" w:fill="auto"/>
                </w:tcPr>
                <w:p w14:paraId="5BB5B87F"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Število km skupaj na dan</w:t>
                  </w:r>
                </w:p>
              </w:tc>
              <w:tc>
                <w:tcPr>
                  <w:tcW w:w="1559" w:type="dxa"/>
                  <w:tcBorders>
                    <w:bottom w:val="single" w:sz="4" w:space="0" w:color="auto"/>
                  </w:tcBorders>
                  <w:shd w:val="clear" w:color="auto" w:fill="auto"/>
                </w:tcPr>
                <w:p w14:paraId="6573C19E" w14:textId="77777777" w:rsidR="00680DF5" w:rsidRPr="00DA091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24D7B04E" w14:textId="77777777" w:rsidR="00680DF5" w:rsidRPr="00DA091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01935504" w14:textId="77777777" w:rsidR="00680DF5" w:rsidRPr="00DA091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0C31222B" w14:textId="77777777" w:rsidR="00680DF5" w:rsidRPr="00DA0915" w:rsidRDefault="00680DF5" w:rsidP="00C80F0D">
                  <w:pPr>
                    <w:jc w:val="both"/>
                    <w:rPr>
                      <w:rFonts w:ascii="Times New Roman" w:hAnsi="Times New Roman" w:cs="Times New Roman"/>
                      <w:sz w:val="24"/>
                      <w:szCs w:val="24"/>
                    </w:rPr>
                  </w:pPr>
                </w:p>
              </w:tc>
            </w:tr>
            <w:tr w:rsidR="00DA0915" w:rsidRPr="00DA0915" w14:paraId="3E2E0661" w14:textId="77777777" w:rsidTr="00C80F0D">
              <w:tc>
                <w:tcPr>
                  <w:tcW w:w="3256" w:type="dxa"/>
                  <w:shd w:val="clear" w:color="auto" w:fill="F2F2F2"/>
                </w:tcPr>
                <w:p w14:paraId="00BD6D6A"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Skupaj ponudbena cena (brez DDV) na dan</w:t>
                  </w:r>
                </w:p>
              </w:tc>
              <w:tc>
                <w:tcPr>
                  <w:tcW w:w="1559" w:type="dxa"/>
                  <w:shd w:val="clear" w:color="auto" w:fill="F2F2F2"/>
                </w:tcPr>
                <w:p w14:paraId="7E1B1D86"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F2F2F2"/>
                </w:tcPr>
                <w:p w14:paraId="7148895A"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F2F2F2"/>
                </w:tcPr>
                <w:p w14:paraId="06CA27D4"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F2F2F2"/>
                </w:tcPr>
                <w:p w14:paraId="1466934F" w14:textId="77777777" w:rsidR="00680DF5" w:rsidRPr="00DA0915" w:rsidRDefault="00680DF5" w:rsidP="00C80F0D">
                  <w:pPr>
                    <w:jc w:val="both"/>
                    <w:rPr>
                      <w:rFonts w:ascii="Times New Roman" w:hAnsi="Times New Roman" w:cs="Times New Roman"/>
                      <w:sz w:val="24"/>
                      <w:szCs w:val="24"/>
                    </w:rPr>
                  </w:pPr>
                </w:p>
              </w:tc>
            </w:tr>
            <w:tr w:rsidR="00DA0915" w:rsidRPr="00DA0915" w14:paraId="4A9B5118" w14:textId="77777777" w:rsidTr="00C80F0D">
              <w:trPr>
                <w:trHeight w:val="440"/>
              </w:trPr>
              <w:tc>
                <w:tcPr>
                  <w:tcW w:w="3256" w:type="dxa"/>
                  <w:tcBorders>
                    <w:bottom w:val="single" w:sz="4" w:space="0" w:color="auto"/>
                  </w:tcBorders>
                  <w:shd w:val="clear" w:color="auto" w:fill="auto"/>
                </w:tcPr>
                <w:p w14:paraId="06B7986D" w14:textId="67BB3855"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DDV______%</w:t>
                  </w:r>
                </w:p>
              </w:tc>
              <w:tc>
                <w:tcPr>
                  <w:tcW w:w="1559" w:type="dxa"/>
                  <w:tcBorders>
                    <w:bottom w:val="single" w:sz="4" w:space="0" w:color="auto"/>
                  </w:tcBorders>
                  <w:shd w:val="clear" w:color="auto" w:fill="auto"/>
                </w:tcPr>
                <w:p w14:paraId="4C5F3143" w14:textId="77777777" w:rsidR="00680DF5" w:rsidRPr="00DA091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7AF1C2DC" w14:textId="77777777" w:rsidR="00680DF5" w:rsidRPr="00DA091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27CD64DD" w14:textId="77777777" w:rsidR="00680DF5" w:rsidRPr="00DA091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0DA33E57" w14:textId="77777777" w:rsidR="00680DF5" w:rsidRPr="00DA0915" w:rsidRDefault="00680DF5" w:rsidP="00C80F0D">
                  <w:pPr>
                    <w:jc w:val="both"/>
                    <w:rPr>
                      <w:rFonts w:ascii="Times New Roman" w:hAnsi="Times New Roman" w:cs="Times New Roman"/>
                      <w:sz w:val="24"/>
                      <w:szCs w:val="24"/>
                    </w:rPr>
                  </w:pPr>
                </w:p>
              </w:tc>
            </w:tr>
            <w:tr w:rsidR="00DA0915" w:rsidRPr="00DA0915" w14:paraId="198F022F" w14:textId="77777777" w:rsidTr="00C80F0D">
              <w:trPr>
                <w:trHeight w:val="440"/>
              </w:trPr>
              <w:tc>
                <w:tcPr>
                  <w:tcW w:w="3256" w:type="dxa"/>
                  <w:shd w:val="clear" w:color="auto" w:fill="F2F2F2"/>
                </w:tcPr>
                <w:p w14:paraId="4382D61E" w14:textId="340BA3A0"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Skupaj ponudbena cena z DDV</w:t>
                  </w:r>
                  <w:r w:rsidR="00FF2ABB" w:rsidRPr="00DA0915">
                    <w:rPr>
                      <w:rFonts w:ascii="Times New Roman" w:hAnsi="Times New Roman" w:cs="Times New Roman"/>
                      <w:sz w:val="24"/>
                      <w:szCs w:val="24"/>
                    </w:rPr>
                    <w:t xml:space="preserve"> </w:t>
                  </w:r>
                  <w:r w:rsidRPr="00DA0915">
                    <w:rPr>
                      <w:rFonts w:ascii="Times New Roman" w:hAnsi="Times New Roman" w:cs="Times New Roman"/>
                      <w:sz w:val="24"/>
                      <w:szCs w:val="24"/>
                    </w:rPr>
                    <w:t>na dan</w:t>
                  </w:r>
                </w:p>
              </w:tc>
              <w:tc>
                <w:tcPr>
                  <w:tcW w:w="1559" w:type="dxa"/>
                  <w:shd w:val="clear" w:color="auto" w:fill="F2F2F2"/>
                </w:tcPr>
                <w:p w14:paraId="0D5D12EB"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F2F2F2"/>
                </w:tcPr>
                <w:p w14:paraId="46AB88ED"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F2F2F2"/>
                </w:tcPr>
                <w:p w14:paraId="3DB0D7D8"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F2F2F2"/>
                </w:tcPr>
                <w:p w14:paraId="44555AF3" w14:textId="77777777" w:rsidR="00680DF5" w:rsidRPr="00DA0915" w:rsidRDefault="00680DF5" w:rsidP="00C80F0D">
                  <w:pPr>
                    <w:jc w:val="both"/>
                    <w:rPr>
                      <w:rFonts w:ascii="Times New Roman" w:hAnsi="Times New Roman" w:cs="Times New Roman"/>
                      <w:sz w:val="24"/>
                      <w:szCs w:val="24"/>
                    </w:rPr>
                  </w:pPr>
                </w:p>
              </w:tc>
            </w:tr>
            <w:tr w:rsidR="00DA0915" w:rsidRPr="00DA0915" w14:paraId="00644A0C" w14:textId="77777777" w:rsidTr="00C80F0D">
              <w:tc>
                <w:tcPr>
                  <w:tcW w:w="3256" w:type="dxa"/>
                  <w:shd w:val="clear" w:color="auto" w:fill="auto"/>
                </w:tcPr>
                <w:p w14:paraId="1E5379C0"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Ponudbena cena za šolsko leto (190 dni) z DDV</w:t>
                  </w:r>
                </w:p>
              </w:tc>
              <w:tc>
                <w:tcPr>
                  <w:tcW w:w="1559" w:type="dxa"/>
                  <w:shd w:val="clear" w:color="auto" w:fill="auto"/>
                </w:tcPr>
                <w:p w14:paraId="037288D4"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5BF7EAD5"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50F8C199"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7227EAB6" w14:textId="77777777" w:rsidR="00680DF5" w:rsidRPr="00DA0915" w:rsidRDefault="00680DF5" w:rsidP="00C80F0D">
                  <w:pPr>
                    <w:jc w:val="both"/>
                    <w:rPr>
                      <w:rFonts w:ascii="Times New Roman" w:hAnsi="Times New Roman" w:cs="Times New Roman"/>
                      <w:sz w:val="24"/>
                      <w:szCs w:val="24"/>
                    </w:rPr>
                  </w:pPr>
                </w:p>
              </w:tc>
            </w:tr>
            <w:tr w:rsidR="00DA0915" w:rsidRPr="00DA0915" w14:paraId="33E0A88D" w14:textId="77777777" w:rsidTr="00C80F0D">
              <w:tc>
                <w:tcPr>
                  <w:tcW w:w="3256" w:type="dxa"/>
                  <w:shd w:val="clear" w:color="auto" w:fill="auto"/>
                </w:tcPr>
                <w:p w14:paraId="227960A3" w14:textId="4AFA571B" w:rsidR="00680DF5" w:rsidRPr="00DA0915" w:rsidRDefault="00680DF5" w:rsidP="00B930AE">
                  <w:pPr>
                    <w:jc w:val="both"/>
                    <w:rPr>
                      <w:rFonts w:ascii="Times New Roman" w:hAnsi="Times New Roman" w:cs="Times New Roman"/>
                      <w:sz w:val="24"/>
                      <w:szCs w:val="24"/>
                    </w:rPr>
                  </w:pPr>
                  <w:r w:rsidRPr="00DA0915">
                    <w:rPr>
                      <w:rFonts w:ascii="Times New Roman" w:hAnsi="Times New Roman" w:cs="Times New Roman"/>
                      <w:sz w:val="24"/>
                      <w:szCs w:val="24"/>
                    </w:rPr>
                    <w:t>Ponudbena cena z DDV za obdobje od 1. 9. 20</w:t>
                  </w:r>
                  <w:r w:rsidR="00506E9C" w:rsidRPr="00DA0915">
                    <w:rPr>
                      <w:rFonts w:ascii="Times New Roman" w:hAnsi="Times New Roman" w:cs="Times New Roman"/>
                      <w:sz w:val="24"/>
                      <w:szCs w:val="24"/>
                    </w:rPr>
                    <w:t>2</w:t>
                  </w:r>
                  <w:r w:rsidR="005910BF" w:rsidRPr="00DA0915">
                    <w:rPr>
                      <w:rFonts w:ascii="Times New Roman" w:hAnsi="Times New Roman" w:cs="Times New Roman"/>
                      <w:sz w:val="24"/>
                      <w:szCs w:val="24"/>
                    </w:rPr>
                    <w:t>5</w:t>
                  </w:r>
                  <w:r w:rsidRPr="00DA0915">
                    <w:rPr>
                      <w:rFonts w:ascii="Times New Roman" w:hAnsi="Times New Roman" w:cs="Times New Roman"/>
                      <w:sz w:val="24"/>
                      <w:szCs w:val="24"/>
                    </w:rPr>
                    <w:t xml:space="preserve"> do zaključka šol. leta 20</w:t>
                  </w:r>
                  <w:r w:rsidR="00B930AE" w:rsidRPr="00DA0915">
                    <w:rPr>
                      <w:rFonts w:ascii="Times New Roman" w:hAnsi="Times New Roman" w:cs="Times New Roman"/>
                      <w:sz w:val="24"/>
                      <w:szCs w:val="24"/>
                    </w:rPr>
                    <w:t>2</w:t>
                  </w:r>
                  <w:r w:rsidR="005910BF" w:rsidRPr="00DA0915">
                    <w:rPr>
                      <w:rFonts w:ascii="Times New Roman" w:hAnsi="Times New Roman" w:cs="Times New Roman"/>
                      <w:sz w:val="24"/>
                      <w:szCs w:val="24"/>
                    </w:rPr>
                    <w:t>7</w:t>
                  </w:r>
                  <w:r w:rsidRPr="00DA0915">
                    <w:rPr>
                      <w:rFonts w:ascii="Times New Roman" w:hAnsi="Times New Roman" w:cs="Times New Roman"/>
                      <w:sz w:val="24"/>
                      <w:szCs w:val="24"/>
                    </w:rPr>
                    <w:t>/20</w:t>
                  </w:r>
                  <w:r w:rsidR="00B930AE" w:rsidRPr="00DA0915">
                    <w:rPr>
                      <w:rFonts w:ascii="Times New Roman" w:hAnsi="Times New Roman" w:cs="Times New Roman"/>
                      <w:sz w:val="24"/>
                      <w:szCs w:val="24"/>
                    </w:rPr>
                    <w:t>2</w:t>
                  </w:r>
                  <w:r w:rsidR="005910BF" w:rsidRPr="00DA0915">
                    <w:rPr>
                      <w:rFonts w:ascii="Times New Roman" w:hAnsi="Times New Roman" w:cs="Times New Roman"/>
                      <w:sz w:val="24"/>
                      <w:szCs w:val="24"/>
                    </w:rPr>
                    <w:t>8</w:t>
                  </w:r>
                  <w:r w:rsidRPr="00DA0915">
                    <w:rPr>
                      <w:rFonts w:ascii="Times New Roman" w:hAnsi="Times New Roman" w:cs="Times New Roman"/>
                      <w:sz w:val="24"/>
                      <w:szCs w:val="24"/>
                    </w:rPr>
                    <w:t xml:space="preserve">  (570 dni)</w:t>
                  </w:r>
                </w:p>
              </w:tc>
              <w:tc>
                <w:tcPr>
                  <w:tcW w:w="1559" w:type="dxa"/>
                  <w:shd w:val="clear" w:color="auto" w:fill="auto"/>
                </w:tcPr>
                <w:p w14:paraId="257D227D"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4CA0CC08"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4FC038B4"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1C4C3D84" w14:textId="77777777" w:rsidR="00680DF5" w:rsidRPr="00DA0915" w:rsidRDefault="00680DF5" w:rsidP="00C80F0D">
                  <w:pPr>
                    <w:jc w:val="both"/>
                    <w:rPr>
                      <w:rFonts w:ascii="Times New Roman" w:hAnsi="Times New Roman" w:cs="Times New Roman"/>
                      <w:sz w:val="24"/>
                      <w:szCs w:val="24"/>
                    </w:rPr>
                  </w:pPr>
                </w:p>
              </w:tc>
            </w:tr>
          </w:tbl>
          <w:p w14:paraId="11A9E43E" w14:textId="0D0B5357" w:rsidR="00DC0496" w:rsidRPr="00DA0915" w:rsidRDefault="00DC0496" w:rsidP="00680DF5">
            <w:pPr>
              <w:spacing w:line="360" w:lineRule="auto"/>
              <w:rPr>
                <w:rFonts w:ascii="Times New Roman" w:eastAsia="Calibri" w:hAnsi="Times New Roman" w:cs="Times New Roman"/>
                <w:b/>
                <w:sz w:val="24"/>
                <w:szCs w:val="24"/>
              </w:rPr>
            </w:pPr>
          </w:p>
          <w:p w14:paraId="6029A294" w14:textId="77777777" w:rsidR="009614D6" w:rsidRPr="00DA0915" w:rsidRDefault="009614D6" w:rsidP="00680DF5">
            <w:pPr>
              <w:spacing w:line="360" w:lineRule="auto"/>
              <w:rPr>
                <w:rFonts w:ascii="Times New Roman" w:eastAsia="Calibri" w:hAnsi="Times New Roman" w:cs="Times New Roman"/>
                <w:b/>
                <w:sz w:val="24"/>
                <w:szCs w:val="24"/>
              </w:rPr>
            </w:pPr>
          </w:p>
          <w:p w14:paraId="6FCD9D3A" w14:textId="77777777" w:rsidR="00680DF5" w:rsidRPr="00DA0915" w:rsidRDefault="00680DF5" w:rsidP="00680DF5">
            <w:pPr>
              <w:spacing w:line="360" w:lineRule="auto"/>
              <w:rPr>
                <w:rFonts w:ascii="Times New Roman" w:eastAsia="Calibri" w:hAnsi="Times New Roman" w:cs="Times New Roman"/>
                <w:b/>
                <w:sz w:val="24"/>
                <w:szCs w:val="24"/>
              </w:rPr>
            </w:pPr>
            <w:r w:rsidRPr="00DA0915">
              <w:rPr>
                <w:rFonts w:ascii="Times New Roman" w:eastAsia="Calibri" w:hAnsi="Times New Roman" w:cs="Times New Roman"/>
                <w:b/>
                <w:sz w:val="24"/>
                <w:szCs w:val="24"/>
              </w:rPr>
              <w:lastRenderedPageBreak/>
              <w:t>SKLOP  ŠT.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3256"/>
              <w:gridCol w:w="1559"/>
              <w:gridCol w:w="1417"/>
              <w:gridCol w:w="1477"/>
              <w:gridCol w:w="1277"/>
            </w:tblGrid>
            <w:tr w:rsidR="00DA0915" w:rsidRPr="00DA0915" w14:paraId="1666661C" w14:textId="77777777" w:rsidTr="00C80F0D">
              <w:tc>
                <w:tcPr>
                  <w:tcW w:w="3256" w:type="dxa"/>
                  <w:shd w:val="clear" w:color="auto" w:fill="auto"/>
                </w:tcPr>
                <w:p w14:paraId="3E159CE7" w14:textId="77777777" w:rsidR="00680DF5" w:rsidRPr="00DA0915" w:rsidRDefault="00680DF5" w:rsidP="00C80F0D">
                  <w:pPr>
                    <w:jc w:val="both"/>
                    <w:rPr>
                      <w:rFonts w:ascii="Times New Roman" w:hAnsi="Times New Roman" w:cs="Times New Roman"/>
                      <w:b/>
                      <w:sz w:val="24"/>
                      <w:szCs w:val="24"/>
                    </w:rPr>
                  </w:pPr>
                </w:p>
              </w:tc>
              <w:tc>
                <w:tcPr>
                  <w:tcW w:w="1559" w:type="dxa"/>
                  <w:shd w:val="clear" w:color="auto" w:fill="auto"/>
                </w:tcPr>
                <w:p w14:paraId="5E3113DF"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1</w:t>
                  </w:r>
                </w:p>
                <w:p w14:paraId="1BD43691"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373E2960"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w:t>
                  </w:r>
                </w:p>
              </w:tc>
              <w:tc>
                <w:tcPr>
                  <w:tcW w:w="1417" w:type="dxa"/>
                  <w:shd w:val="clear" w:color="auto" w:fill="auto"/>
                </w:tcPr>
                <w:p w14:paraId="66C61367"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2</w:t>
                  </w:r>
                </w:p>
                <w:p w14:paraId="57E333DA"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42491F71" w14:textId="2984233B"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w:t>
                  </w:r>
                </w:p>
              </w:tc>
              <w:tc>
                <w:tcPr>
                  <w:tcW w:w="1477" w:type="dxa"/>
                  <w:shd w:val="clear" w:color="auto" w:fill="auto"/>
                </w:tcPr>
                <w:p w14:paraId="0A480573"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3</w:t>
                  </w:r>
                </w:p>
                <w:p w14:paraId="0805C6A0"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60A1A44A"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_________</w:t>
                  </w:r>
                </w:p>
              </w:tc>
              <w:tc>
                <w:tcPr>
                  <w:tcW w:w="1277" w:type="dxa"/>
                  <w:shd w:val="clear" w:color="auto" w:fill="auto"/>
                </w:tcPr>
                <w:p w14:paraId="3428A59E"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SKUPAJ</w:t>
                  </w:r>
                </w:p>
              </w:tc>
            </w:tr>
            <w:tr w:rsidR="00DA0915" w:rsidRPr="00DA0915" w14:paraId="5AE60107" w14:textId="77777777" w:rsidTr="00C80F0D">
              <w:trPr>
                <w:trHeight w:val="463"/>
              </w:trPr>
              <w:tc>
                <w:tcPr>
                  <w:tcW w:w="3256" w:type="dxa"/>
                  <w:shd w:val="clear" w:color="auto" w:fill="auto"/>
                </w:tcPr>
                <w:p w14:paraId="7167ED20"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Ponudbena cena za km (brez DDV)</w:t>
                  </w:r>
                </w:p>
              </w:tc>
              <w:tc>
                <w:tcPr>
                  <w:tcW w:w="1559" w:type="dxa"/>
                  <w:shd w:val="clear" w:color="auto" w:fill="auto"/>
                </w:tcPr>
                <w:p w14:paraId="3B00E43A"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2C406BCC"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3E744C13"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0E973C03" w14:textId="77777777" w:rsidR="00680DF5" w:rsidRPr="00DA0915" w:rsidRDefault="00680DF5" w:rsidP="00C80F0D">
                  <w:pPr>
                    <w:jc w:val="both"/>
                    <w:rPr>
                      <w:rFonts w:ascii="Times New Roman" w:hAnsi="Times New Roman" w:cs="Times New Roman"/>
                      <w:sz w:val="24"/>
                      <w:szCs w:val="24"/>
                    </w:rPr>
                  </w:pPr>
                  <w:proofErr w:type="spellStart"/>
                  <w:r w:rsidRPr="00DA0915">
                    <w:rPr>
                      <w:rFonts w:ascii="Times New Roman" w:hAnsi="Times New Roman" w:cs="Times New Roman"/>
                      <w:sz w:val="24"/>
                      <w:szCs w:val="24"/>
                    </w:rPr>
                    <w:t>xxxxxxxx</w:t>
                  </w:r>
                  <w:proofErr w:type="spellEnd"/>
                </w:p>
              </w:tc>
            </w:tr>
            <w:tr w:rsidR="00DA0915" w:rsidRPr="00DA0915" w14:paraId="3D576637" w14:textId="77777777" w:rsidTr="00C80F0D">
              <w:trPr>
                <w:trHeight w:val="555"/>
              </w:trPr>
              <w:tc>
                <w:tcPr>
                  <w:tcW w:w="3256" w:type="dxa"/>
                  <w:tcBorders>
                    <w:bottom w:val="single" w:sz="4" w:space="0" w:color="auto"/>
                  </w:tcBorders>
                  <w:shd w:val="clear" w:color="auto" w:fill="auto"/>
                </w:tcPr>
                <w:p w14:paraId="44C23D63"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Število km skupaj na dan</w:t>
                  </w:r>
                </w:p>
              </w:tc>
              <w:tc>
                <w:tcPr>
                  <w:tcW w:w="1559" w:type="dxa"/>
                  <w:tcBorders>
                    <w:bottom w:val="single" w:sz="4" w:space="0" w:color="auto"/>
                  </w:tcBorders>
                  <w:shd w:val="clear" w:color="auto" w:fill="auto"/>
                </w:tcPr>
                <w:p w14:paraId="6AB9E29E" w14:textId="77777777" w:rsidR="00680DF5" w:rsidRPr="00DA091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7837B790" w14:textId="77777777" w:rsidR="00680DF5" w:rsidRPr="00DA091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0C8A0C4C" w14:textId="77777777" w:rsidR="00680DF5" w:rsidRPr="00DA091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27067230" w14:textId="77777777" w:rsidR="00680DF5" w:rsidRPr="00DA0915" w:rsidRDefault="00680DF5" w:rsidP="00C80F0D">
                  <w:pPr>
                    <w:jc w:val="both"/>
                    <w:rPr>
                      <w:rFonts w:ascii="Times New Roman" w:hAnsi="Times New Roman" w:cs="Times New Roman"/>
                      <w:sz w:val="24"/>
                      <w:szCs w:val="24"/>
                    </w:rPr>
                  </w:pPr>
                </w:p>
              </w:tc>
            </w:tr>
            <w:tr w:rsidR="00DA0915" w:rsidRPr="00DA0915" w14:paraId="173F4D23" w14:textId="77777777" w:rsidTr="00C80F0D">
              <w:tc>
                <w:tcPr>
                  <w:tcW w:w="3256" w:type="dxa"/>
                  <w:shd w:val="clear" w:color="auto" w:fill="F2F2F2"/>
                </w:tcPr>
                <w:p w14:paraId="5CF93075"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Skupaj ponudbena cena (brez DDV) na dan</w:t>
                  </w:r>
                </w:p>
              </w:tc>
              <w:tc>
                <w:tcPr>
                  <w:tcW w:w="1559" w:type="dxa"/>
                  <w:shd w:val="clear" w:color="auto" w:fill="F2F2F2"/>
                </w:tcPr>
                <w:p w14:paraId="5EC4E898"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F2F2F2"/>
                </w:tcPr>
                <w:p w14:paraId="431C053B"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F2F2F2"/>
                </w:tcPr>
                <w:p w14:paraId="2501857F"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F2F2F2"/>
                </w:tcPr>
                <w:p w14:paraId="466B238A" w14:textId="77777777" w:rsidR="00680DF5" w:rsidRPr="00DA0915" w:rsidRDefault="00680DF5" w:rsidP="00C80F0D">
                  <w:pPr>
                    <w:jc w:val="both"/>
                    <w:rPr>
                      <w:rFonts w:ascii="Times New Roman" w:hAnsi="Times New Roman" w:cs="Times New Roman"/>
                      <w:sz w:val="24"/>
                      <w:szCs w:val="24"/>
                    </w:rPr>
                  </w:pPr>
                </w:p>
              </w:tc>
            </w:tr>
            <w:tr w:rsidR="00DA0915" w:rsidRPr="00DA0915" w14:paraId="5C71FC29" w14:textId="77777777" w:rsidTr="00C80F0D">
              <w:trPr>
                <w:trHeight w:val="440"/>
              </w:trPr>
              <w:tc>
                <w:tcPr>
                  <w:tcW w:w="3256" w:type="dxa"/>
                  <w:tcBorders>
                    <w:bottom w:val="single" w:sz="4" w:space="0" w:color="auto"/>
                  </w:tcBorders>
                  <w:shd w:val="clear" w:color="auto" w:fill="auto"/>
                </w:tcPr>
                <w:p w14:paraId="727EEFAF"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DDV_______%</w:t>
                  </w:r>
                </w:p>
              </w:tc>
              <w:tc>
                <w:tcPr>
                  <w:tcW w:w="1559" w:type="dxa"/>
                  <w:tcBorders>
                    <w:bottom w:val="single" w:sz="4" w:space="0" w:color="auto"/>
                  </w:tcBorders>
                  <w:shd w:val="clear" w:color="auto" w:fill="auto"/>
                </w:tcPr>
                <w:p w14:paraId="0ABE00B7" w14:textId="77777777" w:rsidR="00680DF5" w:rsidRPr="00DA091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362E34F0" w14:textId="77777777" w:rsidR="00680DF5" w:rsidRPr="00DA091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25B1A777" w14:textId="77777777" w:rsidR="00680DF5" w:rsidRPr="00DA091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2B7256A0" w14:textId="77777777" w:rsidR="00680DF5" w:rsidRPr="00DA0915" w:rsidRDefault="00680DF5" w:rsidP="00C80F0D">
                  <w:pPr>
                    <w:jc w:val="both"/>
                    <w:rPr>
                      <w:rFonts w:ascii="Times New Roman" w:hAnsi="Times New Roman" w:cs="Times New Roman"/>
                      <w:sz w:val="24"/>
                      <w:szCs w:val="24"/>
                    </w:rPr>
                  </w:pPr>
                </w:p>
              </w:tc>
            </w:tr>
            <w:tr w:rsidR="00DA0915" w:rsidRPr="00DA0915" w14:paraId="25BE84B8" w14:textId="77777777" w:rsidTr="00C80F0D">
              <w:trPr>
                <w:trHeight w:val="440"/>
              </w:trPr>
              <w:tc>
                <w:tcPr>
                  <w:tcW w:w="3256" w:type="dxa"/>
                  <w:shd w:val="clear" w:color="auto" w:fill="F2F2F2"/>
                </w:tcPr>
                <w:p w14:paraId="1BE3880A"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Skupaj ponudbena cena z DDV na dan</w:t>
                  </w:r>
                </w:p>
              </w:tc>
              <w:tc>
                <w:tcPr>
                  <w:tcW w:w="1559" w:type="dxa"/>
                  <w:shd w:val="clear" w:color="auto" w:fill="F2F2F2"/>
                </w:tcPr>
                <w:p w14:paraId="02E6A4A1"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F2F2F2"/>
                </w:tcPr>
                <w:p w14:paraId="6546626B"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F2F2F2"/>
                </w:tcPr>
                <w:p w14:paraId="583A89F9"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F2F2F2"/>
                </w:tcPr>
                <w:p w14:paraId="58CC03E6" w14:textId="77777777" w:rsidR="00680DF5" w:rsidRPr="00DA0915" w:rsidRDefault="00680DF5" w:rsidP="00C80F0D">
                  <w:pPr>
                    <w:jc w:val="both"/>
                    <w:rPr>
                      <w:rFonts w:ascii="Times New Roman" w:hAnsi="Times New Roman" w:cs="Times New Roman"/>
                      <w:sz w:val="24"/>
                      <w:szCs w:val="24"/>
                    </w:rPr>
                  </w:pPr>
                </w:p>
              </w:tc>
            </w:tr>
            <w:tr w:rsidR="00DA0915" w:rsidRPr="00DA0915" w14:paraId="055CE45E" w14:textId="77777777" w:rsidTr="00C80F0D">
              <w:tc>
                <w:tcPr>
                  <w:tcW w:w="3256" w:type="dxa"/>
                  <w:shd w:val="clear" w:color="auto" w:fill="auto"/>
                </w:tcPr>
                <w:p w14:paraId="18F64B7B" w14:textId="00391916"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Ponudbena cena za</w:t>
                  </w:r>
                  <w:r w:rsidR="00FF2ABB" w:rsidRPr="00DA0915">
                    <w:rPr>
                      <w:rFonts w:ascii="Times New Roman" w:hAnsi="Times New Roman" w:cs="Times New Roman"/>
                      <w:sz w:val="24"/>
                      <w:szCs w:val="24"/>
                    </w:rPr>
                    <w:t xml:space="preserve"> </w:t>
                  </w:r>
                  <w:r w:rsidRPr="00DA0915">
                    <w:rPr>
                      <w:rFonts w:ascii="Times New Roman" w:hAnsi="Times New Roman" w:cs="Times New Roman"/>
                      <w:sz w:val="24"/>
                      <w:szCs w:val="24"/>
                    </w:rPr>
                    <w:t>šolsko leto (190 dni) z DDV</w:t>
                  </w:r>
                </w:p>
              </w:tc>
              <w:tc>
                <w:tcPr>
                  <w:tcW w:w="1559" w:type="dxa"/>
                  <w:shd w:val="clear" w:color="auto" w:fill="auto"/>
                </w:tcPr>
                <w:p w14:paraId="3BBA6FD9"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7A619A37"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0D662DA3"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23F19138" w14:textId="77777777" w:rsidR="00680DF5" w:rsidRPr="00DA0915" w:rsidRDefault="00680DF5" w:rsidP="00C80F0D">
                  <w:pPr>
                    <w:jc w:val="both"/>
                    <w:rPr>
                      <w:rFonts w:ascii="Times New Roman" w:hAnsi="Times New Roman" w:cs="Times New Roman"/>
                      <w:sz w:val="24"/>
                      <w:szCs w:val="24"/>
                    </w:rPr>
                  </w:pPr>
                </w:p>
              </w:tc>
            </w:tr>
            <w:tr w:rsidR="00DA0915" w:rsidRPr="00DA0915" w14:paraId="1406E1DC" w14:textId="77777777" w:rsidTr="00C80F0D">
              <w:tc>
                <w:tcPr>
                  <w:tcW w:w="3256" w:type="dxa"/>
                  <w:shd w:val="clear" w:color="auto" w:fill="auto"/>
                </w:tcPr>
                <w:p w14:paraId="57B1A783" w14:textId="1C0126F4" w:rsidR="00680DF5" w:rsidRPr="00DA0915" w:rsidRDefault="00680DF5" w:rsidP="00B930AE">
                  <w:pPr>
                    <w:jc w:val="both"/>
                    <w:rPr>
                      <w:rFonts w:ascii="Times New Roman" w:hAnsi="Times New Roman" w:cs="Times New Roman"/>
                      <w:sz w:val="24"/>
                      <w:szCs w:val="24"/>
                    </w:rPr>
                  </w:pPr>
                  <w:r w:rsidRPr="00DA0915">
                    <w:rPr>
                      <w:rFonts w:ascii="Times New Roman" w:hAnsi="Times New Roman" w:cs="Times New Roman"/>
                      <w:sz w:val="24"/>
                      <w:szCs w:val="24"/>
                    </w:rPr>
                    <w:t>Ponudbena cena z DDV za obdobje od 1. 9. 20</w:t>
                  </w:r>
                  <w:r w:rsidR="00506E9C" w:rsidRPr="00DA0915">
                    <w:rPr>
                      <w:rFonts w:ascii="Times New Roman" w:hAnsi="Times New Roman" w:cs="Times New Roman"/>
                      <w:sz w:val="24"/>
                      <w:szCs w:val="24"/>
                    </w:rPr>
                    <w:t>2</w:t>
                  </w:r>
                  <w:r w:rsidR="005910BF" w:rsidRPr="00DA0915">
                    <w:rPr>
                      <w:rFonts w:ascii="Times New Roman" w:hAnsi="Times New Roman" w:cs="Times New Roman"/>
                      <w:sz w:val="24"/>
                      <w:szCs w:val="24"/>
                    </w:rPr>
                    <w:t>5</w:t>
                  </w:r>
                  <w:r w:rsidRPr="00DA0915">
                    <w:rPr>
                      <w:rFonts w:ascii="Times New Roman" w:hAnsi="Times New Roman" w:cs="Times New Roman"/>
                      <w:sz w:val="24"/>
                      <w:szCs w:val="24"/>
                    </w:rPr>
                    <w:t xml:space="preserve"> do zaključka šol. leta 20</w:t>
                  </w:r>
                  <w:r w:rsidR="00B930AE" w:rsidRPr="00DA0915">
                    <w:rPr>
                      <w:rFonts w:ascii="Times New Roman" w:hAnsi="Times New Roman" w:cs="Times New Roman"/>
                      <w:sz w:val="24"/>
                      <w:szCs w:val="24"/>
                    </w:rPr>
                    <w:t>2</w:t>
                  </w:r>
                  <w:r w:rsidR="005910BF" w:rsidRPr="00DA0915">
                    <w:rPr>
                      <w:rFonts w:ascii="Times New Roman" w:hAnsi="Times New Roman" w:cs="Times New Roman"/>
                      <w:sz w:val="24"/>
                      <w:szCs w:val="24"/>
                    </w:rPr>
                    <w:t>7/</w:t>
                  </w:r>
                  <w:r w:rsidRPr="00DA0915">
                    <w:rPr>
                      <w:rFonts w:ascii="Times New Roman" w:hAnsi="Times New Roman" w:cs="Times New Roman"/>
                      <w:sz w:val="24"/>
                      <w:szCs w:val="24"/>
                    </w:rPr>
                    <w:t>20</w:t>
                  </w:r>
                  <w:r w:rsidR="00B930AE" w:rsidRPr="00DA0915">
                    <w:rPr>
                      <w:rFonts w:ascii="Times New Roman" w:hAnsi="Times New Roman" w:cs="Times New Roman"/>
                      <w:sz w:val="24"/>
                      <w:szCs w:val="24"/>
                    </w:rPr>
                    <w:t>2</w:t>
                  </w:r>
                  <w:r w:rsidR="005910BF" w:rsidRPr="00DA0915">
                    <w:rPr>
                      <w:rFonts w:ascii="Times New Roman" w:hAnsi="Times New Roman" w:cs="Times New Roman"/>
                      <w:sz w:val="24"/>
                      <w:szCs w:val="24"/>
                    </w:rPr>
                    <w:t>8</w:t>
                  </w:r>
                  <w:r w:rsidRPr="00DA0915">
                    <w:rPr>
                      <w:rFonts w:ascii="Times New Roman" w:hAnsi="Times New Roman" w:cs="Times New Roman"/>
                      <w:sz w:val="24"/>
                      <w:szCs w:val="24"/>
                    </w:rPr>
                    <w:t xml:space="preserve">  (570 dni)</w:t>
                  </w:r>
                </w:p>
              </w:tc>
              <w:tc>
                <w:tcPr>
                  <w:tcW w:w="1559" w:type="dxa"/>
                  <w:shd w:val="clear" w:color="auto" w:fill="auto"/>
                </w:tcPr>
                <w:p w14:paraId="557443BA"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68570910"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6E03AA7D"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1DB06B08" w14:textId="77777777" w:rsidR="00680DF5" w:rsidRPr="00DA0915" w:rsidRDefault="00680DF5" w:rsidP="00C80F0D">
                  <w:pPr>
                    <w:jc w:val="both"/>
                    <w:rPr>
                      <w:rFonts w:ascii="Times New Roman" w:hAnsi="Times New Roman" w:cs="Times New Roman"/>
                      <w:sz w:val="24"/>
                      <w:szCs w:val="24"/>
                    </w:rPr>
                  </w:pPr>
                </w:p>
              </w:tc>
            </w:tr>
          </w:tbl>
          <w:p w14:paraId="3DA5E242" w14:textId="77777777" w:rsidR="00DC0496" w:rsidRPr="00DA0915" w:rsidRDefault="00DC0496" w:rsidP="00680DF5">
            <w:pPr>
              <w:spacing w:line="360" w:lineRule="auto"/>
              <w:rPr>
                <w:rFonts w:ascii="Times New Roman" w:eastAsia="Calibri" w:hAnsi="Times New Roman" w:cs="Times New Roman"/>
                <w:b/>
                <w:sz w:val="24"/>
                <w:szCs w:val="24"/>
              </w:rPr>
            </w:pPr>
          </w:p>
          <w:p w14:paraId="67136121" w14:textId="77777777" w:rsidR="00680DF5" w:rsidRPr="00DA0915" w:rsidRDefault="00680DF5" w:rsidP="00680DF5">
            <w:pPr>
              <w:spacing w:line="360" w:lineRule="auto"/>
              <w:rPr>
                <w:rFonts w:ascii="Times New Roman" w:eastAsia="Calibri" w:hAnsi="Times New Roman" w:cs="Times New Roman"/>
                <w:b/>
                <w:sz w:val="24"/>
                <w:szCs w:val="24"/>
              </w:rPr>
            </w:pPr>
            <w:r w:rsidRPr="00DA0915">
              <w:rPr>
                <w:rFonts w:ascii="Times New Roman" w:eastAsia="Calibri" w:hAnsi="Times New Roman" w:cs="Times New Roman"/>
                <w:b/>
                <w:sz w:val="24"/>
                <w:szCs w:val="24"/>
              </w:rPr>
              <w:t>SKLOP  ŠT.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3256"/>
              <w:gridCol w:w="1559"/>
              <w:gridCol w:w="1417"/>
              <w:gridCol w:w="1477"/>
              <w:gridCol w:w="1277"/>
            </w:tblGrid>
            <w:tr w:rsidR="00DA0915" w:rsidRPr="00DA0915" w14:paraId="27376747" w14:textId="77777777" w:rsidTr="00C80F0D">
              <w:tc>
                <w:tcPr>
                  <w:tcW w:w="3256" w:type="dxa"/>
                  <w:shd w:val="clear" w:color="auto" w:fill="auto"/>
                </w:tcPr>
                <w:p w14:paraId="6D820F45" w14:textId="77777777" w:rsidR="00680DF5" w:rsidRPr="00DA0915" w:rsidRDefault="00680DF5" w:rsidP="00C80F0D">
                  <w:pPr>
                    <w:jc w:val="both"/>
                    <w:rPr>
                      <w:rFonts w:ascii="Times New Roman" w:hAnsi="Times New Roman" w:cs="Times New Roman"/>
                      <w:b/>
                      <w:sz w:val="24"/>
                      <w:szCs w:val="24"/>
                    </w:rPr>
                  </w:pPr>
                </w:p>
              </w:tc>
              <w:tc>
                <w:tcPr>
                  <w:tcW w:w="1559" w:type="dxa"/>
                  <w:shd w:val="clear" w:color="auto" w:fill="auto"/>
                </w:tcPr>
                <w:p w14:paraId="3190B391"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1</w:t>
                  </w:r>
                </w:p>
                <w:p w14:paraId="174591ED"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62FBF92D"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w:t>
                  </w:r>
                </w:p>
              </w:tc>
              <w:tc>
                <w:tcPr>
                  <w:tcW w:w="1417" w:type="dxa"/>
                  <w:shd w:val="clear" w:color="auto" w:fill="auto"/>
                </w:tcPr>
                <w:p w14:paraId="77932982"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2</w:t>
                  </w:r>
                </w:p>
                <w:p w14:paraId="63AC4B39"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63CEB23B"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_________</w:t>
                  </w:r>
                </w:p>
              </w:tc>
              <w:tc>
                <w:tcPr>
                  <w:tcW w:w="1477" w:type="dxa"/>
                  <w:shd w:val="clear" w:color="auto" w:fill="auto"/>
                </w:tcPr>
                <w:p w14:paraId="0B986A30"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3</w:t>
                  </w:r>
                </w:p>
                <w:p w14:paraId="712E645D"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1BCD3514"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_________</w:t>
                  </w:r>
                </w:p>
              </w:tc>
              <w:tc>
                <w:tcPr>
                  <w:tcW w:w="1277" w:type="dxa"/>
                  <w:shd w:val="clear" w:color="auto" w:fill="auto"/>
                </w:tcPr>
                <w:p w14:paraId="2A7A0C52"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SKUPAJ</w:t>
                  </w:r>
                </w:p>
              </w:tc>
            </w:tr>
            <w:tr w:rsidR="00DA0915" w:rsidRPr="00DA0915" w14:paraId="5F84C6CF" w14:textId="77777777" w:rsidTr="00C80F0D">
              <w:trPr>
                <w:trHeight w:val="463"/>
              </w:trPr>
              <w:tc>
                <w:tcPr>
                  <w:tcW w:w="3256" w:type="dxa"/>
                  <w:shd w:val="clear" w:color="auto" w:fill="auto"/>
                </w:tcPr>
                <w:p w14:paraId="1381DF32" w14:textId="6089010F"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Ponudben cena za km (brez</w:t>
                  </w:r>
                  <w:r w:rsidR="00FF2ABB" w:rsidRPr="00DA0915">
                    <w:rPr>
                      <w:rFonts w:ascii="Times New Roman" w:hAnsi="Times New Roman" w:cs="Times New Roman"/>
                      <w:sz w:val="24"/>
                      <w:szCs w:val="24"/>
                    </w:rPr>
                    <w:t xml:space="preserve"> </w:t>
                  </w:r>
                  <w:r w:rsidRPr="00DA0915">
                    <w:rPr>
                      <w:rFonts w:ascii="Times New Roman" w:hAnsi="Times New Roman" w:cs="Times New Roman"/>
                      <w:sz w:val="24"/>
                      <w:szCs w:val="24"/>
                    </w:rPr>
                    <w:t>DDV)</w:t>
                  </w:r>
                </w:p>
              </w:tc>
              <w:tc>
                <w:tcPr>
                  <w:tcW w:w="1559" w:type="dxa"/>
                  <w:shd w:val="clear" w:color="auto" w:fill="auto"/>
                </w:tcPr>
                <w:p w14:paraId="785C30D1"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03C9AFD9"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6B6BDD4A"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24154856" w14:textId="77777777" w:rsidR="00680DF5" w:rsidRPr="00DA0915" w:rsidRDefault="00680DF5" w:rsidP="00C80F0D">
                  <w:pPr>
                    <w:jc w:val="both"/>
                    <w:rPr>
                      <w:rFonts w:ascii="Times New Roman" w:hAnsi="Times New Roman" w:cs="Times New Roman"/>
                      <w:sz w:val="24"/>
                      <w:szCs w:val="24"/>
                    </w:rPr>
                  </w:pPr>
                  <w:proofErr w:type="spellStart"/>
                  <w:r w:rsidRPr="00DA0915">
                    <w:rPr>
                      <w:rFonts w:ascii="Times New Roman" w:hAnsi="Times New Roman" w:cs="Times New Roman"/>
                      <w:sz w:val="24"/>
                      <w:szCs w:val="24"/>
                    </w:rPr>
                    <w:t>xxxxxxxx</w:t>
                  </w:r>
                  <w:proofErr w:type="spellEnd"/>
                </w:p>
              </w:tc>
            </w:tr>
            <w:tr w:rsidR="00DA0915" w:rsidRPr="00DA0915" w14:paraId="7D1838E4" w14:textId="77777777" w:rsidTr="00C80F0D">
              <w:trPr>
                <w:trHeight w:val="555"/>
              </w:trPr>
              <w:tc>
                <w:tcPr>
                  <w:tcW w:w="3256" w:type="dxa"/>
                  <w:tcBorders>
                    <w:bottom w:val="single" w:sz="4" w:space="0" w:color="auto"/>
                  </w:tcBorders>
                  <w:shd w:val="clear" w:color="auto" w:fill="auto"/>
                </w:tcPr>
                <w:p w14:paraId="03CBDC8D"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Število km skupaj na dan</w:t>
                  </w:r>
                </w:p>
              </w:tc>
              <w:tc>
                <w:tcPr>
                  <w:tcW w:w="1559" w:type="dxa"/>
                  <w:tcBorders>
                    <w:bottom w:val="single" w:sz="4" w:space="0" w:color="auto"/>
                  </w:tcBorders>
                  <w:shd w:val="clear" w:color="auto" w:fill="auto"/>
                </w:tcPr>
                <w:p w14:paraId="3ED8CF89" w14:textId="77777777" w:rsidR="00680DF5" w:rsidRPr="00DA091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1E9E8B18" w14:textId="77777777" w:rsidR="00680DF5" w:rsidRPr="00DA091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434AE6C5" w14:textId="77777777" w:rsidR="00680DF5" w:rsidRPr="00DA091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2B83DF3F" w14:textId="77777777" w:rsidR="00680DF5" w:rsidRPr="00DA0915" w:rsidRDefault="00680DF5" w:rsidP="00C80F0D">
                  <w:pPr>
                    <w:jc w:val="both"/>
                    <w:rPr>
                      <w:rFonts w:ascii="Times New Roman" w:hAnsi="Times New Roman" w:cs="Times New Roman"/>
                      <w:sz w:val="24"/>
                      <w:szCs w:val="24"/>
                    </w:rPr>
                  </w:pPr>
                </w:p>
              </w:tc>
            </w:tr>
            <w:tr w:rsidR="00DA0915" w:rsidRPr="00DA0915" w14:paraId="1375F458" w14:textId="77777777" w:rsidTr="00C80F0D">
              <w:tc>
                <w:tcPr>
                  <w:tcW w:w="3256" w:type="dxa"/>
                  <w:shd w:val="clear" w:color="auto" w:fill="F2F2F2"/>
                </w:tcPr>
                <w:p w14:paraId="254B8E32"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Skupaj ponudbena cena (brez DDV) na dan</w:t>
                  </w:r>
                </w:p>
              </w:tc>
              <w:tc>
                <w:tcPr>
                  <w:tcW w:w="1559" w:type="dxa"/>
                  <w:shd w:val="clear" w:color="auto" w:fill="F2F2F2"/>
                </w:tcPr>
                <w:p w14:paraId="5E9AE84F"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F2F2F2"/>
                </w:tcPr>
                <w:p w14:paraId="77CEF7DC"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F2F2F2"/>
                </w:tcPr>
                <w:p w14:paraId="5A07B8F8"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F2F2F2"/>
                </w:tcPr>
                <w:p w14:paraId="754FDA48" w14:textId="77777777" w:rsidR="00680DF5" w:rsidRPr="00DA0915" w:rsidRDefault="00680DF5" w:rsidP="00C80F0D">
                  <w:pPr>
                    <w:jc w:val="both"/>
                    <w:rPr>
                      <w:rFonts w:ascii="Times New Roman" w:hAnsi="Times New Roman" w:cs="Times New Roman"/>
                      <w:sz w:val="24"/>
                      <w:szCs w:val="24"/>
                    </w:rPr>
                  </w:pPr>
                </w:p>
              </w:tc>
            </w:tr>
            <w:tr w:rsidR="00DA0915" w:rsidRPr="00DA0915" w14:paraId="69831CB3" w14:textId="77777777" w:rsidTr="00C80F0D">
              <w:trPr>
                <w:trHeight w:val="440"/>
              </w:trPr>
              <w:tc>
                <w:tcPr>
                  <w:tcW w:w="3256" w:type="dxa"/>
                  <w:tcBorders>
                    <w:bottom w:val="single" w:sz="4" w:space="0" w:color="auto"/>
                  </w:tcBorders>
                  <w:shd w:val="clear" w:color="auto" w:fill="auto"/>
                </w:tcPr>
                <w:p w14:paraId="2F2B94EF"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DDV_______%</w:t>
                  </w:r>
                </w:p>
              </w:tc>
              <w:tc>
                <w:tcPr>
                  <w:tcW w:w="1559" w:type="dxa"/>
                  <w:tcBorders>
                    <w:bottom w:val="single" w:sz="4" w:space="0" w:color="auto"/>
                  </w:tcBorders>
                  <w:shd w:val="clear" w:color="auto" w:fill="auto"/>
                </w:tcPr>
                <w:p w14:paraId="35FD5ACF" w14:textId="77777777" w:rsidR="00680DF5" w:rsidRPr="00DA091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539183B3" w14:textId="77777777" w:rsidR="00680DF5" w:rsidRPr="00DA091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10765554" w14:textId="77777777" w:rsidR="00680DF5" w:rsidRPr="00DA091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26B42F30" w14:textId="77777777" w:rsidR="00680DF5" w:rsidRPr="00DA0915" w:rsidRDefault="00680DF5" w:rsidP="00C80F0D">
                  <w:pPr>
                    <w:jc w:val="both"/>
                    <w:rPr>
                      <w:rFonts w:ascii="Times New Roman" w:hAnsi="Times New Roman" w:cs="Times New Roman"/>
                      <w:sz w:val="24"/>
                      <w:szCs w:val="24"/>
                    </w:rPr>
                  </w:pPr>
                </w:p>
              </w:tc>
            </w:tr>
            <w:tr w:rsidR="00DA0915" w:rsidRPr="00DA0915" w14:paraId="3869E9F0" w14:textId="77777777" w:rsidTr="00C80F0D">
              <w:trPr>
                <w:trHeight w:val="440"/>
              </w:trPr>
              <w:tc>
                <w:tcPr>
                  <w:tcW w:w="3256" w:type="dxa"/>
                  <w:shd w:val="clear" w:color="auto" w:fill="F2F2F2"/>
                </w:tcPr>
                <w:p w14:paraId="65F0FE2E"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lastRenderedPageBreak/>
                    <w:t>Skupaj ponudbena cena z DDV na dan</w:t>
                  </w:r>
                </w:p>
              </w:tc>
              <w:tc>
                <w:tcPr>
                  <w:tcW w:w="1559" w:type="dxa"/>
                  <w:shd w:val="clear" w:color="auto" w:fill="F2F2F2"/>
                </w:tcPr>
                <w:p w14:paraId="69540DEA"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F2F2F2"/>
                </w:tcPr>
                <w:p w14:paraId="58A6B6BA"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F2F2F2"/>
                </w:tcPr>
                <w:p w14:paraId="0EBCECEB"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F2F2F2"/>
                </w:tcPr>
                <w:p w14:paraId="00D9A3B4" w14:textId="77777777" w:rsidR="00680DF5" w:rsidRPr="00DA0915" w:rsidRDefault="00680DF5" w:rsidP="00C80F0D">
                  <w:pPr>
                    <w:jc w:val="both"/>
                    <w:rPr>
                      <w:rFonts w:ascii="Times New Roman" w:hAnsi="Times New Roman" w:cs="Times New Roman"/>
                      <w:sz w:val="24"/>
                      <w:szCs w:val="24"/>
                    </w:rPr>
                  </w:pPr>
                </w:p>
              </w:tc>
            </w:tr>
            <w:tr w:rsidR="00DA0915" w:rsidRPr="00DA0915" w14:paraId="69590CC3" w14:textId="77777777" w:rsidTr="00C80F0D">
              <w:tc>
                <w:tcPr>
                  <w:tcW w:w="3256" w:type="dxa"/>
                  <w:shd w:val="clear" w:color="auto" w:fill="auto"/>
                </w:tcPr>
                <w:p w14:paraId="524062D8"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Ponudbena cena za šolsko leto (190 dni) z DDV</w:t>
                  </w:r>
                </w:p>
              </w:tc>
              <w:tc>
                <w:tcPr>
                  <w:tcW w:w="1559" w:type="dxa"/>
                  <w:shd w:val="clear" w:color="auto" w:fill="auto"/>
                </w:tcPr>
                <w:p w14:paraId="0B1CE8CA"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6F1B4B92"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052F171B"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7A960C0B" w14:textId="77777777" w:rsidR="00680DF5" w:rsidRPr="00DA0915" w:rsidRDefault="00680DF5" w:rsidP="00C80F0D">
                  <w:pPr>
                    <w:jc w:val="both"/>
                    <w:rPr>
                      <w:rFonts w:ascii="Times New Roman" w:hAnsi="Times New Roman" w:cs="Times New Roman"/>
                      <w:sz w:val="24"/>
                      <w:szCs w:val="24"/>
                    </w:rPr>
                  </w:pPr>
                </w:p>
              </w:tc>
            </w:tr>
            <w:tr w:rsidR="00DA0915" w:rsidRPr="00DA0915" w14:paraId="5A3A8501" w14:textId="77777777" w:rsidTr="00C80F0D">
              <w:tc>
                <w:tcPr>
                  <w:tcW w:w="3256" w:type="dxa"/>
                  <w:shd w:val="clear" w:color="auto" w:fill="auto"/>
                </w:tcPr>
                <w:p w14:paraId="184B7DF8" w14:textId="6364CCD7" w:rsidR="00680DF5" w:rsidRPr="00DA0915" w:rsidRDefault="00680DF5" w:rsidP="00B930AE">
                  <w:pPr>
                    <w:jc w:val="both"/>
                    <w:rPr>
                      <w:rFonts w:ascii="Times New Roman" w:hAnsi="Times New Roman" w:cs="Times New Roman"/>
                      <w:sz w:val="24"/>
                      <w:szCs w:val="24"/>
                    </w:rPr>
                  </w:pPr>
                  <w:r w:rsidRPr="00DA0915">
                    <w:rPr>
                      <w:rFonts w:ascii="Times New Roman" w:hAnsi="Times New Roman" w:cs="Times New Roman"/>
                      <w:sz w:val="24"/>
                      <w:szCs w:val="24"/>
                    </w:rPr>
                    <w:t>Ponudbena cena z DDV za obdobje od 1. 9. 20</w:t>
                  </w:r>
                  <w:r w:rsidR="00506E9C" w:rsidRPr="00DA0915">
                    <w:rPr>
                      <w:rFonts w:ascii="Times New Roman" w:hAnsi="Times New Roman" w:cs="Times New Roman"/>
                      <w:sz w:val="24"/>
                      <w:szCs w:val="24"/>
                    </w:rPr>
                    <w:t>2</w:t>
                  </w:r>
                  <w:r w:rsidR="005910BF" w:rsidRPr="00DA0915">
                    <w:rPr>
                      <w:rFonts w:ascii="Times New Roman" w:hAnsi="Times New Roman" w:cs="Times New Roman"/>
                      <w:sz w:val="24"/>
                      <w:szCs w:val="24"/>
                    </w:rPr>
                    <w:t>5</w:t>
                  </w:r>
                  <w:r w:rsidRPr="00DA0915">
                    <w:rPr>
                      <w:rFonts w:ascii="Times New Roman" w:hAnsi="Times New Roman" w:cs="Times New Roman"/>
                      <w:sz w:val="24"/>
                      <w:szCs w:val="24"/>
                    </w:rPr>
                    <w:t xml:space="preserve"> do zaključka šol. leta 20</w:t>
                  </w:r>
                  <w:r w:rsidR="00B930AE" w:rsidRPr="00DA0915">
                    <w:rPr>
                      <w:rFonts w:ascii="Times New Roman" w:hAnsi="Times New Roman" w:cs="Times New Roman"/>
                      <w:sz w:val="24"/>
                      <w:szCs w:val="24"/>
                    </w:rPr>
                    <w:t>2</w:t>
                  </w:r>
                  <w:r w:rsidR="005910BF" w:rsidRPr="00DA0915">
                    <w:rPr>
                      <w:rFonts w:ascii="Times New Roman" w:hAnsi="Times New Roman" w:cs="Times New Roman"/>
                      <w:sz w:val="24"/>
                      <w:szCs w:val="24"/>
                    </w:rPr>
                    <w:t>7</w:t>
                  </w:r>
                  <w:r w:rsidRPr="00DA0915">
                    <w:rPr>
                      <w:rFonts w:ascii="Times New Roman" w:hAnsi="Times New Roman" w:cs="Times New Roman"/>
                      <w:sz w:val="24"/>
                      <w:szCs w:val="24"/>
                    </w:rPr>
                    <w:t>/20</w:t>
                  </w:r>
                  <w:r w:rsidR="00B930AE" w:rsidRPr="00DA0915">
                    <w:rPr>
                      <w:rFonts w:ascii="Times New Roman" w:hAnsi="Times New Roman" w:cs="Times New Roman"/>
                      <w:sz w:val="24"/>
                      <w:szCs w:val="24"/>
                    </w:rPr>
                    <w:t>2</w:t>
                  </w:r>
                  <w:r w:rsidR="005910BF" w:rsidRPr="00DA0915">
                    <w:rPr>
                      <w:rFonts w:ascii="Times New Roman" w:hAnsi="Times New Roman" w:cs="Times New Roman"/>
                      <w:sz w:val="24"/>
                      <w:szCs w:val="24"/>
                    </w:rPr>
                    <w:t>8</w:t>
                  </w:r>
                  <w:r w:rsidRPr="00DA0915">
                    <w:rPr>
                      <w:rFonts w:ascii="Times New Roman" w:hAnsi="Times New Roman" w:cs="Times New Roman"/>
                      <w:sz w:val="24"/>
                      <w:szCs w:val="24"/>
                    </w:rPr>
                    <w:t xml:space="preserve">  (570 dni)</w:t>
                  </w:r>
                </w:p>
              </w:tc>
              <w:tc>
                <w:tcPr>
                  <w:tcW w:w="1559" w:type="dxa"/>
                  <w:shd w:val="clear" w:color="auto" w:fill="auto"/>
                </w:tcPr>
                <w:p w14:paraId="232C4081"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73B34B2F"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40583E5D"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145D4C08" w14:textId="77777777" w:rsidR="00680DF5" w:rsidRPr="00DA0915" w:rsidRDefault="00680DF5" w:rsidP="00C80F0D">
                  <w:pPr>
                    <w:jc w:val="both"/>
                    <w:rPr>
                      <w:rFonts w:ascii="Times New Roman" w:hAnsi="Times New Roman" w:cs="Times New Roman"/>
                      <w:sz w:val="24"/>
                      <w:szCs w:val="24"/>
                    </w:rPr>
                  </w:pPr>
                </w:p>
              </w:tc>
            </w:tr>
          </w:tbl>
          <w:p w14:paraId="120D56C0" w14:textId="77777777" w:rsidR="00680DF5" w:rsidRPr="00DA0915" w:rsidRDefault="00680DF5" w:rsidP="00680DF5">
            <w:pPr>
              <w:rPr>
                <w:rFonts w:ascii="Times New Roman" w:eastAsia="Calibri" w:hAnsi="Times New Roman" w:cs="Times New Roman"/>
                <w:sz w:val="24"/>
                <w:szCs w:val="24"/>
              </w:rPr>
            </w:pPr>
          </w:p>
          <w:p w14:paraId="24C5BFFF" w14:textId="77777777" w:rsidR="00680DF5" w:rsidRPr="00DA0915" w:rsidRDefault="00680DF5" w:rsidP="00680DF5">
            <w:pPr>
              <w:spacing w:line="360" w:lineRule="auto"/>
              <w:rPr>
                <w:rFonts w:ascii="Times New Roman" w:eastAsia="Calibri" w:hAnsi="Times New Roman" w:cs="Times New Roman"/>
                <w:b/>
                <w:sz w:val="24"/>
                <w:szCs w:val="24"/>
              </w:rPr>
            </w:pPr>
            <w:r w:rsidRPr="00DA0915">
              <w:rPr>
                <w:rFonts w:ascii="Times New Roman" w:eastAsia="Calibri" w:hAnsi="Times New Roman" w:cs="Times New Roman"/>
                <w:b/>
                <w:sz w:val="24"/>
                <w:szCs w:val="24"/>
              </w:rPr>
              <w:t>SKLOP  ŠT.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3256"/>
              <w:gridCol w:w="1559"/>
              <w:gridCol w:w="1417"/>
              <w:gridCol w:w="1477"/>
              <w:gridCol w:w="1277"/>
            </w:tblGrid>
            <w:tr w:rsidR="00DA0915" w:rsidRPr="00DA0915" w14:paraId="6B022FB3" w14:textId="77777777" w:rsidTr="00C80F0D">
              <w:tc>
                <w:tcPr>
                  <w:tcW w:w="3256" w:type="dxa"/>
                  <w:shd w:val="clear" w:color="auto" w:fill="auto"/>
                </w:tcPr>
                <w:p w14:paraId="51634E9C" w14:textId="77777777" w:rsidR="00680DF5" w:rsidRPr="00DA0915" w:rsidRDefault="00680DF5" w:rsidP="00C80F0D">
                  <w:pPr>
                    <w:jc w:val="both"/>
                    <w:rPr>
                      <w:rFonts w:ascii="Times New Roman" w:hAnsi="Times New Roman" w:cs="Times New Roman"/>
                      <w:b/>
                      <w:sz w:val="24"/>
                      <w:szCs w:val="24"/>
                    </w:rPr>
                  </w:pPr>
                </w:p>
              </w:tc>
              <w:tc>
                <w:tcPr>
                  <w:tcW w:w="1559" w:type="dxa"/>
                  <w:shd w:val="clear" w:color="auto" w:fill="auto"/>
                </w:tcPr>
                <w:p w14:paraId="69CBA09E"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1</w:t>
                  </w:r>
                </w:p>
                <w:p w14:paraId="43DDC775"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2E39A939"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w:t>
                  </w:r>
                </w:p>
              </w:tc>
              <w:tc>
                <w:tcPr>
                  <w:tcW w:w="1417" w:type="dxa"/>
                  <w:shd w:val="clear" w:color="auto" w:fill="auto"/>
                </w:tcPr>
                <w:p w14:paraId="751DC1C0"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2</w:t>
                  </w:r>
                </w:p>
                <w:p w14:paraId="119EDEFC"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16DD2352"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_________</w:t>
                  </w:r>
                </w:p>
              </w:tc>
              <w:tc>
                <w:tcPr>
                  <w:tcW w:w="1477" w:type="dxa"/>
                  <w:shd w:val="clear" w:color="auto" w:fill="auto"/>
                </w:tcPr>
                <w:p w14:paraId="3CA0B5FD"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3</w:t>
                  </w:r>
                </w:p>
                <w:p w14:paraId="7C728366"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5027CDC0"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_________</w:t>
                  </w:r>
                </w:p>
              </w:tc>
              <w:tc>
                <w:tcPr>
                  <w:tcW w:w="1277" w:type="dxa"/>
                  <w:shd w:val="clear" w:color="auto" w:fill="auto"/>
                </w:tcPr>
                <w:p w14:paraId="220D1598"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SKUPAJ</w:t>
                  </w:r>
                </w:p>
              </w:tc>
            </w:tr>
            <w:tr w:rsidR="00DA0915" w:rsidRPr="00DA0915" w14:paraId="76479D3C" w14:textId="77777777" w:rsidTr="00C80F0D">
              <w:trPr>
                <w:trHeight w:val="463"/>
              </w:trPr>
              <w:tc>
                <w:tcPr>
                  <w:tcW w:w="3256" w:type="dxa"/>
                  <w:shd w:val="clear" w:color="auto" w:fill="auto"/>
                </w:tcPr>
                <w:p w14:paraId="4DECCACE"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Ponudbena cena za km (brez DDV)</w:t>
                  </w:r>
                </w:p>
              </w:tc>
              <w:tc>
                <w:tcPr>
                  <w:tcW w:w="1559" w:type="dxa"/>
                  <w:shd w:val="clear" w:color="auto" w:fill="auto"/>
                </w:tcPr>
                <w:p w14:paraId="102D2684"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2F2B5C16"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2D78926F"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05966905" w14:textId="77777777" w:rsidR="00680DF5" w:rsidRPr="00DA0915" w:rsidRDefault="00680DF5" w:rsidP="00C80F0D">
                  <w:pPr>
                    <w:jc w:val="both"/>
                    <w:rPr>
                      <w:rFonts w:ascii="Times New Roman" w:hAnsi="Times New Roman" w:cs="Times New Roman"/>
                      <w:sz w:val="24"/>
                      <w:szCs w:val="24"/>
                    </w:rPr>
                  </w:pPr>
                  <w:proofErr w:type="spellStart"/>
                  <w:r w:rsidRPr="00DA0915">
                    <w:rPr>
                      <w:rFonts w:ascii="Times New Roman" w:hAnsi="Times New Roman" w:cs="Times New Roman"/>
                      <w:sz w:val="24"/>
                      <w:szCs w:val="24"/>
                    </w:rPr>
                    <w:t>xxxxxxxx</w:t>
                  </w:r>
                  <w:proofErr w:type="spellEnd"/>
                </w:p>
              </w:tc>
            </w:tr>
            <w:tr w:rsidR="00DA0915" w:rsidRPr="00DA0915" w14:paraId="02E141B7" w14:textId="77777777" w:rsidTr="00C80F0D">
              <w:trPr>
                <w:trHeight w:val="555"/>
              </w:trPr>
              <w:tc>
                <w:tcPr>
                  <w:tcW w:w="3256" w:type="dxa"/>
                  <w:tcBorders>
                    <w:bottom w:val="single" w:sz="4" w:space="0" w:color="auto"/>
                  </w:tcBorders>
                  <w:shd w:val="clear" w:color="auto" w:fill="auto"/>
                </w:tcPr>
                <w:p w14:paraId="3467FE62"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Število km skupaj na dan</w:t>
                  </w:r>
                </w:p>
              </w:tc>
              <w:tc>
                <w:tcPr>
                  <w:tcW w:w="1559" w:type="dxa"/>
                  <w:tcBorders>
                    <w:bottom w:val="single" w:sz="4" w:space="0" w:color="auto"/>
                  </w:tcBorders>
                  <w:shd w:val="clear" w:color="auto" w:fill="auto"/>
                </w:tcPr>
                <w:p w14:paraId="1496CB8C" w14:textId="77777777" w:rsidR="00680DF5" w:rsidRPr="00DA091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780B7A72" w14:textId="77777777" w:rsidR="00680DF5" w:rsidRPr="00DA091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6B655748" w14:textId="77777777" w:rsidR="00680DF5" w:rsidRPr="00DA091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29D24657" w14:textId="77777777" w:rsidR="00680DF5" w:rsidRPr="00DA0915" w:rsidRDefault="00680DF5" w:rsidP="00C80F0D">
                  <w:pPr>
                    <w:jc w:val="both"/>
                    <w:rPr>
                      <w:rFonts w:ascii="Times New Roman" w:hAnsi="Times New Roman" w:cs="Times New Roman"/>
                      <w:sz w:val="24"/>
                      <w:szCs w:val="24"/>
                    </w:rPr>
                  </w:pPr>
                </w:p>
              </w:tc>
            </w:tr>
            <w:tr w:rsidR="00DA0915" w:rsidRPr="00DA0915" w14:paraId="19FF9416" w14:textId="77777777" w:rsidTr="00C80F0D">
              <w:tc>
                <w:tcPr>
                  <w:tcW w:w="3256" w:type="dxa"/>
                  <w:shd w:val="clear" w:color="auto" w:fill="F2F2F2"/>
                </w:tcPr>
                <w:p w14:paraId="16A2AF3F" w14:textId="02FA7372"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Skupaj ponudbena cena brez DDV) na dan</w:t>
                  </w:r>
                </w:p>
              </w:tc>
              <w:tc>
                <w:tcPr>
                  <w:tcW w:w="1559" w:type="dxa"/>
                  <w:shd w:val="clear" w:color="auto" w:fill="F2F2F2"/>
                </w:tcPr>
                <w:p w14:paraId="7A29CC57"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F2F2F2"/>
                </w:tcPr>
                <w:p w14:paraId="30912F40"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F2F2F2"/>
                </w:tcPr>
                <w:p w14:paraId="4CCE77A7"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F2F2F2"/>
                </w:tcPr>
                <w:p w14:paraId="27D10D7F" w14:textId="77777777" w:rsidR="00680DF5" w:rsidRPr="00DA0915" w:rsidRDefault="00680DF5" w:rsidP="00C80F0D">
                  <w:pPr>
                    <w:jc w:val="both"/>
                    <w:rPr>
                      <w:rFonts w:ascii="Times New Roman" w:hAnsi="Times New Roman" w:cs="Times New Roman"/>
                      <w:sz w:val="24"/>
                      <w:szCs w:val="24"/>
                    </w:rPr>
                  </w:pPr>
                </w:p>
              </w:tc>
            </w:tr>
            <w:tr w:rsidR="00DA0915" w:rsidRPr="00DA0915" w14:paraId="676D8CA6" w14:textId="77777777" w:rsidTr="00C80F0D">
              <w:trPr>
                <w:trHeight w:val="440"/>
              </w:trPr>
              <w:tc>
                <w:tcPr>
                  <w:tcW w:w="3256" w:type="dxa"/>
                  <w:tcBorders>
                    <w:bottom w:val="single" w:sz="4" w:space="0" w:color="auto"/>
                  </w:tcBorders>
                  <w:shd w:val="clear" w:color="auto" w:fill="auto"/>
                </w:tcPr>
                <w:p w14:paraId="7CE0C663"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DDV_______%</w:t>
                  </w:r>
                </w:p>
              </w:tc>
              <w:tc>
                <w:tcPr>
                  <w:tcW w:w="1559" w:type="dxa"/>
                  <w:tcBorders>
                    <w:bottom w:val="single" w:sz="4" w:space="0" w:color="auto"/>
                  </w:tcBorders>
                  <w:shd w:val="clear" w:color="auto" w:fill="auto"/>
                </w:tcPr>
                <w:p w14:paraId="5627BF39" w14:textId="77777777" w:rsidR="00680DF5" w:rsidRPr="00DA091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4DDFBFE7" w14:textId="77777777" w:rsidR="00680DF5" w:rsidRPr="00DA091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1BD1E4BA" w14:textId="77777777" w:rsidR="00680DF5" w:rsidRPr="00DA091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5E4064F2" w14:textId="77777777" w:rsidR="00680DF5" w:rsidRPr="00DA0915" w:rsidRDefault="00680DF5" w:rsidP="00C80F0D">
                  <w:pPr>
                    <w:jc w:val="both"/>
                    <w:rPr>
                      <w:rFonts w:ascii="Times New Roman" w:hAnsi="Times New Roman" w:cs="Times New Roman"/>
                      <w:sz w:val="24"/>
                      <w:szCs w:val="24"/>
                    </w:rPr>
                  </w:pPr>
                </w:p>
              </w:tc>
            </w:tr>
            <w:tr w:rsidR="00DA0915" w:rsidRPr="00DA0915" w14:paraId="314E6B8B" w14:textId="77777777" w:rsidTr="00C80F0D">
              <w:trPr>
                <w:trHeight w:val="440"/>
              </w:trPr>
              <w:tc>
                <w:tcPr>
                  <w:tcW w:w="3256" w:type="dxa"/>
                  <w:shd w:val="clear" w:color="auto" w:fill="F2F2F2"/>
                </w:tcPr>
                <w:p w14:paraId="70B9BC5B"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Skupaj ponudbena cena z DDV na dan</w:t>
                  </w:r>
                </w:p>
              </w:tc>
              <w:tc>
                <w:tcPr>
                  <w:tcW w:w="1559" w:type="dxa"/>
                  <w:shd w:val="clear" w:color="auto" w:fill="F2F2F2"/>
                </w:tcPr>
                <w:p w14:paraId="207BD929"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F2F2F2"/>
                </w:tcPr>
                <w:p w14:paraId="4A46B52A"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F2F2F2"/>
                </w:tcPr>
                <w:p w14:paraId="15A0D9BD"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F2F2F2"/>
                </w:tcPr>
                <w:p w14:paraId="56CDD417" w14:textId="77777777" w:rsidR="00680DF5" w:rsidRPr="00DA0915" w:rsidRDefault="00680DF5" w:rsidP="00C80F0D">
                  <w:pPr>
                    <w:jc w:val="both"/>
                    <w:rPr>
                      <w:rFonts w:ascii="Times New Roman" w:hAnsi="Times New Roman" w:cs="Times New Roman"/>
                      <w:sz w:val="24"/>
                      <w:szCs w:val="24"/>
                    </w:rPr>
                  </w:pPr>
                </w:p>
              </w:tc>
            </w:tr>
            <w:tr w:rsidR="00DA0915" w:rsidRPr="00DA0915" w14:paraId="1C317582" w14:textId="77777777" w:rsidTr="00C80F0D">
              <w:tc>
                <w:tcPr>
                  <w:tcW w:w="3256" w:type="dxa"/>
                  <w:shd w:val="clear" w:color="auto" w:fill="auto"/>
                </w:tcPr>
                <w:p w14:paraId="288090A2"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Ponudbena cena za šolsko leto (190 dni) z DDV</w:t>
                  </w:r>
                </w:p>
              </w:tc>
              <w:tc>
                <w:tcPr>
                  <w:tcW w:w="1559" w:type="dxa"/>
                  <w:shd w:val="clear" w:color="auto" w:fill="auto"/>
                </w:tcPr>
                <w:p w14:paraId="67396839"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20603697"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261AF734"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738A5024" w14:textId="77777777" w:rsidR="00680DF5" w:rsidRPr="00DA0915" w:rsidRDefault="00680DF5" w:rsidP="00C80F0D">
                  <w:pPr>
                    <w:jc w:val="both"/>
                    <w:rPr>
                      <w:rFonts w:ascii="Times New Roman" w:hAnsi="Times New Roman" w:cs="Times New Roman"/>
                      <w:sz w:val="24"/>
                      <w:szCs w:val="24"/>
                    </w:rPr>
                  </w:pPr>
                </w:p>
              </w:tc>
            </w:tr>
            <w:tr w:rsidR="00DA0915" w:rsidRPr="00DA0915" w14:paraId="6C64C28D" w14:textId="77777777" w:rsidTr="00C80F0D">
              <w:tc>
                <w:tcPr>
                  <w:tcW w:w="3256" w:type="dxa"/>
                  <w:shd w:val="clear" w:color="auto" w:fill="auto"/>
                </w:tcPr>
                <w:p w14:paraId="3075BC97" w14:textId="410E3E5B" w:rsidR="00680DF5" w:rsidRPr="00DA0915" w:rsidRDefault="00680DF5" w:rsidP="00B930AE">
                  <w:pPr>
                    <w:jc w:val="both"/>
                    <w:rPr>
                      <w:rFonts w:ascii="Times New Roman" w:hAnsi="Times New Roman" w:cs="Times New Roman"/>
                      <w:sz w:val="24"/>
                      <w:szCs w:val="24"/>
                    </w:rPr>
                  </w:pPr>
                  <w:r w:rsidRPr="00DA0915">
                    <w:rPr>
                      <w:rFonts w:ascii="Times New Roman" w:hAnsi="Times New Roman" w:cs="Times New Roman"/>
                      <w:sz w:val="24"/>
                      <w:szCs w:val="24"/>
                    </w:rPr>
                    <w:t>Ponudbena cena z DDV za obdobje od 1. 9. 20</w:t>
                  </w:r>
                  <w:r w:rsidR="00506E9C" w:rsidRPr="00DA0915">
                    <w:rPr>
                      <w:rFonts w:ascii="Times New Roman" w:hAnsi="Times New Roman" w:cs="Times New Roman"/>
                      <w:sz w:val="24"/>
                      <w:szCs w:val="24"/>
                    </w:rPr>
                    <w:t>2</w:t>
                  </w:r>
                  <w:r w:rsidR="005910BF" w:rsidRPr="00DA0915">
                    <w:rPr>
                      <w:rFonts w:ascii="Times New Roman" w:hAnsi="Times New Roman" w:cs="Times New Roman"/>
                      <w:sz w:val="24"/>
                      <w:szCs w:val="24"/>
                    </w:rPr>
                    <w:t>5</w:t>
                  </w:r>
                  <w:r w:rsidRPr="00DA0915">
                    <w:rPr>
                      <w:rFonts w:ascii="Times New Roman" w:hAnsi="Times New Roman" w:cs="Times New Roman"/>
                      <w:sz w:val="24"/>
                      <w:szCs w:val="24"/>
                    </w:rPr>
                    <w:t xml:space="preserve"> do zaključka šol. leta 20</w:t>
                  </w:r>
                  <w:r w:rsidR="00B930AE" w:rsidRPr="00DA0915">
                    <w:rPr>
                      <w:rFonts w:ascii="Times New Roman" w:hAnsi="Times New Roman" w:cs="Times New Roman"/>
                      <w:sz w:val="24"/>
                      <w:szCs w:val="24"/>
                    </w:rPr>
                    <w:t>2</w:t>
                  </w:r>
                  <w:r w:rsidR="005910BF" w:rsidRPr="00DA0915">
                    <w:rPr>
                      <w:rFonts w:ascii="Times New Roman" w:hAnsi="Times New Roman" w:cs="Times New Roman"/>
                      <w:sz w:val="24"/>
                      <w:szCs w:val="24"/>
                    </w:rPr>
                    <w:t>7</w:t>
                  </w:r>
                  <w:r w:rsidRPr="00DA0915">
                    <w:rPr>
                      <w:rFonts w:ascii="Times New Roman" w:hAnsi="Times New Roman" w:cs="Times New Roman"/>
                      <w:sz w:val="24"/>
                      <w:szCs w:val="24"/>
                    </w:rPr>
                    <w:t>/20</w:t>
                  </w:r>
                  <w:r w:rsidR="00B930AE" w:rsidRPr="00DA0915">
                    <w:rPr>
                      <w:rFonts w:ascii="Times New Roman" w:hAnsi="Times New Roman" w:cs="Times New Roman"/>
                      <w:sz w:val="24"/>
                      <w:szCs w:val="24"/>
                    </w:rPr>
                    <w:t>2</w:t>
                  </w:r>
                  <w:r w:rsidR="005910BF" w:rsidRPr="00DA0915">
                    <w:rPr>
                      <w:rFonts w:ascii="Times New Roman" w:hAnsi="Times New Roman" w:cs="Times New Roman"/>
                      <w:sz w:val="24"/>
                      <w:szCs w:val="24"/>
                    </w:rPr>
                    <w:t>8</w:t>
                  </w:r>
                  <w:r w:rsidRPr="00DA0915">
                    <w:rPr>
                      <w:rFonts w:ascii="Times New Roman" w:hAnsi="Times New Roman" w:cs="Times New Roman"/>
                      <w:sz w:val="24"/>
                      <w:szCs w:val="24"/>
                    </w:rPr>
                    <w:t xml:space="preserve">  (570 dni)</w:t>
                  </w:r>
                </w:p>
              </w:tc>
              <w:tc>
                <w:tcPr>
                  <w:tcW w:w="1559" w:type="dxa"/>
                  <w:shd w:val="clear" w:color="auto" w:fill="auto"/>
                </w:tcPr>
                <w:p w14:paraId="2FD0C7D2"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778E8A65"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32602CFE"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2EAAE01F" w14:textId="77777777" w:rsidR="00680DF5" w:rsidRPr="00DA0915" w:rsidRDefault="00680DF5" w:rsidP="00C80F0D">
                  <w:pPr>
                    <w:jc w:val="both"/>
                    <w:rPr>
                      <w:rFonts w:ascii="Times New Roman" w:hAnsi="Times New Roman" w:cs="Times New Roman"/>
                      <w:sz w:val="24"/>
                      <w:szCs w:val="24"/>
                    </w:rPr>
                  </w:pPr>
                </w:p>
              </w:tc>
            </w:tr>
          </w:tbl>
          <w:p w14:paraId="2EC037BA" w14:textId="77777777" w:rsidR="00680DF5" w:rsidRPr="00DA0915" w:rsidRDefault="00680DF5" w:rsidP="00680DF5">
            <w:pPr>
              <w:rPr>
                <w:rFonts w:ascii="Times New Roman" w:hAnsi="Times New Roman" w:cs="Times New Roman"/>
                <w:b/>
                <w:i/>
                <w:sz w:val="24"/>
                <w:szCs w:val="24"/>
              </w:rPr>
            </w:pPr>
          </w:p>
          <w:p w14:paraId="70888B63" w14:textId="3E67DC94" w:rsidR="00680DF5" w:rsidRPr="00DA0915" w:rsidRDefault="00680DF5" w:rsidP="00680DF5">
            <w:pPr>
              <w:rPr>
                <w:rFonts w:ascii="Times New Roman" w:hAnsi="Times New Roman" w:cs="Times New Roman"/>
                <w:b/>
                <w:i/>
                <w:sz w:val="24"/>
                <w:szCs w:val="24"/>
              </w:rPr>
            </w:pPr>
            <w:r w:rsidRPr="00DA0915">
              <w:rPr>
                <w:rFonts w:ascii="Times New Roman" w:hAnsi="Times New Roman" w:cs="Times New Roman"/>
                <w:b/>
                <w:i/>
                <w:sz w:val="24"/>
                <w:szCs w:val="24"/>
              </w:rPr>
              <w:t>Opomb</w:t>
            </w:r>
            <w:r w:rsidR="007C497A" w:rsidRPr="00DA0915">
              <w:rPr>
                <w:rFonts w:ascii="Times New Roman" w:hAnsi="Times New Roman" w:cs="Times New Roman"/>
                <w:b/>
                <w:i/>
                <w:sz w:val="24"/>
                <w:szCs w:val="24"/>
              </w:rPr>
              <w:t>a</w:t>
            </w:r>
            <w:r w:rsidRPr="00DA0915">
              <w:rPr>
                <w:rFonts w:ascii="Times New Roman" w:hAnsi="Times New Roman" w:cs="Times New Roman"/>
                <w:b/>
                <w:i/>
                <w:sz w:val="24"/>
                <w:szCs w:val="24"/>
              </w:rPr>
              <w:t xml:space="preserve">: </w:t>
            </w:r>
          </w:p>
          <w:p w14:paraId="41585205" w14:textId="54619808" w:rsidR="00680DF5" w:rsidRPr="00DA0915" w:rsidRDefault="00B930AE" w:rsidP="007C497A">
            <w:pPr>
              <w:rPr>
                <w:rFonts w:ascii="Times New Roman" w:hAnsi="Times New Roman" w:cs="Times New Roman"/>
                <w:i/>
                <w:sz w:val="24"/>
                <w:szCs w:val="24"/>
              </w:rPr>
            </w:pPr>
            <w:r w:rsidRPr="00DA0915">
              <w:rPr>
                <w:rFonts w:ascii="Times New Roman" w:hAnsi="Times New Roman" w:cs="Times New Roman"/>
                <w:i/>
                <w:sz w:val="24"/>
                <w:szCs w:val="24"/>
              </w:rPr>
              <w:t>P</w:t>
            </w:r>
            <w:r w:rsidR="00680DF5" w:rsidRPr="00DA0915">
              <w:rPr>
                <w:rFonts w:ascii="Times New Roman" w:hAnsi="Times New Roman" w:cs="Times New Roman"/>
                <w:i/>
                <w:sz w:val="24"/>
                <w:szCs w:val="24"/>
              </w:rPr>
              <w:t>onudniki morajo upoštevati, da naročnik priznava samo efektivne kilometre, to so kilometri, ko so otroci v vozilu</w:t>
            </w:r>
            <w:r w:rsidR="007C497A" w:rsidRPr="00DA0915">
              <w:rPr>
                <w:rFonts w:ascii="Times New Roman" w:hAnsi="Times New Roman" w:cs="Times New Roman"/>
                <w:i/>
                <w:sz w:val="24"/>
                <w:szCs w:val="24"/>
              </w:rPr>
              <w:t>.</w:t>
            </w:r>
          </w:p>
          <w:p w14:paraId="259AAB1A" w14:textId="77777777" w:rsidR="00680DF5" w:rsidRPr="00DA0915" w:rsidRDefault="00680DF5" w:rsidP="00680DF5">
            <w:pPr>
              <w:rPr>
                <w:rFonts w:ascii="Times New Roman" w:hAnsi="Times New Roman" w:cs="Times New Roman"/>
                <w:b/>
                <w:sz w:val="24"/>
                <w:szCs w:val="24"/>
              </w:rPr>
            </w:pPr>
            <w:r w:rsidRPr="00DA0915">
              <w:rPr>
                <w:rFonts w:ascii="Times New Roman" w:hAnsi="Times New Roman" w:cs="Times New Roman"/>
                <w:b/>
                <w:sz w:val="24"/>
                <w:szCs w:val="24"/>
              </w:rPr>
              <w:lastRenderedPageBreak/>
              <w:t>III. Ponudbeni pogoji:</w:t>
            </w:r>
          </w:p>
          <w:p w14:paraId="6CFC05DD" w14:textId="0DBCC17D" w:rsidR="00680DF5" w:rsidRPr="00DA0915" w:rsidRDefault="00680DF5" w:rsidP="00680DF5">
            <w:pPr>
              <w:tabs>
                <w:tab w:val="right" w:pos="2556"/>
                <w:tab w:val="right" w:pos="5609"/>
              </w:tabs>
              <w:jc w:val="both"/>
              <w:rPr>
                <w:rFonts w:ascii="Times New Roman" w:hAnsi="Times New Roman" w:cs="Times New Roman"/>
                <w:sz w:val="24"/>
                <w:szCs w:val="24"/>
              </w:rPr>
            </w:pPr>
            <w:r w:rsidRPr="00DA0915">
              <w:rPr>
                <w:rFonts w:ascii="Times New Roman" w:hAnsi="Times New Roman" w:cs="Times New Roman"/>
                <w:sz w:val="24"/>
                <w:szCs w:val="24"/>
              </w:rPr>
              <w:t xml:space="preserve">1. </w:t>
            </w:r>
            <w:r w:rsidR="00797CFE" w:rsidRPr="00DA0915">
              <w:rPr>
                <w:rFonts w:ascii="Times New Roman" w:hAnsi="Times New Roman" w:cs="Times New Roman"/>
                <w:sz w:val="24"/>
                <w:szCs w:val="24"/>
              </w:rPr>
              <w:t>Ponujene cene so fiksne in nespremenljive za obdobje prvega šolskega leta (202</w:t>
            </w:r>
            <w:r w:rsidR="004A0EF0" w:rsidRPr="00DA0915">
              <w:rPr>
                <w:rFonts w:ascii="Times New Roman" w:hAnsi="Times New Roman" w:cs="Times New Roman"/>
                <w:sz w:val="24"/>
                <w:szCs w:val="24"/>
              </w:rPr>
              <w:t>5</w:t>
            </w:r>
            <w:r w:rsidR="00797CFE" w:rsidRPr="00DA0915">
              <w:rPr>
                <w:rFonts w:ascii="Times New Roman" w:hAnsi="Times New Roman" w:cs="Times New Roman"/>
                <w:sz w:val="24"/>
                <w:szCs w:val="24"/>
              </w:rPr>
              <w:t>/202</w:t>
            </w:r>
            <w:r w:rsidR="004A0EF0" w:rsidRPr="00DA0915">
              <w:rPr>
                <w:rFonts w:ascii="Times New Roman" w:hAnsi="Times New Roman" w:cs="Times New Roman"/>
                <w:sz w:val="24"/>
                <w:szCs w:val="24"/>
              </w:rPr>
              <w:t>6</w:t>
            </w:r>
            <w:r w:rsidR="00797CFE" w:rsidRPr="00DA0915">
              <w:rPr>
                <w:rFonts w:ascii="Times New Roman" w:hAnsi="Times New Roman" w:cs="Times New Roman"/>
                <w:sz w:val="24"/>
                <w:szCs w:val="24"/>
              </w:rPr>
              <w:t>), v tem obdobju se pogodbeni stranki odrekata spremenljivosti cene vezano na 655. in 656. Obligacijskega zakonika - OZ.</w:t>
            </w:r>
          </w:p>
          <w:p w14:paraId="1B79D052" w14:textId="628A442F" w:rsidR="00680DF5" w:rsidRPr="00DA0915" w:rsidRDefault="001955A6" w:rsidP="00680DF5">
            <w:pPr>
              <w:tabs>
                <w:tab w:val="right" w:pos="2556"/>
                <w:tab w:val="right" w:pos="5609"/>
              </w:tabs>
              <w:jc w:val="both"/>
              <w:rPr>
                <w:rFonts w:ascii="Times New Roman" w:hAnsi="Times New Roman" w:cs="Times New Roman"/>
                <w:sz w:val="24"/>
                <w:szCs w:val="24"/>
              </w:rPr>
            </w:pPr>
            <w:r w:rsidRPr="00DA0915">
              <w:rPr>
                <w:rFonts w:ascii="Times New Roman" w:hAnsi="Times New Roman" w:cs="Times New Roman"/>
                <w:sz w:val="24"/>
                <w:szCs w:val="24"/>
              </w:rPr>
              <w:t>2</w:t>
            </w:r>
            <w:r w:rsidR="00680DF5" w:rsidRPr="00DA0915">
              <w:rPr>
                <w:rFonts w:ascii="Times New Roman" w:hAnsi="Times New Roman" w:cs="Times New Roman"/>
                <w:sz w:val="24"/>
                <w:szCs w:val="24"/>
              </w:rPr>
              <w:t>. Rok plačila je</w:t>
            </w:r>
            <w:r w:rsidR="004A0EF0" w:rsidRPr="00DA0915">
              <w:rPr>
                <w:rFonts w:ascii="Times New Roman" w:hAnsi="Times New Roman" w:cs="Times New Roman"/>
                <w:sz w:val="24"/>
                <w:szCs w:val="24"/>
              </w:rPr>
              <w:t xml:space="preserve"> v</w:t>
            </w:r>
            <w:r w:rsidR="00680DF5" w:rsidRPr="00DA0915">
              <w:rPr>
                <w:rFonts w:ascii="Times New Roman" w:hAnsi="Times New Roman" w:cs="Times New Roman"/>
                <w:sz w:val="24"/>
                <w:szCs w:val="24"/>
              </w:rPr>
              <w:t xml:space="preserve"> </w:t>
            </w:r>
            <w:r w:rsidR="00DA0915" w:rsidRPr="00DA0915">
              <w:rPr>
                <w:rFonts w:ascii="Times New Roman" w:hAnsi="Times New Roman" w:cs="Times New Roman"/>
                <w:sz w:val="24"/>
                <w:szCs w:val="24"/>
              </w:rPr>
              <w:t xml:space="preserve">roku </w:t>
            </w:r>
            <w:r w:rsidR="00680DF5" w:rsidRPr="00DA0915">
              <w:rPr>
                <w:rFonts w:ascii="Times New Roman" w:hAnsi="Times New Roman" w:cs="Times New Roman"/>
                <w:sz w:val="24"/>
                <w:szCs w:val="24"/>
              </w:rPr>
              <w:t xml:space="preserve">30 </w:t>
            </w:r>
            <w:r w:rsidR="00025CD1" w:rsidRPr="00DA0915">
              <w:rPr>
                <w:rFonts w:ascii="Times New Roman" w:hAnsi="Times New Roman" w:cs="Times New Roman"/>
                <w:sz w:val="24"/>
                <w:szCs w:val="24"/>
              </w:rPr>
              <w:t>dn</w:t>
            </w:r>
            <w:r w:rsidR="00DA0915" w:rsidRPr="00DA0915">
              <w:rPr>
                <w:rFonts w:ascii="Times New Roman" w:hAnsi="Times New Roman" w:cs="Times New Roman"/>
                <w:sz w:val="24"/>
                <w:szCs w:val="24"/>
              </w:rPr>
              <w:t>i</w:t>
            </w:r>
            <w:r w:rsidR="00025CD1" w:rsidRPr="00DA0915">
              <w:rPr>
                <w:rFonts w:ascii="Times New Roman" w:hAnsi="Times New Roman" w:cs="Times New Roman"/>
                <w:sz w:val="24"/>
                <w:szCs w:val="24"/>
              </w:rPr>
              <w:t xml:space="preserve"> od dneva prejetja</w:t>
            </w:r>
            <w:r w:rsidR="00680DF5" w:rsidRPr="00DA0915">
              <w:rPr>
                <w:rFonts w:ascii="Times New Roman" w:hAnsi="Times New Roman" w:cs="Times New Roman"/>
                <w:sz w:val="24"/>
                <w:szCs w:val="24"/>
              </w:rPr>
              <w:t xml:space="preserve"> posameznega računa za pretekli mesec.</w:t>
            </w:r>
          </w:p>
          <w:p w14:paraId="4301CF3F" w14:textId="7BCD5040" w:rsidR="00361744" w:rsidRPr="00DA0915" w:rsidRDefault="001955A6" w:rsidP="00361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right="-648"/>
              <w:rPr>
                <w:rFonts w:ascii="Times New Roman" w:hAnsi="Times New Roman" w:cs="Times New Roman"/>
                <w:sz w:val="24"/>
                <w:szCs w:val="24"/>
              </w:rPr>
            </w:pPr>
            <w:r w:rsidRPr="00DA0915">
              <w:rPr>
                <w:rFonts w:ascii="Times New Roman" w:hAnsi="Times New Roman" w:cs="Times New Roman"/>
                <w:sz w:val="24"/>
                <w:szCs w:val="24"/>
              </w:rPr>
              <w:t>3</w:t>
            </w:r>
            <w:r w:rsidR="00680DF5" w:rsidRPr="00DA0915">
              <w:rPr>
                <w:rFonts w:ascii="Times New Roman" w:hAnsi="Times New Roman" w:cs="Times New Roman"/>
                <w:sz w:val="24"/>
                <w:szCs w:val="24"/>
              </w:rPr>
              <w:t>. Ponudnik zagotavlja naslednji odzivni čas v primeru okvare vozila</w:t>
            </w:r>
            <w:r w:rsidR="00361744" w:rsidRPr="00DA0915">
              <w:rPr>
                <w:rFonts w:ascii="Times New Roman" w:hAnsi="Times New Roman" w:cs="Times New Roman"/>
                <w:sz w:val="24"/>
                <w:szCs w:val="24"/>
              </w:rPr>
              <w:t xml:space="preserve"> – nadomestno vozilo</w:t>
            </w:r>
            <w:r w:rsidR="00680DF5" w:rsidRPr="00DA0915">
              <w:rPr>
                <w:rFonts w:ascii="Times New Roman" w:hAnsi="Times New Roman" w:cs="Times New Roman"/>
                <w:sz w:val="24"/>
                <w:szCs w:val="24"/>
              </w:rPr>
              <w:t>:</w:t>
            </w:r>
            <w:r w:rsidR="00361744" w:rsidRPr="00DA0915">
              <w:rPr>
                <w:rFonts w:ascii="Times New Roman" w:hAnsi="Times New Roman" w:cs="Times New Roman"/>
                <w:sz w:val="24"/>
                <w:szCs w:val="24"/>
              </w:rPr>
              <w:t xml:space="preserve"> </w:t>
            </w:r>
          </w:p>
          <w:p w14:paraId="5B3AAC5F" w14:textId="23C42285" w:rsidR="00680DF5" w:rsidRPr="00DA0915" w:rsidRDefault="00361744" w:rsidP="00361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right="-648"/>
              <w:jc w:val="both"/>
              <w:rPr>
                <w:rFonts w:ascii="Times New Roman" w:hAnsi="Times New Roman" w:cs="Times New Roman"/>
                <w:sz w:val="24"/>
                <w:szCs w:val="24"/>
              </w:rPr>
            </w:pPr>
            <w:r w:rsidRPr="00DA0915">
              <w:rPr>
                <w:rFonts w:ascii="Times New Roman" w:hAnsi="Times New Roman" w:cs="Times New Roman"/>
                <w:sz w:val="24"/>
                <w:szCs w:val="24"/>
              </w:rPr>
              <w:t xml:space="preserve">    1 ura </w:t>
            </w:r>
            <w:r w:rsidR="00680DF5" w:rsidRPr="00DA0915">
              <w:rPr>
                <w:rFonts w:ascii="Times New Roman" w:hAnsi="Times New Roman" w:cs="Times New Roman"/>
                <w:sz w:val="24"/>
                <w:szCs w:val="24"/>
              </w:rPr>
              <w:t xml:space="preserve"> </w:t>
            </w:r>
          </w:p>
          <w:p w14:paraId="701EB4AB" w14:textId="77777777" w:rsidR="00361744" w:rsidRDefault="00361744" w:rsidP="00361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right="-648"/>
              <w:jc w:val="both"/>
              <w:rPr>
                <w:rFonts w:ascii="Times New Roman" w:hAnsi="Times New Roman" w:cs="Times New Roman"/>
                <w:sz w:val="24"/>
                <w:szCs w:val="24"/>
              </w:rPr>
            </w:pPr>
          </w:p>
          <w:p w14:paraId="17BC8FE0" w14:textId="77777777" w:rsidR="00DA0915" w:rsidRDefault="00DA0915" w:rsidP="00361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right="-648"/>
              <w:jc w:val="both"/>
              <w:rPr>
                <w:rFonts w:ascii="Times New Roman" w:hAnsi="Times New Roman" w:cs="Times New Roman"/>
                <w:sz w:val="24"/>
                <w:szCs w:val="24"/>
              </w:rPr>
            </w:pPr>
          </w:p>
          <w:p w14:paraId="65319B28" w14:textId="77777777" w:rsidR="00DA0915" w:rsidRPr="00DA0915" w:rsidRDefault="00DA0915" w:rsidP="00361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right="-648"/>
              <w:jc w:val="both"/>
              <w:rPr>
                <w:rFonts w:ascii="Times New Roman" w:hAnsi="Times New Roman" w:cs="Times New Roman"/>
                <w:sz w:val="24"/>
                <w:szCs w:val="24"/>
              </w:rPr>
            </w:pPr>
          </w:p>
          <w:p w14:paraId="3D889604" w14:textId="77777777" w:rsidR="00680DF5" w:rsidRPr="00DA0915" w:rsidRDefault="00680DF5" w:rsidP="00680DF5">
            <w:pPr>
              <w:tabs>
                <w:tab w:val="right" w:pos="2556"/>
                <w:tab w:val="right" w:pos="5609"/>
              </w:tabs>
              <w:jc w:val="both"/>
              <w:rPr>
                <w:rFonts w:ascii="Times New Roman" w:hAnsi="Times New Roman" w:cs="Times New Roman"/>
                <w:sz w:val="24"/>
                <w:szCs w:val="24"/>
              </w:rPr>
            </w:pPr>
            <w:r w:rsidRPr="00DA0915">
              <w:rPr>
                <w:rFonts w:ascii="Times New Roman" w:hAnsi="Times New Roman" w:cs="Times New Roman"/>
                <w:sz w:val="24"/>
                <w:szCs w:val="24"/>
              </w:rPr>
              <w:t>Strinjamo se, da naročnik ni zavezan sprejeti nobene od ponudb, ki jih je prejel ter da v primeru odstopa naročnika od oddaje javnega naročila ne bodo povrnjeni ponudniku nobeni stroški v zvezi z izdelavo ponudb.</w:t>
            </w:r>
          </w:p>
          <w:p w14:paraId="03D08CED" w14:textId="738FCE4C" w:rsidR="00797CFE" w:rsidRPr="00DA0915" w:rsidRDefault="003137E9" w:rsidP="00797CFE">
            <w:pPr>
              <w:spacing w:before="225" w:after="225" w:line="240" w:lineRule="auto"/>
              <w:jc w:val="both"/>
              <w:rPr>
                <w:rFonts w:ascii="Times New Roman" w:hAnsi="Times New Roman" w:cs="Times New Roman"/>
                <w:sz w:val="24"/>
                <w:szCs w:val="24"/>
              </w:rPr>
            </w:pPr>
            <w:r w:rsidRPr="00DA0915">
              <w:rPr>
                <w:rFonts w:ascii="Times New Roman" w:hAnsi="Times New Roman" w:cs="Times New Roman"/>
                <w:sz w:val="24"/>
                <w:szCs w:val="24"/>
              </w:rPr>
              <w:t xml:space="preserve">                 </w:t>
            </w:r>
          </w:p>
          <w:p w14:paraId="619A3665" w14:textId="7429DE99" w:rsidR="00605F63" w:rsidRPr="00DA0915" w:rsidRDefault="00605F63" w:rsidP="00F90F52">
            <w:pPr>
              <w:tabs>
                <w:tab w:val="left" w:pos="9072"/>
              </w:tabs>
              <w:jc w:val="both"/>
              <w:rPr>
                <w:rFonts w:ascii="Times New Roman" w:hAnsi="Times New Roman" w:cs="Times New Roman"/>
                <w:sz w:val="24"/>
                <w:szCs w:val="24"/>
              </w:rPr>
            </w:pPr>
          </w:p>
          <w:p w14:paraId="1744DE29" w14:textId="00DA0FB5" w:rsidR="00225E98" w:rsidRPr="00DA0915" w:rsidRDefault="003137E9" w:rsidP="009614D6">
            <w:pPr>
              <w:tabs>
                <w:tab w:val="left" w:pos="9072"/>
              </w:tabs>
              <w:jc w:val="both"/>
              <w:rPr>
                <w:rFonts w:ascii="Times New Roman" w:hAnsi="Times New Roman" w:cs="Times New Roman"/>
                <w:sz w:val="24"/>
                <w:szCs w:val="24"/>
              </w:rPr>
            </w:pPr>
            <w:r w:rsidRPr="00DA0915">
              <w:rPr>
                <w:rFonts w:ascii="Times New Roman" w:hAnsi="Times New Roman" w:cs="Times New Roman"/>
                <w:sz w:val="24"/>
                <w:szCs w:val="24"/>
              </w:rPr>
              <w:t xml:space="preserve"> Datum:                                          Žig:                                          Podpis:</w:t>
            </w:r>
          </w:p>
        </w:tc>
      </w:tr>
    </w:tbl>
    <w:p w14:paraId="5B64C735" w14:textId="77777777" w:rsidR="002F7DB8" w:rsidRDefault="002F7DB8" w:rsidP="009614D6">
      <w:pPr>
        <w:spacing w:after="0"/>
        <w:jc w:val="right"/>
        <w:rPr>
          <w:rFonts w:ascii="Times New Roman" w:hAnsi="Times New Roman" w:cs="Times New Roman"/>
          <w:sz w:val="24"/>
          <w:szCs w:val="24"/>
        </w:rPr>
      </w:pPr>
    </w:p>
    <w:p w14:paraId="0D21756B" w14:textId="77777777" w:rsidR="00460056" w:rsidRDefault="00460056" w:rsidP="009614D6">
      <w:pPr>
        <w:spacing w:after="0"/>
        <w:jc w:val="right"/>
        <w:rPr>
          <w:rFonts w:ascii="Times New Roman" w:hAnsi="Times New Roman" w:cs="Times New Roman"/>
          <w:sz w:val="24"/>
          <w:szCs w:val="24"/>
        </w:rPr>
      </w:pPr>
    </w:p>
    <w:p w14:paraId="08DE5110" w14:textId="77777777" w:rsidR="00460056" w:rsidRDefault="00460056" w:rsidP="009614D6">
      <w:pPr>
        <w:spacing w:after="0"/>
        <w:jc w:val="right"/>
        <w:rPr>
          <w:rFonts w:ascii="Times New Roman" w:hAnsi="Times New Roman" w:cs="Times New Roman"/>
          <w:sz w:val="24"/>
          <w:szCs w:val="24"/>
        </w:rPr>
      </w:pPr>
    </w:p>
    <w:p w14:paraId="3742586C" w14:textId="77777777" w:rsidR="00460056" w:rsidRDefault="00460056" w:rsidP="009614D6">
      <w:pPr>
        <w:spacing w:after="0"/>
        <w:jc w:val="right"/>
        <w:rPr>
          <w:rFonts w:ascii="Times New Roman" w:hAnsi="Times New Roman" w:cs="Times New Roman"/>
          <w:sz w:val="24"/>
          <w:szCs w:val="24"/>
        </w:rPr>
      </w:pPr>
    </w:p>
    <w:p w14:paraId="49C4AA4A" w14:textId="77777777" w:rsidR="00460056" w:rsidRDefault="00460056" w:rsidP="009614D6">
      <w:pPr>
        <w:spacing w:after="0"/>
        <w:jc w:val="right"/>
        <w:rPr>
          <w:rFonts w:ascii="Times New Roman" w:hAnsi="Times New Roman" w:cs="Times New Roman"/>
          <w:sz w:val="24"/>
          <w:szCs w:val="24"/>
        </w:rPr>
      </w:pPr>
    </w:p>
    <w:p w14:paraId="74CD84B6" w14:textId="77777777" w:rsidR="00460056" w:rsidRDefault="00460056" w:rsidP="009614D6">
      <w:pPr>
        <w:spacing w:after="0"/>
        <w:jc w:val="right"/>
        <w:rPr>
          <w:rFonts w:ascii="Times New Roman" w:hAnsi="Times New Roman" w:cs="Times New Roman"/>
          <w:sz w:val="24"/>
          <w:szCs w:val="24"/>
        </w:rPr>
      </w:pPr>
    </w:p>
    <w:p w14:paraId="5C686AB5" w14:textId="77777777" w:rsidR="00460056" w:rsidRDefault="00460056" w:rsidP="009614D6">
      <w:pPr>
        <w:spacing w:after="0"/>
        <w:jc w:val="right"/>
        <w:rPr>
          <w:rFonts w:ascii="Times New Roman" w:hAnsi="Times New Roman" w:cs="Times New Roman"/>
          <w:sz w:val="24"/>
          <w:szCs w:val="24"/>
        </w:rPr>
      </w:pPr>
    </w:p>
    <w:p w14:paraId="24DBC55D" w14:textId="77777777" w:rsidR="00460056" w:rsidRDefault="00460056" w:rsidP="009614D6">
      <w:pPr>
        <w:spacing w:after="0"/>
        <w:jc w:val="right"/>
        <w:rPr>
          <w:rFonts w:ascii="Times New Roman" w:hAnsi="Times New Roman" w:cs="Times New Roman"/>
          <w:sz w:val="24"/>
          <w:szCs w:val="24"/>
        </w:rPr>
      </w:pPr>
    </w:p>
    <w:p w14:paraId="15B80BB6" w14:textId="77777777" w:rsidR="00460056" w:rsidRDefault="00460056" w:rsidP="009614D6">
      <w:pPr>
        <w:spacing w:after="0"/>
        <w:jc w:val="right"/>
        <w:rPr>
          <w:rFonts w:ascii="Times New Roman" w:hAnsi="Times New Roman" w:cs="Times New Roman"/>
          <w:sz w:val="24"/>
          <w:szCs w:val="24"/>
        </w:rPr>
      </w:pPr>
    </w:p>
    <w:p w14:paraId="0AF3C8BF" w14:textId="77777777" w:rsidR="00460056" w:rsidRDefault="00460056" w:rsidP="009614D6">
      <w:pPr>
        <w:spacing w:after="0"/>
        <w:jc w:val="right"/>
        <w:rPr>
          <w:rFonts w:ascii="Times New Roman" w:hAnsi="Times New Roman" w:cs="Times New Roman"/>
          <w:sz w:val="24"/>
          <w:szCs w:val="24"/>
        </w:rPr>
      </w:pPr>
    </w:p>
    <w:p w14:paraId="68B19357" w14:textId="77777777" w:rsidR="00460056" w:rsidRDefault="00460056" w:rsidP="009614D6">
      <w:pPr>
        <w:spacing w:after="0"/>
        <w:jc w:val="right"/>
        <w:rPr>
          <w:rFonts w:ascii="Times New Roman" w:hAnsi="Times New Roman" w:cs="Times New Roman"/>
          <w:sz w:val="24"/>
          <w:szCs w:val="24"/>
        </w:rPr>
      </w:pPr>
    </w:p>
    <w:p w14:paraId="4A0D30D4" w14:textId="77777777" w:rsidR="00460056" w:rsidRDefault="00460056" w:rsidP="009614D6">
      <w:pPr>
        <w:spacing w:after="0"/>
        <w:jc w:val="right"/>
        <w:rPr>
          <w:rFonts w:ascii="Times New Roman" w:hAnsi="Times New Roman" w:cs="Times New Roman"/>
          <w:sz w:val="24"/>
          <w:szCs w:val="24"/>
        </w:rPr>
      </w:pPr>
    </w:p>
    <w:p w14:paraId="4C22E7E6" w14:textId="77777777" w:rsidR="00460056" w:rsidRDefault="00460056" w:rsidP="009614D6">
      <w:pPr>
        <w:spacing w:after="0"/>
        <w:jc w:val="right"/>
        <w:rPr>
          <w:rFonts w:ascii="Times New Roman" w:hAnsi="Times New Roman" w:cs="Times New Roman"/>
          <w:sz w:val="24"/>
          <w:szCs w:val="24"/>
        </w:rPr>
      </w:pPr>
    </w:p>
    <w:p w14:paraId="69AE990C" w14:textId="77777777" w:rsidR="00460056" w:rsidRDefault="00460056" w:rsidP="009614D6">
      <w:pPr>
        <w:spacing w:after="0"/>
        <w:jc w:val="right"/>
        <w:rPr>
          <w:rFonts w:ascii="Times New Roman" w:hAnsi="Times New Roman" w:cs="Times New Roman"/>
          <w:sz w:val="24"/>
          <w:szCs w:val="24"/>
        </w:rPr>
      </w:pPr>
    </w:p>
    <w:p w14:paraId="26044EF5" w14:textId="77777777" w:rsidR="00460056" w:rsidRDefault="00460056" w:rsidP="009614D6">
      <w:pPr>
        <w:spacing w:after="0"/>
        <w:jc w:val="right"/>
        <w:rPr>
          <w:rFonts w:ascii="Times New Roman" w:hAnsi="Times New Roman" w:cs="Times New Roman"/>
          <w:sz w:val="24"/>
          <w:szCs w:val="24"/>
        </w:rPr>
      </w:pPr>
    </w:p>
    <w:p w14:paraId="0DB71E7A" w14:textId="77777777" w:rsidR="00460056" w:rsidRDefault="00460056" w:rsidP="009614D6">
      <w:pPr>
        <w:spacing w:after="0"/>
        <w:jc w:val="right"/>
        <w:rPr>
          <w:rFonts w:ascii="Times New Roman" w:hAnsi="Times New Roman" w:cs="Times New Roman"/>
          <w:sz w:val="24"/>
          <w:szCs w:val="24"/>
        </w:rPr>
      </w:pPr>
    </w:p>
    <w:p w14:paraId="65B52B20" w14:textId="77777777" w:rsidR="00460056" w:rsidRDefault="00460056" w:rsidP="009614D6">
      <w:pPr>
        <w:spacing w:after="0"/>
        <w:jc w:val="right"/>
        <w:rPr>
          <w:rFonts w:ascii="Times New Roman" w:hAnsi="Times New Roman" w:cs="Times New Roman"/>
          <w:sz w:val="24"/>
          <w:szCs w:val="24"/>
        </w:rPr>
      </w:pPr>
    </w:p>
    <w:p w14:paraId="435BF45D" w14:textId="77777777" w:rsidR="00460056" w:rsidRDefault="00460056" w:rsidP="009614D6">
      <w:pPr>
        <w:spacing w:after="0"/>
        <w:jc w:val="right"/>
        <w:rPr>
          <w:rFonts w:ascii="Times New Roman" w:hAnsi="Times New Roman" w:cs="Times New Roman"/>
          <w:sz w:val="24"/>
          <w:szCs w:val="24"/>
        </w:rPr>
      </w:pPr>
    </w:p>
    <w:p w14:paraId="3FE9E659" w14:textId="77777777" w:rsidR="00460056" w:rsidRDefault="00460056" w:rsidP="009614D6">
      <w:pPr>
        <w:spacing w:after="0"/>
        <w:jc w:val="right"/>
        <w:rPr>
          <w:rFonts w:ascii="Times New Roman" w:hAnsi="Times New Roman" w:cs="Times New Roman"/>
          <w:sz w:val="24"/>
          <w:szCs w:val="24"/>
        </w:rPr>
      </w:pPr>
    </w:p>
    <w:p w14:paraId="4FC29D4B" w14:textId="77777777" w:rsidR="00460056" w:rsidRDefault="00460056" w:rsidP="009614D6">
      <w:pPr>
        <w:spacing w:after="0"/>
        <w:jc w:val="right"/>
        <w:rPr>
          <w:rFonts w:ascii="Times New Roman" w:hAnsi="Times New Roman" w:cs="Times New Roman"/>
          <w:sz w:val="24"/>
          <w:szCs w:val="24"/>
        </w:rPr>
      </w:pPr>
    </w:p>
    <w:p w14:paraId="7569CF40" w14:textId="77777777" w:rsidR="00460056" w:rsidRDefault="00460056" w:rsidP="009614D6">
      <w:pPr>
        <w:spacing w:after="0"/>
        <w:jc w:val="right"/>
        <w:rPr>
          <w:rFonts w:ascii="Times New Roman" w:hAnsi="Times New Roman" w:cs="Times New Roman"/>
          <w:sz w:val="24"/>
          <w:szCs w:val="24"/>
        </w:rPr>
      </w:pPr>
    </w:p>
    <w:p w14:paraId="09593046" w14:textId="77777777" w:rsidR="00460056" w:rsidRDefault="00460056" w:rsidP="009614D6">
      <w:pPr>
        <w:spacing w:after="0"/>
        <w:jc w:val="right"/>
        <w:rPr>
          <w:rFonts w:ascii="Times New Roman" w:hAnsi="Times New Roman" w:cs="Times New Roman"/>
          <w:sz w:val="24"/>
          <w:szCs w:val="24"/>
        </w:rPr>
      </w:pPr>
    </w:p>
    <w:p w14:paraId="63B13043" w14:textId="77777777" w:rsidR="00460056" w:rsidRDefault="00460056" w:rsidP="009614D6">
      <w:pPr>
        <w:spacing w:after="0"/>
        <w:jc w:val="right"/>
        <w:rPr>
          <w:rFonts w:ascii="Times New Roman" w:hAnsi="Times New Roman" w:cs="Times New Roman"/>
          <w:sz w:val="24"/>
          <w:szCs w:val="24"/>
        </w:rPr>
      </w:pPr>
    </w:p>
    <w:p w14:paraId="404C690E" w14:textId="77777777" w:rsidR="00460056" w:rsidRDefault="00460056" w:rsidP="009614D6">
      <w:pPr>
        <w:spacing w:after="0"/>
        <w:jc w:val="right"/>
        <w:rPr>
          <w:rFonts w:ascii="Times New Roman" w:hAnsi="Times New Roman" w:cs="Times New Roman"/>
          <w:sz w:val="24"/>
          <w:szCs w:val="24"/>
        </w:rPr>
      </w:pPr>
    </w:p>
    <w:p w14:paraId="1F0E98C7" w14:textId="12750034" w:rsidR="00AF597C" w:rsidRDefault="004411D6" w:rsidP="009614D6">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2</w:t>
      </w:r>
    </w:p>
    <w:p w14:paraId="6FFA6CE1" w14:textId="77777777" w:rsidR="00680DF5" w:rsidRPr="00FE58B8" w:rsidRDefault="00680DF5" w:rsidP="00AF597C">
      <w:pPr>
        <w:spacing w:after="0"/>
        <w:jc w:val="right"/>
        <w:rPr>
          <w:rFonts w:ascii="Times New Roman" w:hAnsi="Times New Roman" w:cs="Times New Roman"/>
          <w:sz w:val="24"/>
          <w:szCs w:val="24"/>
        </w:rPr>
      </w:pPr>
    </w:p>
    <w:p w14:paraId="609A7E3B" w14:textId="77777777" w:rsidR="00506E9C" w:rsidRDefault="00506E9C" w:rsidP="00506E9C">
      <w:pPr>
        <w:pStyle w:val="Naslov1"/>
        <w:pBdr>
          <w:top w:val="single" w:sz="36" w:space="1" w:color="7EFF09"/>
          <w:left w:val="single" w:sz="36" w:space="6" w:color="7EFF09"/>
          <w:bottom w:val="single" w:sz="36" w:space="1" w:color="7EFF09"/>
          <w:right w:val="single" w:sz="36" w:space="4" w:color="7EFF09"/>
        </w:pBdr>
        <w:shd w:val="clear" w:color="auto" w:fill="7BF949"/>
        <w:spacing w:before="0" w:after="120"/>
        <w:ind w:left="3544"/>
        <w:jc w:val="both"/>
        <w:rPr>
          <w:rFonts w:ascii="Times New Roman" w:hAnsi="Times New Roman" w:cs="Times New Roman"/>
          <w:sz w:val="24"/>
          <w:szCs w:val="24"/>
        </w:rPr>
      </w:pPr>
      <w:r>
        <w:rPr>
          <w:rFonts w:ascii="Times New Roman" w:hAnsi="Times New Roman" w:cs="Times New Roman"/>
          <w:sz w:val="24"/>
          <w:szCs w:val="24"/>
        </w:rPr>
        <w:t>Podatki o ponudniku/partnerju v skupni ponudbi</w:t>
      </w:r>
    </w:p>
    <w:tbl>
      <w:tblPr>
        <w:tblStyle w:val="NormalTablePHPDOCX"/>
        <w:tblW w:w="5000" w:type="pct"/>
        <w:tblInd w:w="108" w:type="dxa"/>
        <w:shd w:val="clear" w:color="auto" w:fill="CCCCCC"/>
        <w:tblLook w:val="04A0" w:firstRow="1" w:lastRow="0" w:firstColumn="1" w:lastColumn="0" w:noHBand="0" w:noVBand="1"/>
      </w:tblPr>
      <w:tblGrid>
        <w:gridCol w:w="4527"/>
        <w:gridCol w:w="4527"/>
      </w:tblGrid>
      <w:tr w:rsidR="00506E9C" w14:paraId="02643B82" w14:textId="77777777" w:rsidTr="00D65E8D">
        <w:trPr>
          <w:trHeight w:val="238"/>
        </w:trPr>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1E99399" w14:textId="77777777" w:rsidR="00506E9C" w:rsidRDefault="00506E9C" w:rsidP="00D65E8D">
            <w:pPr>
              <w:jc w:val="both"/>
              <w:rPr>
                <w:rFonts w:ascii="Times New Roman" w:hAnsi="Times New Roman" w:cs="Times New Roman"/>
                <w:b/>
                <w:bCs/>
                <w:position w:val="-2"/>
                <w:sz w:val="24"/>
                <w:szCs w:val="24"/>
                <w:shd w:val="clear" w:color="auto" w:fill="CCCCCC"/>
              </w:rPr>
            </w:pPr>
            <w:r>
              <w:rPr>
                <w:rFonts w:ascii="Times New Roman" w:hAnsi="Times New Roman" w:cs="Times New Roman"/>
                <w:b/>
                <w:bCs/>
                <w:position w:val="-2"/>
                <w:sz w:val="24"/>
                <w:szCs w:val="24"/>
                <w:shd w:val="clear" w:color="auto" w:fill="CCCCCC"/>
              </w:rPr>
              <w:t>NAZIV PONUDNIKA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18D01938" w14:textId="77777777" w:rsidR="00506E9C" w:rsidRDefault="00506E9C" w:rsidP="00D65E8D">
            <w:pPr>
              <w:jc w:val="both"/>
              <w:rPr>
                <w:rFonts w:ascii="Times New Roman" w:hAnsi="Times New Roman" w:cs="Times New Roman"/>
                <w:color w:val="FF0000"/>
                <w:position w:val="-2"/>
                <w:sz w:val="24"/>
                <w:szCs w:val="24"/>
              </w:rPr>
            </w:pPr>
          </w:p>
        </w:tc>
      </w:tr>
      <w:tr w:rsidR="00506E9C" w14:paraId="74A9AA72"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A4BAC9D" w14:textId="77777777" w:rsidR="00506E9C" w:rsidRDefault="00506E9C" w:rsidP="00D65E8D">
            <w:pPr>
              <w:jc w:val="both"/>
              <w:rPr>
                <w:rFonts w:ascii="Times New Roman" w:hAnsi="Times New Roman" w:cs="Times New Roman"/>
                <w:b/>
                <w:bCs/>
                <w:position w:val="-2"/>
                <w:sz w:val="24"/>
                <w:szCs w:val="24"/>
                <w:shd w:val="clear" w:color="auto" w:fill="CCCCCC"/>
              </w:rPr>
            </w:pPr>
            <w:r>
              <w:rPr>
                <w:rFonts w:ascii="Times New Roman" w:hAnsi="Times New Roman" w:cs="Times New Roman"/>
                <w:b/>
                <w:bCs/>
                <w:position w:val="-2"/>
                <w:sz w:val="24"/>
                <w:szCs w:val="24"/>
                <w:shd w:val="clear" w:color="auto" w:fill="CCCCCC"/>
              </w:rPr>
              <w:t>NASLOV PONUDNIKA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2429DA55" w14:textId="77777777" w:rsidR="00506E9C" w:rsidRDefault="00506E9C" w:rsidP="00D65E8D">
            <w:pPr>
              <w:jc w:val="both"/>
              <w:rPr>
                <w:rFonts w:ascii="Times New Roman" w:hAnsi="Times New Roman" w:cs="Times New Roman"/>
                <w:color w:val="FF0000"/>
                <w:position w:val="-2"/>
                <w:sz w:val="24"/>
                <w:szCs w:val="24"/>
              </w:rPr>
            </w:pPr>
          </w:p>
        </w:tc>
      </w:tr>
      <w:tr w:rsidR="00506E9C" w14:paraId="1D8D1505"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BFCC0C4" w14:textId="77777777" w:rsidR="00506E9C" w:rsidRDefault="00506E9C" w:rsidP="00D65E8D">
            <w:pPr>
              <w:jc w:val="both"/>
              <w:rPr>
                <w:rFonts w:ascii="Times New Roman" w:hAnsi="Times New Roman" w:cs="Times New Roman"/>
                <w:b/>
                <w:bCs/>
                <w:position w:val="-2"/>
                <w:sz w:val="24"/>
                <w:szCs w:val="24"/>
                <w:shd w:val="clear" w:color="auto" w:fill="CCCCCC"/>
              </w:rPr>
            </w:pPr>
            <w:r>
              <w:rPr>
                <w:rFonts w:ascii="Times New Roman" w:hAnsi="Times New Roman" w:cs="Times New Roman"/>
                <w:b/>
                <w:bCs/>
                <w:position w:val="-2"/>
                <w:sz w:val="24"/>
                <w:szCs w:val="24"/>
                <w:shd w:val="clear" w:color="auto" w:fill="CCCCCC"/>
              </w:rPr>
              <w:t>E-POŠTA PONUDNIKA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1A7BE1AB" w14:textId="77777777" w:rsidR="00506E9C" w:rsidRDefault="00506E9C" w:rsidP="00D65E8D">
            <w:pPr>
              <w:jc w:val="both"/>
              <w:rPr>
                <w:rFonts w:ascii="Times New Roman" w:hAnsi="Times New Roman" w:cs="Times New Roman"/>
                <w:color w:val="FF0000"/>
                <w:position w:val="-2"/>
                <w:sz w:val="24"/>
                <w:szCs w:val="24"/>
              </w:rPr>
            </w:pPr>
          </w:p>
        </w:tc>
      </w:tr>
      <w:tr w:rsidR="00506E9C" w14:paraId="3B97928D" w14:textId="77777777" w:rsidTr="00D65E8D">
        <w:trPr>
          <w:trHeight w:val="307"/>
        </w:trPr>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486C27A0" w14:textId="77777777" w:rsidR="00506E9C" w:rsidRDefault="00506E9C" w:rsidP="00D65E8D">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KONTAKTNA OSEBA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7838F18C"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03A1AA32"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40DE0D74" w14:textId="77777777" w:rsidR="00506E9C" w:rsidRDefault="00506E9C" w:rsidP="00D65E8D">
            <w:pPr>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E-POŠTA KONTAKTNE OSEBE</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21B6FA01"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243BAA6A"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6C0AEB9F" w14:textId="77777777" w:rsidR="00506E9C" w:rsidRDefault="00506E9C" w:rsidP="00D65E8D">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TELEFON</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79FE1A16"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5AB8B6F0"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005780E" w14:textId="77777777" w:rsidR="00506E9C" w:rsidRDefault="00506E9C" w:rsidP="00D65E8D">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TELEFAKS</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CDB78DF"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432B5555"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B4EEA4E" w14:textId="77777777" w:rsidR="00506E9C" w:rsidRDefault="00506E9C" w:rsidP="00D65E8D">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ID ZA DDV</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1D7F995D"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6CDC3BA8"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07581D5" w14:textId="77777777" w:rsidR="00506E9C" w:rsidRDefault="00506E9C" w:rsidP="00D65E8D">
            <w:pPr>
              <w:jc w:val="both"/>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PRISTOJNI FINANČNI URAD</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6702AE0E"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065082ED"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tcPr>
          <w:p w14:paraId="57E97D70" w14:textId="77777777" w:rsidR="00506E9C" w:rsidRDefault="00506E9C" w:rsidP="00D65E8D">
            <w:pPr>
              <w:jc w:val="both"/>
              <w:rPr>
                <w:rFonts w:ascii="Times New Roman" w:hAnsi="Times New Roman" w:cs="Times New Roman"/>
                <w:b/>
                <w:bCs/>
                <w:color w:val="000000"/>
                <w:position w:val="-2"/>
                <w:sz w:val="24"/>
                <w:szCs w:val="24"/>
                <w:shd w:val="clear" w:color="auto" w:fill="CCCCCC"/>
              </w:rPr>
            </w:pPr>
            <w:r>
              <w:rPr>
                <w:rFonts w:ascii="Times New Roman" w:hAnsi="Times New Roman" w:cs="Times New Roman"/>
                <w:b/>
                <w:bCs/>
                <w:color w:val="000000"/>
                <w:position w:val="-2"/>
                <w:sz w:val="24"/>
                <w:szCs w:val="24"/>
                <w:shd w:val="clear" w:color="auto" w:fill="CCCCCC"/>
              </w:rPr>
              <w:t>PRISTOJNO SODIŠČE</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337E109F" w14:textId="77777777" w:rsidR="00506E9C" w:rsidRDefault="00506E9C" w:rsidP="00D65E8D">
            <w:pPr>
              <w:jc w:val="both"/>
              <w:rPr>
                <w:rFonts w:ascii="Times New Roman" w:hAnsi="Times New Roman" w:cs="Times New Roman"/>
                <w:color w:val="FF0000"/>
                <w:position w:val="-2"/>
                <w:sz w:val="24"/>
                <w:szCs w:val="24"/>
              </w:rPr>
            </w:pPr>
          </w:p>
        </w:tc>
      </w:tr>
      <w:tr w:rsidR="00506E9C" w14:paraId="7FF83E00"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9BB656F" w14:textId="77777777" w:rsidR="00506E9C" w:rsidRDefault="00506E9C" w:rsidP="00D65E8D">
            <w:pPr>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MATIČNA ŠTEVILKA PONUDNIKA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52F3B07"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4B857711" w14:textId="77777777" w:rsidTr="00D65E8D">
        <w:trPr>
          <w:trHeight w:val="746"/>
        </w:trPr>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16F8A9F" w14:textId="77777777" w:rsidR="00506E9C" w:rsidRDefault="00506E9C" w:rsidP="00D65E8D">
            <w:pPr>
              <w:rPr>
                <w:rFonts w:ascii="Times New Roman" w:hAnsi="Times New Roman" w:cs="Times New Roman"/>
                <w:b/>
                <w:bCs/>
                <w:color w:val="000000"/>
                <w:position w:val="-2"/>
                <w:sz w:val="24"/>
                <w:szCs w:val="24"/>
                <w:shd w:val="clear" w:color="auto" w:fill="CCCCCC"/>
              </w:rPr>
            </w:pPr>
            <w:r>
              <w:rPr>
                <w:rFonts w:ascii="Times New Roman" w:hAnsi="Times New Roman" w:cs="Times New Roman"/>
                <w:b/>
                <w:sz w:val="24"/>
                <w:szCs w:val="24"/>
              </w:rPr>
              <w:t>VELIKOST DRUŽBE (MIKRO, MAJHNA, SREDNJA, VELIKA DRUŽBA)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5F25E315" w14:textId="77777777" w:rsidR="00506E9C" w:rsidRDefault="00506E9C" w:rsidP="00D65E8D">
            <w:pPr>
              <w:jc w:val="both"/>
              <w:rPr>
                <w:rFonts w:ascii="Times New Roman" w:hAnsi="Times New Roman" w:cs="Times New Roman"/>
                <w:color w:val="FF0000"/>
                <w:position w:val="-2"/>
                <w:sz w:val="24"/>
                <w:szCs w:val="24"/>
              </w:rPr>
            </w:pPr>
          </w:p>
        </w:tc>
      </w:tr>
      <w:tr w:rsidR="00506E9C" w14:paraId="73A0CD90"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A35AA3B" w14:textId="77777777" w:rsidR="00506E9C" w:rsidRDefault="00506E9C" w:rsidP="00D65E8D">
            <w:pPr>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ŠTEVILKE TRANSAKCIJSKIH RAČUNOV IN NAZIVI BANK</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57D07837"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011DFB26"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AFB099E" w14:textId="77777777" w:rsidR="00506E9C" w:rsidRDefault="00506E9C" w:rsidP="00D65E8D">
            <w:pPr>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POOBLAŠČENA OSEBA ZA PODPIS PONUDBE IN POGODBE</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BACD96E"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2F743869"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6389E65" w14:textId="77777777" w:rsidR="00506E9C" w:rsidRDefault="00506E9C" w:rsidP="00D65E8D">
            <w:pPr>
              <w:shd w:val="clear" w:color="auto" w:fill="CCCCCC"/>
              <w:spacing w:before="135" w:after="135"/>
              <w:textAlignment w:val="center"/>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POOBLAŠČENA OSEBA ZA VROČANJE:</w:t>
            </w:r>
          </w:p>
          <w:p w14:paraId="75216E5E" w14:textId="77777777" w:rsidR="00506E9C" w:rsidRDefault="00506E9C" w:rsidP="00D65E8D">
            <w:pPr>
              <w:shd w:val="clear" w:color="auto" w:fill="CCCCCC"/>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shd w:val="clear" w:color="auto" w:fill="CCCCCC"/>
              </w:rPr>
              <w:t>I</w:t>
            </w:r>
            <w:r>
              <w:rPr>
                <w:rFonts w:ascii="Times New Roman" w:hAnsi="Times New Roman" w:cs="Times New Roman"/>
                <w:i/>
                <w:iCs/>
                <w:color w:val="000000"/>
                <w:position w:val="-2"/>
                <w:sz w:val="24"/>
                <w:szCs w:val="24"/>
                <w:shd w:val="clear" w:color="auto" w:fill="CCCCCC"/>
              </w:rPr>
              <w:t>me in priimek, ulica in hišna številka, kraj v Republiki Sloveniji (izpolni ponudnik, ki nima sedeža v Republiki Sloveniji)</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1E940443"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70B88F42" w14:textId="77777777" w:rsidTr="00D65E8D">
        <w:tc>
          <w:tcPr>
            <w:tcW w:w="2500" w:type="pct"/>
            <w:shd w:val="clear" w:color="auto" w:fill="auto"/>
            <w:tcMar>
              <w:top w:w="75" w:type="dxa"/>
              <w:left w:w="108" w:type="dxa"/>
              <w:bottom w:w="75" w:type="dxa"/>
              <w:right w:w="108" w:type="dxa"/>
            </w:tcMar>
            <w:vAlign w:val="center"/>
          </w:tcPr>
          <w:p w14:paraId="18A4E538" w14:textId="77777777" w:rsidR="00506E9C" w:rsidRDefault="00506E9C" w:rsidP="00D65E8D">
            <w:pPr>
              <w:jc w:val="both"/>
              <w:rPr>
                <w:rFonts w:ascii="Times New Roman" w:hAnsi="Times New Roman" w:cs="Times New Roman"/>
                <w:sz w:val="24"/>
                <w:szCs w:val="24"/>
              </w:rPr>
            </w:pPr>
          </w:p>
        </w:tc>
        <w:tc>
          <w:tcPr>
            <w:tcW w:w="0" w:type="auto"/>
            <w:shd w:val="clear" w:color="auto" w:fill="auto"/>
            <w:tcMar>
              <w:top w:w="75" w:type="dxa"/>
              <w:left w:w="108" w:type="dxa"/>
              <w:bottom w:w="75" w:type="dxa"/>
              <w:right w:w="108" w:type="dxa"/>
            </w:tcMar>
            <w:vAlign w:val="center"/>
          </w:tcPr>
          <w:p w14:paraId="08FA5D5B" w14:textId="77777777" w:rsidR="00506E9C" w:rsidRDefault="00506E9C" w:rsidP="00D65E8D">
            <w:pPr>
              <w:jc w:val="both"/>
              <w:rPr>
                <w:rFonts w:ascii="Times New Roman" w:hAnsi="Times New Roman" w:cs="Times New Roman"/>
                <w:sz w:val="24"/>
                <w:szCs w:val="24"/>
              </w:rPr>
            </w:pPr>
          </w:p>
          <w:p w14:paraId="202619CD" w14:textId="77777777" w:rsidR="00506E9C" w:rsidRDefault="00506E9C" w:rsidP="00D65E8D">
            <w:pPr>
              <w:jc w:val="both"/>
              <w:rPr>
                <w:rFonts w:ascii="Times New Roman" w:hAnsi="Times New Roman" w:cs="Times New Roman"/>
                <w:sz w:val="24"/>
                <w:szCs w:val="24"/>
              </w:rPr>
            </w:pPr>
          </w:p>
        </w:tc>
      </w:tr>
      <w:tr w:rsidR="00506E9C" w14:paraId="50C14F05" w14:textId="77777777" w:rsidTr="00D65E8D">
        <w:tc>
          <w:tcPr>
            <w:tcW w:w="2500" w:type="pct"/>
            <w:shd w:val="clear" w:color="auto" w:fill="auto"/>
            <w:tcMar>
              <w:top w:w="75" w:type="dxa"/>
              <w:left w:w="108" w:type="dxa"/>
              <w:bottom w:w="75" w:type="dxa"/>
              <w:right w:w="108" w:type="dxa"/>
            </w:tcMar>
            <w:vAlign w:val="center"/>
            <w:hideMark/>
          </w:tcPr>
          <w:p w14:paraId="735CC33F" w14:textId="77777777" w:rsidR="00506E9C" w:rsidRDefault="00506E9C" w:rsidP="00D65E8D">
            <w:pPr>
              <w:jc w:val="both"/>
              <w:rPr>
                <w:rFonts w:ascii="Times New Roman" w:hAnsi="Times New Roman" w:cs="Times New Roman"/>
                <w:sz w:val="24"/>
                <w:szCs w:val="24"/>
              </w:rPr>
            </w:pPr>
            <w:r>
              <w:rPr>
                <w:rFonts w:ascii="Times New Roman" w:hAnsi="Times New Roman" w:cs="Times New Roman"/>
                <w:color w:val="000000"/>
                <w:position w:val="-2"/>
                <w:sz w:val="24"/>
                <w:szCs w:val="24"/>
              </w:rPr>
              <w:t>Kraj in datum:</w:t>
            </w:r>
          </w:p>
        </w:tc>
        <w:tc>
          <w:tcPr>
            <w:tcW w:w="0" w:type="auto"/>
            <w:shd w:val="clear" w:color="auto" w:fill="auto"/>
            <w:tcMar>
              <w:top w:w="75" w:type="dxa"/>
              <w:left w:w="108" w:type="dxa"/>
              <w:bottom w:w="75" w:type="dxa"/>
              <w:right w:w="108" w:type="dxa"/>
            </w:tcMar>
            <w:vAlign w:val="center"/>
            <w:hideMark/>
          </w:tcPr>
          <w:p w14:paraId="48BB33DC" w14:textId="77777777" w:rsidR="00506E9C" w:rsidRDefault="00506E9C" w:rsidP="00D65E8D">
            <w:pPr>
              <w:jc w:val="both"/>
              <w:rPr>
                <w:rFonts w:ascii="Times New Roman" w:hAnsi="Times New Roman" w:cs="Times New Roman"/>
                <w:sz w:val="24"/>
                <w:szCs w:val="24"/>
              </w:rPr>
            </w:pPr>
            <w:r>
              <w:rPr>
                <w:rFonts w:ascii="Times New Roman" w:hAnsi="Times New Roman" w:cs="Times New Roman"/>
                <w:color w:val="000000"/>
                <w:position w:val="-2"/>
                <w:sz w:val="24"/>
                <w:szCs w:val="24"/>
              </w:rPr>
              <w:t>Ime in priimek: _____________________</w:t>
            </w:r>
          </w:p>
        </w:tc>
      </w:tr>
      <w:tr w:rsidR="00506E9C" w14:paraId="1744950D" w14:textId="77777777" w:rsidTr="00D65E8D">
        <w:tc>
          <w:tcPr>
            <w:tcW w:w="2500" w:type="pct"/>
            <w:shd w:val="clear" w:color="auto" w:fill="auto"/>
            <w:tcMar>
              <w:top w:w="75" w:type="dxa"/>
              <w:left w:w="108" w:type="dxa"/>
              <w:bottom w:w="75" w:type="dxa"/>
              <w:right w:w="108" w:type="dxa"/>
            </w:tcMar>
            <w:vAlign w:val="center"/>
          </w:tcPr>
          <w:p w14:paraId="23015353" w14:textId="77777777" w:rsidR="00506E9C" w:rsidRDefault="00506E9C" w:rsidP="00D65E8D">
            <w:pPr>
              <w:jc w:val="both"/>
              <w:rPr>
                <w:rFonts w:ascii="Times New Roman" w:hAnsi="Times New Roman" w:cs="Times New Roman"/>
                <w:sz w:val="24"/>
                <w:szCs w:val="24"/>
              </w:rPr>
            </w:pPr>
          </w:p>
        </w:tc>
        <w:tc>
          <w:tcPr>
            <w:tcW w:w="0" w:type="auto"/>
            <w:shd w:val="clear" w:color="auto" w:fill="auto"/>
            <w:tcMar>
              <w:top w:w="75" w:type="dxa"/>
              <w:left w:w="108" w:type="dxa"/>
              <w:bottom w:w="75" w:type="dxa"/>
              <w:right w:w="108" w:type="dxa"/>
            </w:tcMar>
            <w:vAlign w:val="center"/>
            <w:hideMark/>
          </w:tcPr>
          <w:p w14:paraId="04E66F32" w14:textId="77777777" w:rsidR="00506E9C" w:rsidRDefault="00506E9C" w:rsidP="00D65E8D">
            <w:pPr>
              <w:jc w:val="both"/>
              <w:rPr>
                <w:rFonts w:ascii="Times New Roman" w:hAnsi="Times New Roman" w:cs="Times New Roman"/>
                <w:sz w:val="24"/>
                <w:szCs w:val="24"/>
              </w:rPr>
            </w:pPr>
            <w:r>
              <w:rPr>
                <w:rFonts w:ascii="Times New Roman" w:hAnsi="Times New Roman" w:cs="Times New Roman"/>
                <w:color w:val="A9A9A9"/>
                <w:position w:val="-2"/>
                <w:sz w:val="24"/>
                <w:szCs w:val="24"/>
              </w:rPr>
              <w:t>(žig in podpis)</w:t>
            </w:r>
          </w:p>
        </w:tc>
      </w:tr>
    </w:tbl>
    <w:p w14:paraId="05E9C4B8" w14:textId="20107412" w:rsidR="00820B19" w:rsidRPr="00FE58B8" w:rsidRDefault="00BC69B9" w:rsidP="00F90F52">
      <w:pPr>
        <w:spacing w:before="225" w:after="225" w:line="240" w:lineRule="auto"/>
        <w:ind w:left="7080" w:firstLine="708"/>
        <w:jc w:val="both"/>
        <w:rPr>
          <w:rFonts w:ascii="Times New Roman" w:hAnsi="Times New Roman" w:cs="Times New Roman"/>
          <w:sz w:val="24"/>
          <w:szCs w:val="24"/>
        </w:rPr>
      </w:pPr>
      <w:r w:rsidRPr="00FE58B8">
        <w:rPr>
          <w:rFonts w:ascii="Times New Roman" w:hAnsi="Times New Roman" w:cs="Times New Roman"/>
          <w:sz w:val="24"/>
          <w:szCs w:val="24"/>
        </w:rPr>
        <w:lastRenderedPageBreak/>
        <w:t xml:space="preserve">Obrazec št: </w:t>
      </w:r>
      <w:r w:rsidR="004411D6">
        <w:rPr>
          <w:rFonts w:ascii="Times New Roman" w:hAnsi="Times New Roman" w:cs="Times New Roman"/>
          <w:sz w:val="24"/>
          <w:szCs w:val="24"/>
        </w:rPr>
        <w:t>3</w:t>
      </w:r>
    </w:p>
    <w:p w14:paraId="6BA21356" w14:textId="77777777" w:rsidR="00820B19" w:rsidRPr="00FE58B8" w:rsidRDefault="00BC69B9" w:rsidP="00F90F5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Krovna izjava</w:t>
      </w:r>
    </w:p>
    <w:p w14:paraId="43CCAF2C" w14:textId="77777777" w:rsidR="00820B19" w:rsidRPr="00FE58B8" w:rsidRDefault="00820B19" w:rsidP="00F90F52">
      <w:pPr>
        <w:spacing w:after="120"/>
        <w:jc w:val="both"/>
        <w:rPr>
          <w:rFonts w:ascii="Times New Roman" w:hAnsi="Times New Roman" w:cs="Times New Roman"/>
          <w:sz w:val="24"/>
          <w:szCs w:val="24"/>
        </w:rPr>
      </w:pPr>
    </w:p>
    <w:p w14:paraId="1E68F83D" w14:textId="0FDF9A73" w:rsidR="007F7E36" w:rsidRPr="00AB65C3" w:rsidRDefault="00BC69B9" w:rsidP="00AB65C3">
      <w:pPr>
        <w:spacing w:after="0" w:line="240" w:lineRule="auto"/>
        <w:jc w:val="both"/>
        <w:rPr>
          <w:rFonts w:ascii="Times New Roman" w:hAnsi="Times New Roman" w:cs="Times New Roman"/>
          <w:b/>
          <w:bCs/>
          <w:sz w:val="24"/>
          <w:szCs w:val="24"/>
        </w:rPr>
      </w:pPr>
      <w:r w:rsidRPr="00FE58B8">
        <w:rPr>
          <w:rFonts w:ascii="Times New Roman" w:hAnsi="Times New Roman" w:cs="Times New Roman"/>
          <w:color w:val="000000"/>
          <w:sz w:val="24"/>
          <w:szCs w:val="24"/>
        </w:rPr>
        <w:t xml:space="preserve">V zvezi z javnim naročilom </w:t>
      </w:r>
      <w:r w:rsidRPr="00466EE5">
        <w:rPr>
          <w:rFonts w:ascii="Times New Roman" w:hAnsi="Times New Roman" w:cs="Times New Roman"/>
          <w:b/>
          <w:color w:val="000000"/>
          <w:sz w:val="24"/>
          <w:szCs w:val="24"/>
        </w:rPr>
        <w:t>»</w:t>
      </w:r>
      <w:r w:rsidR="000A2C48" w:rsidRPr="000A2C48">
        <w:rPr>
          <w:rFonts w:ascii="Times New Roman" w:hAnsi="Times New Roman" w:cs="Times New Roman"/>
          <w:b/>
          <w:bCs/>
          <w:sz w:val="24"/>
          <w:szCs w:val="24"/>
        </w:rPr>
        <w:t>Prevoz učencev iz občine Ljutomer v osnovne šole v šolskih letih 202</w:t>
      </w:r>
      <w:r w:rsidR="00C72D2F">
        <w:rPr>
          <w:rFonts w:ascii="Times New Roman" w:hAnsi="Times New Roman" w:cs="Times New Roman"/>
          <w:b/>
          <w:bCs/>
          <w:sz w:val="24"/>
          <w:szCs w:val="24"/>
        </w:rPr>
        <w:t>5</w:t>
      </w:r>
      <w:r w:rsidR="000A2C48" w:rsidRPr="000A2C48">
        <w:rPr>
          <w:rFonts w:ascii="Times New Roman" w:hAnsi="Times New Roman" w:cs="Times New Roman"/>
          <w:b/>
          <w:bCs/>
          <w:sz w:val="24"/>
          <w:szCs w:val="24"/>
        </w:rPr>
        <w:t>/202</w:t>
      </w:r>
      <w:r w:rsidR="00C72D2F">
        <w:rPr>
          <w:rFonts w:ascii="Times New Roman" w:hAnsi="Times New Roman" w:cs="Times New Roman"/>
          <w:b/>
          <w:bCs/>
          <w:sz w:val="24"/>
          <w:szCs w:val="24"/>
        </w:rPr>
        <w:t>6</w:t>
      </w:r>
      <w:r w:rsidR="000A2C48" w:rsidRPr="000A2C48">
        <w:rPr>
          <w:rFonts w:ascii="Times New Roman" w:hAnsi="Times New Roman" w:cs="Times New Roman"/>
          <w:b/>
          <w:bCs/>
          <w:sz w:val="24"/>
          <w:szCs w:val="24"/>
        </w:rPr>
        <w:t>, 202</w:t>
      </w:r>
      <w:r w:rsidR="00C72D2F">
        <w:rPr>
          <w:rFonts w:ascii="Times New Roman" w:hAnsi="Times New Roman" w:cs="Times New Roman"/>
          <w:b/>
          <w:bCs/>
          <w:sz w:val="24"/>
          <w:szCs w:val="24"/>
        </w:rPr>
        <w:t>6</w:t>
      </w:r>
      <w:r w:rsidR="000A2C48" w:rsidRPr="000A2C48">
        <w:rPr>
          <w:rFonts w:ascii="Times New Roman" w:hAnsi="Times New Roman" w:cs="Times New Roman"/>
          <w:b/>
          <w:bCs/>
          <w:sz w:val="24"/>
          <w:szCs w:val="24"/>
        </w:rPr>
        <w:t>/202</w:t>
      </w:r>
      <w:r w:rsidR="00C72D2F">
        <w:rPr>
          <w:rFonts w:ascii="Times New Roman" w:hAnsi="Times New Roman" w:cs="Times New Roman"/>
          <w:b/>
          <w:bCs/>
          <w:sz w:val="24"/>
          <w:szCs w:val="24"/>
        </w:rPr>
        <w:t xml:space="preserve">7 </w:t>
      </w:r>
      <w:r w:rsidR="000A2C48" w:rsidRPr="000A2C48">
        <w:rPr>
          <w:rFonts w:ascii="Times New Roman" w:hAnsi="Times New Roman" w:cs="Times New Roman"/>
          <w:b/>
          <w:bCs/>
          <w:sz w:val="24"/>
          <w:szCs w:val="24"/>
        </w:rPr>
        <w:t>in 202</w:t>
      </w:r>
      <w:r w:rsidR="00C72D2F">
        <w:rPr>
          <w:rFonts w:ascii="Times New Roman" w:hAnsi="Times New Roman" w:cs="Times New Roman"/>
          <w:b/>
          <w:bCs/>
          <w:sz w:val="24"/>
          <w:szCs w:val="24"/>
        </w:rPr>
        <w:t>7</w:t>
      </w:r>
      <w:r w:rsidR="000A2C48" w:rsidRPr="000A2C48">
        <w:rPr>
          <w:rFonts w:ascii="Times New Roman" w:hAnsi="Times New Roman" w:cs="Times New Roman"/>
          <w:b/>
          <w:bCs/>
          <w:sz w:val="24"/>
          <w:szCs w:val="24"/>
        </w:rPr>
        <w:t>/202</w:t>
      </w:r>
      <w:r w:rsidR="00C72D2F">
        <w:rPr>
          <w:rFonts w:ascii="Times New Roman" w:hAnsi="Times New Roman" w:cs="Times New Roman"/>
          <w:b/>
          <w:bCs/>
          <w:sz w:val="24"/>
          <w:szCs w:val="24"/>
        </w:rPr>
        <w:t>8</w:t>
      </w:r>
      <w:r w:rsidR="006B61BF" w:rsidRPr="00466EE5">
        <w:rPr>
          <w:rFonts w:ascii="Times New Roman" w:hAnsi="Times New Roman" w:cs="Times New Roman"/>
          <w:b/>
          <w:color w:val="000000"/>
          <w:sz w:val="24"/>
          <w:szCs w:val="24"/>
        </w:rPr>
        <w:t>«</w:t>
      </w:r>
      <w:r w:rsidRPr="00FE58B8">
        <w:rPr>
          <w:rFonts w:ascii="Times New Roman" w:hAnsi="Times New Roman" w:cs="Times New Roman"/>
          <w:color w:val="000000"/>
          <w:sz w:val="24"/>
          <w:szCs w:val="24"/>
        </w:rPr>
        <w:t>,</w:t>
      </w:r>
    </w:p>
    <w:p w14:paraId="3C07FA0D" w14:textId="1701AD26"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u w:val="single"/>
        </w:rPr>
        <w:t>_______________________________</w:t>
      </w:r>
      <w:r w:rsidR="006B61BF">
        <w:rPr>
          <w:rFonts w:ascii="Times New Roman" w:hAnsi="Times New Roman" w:cs="Times New Roman"/>
          <w:color w:val="000000"/>
          <w:sz w:val="24"/>
          <w:szCs w:val="24"/>
          <w:u w:val="single"/>
        </w:rPr>
        <w:t>_________________________________</w:t>
      </w:r>
      <w:r w:rsidRPr="00FE58B8">
        <w:rPr>
          <w:rFonts w:ascii="Times New Roman" w:hAnsi="Times New Roman" w:cs="Times New Roman"/>
          <w:color w:val="000000"/>
          <w:sz w:val="24"/>
          <w:szCs w:val="24"/>
          <w:u w:val="single"/>
        </w:rPr>
        <w:t>_____</w:t>
      </w:r>
      <w:r w:rsidRPr="00FE58B8">
        <w:rPr>
          <w:rFonts w:ascii="Times New Roman" w:hAnsi="Times New Roman" w:cs="Times New Roman"/>
          <w:color w:val="000000"/>
          <w:sz w:val="24"/>
          <w:szCs w:val="24"/>
        </w:rPr>
        <w:t>,</w:t>
      </w:r>
    </w:p>
    <w:p w14:paraId="19109FEA" w14:textId="77777777" w:rsidR="007F7E36" w:rsidRDefault="00BC69B9" w:rsidP="00F90F52">
      <w:pPr>
        <w:spacing w:before="225" w:after="225" w:line="240" w:lineRule="auto"/>
        <w:jc w:val="both"/>
        <w:rPr>
          <w:rFonts w:ascii="Times New Roman" w:hAnsi="Times New Roman" w:cs="Times New Roman"/>
          <w:i/>
          <w:iCs/>
          <w:color w:val="000000"/>
          <w:sz w:val="24"/>
          <w:szCs w:val="24"/>
        </w:rPr>
      </w:pPr>
      <w:r w:rsidRPr="00FE58B8">
        <w:rPr>
          <w:rFonts w:ascii="Times New Roman" w:hAnsi="Times New Roman" w:cs="Times New Roman"/>
          <w:i/>
          <w:iCs/>
          <w:color w:val="000000"/>
          <w:sz w:val="24"/>
          <w:szCs w:val="24"/>
        </w:rPr>
        <w:t>(naziv ponudnika, partnerja v skupni ponudbi)</w:t>
      </w:r>
    </w:p>
    <w:p w14:paraId="3C71BD60" w14:textId="77777777" w:rsidR="00506E9C" w:rsidRPr="002553A3" w:rsidRDefault="00506E9C" w:rsidP="00506E9C">
      <w:pPr>
        <w:spacing w:before="225" w:after="225" w:line="240" w:lineRule="auto"/>
        <w:jc w:val="both"/>
        <w:rPr>
          <w:rFonts w:ascii="Times New Roman" w:hAnsi="Times New Roman" w:cs="Times New Roman"/>
          <w:sz w:val="24"/>
          <w:szCs w:val="24"/>
        </w:rPr>
      </w:pPr>
      <w:r w:rsidRPr="002553A3">
        <w:rPr>
          <w:rFonts w:ascii="Times New Roman" w:hAnsi="Times New Roman" w:cs="Times New Roman"/>
          <w:color w:val="000000"/>
          <w:sz w:val="24"/>
          <w:szCs w:val="24"/>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06E9C" w:rsidRPr="002553A3" w14:paraId="1C25EB7A" w14:textId="77777777" w:rsidTr="00D65E8D">
        <w:tc>
          <w:tcPr>
            <w:tcW w:w="0" w:type="auto"/>
            <w:tcMar>
              <w:top w:w="0" w:type="auto"/>
              <w:bottom w:w="0" w:type="auto"/>
            </w:tcMar>
          </w:tcPr>
          <w:p w14:paraId="727AE44A"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vse kopije dokumentov, ki so priloženi ponudbi, ustrezajo originalom;</w:t>
            </w:r>
          </w:p>
          <w:p w14:paraId="6F94D19B"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B3A28B6"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14:paraId="41389C45"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v celoti sprejemamo pogoje javnega razpisa in vse pogoje, navedene v razpisni dokumentaciji, pod katerimi dajemo svojo ponudbo, ter soglašamo, da bodo ti pogoji v celoti sestavni del pogodbe;</w:t>
            </w:r>
          </w:p>
          <w:p w14:paraId="33CFC7DA"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pri pripravi ponudbe in bomo pri izvajanju pogodbe spoštovali obveznosti, ki izhajajo iz predpisov o varstvu pri delu, zaposlovanju in delovnih pogojih, veljavnih v Republiki Sloveniji;</w:t>
            </w:r>
          </w:p>
          <w:p w14:paraId="4532C64B"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zanesljiv ponudnik, sposoben upravljanja, z izkušnjami, ugledom in zaposlenimi, ki so sposobni izvesti razpisana dela, ter da razpolagamo z zadostnimi tehničnimi in kadrovskimi zmogljivostmi za izvedbo javnega naročila;</w:t>
            </w:r>
          </w:p>
          <w:p w14:paraId="47EE0BC1"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vsa zahtevana dela izvajali strokovno in kvalitetno po pravilih stroke v skladu z veljavnimi predpisi (zakoni, pravilniki, standardi, tehničnimi soglasji), tehničnimi navodili, priporočili in normativi ter okoljevarstvenimi predpisi;</w:t>
            </w:r>
          </w:p>
          <w:p w14:paraId="1245C328"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javno naročilo izvajali s strokovno usposobljenimi delavci oziroma kadrom;</w:t>
            </w:r>
          </w:p>
          <w:p w14:paraId="195C996B"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v primeru zamenjave priglašenih podizvajalcev ali priglašenih kadrov pred njihovo menjavo pridobili pisno soglasje naročnika;</w:t>
            </w:r>
          </w:p>
          <w:p w14:paraId="10766714"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v primeru uvedbe novih podizvajalcev, ki niso priglašeni v ponudbi, predhodno pridobili pisno soglasje naročnika;</w:t>
            </w:r>
          </w:p>
          <w:p w14:paraId="295D2F80"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bodo vsi novi podizvajalci, ki niso navedeni v ponudbi, izpolnjevali vse naročnikove pogoje, ki jih morajo izpolnjevati podizvajalci;</w:t>
            </w:r>
          </w:p>
          <w:p w14:paraId="76F4150B"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CD83525"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bodo vsi zamenjani kadri ob morebitni menjavi izpolnjevali kadrovske pogoje, ki jih je določil naročnik v razpisni dokumentaciji;</w:t>
            </w:r>
          </w:p>
          <w:p w14:paraId="5D7B8084" w14:textId="77777777" w:rsidR="00506E9C"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lastRenderedPageBreak/>
              <w:t>se v celoti strinjamo in sprejemamo pogoje naročnika, navedene v tej razpisni dokumentaciji, da po njih dajemo svojo ponudbo za izvedbo razpisnih del ter da pod navedenimi pogoji pristopamo k izvedbi predmeta javnega naročila;</w:t>
            </w:r>
          </w:p>
          <w:p w14:paraId="65FE2B02" w14:textId="77777777" w:rsidR="00506E9C" w:rsidRPr="002553A3" w:rsidRDefault="00506E9C" w:rsidP="00506E9C">
            <w:pPr>
              <w:numPr>
                <w:ilvl w:val="0"/>
                <w:numId w:val="35"/>
              </w:numPr>
              <w:jc w:val="both"/>
              <w:rPr>
                <w:rFonts w:ascii="Times New Roman" w:hAnsi="Times New Roman" w:cs="Times New Roman"/>
                <w:color w:val="000000"/>
                <w:sz w:val="24"/>
                <w:szCs w:val="24"/>
              </w:rPr>
            </w:pPr>
            <w:r>
              <w:rPr>
                <w:rFonts w:ascii="Times New Roman" w:hAnsi="Times New Roman" w:cs="Times New Roman"/>
                <w:color w:val="000000"/>
                <w:sz w:val="24"/>
                <w:szCs w:val="24"/>
              </w:rPr>
              <w:t>da smo seznanjeni s plačilnimi pogoji iz razpisne dokumentacije;</w:t>
            </w:r>
          </w:p>
          <w:p w14:paraId="62C4CA82"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predložili vsa zahtevana zavarovanja posla;</w:t>
            </w:r>
          </w:p>
          <w:p w14:paraId="3299D4D0"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ob izdelavi ponudbe pregledali vso razpoložljivo razpisno dokumentacijo;</w:t>
            </w:r>
          </w:p>
          <w:p w14:paraId="52860581"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v celoti seznanjeni z vso relevantno zakonodajo, ki se upošteva pri oddaji tega javnega naročila;</w:t>
            </w:r>
          </w:p>
          <w:p w14:paraId="7A8E0CD0"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v celoti seznanjeni z obsegom in zahtevnostjo javnega naročila;</w:t>
            </w:r>
          </w:p>
          <w:p w14:paraId="368E776E"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vse prevzete obveznosti izpolnili v predpisani količini, kvaliteti in rokih, kot to izhaja iz razpisne dokumentacije za oddajo tega javnega naročila;</w:t>
            </w:r>
          </w:p>
          <w:p w14:paraId="12889825"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pri sestavi ponudbe upoštevali obveznosti do svojih morebitnih podizvajalcev;</w:t>
            </w:r>
          </w:p>
          <w:p w14:paraId="1D418D79"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 xml:space="preserve">za nas ne obstaja absolutna prepoved poslovanja z naročnikom, kot izhaja iz 35. člena </w:t>
            </w:r>
            <w:proofErr w:type="spellStart"/>
            <w:r w:rsidRPr="002553A3">
              <w:rPr>
                <w:rFonts w:ascii="Times New Roman" w:hAnsi="Times New Roman" w:cs="Times New Roman"/>
                <w:color w:val="000000"/>
                <w:sz w:val="24"/>
                <w:szCs w:val="24"/>
              </w:rPr>
              <w:t>ZIntPK</w:t>
            </w:r>
            <w:proofErr w:type="spellEnd"/>
            <w:r w:rsidRPr="002553A3">
              <w:rPr>
                <w:rFonts w:ascii="Times New Roman" w:hAnsi="Times New Roman" w:cs="Times New Roman"/>
                <w:color w:val="000000"/>
                <w:sz w:val="24"/>
                <w:szCs w:val="24"/>
              </w:rPr>
              <w:t>;</w:t>
            </w:r>
          </w:p>
          <w:p w14:paraId="76DD201D"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so navedeni podatki v ponudbi in prilogah resnični in verodostojni.</w:t>
            </w:r>
          </w:p>
        </w:tc>
      </w:tr>
    </w:tbl>
    <w:p w14:paraId="75C7735F" w14:textId="77777777" w:rsidR="00506E9C" w:rsidRPr="002553A3" w:rsidRDefault="00506E9C" w:rsidP="00506E9C">
      <w:pPr>
        <w:spacing w:before="225" w:after="225" w:line="240" w:lineRule="auto"/>
        <w:jc w:val="both"/>
        <w:rPr>
          <w:rFonts w:ascii="Times New Roman" w:hAnsi="Times New Roman" w:cs="Times New Roman"/>
          <w:sz w:val="24"/>
          <w:szCs w:val="24"/>
        </w:rPr>
      </w:pPr>
      <w:r w:rsidRPr="002553A3">
        <w:rPr>
          <w:rFonts w:ascii="Times New Roman" w:hAnsi="Times New Roman" w:cs="Times New Roman"/>
          <w:color w:val="000000"/>
          <w:sz w:val="24"/>
          <w:szCs w:val="24"/>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06E9C" w:rsidRPr="002553A3" w14:paraId="342F04BC" w14:textId="77777777" w:rsidTr="00D65E8D">
        <w:tc>
          <w:tcPr>
            <w:tcW w:w="0" w:type="auto"/>
            <w:tcMar>
              <w:top w:w="0" w:type="auto"/>
              <w:bottom w:w="0" w:type="auto"/>
            </w:tcMar>
          </w:tcPr>
          <w:p w14:paraId="7FA1EB5C" w14:textId="77777777" w:rsidR="00506E9C" w:rsidRPr="002553A3" w:rsidRDefault="00506E9C" w:rsidP="00506E9C">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imamo dovoljenje za opravljanje dejavnosti, ki je predmet javnega naročila,</w:t>
            </w:r>
          </w:p>
          <w:p w14:paraId="01CF1F56" w14:textId="77777777" w:rsidR="00506E9C" w:rsidRPr="002553A3" w:rsidRDefault="00506E9C" w:rsidP="00506E9C">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vpisani v sodni, poklicni oziroma poslovni register v državi sedeža,</w:t>
            </w:r>
          </w:p>
          <w:p w14:paraId="01F1E3EA" w14:textId="77777777" w:rsidR="00506E9C" w:rsidRPr="002553A3" w:rsidRDefault="00506E9C" w:rsidP="00506E9C">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335C4D1" w14:textId="77777777" w:rsidR="00826AD9" w:rsidRPr="002553A3" w:rsidRDefault="00826AD9" w:rsidP="00826AD9">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 xml:space="preserve">nismo izločeni iz postopkov javnih naročil zaradi uvrstitve v evidenco gospodarskih </w:t>
            </w:r>
            <w:r>
              <w:rPr>
                <w:rFonts w:ascii="Times New Roman" w:hAnsi="Times New Roman" w:cs="Times New Roman"/>
                <w:color w:val="000000"/>
                <w:sz w:val="24"/>
                <w:szCs w:val="24"/>
              </w:rPr>
              <w:t>subjektov z izrečenimi stranskimi sankcijami izločitve iz postopkov javnega naročanja</w:t>
            </w:r>
            <w:r w:rsidRPr="002553A3">
              <w:rPr>
                <w:rFonts w:ascii="Times New Roman" w:hAnsi="Times New Roman" w:cs="Times New Roman"/>
                <w:color w:val="000000"/>
                <w:sz w:val="24"/>
                <w:szCs w:val="24"/>
              </w:rPr>
              <w:t>,</w:t>
            </w:r>
          </w:p>
          <w:p w14:paraId="0825AE7A" w14:textId="77777777" w:rsidR="00506E9C" w:rsidRPr="002553A3" w:rsidRDefault="00506E9C" w:rsidP="00506E9C">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8A32210" w14:textId="77777777" w:rsidR="00506E9C" w:rsidRPr="00DE66F2" w:rsidRDefault="00506E9C" w:rsidP="00506E9C">
            <w:pPr>
              <w:numPr>
                <w:ilvl w:val="0"/>
                <w:numId w:val="36"/>
              </w:numPr>
              <w:jc w:val="both"/>
              <w:rPr>
                <w:rFonts w:ascii="Times New Roman" w:hAnsi="Times New Roman" w:cs="Times New Roman"/>
                <w:sz w:val="24"/>
                <w:szCs w:val="24"/>
              </w:rPr>
            </w:pPr>
            <w:r w:rsidRPr="002553A3">
              <w:rPr>
                <w:rFonts w:ascii="Times New Roman" w:hAnsi="Times New Roman" w:cs="Times New Roman"/>
                <w:color w:val="000000"/>
                <w:sz w:val="24"/>
                <w:szCs w:val="24"/>
              </w:rPr>
              <w:t xml:space="preserve">na dan oddaje ponudbe ali prijave nimamo </w:t>
            </w:r>
            <w:proofErr w:type="spellStart"/>
            <w:r w:rsidRPr="002553A3">
              <w:rPr>
                <w:rFonts w:ascii="Times New Roman" w:hAnsi="Times New Roman" w:cs="Times New Roman"/>
                <w:color w:val="000000"/>
                <w:sz w:val="24"/>
                <w:szCs w:val="24"/>
              </w:rPr>
              <w:t>nepredloženih</w:t>
            </w:r>
            <w:proofErr w:type="spellEnd"/>
            <w:r w:rsidRPr="002553A3">
              <w:rPr>
                <w:rFonts w:ascii="Times New Roman" w:hAnsi="Times New Roman" w:cs="Times New Roman"/>
                <w:color w:val="000000"/>
                <w:sz w:val="24"/>
                <w:szCs w:val="24"/>
              </w:rPr>
              <w:t xml:space="preserve"> obračunov davčnih </w:t>
            </w:r>
            <w:r w:rsidRPr="00DE66F2">
              <w:rPr>
                <w:rFonts w:ascii="Times New Roman" w:hAnsi="Times New Roman" w:cs="Times New Roman"/>
                <w:sz w:val="24"/>
                <w:szCs w:val="24"/>
              </w:rPr>
              <w:t>odtegljajev za dohodke iz delovnega razmerja za obdobje zadnjih petih let do dne oddaje ponudbe ali prijave,</w:t>
            </w:r>
          </w:p>
          <w:p w14:paraId="155E8BF1" w14:textId="77777777" w:rsidR="00506E9C" w:rsidRPr="00DE66F2" w:rsidRDefault="00506E9C" w:rsidP="00506E9C">
            <w:pPr>
              <w:numPr>
                <w:ilvl w:val="0"/>
                <w:numId w:val="36"/>
              </w:numPr>
              <w:jc w:val="both"/>
              <w:rPr>
                <w:rFonts w:ascii="Times New Roman" w:hAnsi="Times New Roman" w:cs="Times New Roman"/>
                <w:sz w:val="24"/>
                <w:szCs w:val="24"/>
              </w:rPr>
            </w:pPr>
            <w:r w:rsidRPr="00DE66F2">
              <w:rPr>
                <w:rFonts w:ascii="Times New Roman" w:hAnsi="Times New Roman" w:cs="Times New Roman"/>
                <w:sz w:val="24"/>
                <w:szCs w:val="24"/>
              </w:rPr>
              <w:t>nam v zadnjih treh letih pred potekom roka za oddajo ponudbe ali prijave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črtno, za kateri bi nam  bila s pravnomočno odločitvijo ali več pravnomočnimi odločitvami izrečena globa za prekršek,</w:t>
            </w:r>
          </w:p>
          <w:p w14:paraId="672B6501" w14:textId="77777777" w:rsidR="00506E9C" w:rsidRPr="002553A3" w:rsidRDefault="00506E9C" w:rsidP="00506E9C">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z drugimi gospodarskimi subjekti nismo sklenili dogovora, katerega cilj ali učinek je preprečevati, omejevati ali izkrivljati konkurenco,</w:t>
            </w:r>
          </w:p>
          <w:p w14:paraId="06CECA02" w14:textId="77777777" w:rsidR="00506E9C" w:rsidRPr="002553A3" w:rsidRDefault="00506E9C" w:rsidP="00506E9C">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nismo bili s pravnomočno sodbo v katerikoli državi obsojeni za prestopek v zvezi s poklicnim ravnanjem,</w:t>
            </w:r>
          </w:p>
          <w:p w14:paraId="46285EC1" w14:textId="77777777" w:rsidR="00506E9C" w:rsidRPr="002553A3" w:rsidRDefault="00506E9C" w:rsidP="00506E9C">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pri dajanju informacij v tem ali predhodnih postopkih, nismo namerno podali zavajajoče razlage ali teh informacij nismo zagotovili,</w:t>
            </w:r>
          </w:p>
          <w:p w14:paraId="15C7FC84" w14:textId="77777777" w:rsidR="00506E9C" w:rsidRPr="002553A3" w:rsidRDefault="00506E9C" w:rsidP="00506E9C">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izpolnjujemo vse ostale pogoje za izvedbo naročila, ki jih določa razpisna dokumentacija.</w:t>
            </w:r>
          </w:p>
        </w:tc>
      </w:tr>
    </w:tbl>
    <w:p w14:paraId="0AD55D4B" w14:textId="77777777" w:rsidR="00506E9C" w:rsidRPr="004D3EE3" w:rsidRDefault="00506E9C" w:rsidP="00506E9C">
      <w:pPr>
        <w:spacing w:before="225" w:after="225" w:line="240" w:lineRule="auto"/>
        <w:jc w:val="both"/>
        <w:rPr>
          <w:rFonts w:ascii="Times New Roman" w:hAnsi="Times New Roman" w:cs="Times New Roman"/>
          <w:color w:val="000000"/>
          <w:sz w:val="24"/>
          <w:szCs w:val="24"/>
          <w:u w:val="single"/>
        </w:rPr>
      </w:pPr>
      <w:r w:rsidRPr="002553A3">
        <w:rPr>
          <w:rFonts w:ascii="Times New Roman" w:hAnsi="Times New Roman" w:cs="Times New Roman"/>
          <w:color w:val="000000"/>
          <w:sz w:val="24"/>
          <w:szCs w:val="24"/>
          <w:u w:val="single"/>
        </w:rPr>
        <w:lastRenderedPageBreak/>
        <w:t>S podpisom te izjave izjavljamo, da izpolnjujemo vse pogoje iz razpisne dokumentacije, za katere je navedeno, da se izpolnjevanj</w:t>
      </w:r>
      <w:r>
        <w:rPr>
          <w:rFonts w:ascii="Times New Roman" w:hAnsi="Times New Roman" w:cs="Times New Roman"/>
          <w:color w:val="000000"/>
          <w:sz w:val="24"/>
          <w:szCs w:val="24"/>
          <w:u w:val="single"/>
        </w:rPr>
        <w:t>e izkazuje s podpisom te izjave.</w:t>
      </w:r>
    </w:p>
    <w:p w14:paraId="3668B42E" w14:textId="77777777" w:rsidR="00506E9C" w:rsidRDefault="00506E9C" w:rsidP="00506E9C">
      <w:pPr>
        <w:spacing w:before="225" w:after="225" w:line="240" w:lineRule="auto"/>
        <w:jc w:val="both"/>
        <w:rPr>
          <w:rFonts w:ascii="Times New Roman" w:hAnsi="Times New Roman" w:cs="Times New Roman"/>
          <w:sz w:val="24"/>
          <w:szCs w:val="24"/>
        </w:rPr>
      </w:pPr>
    </w:p>
    <w:p w14:paraId="69D50972" w14:textId="784ABA2F" w:rsidR="00506E9C" w:rsidRPr="00546B1A" w:rsidRDefault="00506E9C" w:rsidP="00506E9C">
      <w:pPr>
        <w:spacing w:before="225" w:after="225" w:line="240" w:lineRule="auto"/>
        <w:jc w:val="both"/>
        <w:rPr>
          <w:rFonts w:ascii="Times New Roman" w:hAnsi="Times New Roman" w:cs="Times New Roman"/>
          <w:sz w:val="24"/>
          <w:szCs w:val="24"/>
        </w:rPr>
      </w:pPr>
      <w:r w:rsidRPr="00546B1A">
        <w:rPr>
          <w:rFonts w:ascii="Times New Roman" w:hAnsi="Times New Roman" w:cs="Times New Roman"/>
          <w:sz w:val="24"/>
          <w:szCs w:val="24"/>
        </w:rPr>
        <w:t>Spodaj podpisani dajem/o uradno soglasje, da </w:t>
      </w:r>
      <w:r w:rsidRPr="00546B1A">
        <w:rPr>
          <w:rFonts w:ascii="Times New Roman" w:hAnsi="Times New Roman" w:cs="Times New Roman"/>
          <w:b/>
          <w:bCs/>
          <w:sz w:val="24"/>
          <w:szCs w:val="24"/>
        </w:rPr>
        <w:t xml:space="preserve">OBČINA LJUTOMER, Vrazova ulica 1, 9240 Ljutomer, </w:t>
      </w:r>
      <w:r w:rsidRPr="00546B1A">
        <w:rPr>
          <w:rFonts w:ascii="Times New Roman" w:hAnsi="Times New Roman" w:cs="Times New Roman"/>
          <w:sz w:val="24"/>
          <w:szCs w:val="24"/>
        </w:rPr>
        <w:t xml:space="preserve">v zvezi z oddajo javnega </w:t>
      </w:r>
      <w:proofErr w:type="spellStart"/>
      <w:r w:rsidRPr="00546B1A">
        <w:rPr>
          <w:rFonts w:ascii="Times New Roman" w:hAnsi="Times New Roman" w:cs="Times New Roman"/>
          <w:sz w:val="24"/>
          <w:szCs w:val="24"/>
        </w:rPr>
        <w:t>naročila</w:t>
      </w:r>
      <w:proofErr w:type="spellEnd"/>
      <w:r w:rsidRPr="00546B1A">
        <w:rPr>
          <w:rFonts w:ascii="Times New Roman" w:hAnsi="Times New Roman" w:cs="Times New Roman"/>
          <w:sz w:val="24"/>
          <w:szCs w:val="24"/>
        </w:rPr>
        <w:t xml:space="preserve"> za </w:t>
      </w:r>
      <w:r w:rsidR="000A2C48" w:rsidRPr="000A2C48">
        <w:rPr>
          <w:rFonts w:ascii="Times New Roman" w:hAnsi="Times New Roman" w:cs="Times New Roman"/>
          <w:b/>
          <w:bCs/>
          <w:sz w:val="24"/>
          <w:szCs w:val="24"/>
        </w:rPr>
        <w:t>Prevoz</w:t>
      </w:r>
      <w:r w:rsidR="000A2C48">
        <w:rPr>
          <w:rFonts w:ascii="Times New Roman" w:hAnsi="Times New Roman" w:cs="Times New Roman"/>
          <w:b/>
          <w:bCs/>
          <w:sz w:val="24"/>
          <w:szCs w:val="24"/>
        </w:rPr>
        <w:t>e</w:t>
      </w:r>
      <w:r w:rsidR="000A2C48" w:rsidRPr="000A2C48">
        <w:rPr>
          <w:rFonts w:ascii="Times New Roman" w:hAnsi="Times New Roman" w:cs="Times New Roman"/>
          <w:b/>
          <w:bCs/>
          <w:sz w:val="24"/>
          <w:szCs w:val="24"/>
        </w:rPr>
        <w:t xml:space="preserve"> učencev iz občine Ljutomer v osnovne šole v šolskih letih 202</w:t>
      </w:r>
      <w:r w:rsidR="00C72D2F">
        <w:rPr>
          <w:rFonts w:ascii="Times New Roman" w:hAnsi="Times New Roman" w:cs="Times New Roman"/>
          <w:b/>
          <w:bCs/>
          <w:sz w:val="24"/>
          <w:szCs w:val="24"/>
        </w:rPr>
        <w:t>5</w:t>
      </w:r>
      <w:r w:rsidR="000A2C48" w:rsidRPr="000A2C48">
        <w:rPr>
          <w:rFonts w:ascii="Times New Roman" w:hAnsi="Times New Roman" w:cs="Times New Roman"/>
          <w:b/>
          <w:bCs/>
          <w:sz w:val="24"/>
          <w:szCs w:val="24"/>
        </w:rPr>
        <w:t>/202</w:t>
      </w:r>
      <w:r w:rsidR="00C72D2F">
        <w:rPr>
          <w:rFonts w:ascii="Times New Roman" w:hAnsi="Times New Roman" w:cs="Times New Roman"/>
          <w:b/>
          <w:bCs/>
          <w:sz w:val="24"/>
          <w:szCs w:val="24"/>
        </w:rPr>
        <w:t>6</w:t>
      </w:r>
      <w:r w:rsidR="000A2C48" w:rsidRPr="000A2C48">
        <w:rPr>
          <w:rFonts w:ascii="Times New Roman" w:hAnsi="Times New Roman" w:cs="Times New Roman"/>
          <w:b/>
          <w:bCs/>
          <w:sz w:val="24"/>
          <w:szCs w:val="24"/>
        </w:rPr>
        <w:t>, 202</w:t>
      </w:r>
      <w:r w:rsidR="00C72D2F">
        <w:rPr>
          <w:rFonts w:ascii="Times New Roman" w:hAnsi="Times New Roman" w:cs="Times New Roman"/>
          <w:b/>
          <w:bCs/>
          <w:sz w:val="24"/>
          <w:szCs w:val="24"/>
        </w:rPr>
        <w:t>6</w:t>
      </w:r>
      <w:r w:rsidR="000A2C48" w:rsidRPr="000A2C48">
        <w:rPr>
          <w:rFonts w:ascii="Times New Roman" w:hAnsi="Times New Roman" w:cs="Times New Roman"/>
          <w:b/>
          <w:bCs/>
          <w:sz w:val="24"/>
          <w:szCs w:val="24"/>
        </w:rPr>
        <w:t>/202</w:t>
      </w:r>
      <w:r w:rsidR="00C72D2F">
        <w:rPr>
          <w:rFonts w:ascii="Times New Roman" w:hAnsi="Times New Roman" w:cs="Times New Roman"/>
          <w:b/>
          <w:bCs/>
          <w:sz w:val="24"/>
          <w:szCs w:val="24"/>
        </w:rPr>
        <w:t>7</w:t>
      </w:r>
      <w:r w:rsidR="000A2C48" w:rsidRPr="000A2C48">
        <w:rPr>
          <w:rFonts w:ascii="Times New Roman" w:hAnsi="Times New Roman" w:cs="Times New Roman"/>
          <w:b/>
          <w:bCs/>
          <w:sz w:val="24"/>
          <w:szCs w:val="24"/>
        </w:rPr>
        <w:t xml:space="preserve"> in 202</w:t>
      </w:r>
      <w:r w:rsidR="00C72D2F">
        <w:rPr>
          <w:rFonts w:ascii="Times New Roman" w:hAnsi="Times New Roman" w:cs="Times New Roman"/>
          <w:b/>
          <w:bCs/>
          <w:sz w:val="24"/>
          <w:szCs w:val="24"/>
        </w:rPr>
        <w:t>7</w:t>
      </w:r>
      <w:r w:rsidR="000A2C48" w:rsidRPr="000A2C48">
        <w:rPr>
          <w:rFonts w:ascii="Times New Roman" w:hAnsi="Times New Roman" w:cs="Times New Roman"/>
          <w:b/>
          <w:bCs/>
          <w:sz w:val="24"/>
          <w:szCs w:val="24"/>
        </w:rPr>
        <w:t>/202</w:t>
      </w:r>
      <w:r w:rsidR="00C72D2F">
        <w:rPr>
          <w:rFonts w:ascii="Times New Roman" w:hAnsi="Times New Roman" w:cs="Times New Roman"/>
          <w:b/>
          <w:bCs/>
          <w:sz w:val="24"/>
          <w:szCs w:val="24"/>
        </w:rPr>
        <w:t>8</w:t>
      </w:r>
      <w:r w:rsidRPr="00546B1A">
        <w:rPr>
          <w:rFonts w:ascii="Times New Roman" w:hAnsi="Times New Roman" w:cs="Times New Roman"/>
          <w:b/>
          <w:bCs/>
          <w:sz w:val="24"/>
          <w:szCs w:val="24"/>
        </w:rPr>
        <w:t>, </w:t>
      </w:r>
      <w:r w:rsidRPr="00546B1A">
        <w:rPr>
          <w:rFonts w:ascii="Times New Roman" w:hAnsi="Times New Roman" w:cs="Times New Roman"/>
          <w:bCs/>
          <w:sz w:val="24"/>
          <w:szCs w:val="24"/>
        </w:rPr>
        <w:t>objavljen na Portalu javnih naročil pod številko</w:t>
      </w:r>
      <w:r w:rsidRPr="00546B1A">
        <w:rPr>
          <w:rFonts w:ascii="Times New Roman" w:hAnsi="Times New Roman" w:cs="Times New Roman"/>
          <w:b/>
          <w:bCs/>
          <w:sz w:val="24"/>
          <w:szCs w:val="24"/>
        </w:rPr>
        <w:t xml:space="preserve"> _____________, </w:t>
      </w:r>
      <w:r w:rsidRPr="00546B1A">
        <w:rPr>
          <w:rFonts w:ascii="Times New Roman" w:hAnsi="Times New Roman" w:cs="Times New Roman"/>
          <w:sz w:val="24"/>
          <w:szCs w:val="24"/>
        </w:rPr>
        <w:t xml:space="preserve">pridobi podatke za preveritev ponudbe v skladu 89. </w:t>
      </w:r>
      <w:proofErr w:type="spellStart"/>
      <w:r w:rsidRPr="00546B1A">
        <w:rPr>
          <w:rFonts w:ascii="Times New Roman" w:hAnsi="Times New Roman" w:cs="Times New Roman"/>
          <w:sz w:val="24"/>
          <w:szCs w:val="24"/>
        </w:rPr>
        <w:t>členom</w:t>
      </w:r>
      <w:proofErr w:type="spellEnd"/>
      <w:r w:rsidRPr="00546B1A">
        <w:rPr>
          <w:rFonts w:ascii="Times New Roman" w:hAnsi="Times New Roman" w:cs="Times New Roman"/>
          <w:sz w:val="24"/>
          <w:szCs w:val="24"/>
        </w:rPr>
        <w:t xml:space="preserve"> ZJN-3 v enotnem informacijskem sistemu – </w:t>
      </w:r>
      <w:proofErr w:type="spellStart"/>
      <w:r w:rsidRPr="00546B1A">
        <w:rPr>
          <w:rFonts w:ascii="Times New Roman" w:hAnsi="Times New Roman" w:cs="Times New Roman"/>
          <w:sz w:val="24"/>
          <w:szCs w:val="24"/>
        </w:rPr>
        <w:t>eDosje</w:t>
      </w:r>
      <w:proofErr w:type="spellEnd"/>
      <w:r w:rsidRPr="00546B1A">
        <w:rPr>
          <w:rFonts w:ascii="Times New Roman" w:hAnsi="Times New Roman" w:cs="Times New Roman"/>
          <w:sz w:val="24"/>
          <w:szCs w:val="24"/>
        </w:rPr>
        <w:t xml:space="preserve"> iz devetega odstavka 77. </w:t>
      </w:r>
      <w:proofErr w:type="spellStart"/>
      <w:r w:rsidRPr="00546B1A">
        <w:rPr>
          <w:rFonts w:ascii="Times New Roman" w:hAnsi="Times New Roman" w:cs="Times New Roman"/>
          <w:sz w:val="24"/>
          <w:szCs w:val="24"/>
        </w:rPr>
        <w:t>člena</w:t>
      </w:r>
      <w:proofErr w:type="spellEnd"/>
      <w:r w:rsidRPr="00546B1A">
        <w:rPr>
          <w:rFonts w:ascii="Times New Roman" w:hAnsi="Times New Roman" w:cs="Times New Roman"/>
          <w:sz w:val="24"/>
          <w:szCs w:val="24"/>
        </w:rPr>
        <w:t xml:space="preserve"> ZJN-3 in v drugih uradnih evidencah ter pri pristojnih organih.</w:t>
      </w:r>
    </w:p>
    <w:p w14:paraId="2CD85838" w14:textId="77777777" w:rsidR="00506E9C" w:rsidRDefault="00506E9C" w:rsidP="00506E9C">
      <w:pPr>
        <w:spacing w:before="225" w:after="225" w:line="240" w:lineRule="auto"/>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 </w:t>
      </w:r>
    </w:p>
    <w:p w14:paraId="42BBF0F7" w14:textId="77777777" w:rsidR="00EB5630" w:rsidRPr="00FE58B8" w:rsidRDefault="00EB5630" w:rsidP="00F90F52">
      <w:pPr>
        <w:spacing w:before="225" w:after="225" w:line="240" w:lineRule="auto"/>
        <w:jc w:val="both"/>
        <w:rPr>
          <w:rFonts w:ascii="Times New Roman" w:hAnsi="Times New Roman" w:cs="Times New Roman"/>
          <w:sz w:val="24"/>
          <w:szCs w:val="24"/>
        </w:rPr>
      </w:pPr>
    </w:p>
    <w:tbl>
      <w:tblPr>
        <w:tblStyle w:val="NormalTablePHPDOCX"/>
        <w:tblW w:w="5000" w:type="pct"/>
        <w:tblInd w:w="108" w:type="dxa"/>
        <w:tblLook w:val="04A0" w:firstRow="1" w:lastRow="0" w:firstColumn="1" w:lastColumn="0" w:noHBand="0" w:noVBand="1"/>
      </w:tblPr>
      <w:tblGrid>
        <w:gridCol w:w="4535"/>
        <w:gridCol w:w="4535"/>
      </w:tblGrid>
      <w:tr w:rsidR="007F7E36" w:rsidRPr="00FE58B8" w14:paraId="17E9E641" w14:textId="77777777">
        <w:tc>
          <w:tcPr>
            <w:tcW w:w="2500" w:type="pct"/>
            <w:tcMar>
              <w:top w:w="75" w:type="dxa"/>
              <w:bottom w:w="75" w:type="dxa"/>
            </w:tcMar>
            <w:vAlign w:val="center"/>
          </w:tcPr>
          <w:p w14:paraId="100F8915"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3F0AAF0A"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7F7E36" w:rsidRPr="00FE58B8" w14:paraId="41ED4FDC" w14:textId="77777777">
        <w:tc>
          <w:tcPr>
            <w:tcW w:w="2500" w:type="pct"/>
            <w:tcMar>
              <w:top w:w="75" w:type="dxa"/>
              <w:bottom w:w="75" w:type="dxa"/>
            </w:tcMar>
            <w:vAlign w:val="center"/>
          </w:tcPr>
          <w:p w14:paraId="03331A5E"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5A8737F4" w14:textId="77777777" w:rsidR="007F7E36" w:rsidRPr="00FE58B8" w:rsidRDefault="007F7E36" w:rsidP="00F90F52">
            <w:pPr>
              <w:jc w:val="both"/>
              <w:rPr>
                <w:rFonts w:ascii="Times New Roman" w:hAnsi="Times New Roman" w:cs="Times New Roman"/>
                <w:sz w:val="24"/>
                <w:szCs w:val="24"/>
              </w:rPr>
            </w:pPr>
          </w:p>
          <w:p w14:paraId="107A6124"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A9A9A9"/>
                <w:position w:val="-2"/>
                <w:sz w:val="24"/>
                <w:szCs w:val="24"/>
              </w:rPr>
              <w:t>(žig in podpis)</w:t>
            </w:r>
          </w:p>
        </w:tc>
      </w:tr>
    </w:tbl>
    <w:p w14:paraId="481D8416"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w:t>
      </w:r>
    </w:p>
    <w:p w14:paraId="2F611FAD" w14:textId="77777777" w:rsidR="007F7E36" w:rsidRPr="00FE58B8" w:rsidRDefault="007F7E36" w:rsidP="00F90F52">
      <w:pPr>
        <w:jc w:val="both"/>
        <w:rPr>
          <w:rFonts w:ascii="Times New Roman" w:hAnsi="Times New Roman" w:cs="Times New Roman"/>
          <w:sz w:val="24"/>
          <w:szCs w:val="24"/>
        </w:rPr>
        <w:sectPr w:rsidR="007F7E36" w:rsidRPr="00FE58B8" w:rsidSect="00477B44">
          <w:footerReference w:type="default" r:id="rId21"/>
          <w:pgSz w:w="11906" w:h="16838"/>
          <w:pgMar w:top="1418" w:right="1418" w:bottom="1418" w:left="1418" w:header="567" w:footer="596" w:gutter="0"/>
          <w:cols w:space="708"/>
          <w:docGrid w:linePitch="360"/>
        </w:sectPr>
      </w:pPr>
    </w:p>
    <w:p w14:paraId="7E3C7F7A" w14:textId="77777777" w:rsidR="00506E9C" w:rsidRDefault="00506E9C" w:rsidP="00506E9C">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                                                                                                                                 O</w:t>
      </w:r>
      <w:r w:rsidRPr="004D3EE3">
        <w:rPr>
          <w:rFonts w:ascii="Times New Roman" w:hAnsi="Times New Roman" w:cs="Times New Roman"/>
          <w:sz w:val="24"/>
          <w:szCs w:val="24"/>
        </w:rPr>
        <w:t>brazec št. 4</w:t>
      </w:r>
    </w:p>
    <w:p w14:paraId="71F36766" w14:textId="77777777" w:rsidR="00506E9C" w:rsidRDefault="00506E9C" w:rsidP="00506E9C">
      <w:pPr>
        <w:spacing w:after="0"/>
        <w:jc w:val="right"/>
        <w:rPr>
          <w:rFonts w:ascii="Times New Roman" w:hAnsi="Times New Roman" w:cs="Times New Roman"/>
          <w:sz w:val="24"/>
          <w:szCs w:val="24"/>
        </w:rPr>
      </w:pPr>
    </w:p>
    <w:p w14:paraId="21D2AC77" w14:textId="77777777" w:rsidR="00506E9C" w:rsidRPr="004666CE" w:rsidRDefault="00506E9C" w:rsidP="00506E9C">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4666CE">
        <w:rPr>
          <w:rFonts w:ascii="Times New Roman" w:hAnsi="Times New Roman" w:cs="Times New Roman"/>
          <w:sz w:val="24"/>
          <w:szCs w:val="24"/>
        </w:rPr>
        <w:t>ESPD</w:t>
      </w:r>
    </w:p>
    <w:p w14:paraId="2A2F272D" w14:textId="77777777" w:rsidR="00506E9C" w:rsidRDefault="00506E9C" w:rsidP="00506E9C">
      <w:pPr>
        <w:spacing w:after="120"/>
        <w:rPr>
          <w:rFonts w:ascii="Times New Roman" w:hAnsi="Times New Roman" w:cs="Times New Roman"/>
          <w:sz w:val="24"/>
          <w:szCs w:val="24"/>
        </w:rPr>
      </w:pPr>
    </w:p>
    <w:p w14:paraId="6DFEA9EF" w14:textId="77777777" w:rsidR="00506E9C" w:rsidRPr="002F3FE8" w:rsidRDefault="00506E9C" w:rsidP="00506E9C">
      <w:pPr>
        <w:spacing w:after="120"/>
        <w:rPr>
          <w:rFonts w:ascii="Times New Roman" w:hAnsi="Times New Roman" w:cs="Times New Roman"/>
          <w:sz w:val="24"/>
          <w:szCs w:val="24"/>
        </w:rPr>
      </w:pPr>
    </w:p>
    <w:p w14:paraId="5DCA25B1" w14:textId="77777777" w:rsidR="00506E9C" w:rsidRPr="002F3FE8" w:rsidRDefault="00506E9C" w:rsidP="00506E9C">
      <w:pPr>
        <w:pStyle w:val="Glava"/>
        <w:tabs>
          <w:tab w:val="clear" w:pos="4536"/>
          <w:tab w:val="clear" w:pos="9072"/>
        </w:tabs>
        <w:jc w:val="both"/>
        <w:rPr>
          <w:rFonts w:ascii="Times New Roman" w:hAnsi="Times New Roman" w:cs="Times New Roman"/>
          <w:sz w:val="24"/>
          <w:szCs w:val="24"/>
        </w:rPr>
      </w:pPr>
    </w:p>
    <w:p w14:paraId="2F14D87C" w14:textId="46D33A8E" w:rsidR="00506E9C" w:rsidRPr="002F3FE8" w:rsidRDefault="00506E9C" w:rsidP="00506E9C">
      <w:pPr>
        <w:pStyle w:val="Glava"/>
        <w:tabs>
          <w:tab w:val="clear" w:pos="4536"/>
          <w:tab w:val="clear" w:pos="9072"/>
        </w:tabs>
        <w:jc w:val="both"/>
        <w:rPr>
          <w:rFonts w:ascii="Times New Roman" w:hAnsi="Times New Roman" w:cs="Times New Roman"/>
          <w:sz w:val="24"/>
          <w:szCs w:val="24"/>
        </w:rPr>
      </w:pPr>
      <w:r w:rsidRPr="002F3FE8">
        <w:rPr>
          <w:rFonts w:ascii="Times New Roman" w:hAnsi="Times New Roman" w:cs="Times New Roman"/>
          <w:sz w:val="24"/>
          <w:szCs w:val="24"/>
        </w:rPr>
        <w:t xml:space="preserve">Ponudnik </w:t>
      </w:r>
      <w:r>
        <w:rPr>
          <w:rFonts w:ascii="Times New Roman" w:hAnsi="Times New Roman" w:cs="Times New Roman"/>
          <w:sz w:val="24"/>
          <w:szCs w:val="24"/>
        </w:rPr>
        <w:t>oz</w:t>
      </w:r>
      <w:r w:rsidR="00E90229">
        <w:rPr>
          <w:rFonts w:ascii="Times New Roman" w:hAnsi="Times New Roman" w:cs="Times New Roman"/>
          <w:sz w:val="24"/>
          <w:szCs w:val="24"/>
        </w:rPr>
        <w:t>iroma</w:t>
      </w:r>
      <w:r>
        <w:rPr>
          <w:rFonts w:ascii="Times New Roman" w:hAnsi="Times New Roman" w:cs="Times New Roman"/>
          <w:sz w:val="24"/>
          <w:szCs w:val="24"/>
        </w:rPr>
        <w:t xml:space="preserve"> partner v skupni ponudbi </w:t>
      </w:r>
      <w:r w:rsidRPr="002F3FE8">
        <w:rPr>
          <w:rFonts w:ascii="Times New Roman" w:hAnsi="Times New Roman" w:cs="Times New Roman"/>
          <w:sz w:val="24"/>
          <w:szCs w:val="24"/>
        </w:rPr>
        <w:t>izpolni</w:t>
      </w:r>
      <w:r>
        <w:rPr>
          <w:rFonts w:ascii="Times New Roman" w:hAnsi="Times New Roman" w:cs="Times New Roman"/>
          <w:sz w:val="24"/>
          <w:szCs w:val="24"/>
        </w:rPr>
        <w:t xml:space="preserve"> </w:t>
      </w:r>
      <w:r w:rsidR="00E90229">
        <w:rPr>
          <w:rFonts w:ascii="Times New Roman" w:hAnsi="Times New Roman" w:cs="Times New Roman"/>
          <w:sz w:val="24"/>
          <w:szCs w:val="24"/>
        </w:rPr>
        <w:t xml:space="preserve">in </w:t>
      </w:r>
      <w:r>
        <w:rPr>
          <w:rFonts w:ascii="Times New Roman" w:hAnsi="Times New Roman" w:cs="Times New Roman"/>
          <w:sz w:val="24"/>
          <w:szCs w:val="24"/>
        </w:rPr>
        <w:t>priloži</w:t>
      </w:r>
      <w:r w:rsidRPr="002F3FE8">
        <w:rPr>
          <w:rFonts w:ascii="Times New Roman" w:hAnsi="Times New Roman" w:cs="Times New Roman"/>
          <w:sz w:val="24"/>
          <w:szCs w:val="24"/>
        </w:rPr>
        <w:t xml:space="preserve"> obrazec ESPD, ki je priloga te dokumentacije v zvezi z oddajo javnega naročila</w:t>
      </w:r>
      <w:r>
        <w:rPr>
          <w:rFonts w:ascii="Times New Roman" w:hAnsi="Times New Roman" w:cs="Times New Roman"/>
          <w:sz w:val="24"/>
          <w:szCs w:val="24"/>
        </w:rPr>
        <w:t>.</w:t>
      </w:r>
    </w:p>
    <w:p w14:paraId="3A94EC5D" w14:textId="58DC252C" w:rsidR="00506E9C" w:rsidRDefault="00506E9C" w:rsidP="00AD5058">
      <w:pPr>
        <w:spacing w:after="0"/>
        <w:jc w:val="right"/>
        <w:rPr>
          <w:rFonts w:ascii="Times New Roman" w:hAnsi="Times New Roman" w:cs="Times New Roman"/>
          <w:sz w:val="24"/>
          <w:szCs w:val="24"/>
        </w:rPr>
      </w:pPr>
    </w:p>
    <w:p w14:paraId="108AFB41" w14:textId="3ED5A02A" w:rsidR="00506E9C" w:rsidRDefault="00506E9C" w:rsidP="00AD5058">
      <w:pPr>
        <w:spacing w:after="0"/>
        <w:jc w:val="right"/>
        <w:rPr>
          <w:rFonts w:ascii="Times New Roman" w:hAnsi="Times New Roman" w:cs="Times New Roman"/>
          <w:sz w:val="24"/>
          <w:szCs w:val="24"/>
        </w:rPr>
      </w:pPr>
    </w:p>
    <w:p w14:paraId="246E43E6" w14:textId="352FA3D3" w:rsidR="00506E9C" w:rsidRDefault="00506E9C" w:rsidP="00AD5058">
      <w:pPr>
        <w:spacing w:after="0"/>
        <w:jc w:val="right"/>
        <w:rPr>
          <w:rFonts w:ascii="Times New Roman" w:hAnsi="Times New Roman" w:cs="Times New Roman"/>
          <w:sz w:val="24"/>
          <w:szCs w:val="24"/>
        </w:rPr>
      </w:pPr>
    </w:p>
    <w:p w14:paraId="7FACA440" w14:textId="1D2619D9" w:rsidR="00506E9C" w:rsidRDefault="00506E9C" w:rsidP="00AD5058">
      <w:pPr>
        <w:spacing w:after="0"/>
        <w:jc w:val="right"/>
        <w:rPr>
          <w:rFonts w:ascii="Times New Roman" w:hAnsi="Times New Roman" w:cs="Times New Roman"/>
          <w:sz w:val="24"/>
          <w:szCs w:val="24"/>
        </w:rPr>
      </w:pPr>
    </w:p>
    <w:p w14:paraId="59BA5134" w14:textId="5BCA1AA5" w:rsidR="00506E9C" w:rsidRDefault="00506E9C" w:rsidP="00AD5058">
      <w:pPr>
        <w:spacing w:after="0"/>
        <w:jc w:val="right"/>
        <w:rPr>
          <w:rFonts w:ascii="Times New Roman" w:hAnsi="Times New Roman" w:cs="Times New Roman"/>
          <w:sz w:val="24"/>
          <w:szCs w:val="24"/>
        </w:rPr>
      </w:pPr>
    </w:p>
    <w:p w14:paraId="736D1536" w14:textId="3AD3C0B0" w:rsidR="00506E9C" w:rsidRDefault="00506E9C" w:rsidP="00AD5058">
      <w:pPr>
        <w:spacing w:after="0"/>
        <w:jc w:val="right"/>
        <w:rPr>
          <w:rFonts w:ascii="Times New Roman" w:hAnsi="Times New Roman" w:cs="Times New Roman"/>
          <w:sz w:val="24"/>
          <w:szCs w:val="24"/>
        </w:rPr>
      </w:pPr>
    </w:p>
    <w:p w14:paraId="6893F461" w14:textId="0F132248" w:rsidR="00506E9C" w:rsidRDefault="00506E9C" w:rsidP="00AD5058">
      <w:pPr>
        <w:spacing w:after="0"/>
        <w:jc w:val="right"/>
        <w:rPr>
          <w:rFonts w:ascii="Times New Roman" w:hAnsi="Times New Roman" w:cs="Times New Roman"/>
          <w:sz w:val="24"/>
          <w:szCs w:val="24"/>
        </w:rPr>
      </w:pPr>
    </w:p>
    <w:p w14:paraId="6C16CCFD" w14:textId="41C305E3" w:rsidR="00506E9C" w:rsidRDefault="00506E9C" w:rsidP="00AD5058">
      <w:pPr>
        <w:spacing w:after="0"/>
        <w:jc w:val="right"/>
        <w:rPr>
          <w:rFonts w:ascii="Times New Roman" w:hAnsi="Times New Roman" w:cs="Times New Roman"/>
          <w:sz w:val="24"/>
          <w:szCs w:val="24"/>
        </w:rPr>
      </w:pPr>
    </w:p>
    <w:p w14:paraId="71C5B898" w14:textId="494784F9" w:rsidR="00506E9C" w:rsidRDefault="00506E9C" w:rsidP="00AD5058">
      <w:pPr>
        <w:spacing w:after="0"/>
        <w:jc w:val="right"/>
        <w:rPr>
          <w:rFonts w:ascii="Times New Roman" w:hAnsi="Times New Roman" w:cs="Times New Roman"/>
          <w:sz w:val="24"/>
          <w:szCs w:val="24"/>
        </w:rPr>
      </w:pPr>
    </w:p>
    <w:p w14:paraId="57C511B5" w14:textId="3E453102" w:rsidR="00506E9C" w:rsidRDefault="00506E9C" w:rsidP="00AD5058">
      <w:pPr>
        <w:spacing w:after="0"/>
        <w:jc w:val="right"/>
        <w:rPr>
          <w:rFonts w:ascii="Times New Roman" w:hAnsi="Times New Roman" w:cs="Times New Roman"/>
          <w:sz w:val="24"/>
          <w:szCs w:val="24"/>
        </w:rPr>
      </w:pPr>
    </w:p>
    <w:p w14:paraId="7F75F4E9" w14:textId="6B419104" w:rsidR="00506E9C" w:rsidRDefault="00506E9C" w:rsidP="00AD5058">
      <w:pPr>
        <w:spacing w:after="0"/>
        <w:jc w:val="right"/>
        <w:rPr>
          <w:rFonts w:ascii="Times New Roman" w:hAnsi="Times New Roman" w:cs="Times New Roman"/>
          <w:sz w:val="24"/>
          <w:szCs w:val="24"/>
        </w:rPr>
      </w:pPr>
    </w:p>
    <w:p w14:paraId="4D6548C1" w14:textId="41A4E928" w:rsidR="00506E9C" w:rsidRDefault="00506E9C" w:rsidP="00AD5058">
      <w:pPr>
        <w:spacing w:after="0"/>
        <w:jc w:val="right"/>
        <w:rPr>
          <w:rFonts w:ascii="Times New Roman" w:hAnsi="Times New Roman" w:cs="Times New Roman"/>
          <w:sz w:val="24"/>
          <w:szCs w:val="24"/>
        </w:rPr>
      </w:pPr>
    </w:p>
    <w:p w14:paraId="6E918396" w14:textId="5F720C73" w:rsidR="00506E9C" w:rsidRDefault="00506E9C" w:rsidP="00AD5058">
      <w:pPr>
        <w:spacing w:after="0"/>
        <w:jc w:val="right"/>
        <w:rPr>
          <w:rFonts w:ascii="Times New Roman" w:hAnsi="Times New Roman" w:cs="Times New Roman"/>
          <w:sz w:val="24"/>
          <w:szCs w:val="24"/>
        </w:rPr>
      </w:pPr>
    </w:p>
    <w:p w14:paraId="35547477" w14:textId="0404C729" w:rsidR="00506E9C" w:rsidRDefault="00506E9C" w:rsidP="00AD5058">
      <w:pPr>
        <w:spacing w:after="0"/>
        <w:jc w:val="right"/>
        <w:rPr>
          <w:rFonts w:ascii="Times New Roman" w:hAnsi="Times New Roman" w:cs="Times New Roman"/>
          <w:sz w:val="24"/>
          <w:szCs w:val="24"/>
        </w:rPr>
      </w:pPr>
    </w:p>
    <w:p w14:paraId="46591FC6" w14:textId="6424CB64" w:rsidR="00506E9C" w:rsidRDefault="00506E9C" w:rsidP="00AD5058">
      <w:pPr>
        <w:spacing w:after="0"/>
        <w:jc w:val="right"/>
        <w:rPr>
          <w:rFonts w:ascii="Times New Roman" w:hAnsi="Times New Roman" w:cs="Times New Roman"/>
          <w:sz w:val="24"/>
          <w:szCs w:val="24"/>
        </w:rPr>
      </w:pPr>
    </w:p>
    <w:p w14:paraId="729B9AB6" w14:textId="568B1AB9" w:rsidR="00506E9C" w:rsidRDefault="00506E9C" w:rsidP="00AD5058">
      <w:pPr>
        <w:spacing w:after="0"/>
        <w:jc w:val="right"/>
        <w:rPr>
          <w:rFonts w:ascii="Times New Roman" w:hAnsi="Times New Roman" w:cs="Times New Roman"/>
          <w:sz w:val="24"/>
          <w:szCs w:val="24"/>
        </w:rPr>
      </w:pPr>
    </w:p>
    <w:p w14:paraId="318D068C" w14:textId="0A40EC73" w:rsidR="00506E9C" w:rsidRDefault="00506E9C" w:rsidP="00AD5058">
      <w:pPr>
        <w:spacing w:after="0"/>
        <w:jc w:val="right"/>
        <w:rPr>
          <w:rFonts w:ascii="Times New Roman" w:hAnsi="Times New Roman" w:cs="Times New Roman"/>
          <w:sz w:val="24"/>
          <w:szCs w:val="24"/>
        </w:rPr>
      </w:pPr>
    </w:p>
    <w:p w14:paraId="77BBA51B" w14:textId="74B9F8E3" w:rsidR="00506E9C" w:rsidRDefault="00506E9C" w:rsidP="00AD5058">
      <w:pPr>
        <w:spacing w:after="0"/>
        <w:jc w:val="right"/>
        <w:rPr>
          <w:rFonts w:ascii="Times New Roman" w:hAnsi="Times New Roman" w:cs="Times New Roman"/>
          <w:sz w:val="24"/>
          <w:szCs w:val="24"/>
        </w:rPr>
      </w:pPr>
    </w:p>
    <w:p w14:paraId="1D8E14E1" w14:textId="6EC3AB51" w:rsidR="00506E9C" w:rsidRDefault="00506E9C" w:rsidP="00AD5058">
      <w:pPr>
        <w:spacing w:after="0"/>
        <w:jc w:val="right"/>
        <w:rPr>
          <w:rFonts w:ascii="Times New Roman" w:hAnsi="Times New Roman" w:cs="Times New Roman"/>
          <w:sz w:val="24"/>
          <w:szCs w:val="24"/>
        </w:rPr>
      </w:pPr>
    </w:p>
    <w:p w14:paraId="63902960" w14:textId="2C9037E5" w:rsidR="00506E9C" w:rsidRDefault="00506E9C" w:rsidP="00AD5058">
      <w:pPr>
        <w:spacing w:after="0"/>
        <w:jc w:val="right"/>
        <w:rPr>
          <w:rFonts w:ascii="Times New Roman" w:hAnsi="Times New Roman" w:cs="Times New Roman"/>
          <w:sz w:val="24"/>
          <w:szCs w:val="24"/>
        </w:rPr>
      </w:pPr>
    </w:p>
    <w:p w14:paraId="33BD14DF" w14:textId="77D69031" w:rsidR="00506E9C" w:rsidRDefault="00506E9C" w:rsidP="00AD5058">
      <w:pPr>
        <w:spacing w:after="0"/>
        <w:jc w:val="right"/>
        <w:rPr>
          <w:rFonts w:ascii="Times New Roman" w:hAnsi="Times New Roman" w:cs="Times New Roman"/>
          <w:sz w:val="24"/>
          <w:szCs w:val="24"/>
        </w:rPr>
      </w:pPr>
    </w:p>
    <w:p w14:paraId="7D669831" w14:textId="63E97B52" w:rsidR="00506E9C" w:rsidRDefault="00506E9C" w:rsidP="00AD5058">
      <w:pPr>
        <w:spacing w:after="0"/>
        <w:jc w:val="right"/>
        <w:rPr>
          <w:rFonts w:ascii="Times New Roman" w:hAnsi="Times New Roman" w:cs="Times New Roman"/>
          <w:sz w:val="24"/>
          <w:szCs w:val="24"/>
        </w:rPr>
      </w:pPr>
    </w:p>
    <w:p w14:paraId="0F2CEBCF" w14:textId="495F10B5" w:rsidR="00506E9C" w:rsidRDefault="00506E9C" w:rsidP="00AD5058">
      <w:pPr>
        <w:spacing w:after="0"/>
        <w:jc w:val="right"/>
        <w:rPr>
          <w:rFonts w:ascii="Times New Roman" w:hAnsi="Times New Roman" w:cs="Times New Roman"/>
          <w:sz w:val="24"/>
          <w:szCs w:val="24"/>
        </w:rPr>
      </w:pPr>
    </w:p>
    <w:p w14:paraId="5F10C58C" w14:textId="217764E0" w:rsidR="00506E9C" w:rsidRDefault="00506E9C" w:rsidP="00AD5058">
      <w:pPr>
        <w:spacing w:after="0"/>
        <w:jc w:val="right"/>
        <w:rPr>
          <w:rFonts w:ascii="Times New Roman" w:hAnsi="Times New Roman" w:cs="Times New Roman"/>
          <w:sz w:val="24"/>
          <w:szCs w:val="24"/>
        </w:rPr>
      </w:pPr>
    </w:p>
    <w:p w14:paraId="7C65B71E" w14:textId="652F009E" w:rsidR="00506E9C" w:rsidRDefault="00506E9C" w:rsidP="00AD5058">
      <w:pPr>
        <w:spacing w:after="0"/>
        <w:jc w:val="right"/>
        <w:rPr>
          <w:rFonts w:ascii="Times New Roman" w:hAnsi="Times New Roman" w:cs="Times New Roman"/>
          <w:sz w:val="24"/>
          <w:szCs w:val="24"/>
        </w:rPr>
      </w:pPr>
    </w:p>
    <w:p w14:paraId="57379E04" w14:textId="0BB5D985" w:rsidR="00506E9C" w:rsidRDefault="00506E9C" w:rsidP="00AD5058">
      <w:pPr>
        <w:spacing w:after="0"/>
        <w:jc w:val="right"/>
        <w:rPr>
          <w:rFonts w:ascii="Times New Roman" w:hAnsi="Times New Roman" w:cs="Times New Roman"/>
          <w:sz w:val="24"/>
          <w:szCs w:val="24"/>
        </w:rPr>
      </w:pPr>
    </w:p>
    <w:p w14:paraId="5A668387" w14:textId="29D0C56F" w:rsidR="00506E9C" w:rsidRDefault="00506E9C" w:rsidP="00AD5058">
      <w:pPr>
        <w:spacing w:after="0"/>
        <w:jc w:val="right"/>
        <w:rPr>
          <w:rFonts w:ascii="Times New Roman" w:hAnsi="Times New Roman" w:cs="Times New Roman"/>
          <w:sz w:val="24"/>
          <w:szCs w:val="24"/>
        </w:rPr>
      </w:pPr>
    </w:p>
    <w:p w14:paraId="493302AC" w14:textId="44FA6809" w:rsidR="00506E9C" w:rsidRDefault="00506E9C" w:rsidP="00AD5058">
      <w:pPr>
        <w:spacing w:after="0"/>
        <w:jc w:val="right"/>
        <w:rPr>
          <w:rFonts w:ascii="Times New Roman" w:hAnsi="Times New Roman" w:cs="Times New Roman"/>
          <w:sz w:val="24"/>
          <w:szCs w:val="24"/>
        </w:rPr>
      </w:pPr>
    </w:p>
    <w:p w14:paraId="5575FC28" w14:textId="2A577109" w:rsidR="00506E9C" w:rsidRDefault="00506E9C" w:rsidP="00AD5058">
      <w:pPr>
        <w:spacing w:after="0"/>
        <w:jc w:val="right"/>
        <w:rPr>
          <w:rFonts w:ascii="Times New Roman" w:hAnsi="Times New Roman" w:cs="Times New Roman"/>
          <w:sz w:val="24"/>
          <w:szCs w:val="24"/>
        </w:rPr>
      </w:pPr>
    </w:p>
    <w:p w14:paraId="77982C53" w14:textId="23E965FD" w:rsidR="00506E9C" w:rsidRDefault="00506E9C" w:rsidP="00AD5058">
      <w:pPr>
        <w:spacing w:after="0"/>
        <w:jc w:val="right"/>
        <w:rPr>
          <w:rFonts w:ascii="Times New Roman" w:hAnsi="Times New Roman" w:cs="Times New Roman"/>
          <w:sz w:val="24"/>
          <w:szCs w:val="24"/>
        </w:rPr>
      </w:pPr>
    </w:p>
    <w:p w14:paraId="4BFA5BDF" w14:textId="5EA3665B" w:rsidR="00506E9C" w:rsidRDefault="00506E9C" w:rsidP="00AD5058">
      <w:pPr>
        <w:spacing w:after="0"/>
        <w:jc w:val="right"/>
        <w:rPr>
          <w:rFonts w:ascii="Times New Roman" w:hAnsi="Times New Roman" w:cs="Times New Roman"/>
          <w:sz w:val="24"/>
          <w:szCs w:val="24"/>
        </w:rPr>
      </w:pPr>
    </w:p>
    <w:p w14:paraId="3D9AA3ED" w14:textId="708F8007" w:rsidR="00506E9C" w:rsidRDefault="00506E9C" w:rsidP="00AD5058">
      <w:pPr>
        <w:spacing w:after="0"/>
        <w:jc w:val="right"/>
        <w:rPr>
          <w:rFonts w:ascii="Times New Roman" w:hAnsi="Times New Roman" w:cs="Times New Roman"/>
          <w:sz w:val="24"/>
          <w:szCs w:val="24"/>
        </w:rPr>
      </w:pPr>
    </w:p>
    <w:p w14:paraId="4C2F90F1" w14:textId="57D845E4" w:rsidR="00506E9C" w:rsidRDefault="00506E9C" w:rsidP="00AD5058">
      <w:pPr>
        <w:spacing w:after="0"/>
        <w:jc w:val="right"/>
        <w:rPr>
          <w:rFonts w:ascii="Times New Roman" w:hAnsi="Times New Roman" w:cs="Times New Roman"/>
          <w:sz w:val="24"/>
          <w:szCs w:val="24"/>
        </w:rPr>
      </w:pPr>
    </w:p>
    <w:p w14:paraId="4C82A9EB" w14:textId="77777777" w:rsidR="00506E9C" w:rsidRDefault="00506E9C" w:rsidP="00AD5058">
      <w:pPr>
        <w:spacing w:after="0"/>
        <w:jc w:val="right"/>
        <w:rPr>
          <w:rFonts w:ascii="Times New Roman" w:hAnsi="Times New Roman" w:cs="Times New Roman"/>
          <w:sz w:val="24"/>
          <w:szCs w:val="24"/>
        </w:rPr>
      </w:pPr>
    </w:p>
    <w:p w14:paraId="40BFCC85" w14:textId="77777777" w:rsidR="00506E9C" w:rsidRDefault="00506E9C" w:rsidP="00AD5058">
      <w:pPr>
        <w:spacing w:after="0"/>
        <w:jc w:val="right"/>
        <w:rPr>
          <w:rFonts w:ascii="Times New Roman" w:hAnsi="Times New Roman" w:cs="Times New Roman"/>
          <w:sz w:val="24"/>
          <w:szCs w:val="24"/>
        </w:rPr>
      </w:pPr>
    </w:p>
    <w:p w14:paraId="767194A0" w14:textId="2EFC9558" w:rsidR="00506E9C" w:rsidRDefault="00506E9C" w:rsidP="00AD5058">
      <w:pPr>
        <w:spacing w:after="0"/>
        <w:jc w:val="right"/>
        <w:rPr>
          <w:rFonts w:ascii="Times New Roman" w:hAnsi="Times New Roman" w:cs="Times New Roman"/>
          <w:sz w:val="24"/>
          <w:szCs w:val="24"/>
        </w:rPr>
      </w:pPr>
      <w:r>
        <w:rPr>
          <w:rFonts w:ascii="Times New Roman" w:hAnsi="Times New Roman" w:cs="Times New Roman"/>
          <w:sz w:val="24"/>
          <w:szCs w:val="24"/>
        </w:rPr>
        <w:t>Obrazec št. 5</w:t>
      </w:r>
    </w:p>
    <w:p w14:paraId="2AFA0AE4" w14:textId="77777777" w:rsidR="00506E9C" w:rsidRDefault="00506E9C" w:rsidP="00AD5058">
      <w:pPr>
        <w:spacing w:after="0"/>
        <w:jc w:val="right"/>
        <w:rPr>
          <w:rFonts w:ascii="Times New Roman" w:hAnsi="Times New Roman" w:cs="Times New Roman"/>
          <w:sz w:val="24"/>
          <w:szCs w:val="24"/>
        </w:rPr>
      </w:pPr>
    </w:p>
    <w:p w14:paraId="59DA4C36" w14:textId="77777777" w:rsidR="00506E9C" w:rsidRPr="00FE58B8" w:rsidRDefault="00506E9C" w:rsidP="00506E9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Referenčna lista gospodarskega subjekta</w:t>
      </w:r>
    </w:p>
    <w:p w14:paraId="26AA90E8" w14:textId="77777777" w:rsidR="00506E9C" w:rsidRPr="000A1FB4" w:rsidRDefault="00506E9C" w:rsidP="00506E9C">
      <w:pPr>
        <w:spacing w:after="120"/>
        <w:jc w:val="both"/>
        <w:rPr>
          <w:rFonts w:ascii="Times New Roman" w:hAnsi="Times New Roman" w:cs="Times New Roman"/>
          <w:sz w:val="24"/>
          <w:szCs w:val="24"/>
        </w:rPr>
      </w:pPr>
    </w:p>
    <w:p w14:paraId="7885CD39" w14:textId="77777777" w:rsidR="00506E9C" w:rsidRDefault="00506E9C" w:rsidP="00506E9C">
      <w:pPr>
        <w:spacing w:before="225" w:after="225" w:line="240" w:lineRule="auto"/>
        <w:jc w:val="both"/>
        <w:rPr>
          <w:rFonts w:ascii="Times New Roman" w:hAnsi="Times New Roman" w:cs="Times New Roman"/>
          <w:sz w:val="24"/>
          <w:szCs w:val="24"/>
        </w:rPr>
      </w:pPr>
      <w:r w:rsidRPr="000A1FB4">
        <w:rPr>
          <w:rFonts w:ascii="Times New Roman" w:hAnsi="Times New Roman" w:cs="Times New Roman"/>
          <w:sz w:val="24"/>
          <w:szCs w:val="24"/>
        </w:rPr>
        <w:t>Naziv gospodarskega subjekta: ________________________________</w:t>
      </w:r>
    </w:p>
    <w:p w14:paraId="401F05B5" w14:textId="77777777" w:rsidR="00506E9C" w:rsidRPr="000A1FB4" w:rsidRDefault="00506E9C" w:rsidP="00506E9C">
      <w:pPr>
        <w:spacing w:before="225" w:after="225" w:line="240" w:lineRule="auto"/>
        <w:jc w:val="both"/>
        <w:rPr>
          <w:rFonts w:ascii="Times New Roman" w:hAnsi="Times New Roman" w:cs="Times New Roman"/>
          <w:sz w:val="24"/>
          <w:szCs w:val="24"/>
        </w:rPr>
      </w:pPr>
    </w:p>
    <w:tbl>
      <w:tblPr>
        <w:tblStyle w:val="TableGridPHPDOCX"/>
        <w:tblW w:w="921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99"/>
        <w:gridCol w:w="2703"/>
        <w:gridCol w:w="2127"/>
        <w:gridCol w:w="2126"/>
        <w:gridCol w:w="1559"/>
      </w:tblGrid>
      <w:tr w:rsidR="00506E9C" w:rsidRPr="000A1FB4" w14:paraId="108249E3" w14:textId="77777777" w:rsidTr="00D65E8D">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12AD04B" w14:textId="77777777" w:rsidR="00506E9C" w:rsidRPr="000A1FB4" w:rsidRDefault="00506E9C" w:rsidP="00D65E8D">
            <w:pPr>
              <w:jc w:val="both"/>
              <w:rPr>
                <w:rFonts w:ascii="Times New Roman" w:hAnsi="Times New Roman" w:cs="Times New Roman"/>
                <w:sz w:val="24"/>
                <w:szCs w:val="24"/>
              </w:rPr>
            </w:pPr>
            <w:proofErr w:type="spellStart"/>
            <w:r w:rsidRPr="000A1FB4">
              <w:rPr>
                <w:rFonts w:ascii="Times New Roman" w:hAnsi="Times New Roman" w:cs="Times New Roman"/>
                <w:b/>
                <w:bCs/>
                <w:position w:val="-2"/>
                <w:sz w:val="24"/>
                <w:szCs w:val="24"/>
                <w:shd w:val="clear" w:color="auto" w:fill="CCCCCC"/>
              </w:rPr>
              <w:t>Zap</w:t>
            </w:r>
            <w:proofErr w:type="spellEnd"/>
            <w:r w:rsidRPr="000A1FB4">
              <w:rPr>
                <w:rFonts w:ascii="Times New Roman" w:hAnsi="Times New Roman" w:cs="Times New Roman"/>
                <w:b/>
                <w:bCs/>
                <w:position w:val="-2"/>
                <w:sz w:val="24"/>
                <w:szCs w:val="24"/>
                <w:shd w:val="clear" w:color="auto" w:fill="CCCCCC"/>
              </w:rPr>
              <w:t>. št</w:t>
            </w:r>
          </w:p>
        </w:tc>
        <w:tc>
          <w:tcPr>
            <w:tcW w:w="270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285710F" w14:textId="77777777" w:rsidR="00506E9C" w:rsidRPr="000A1FB4" w:rsidRDefault="00506E9C" w:rsidP="00D65E8D">
            <w:pPr>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Referenčni n</w:t>
            </w:r>
            <w:r w:rsidRPr="000A1FB4">
              <w:rPr>
                <w:rFonts w:ascii="Times New Roman" w:hAnsi="Times New Roman" w:cs="Times New Roman"/>
                <w:b/>
                <w:bCs/>
                <w:position w:val="-2"/>
                <w:sz w:val="24"/>
                <w:szCs w:val="24"/>
                <w:shd w:val="clear" w:color="auto" w:fill="CCCCCC"/>
              </w:rPr>
              <w:t>aročnik</w:t>
            </w:r>
            <w:r w:rsidRPr="000A1FB4">
              <w:rPr>
                <w:rFonts w:ascii="Times New Roman" w:hAnsi="Times New Roman" w:cs="Times New Roman"/>
                <w:b/>
                <w:bCs/>
                <w:position w:val="-2"/>
                <w:sz w:val="24"/>
                <w:szCs w:val="24"/>
                <w:shd w:val="clear" w:color="auto" w:fill="CCCCCC"/>
              </w:rPr>
              <w:br/>
              <w:t>(naziv, naslov)</w:t>
            </w:r>
          </w:p>
        </w:tc>
        <w:tc>
          <w:tcPr>
            <w:tcW w:w="212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44F45E9" w14:textId="77777777" w:rsidR="00506E9C" w:rsidRPr="000A1FB4" w:rsidRDefault="00506E9C" w:rsidP="00D65E8D">
            <w:pPr>
              <w:shd w:val="clear" w:color="auto" w:fill="CCCCCC"/>
              <w:spacing w:before="135" w:after="135"/>
              <w:jc w:val="both"/>
              <w:textAlignment w:val="center"/>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Vrsta storitve in navedba območja izvajanja storitve</w:t>
            </w:r>
          </w:p>
        </w:tc>
        <w:tc>
          <w:tcPr>
            <w:tcW w:w="212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39CB71" w14:textId="77777777" w:rsidR="00506E9C" w:rsidRPr="000A1FB4" w:rsidRDefault="00506E9C" w:rsidP="00D65E8D">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Časovno obdobje izvajanja storitve</w:t>
            </w:r>
            <w:r w:rsidRPr="000A1FB4">
              <w:rPr>
                <w:rFonts w:ascii="Times New Roman" w:hAnsi="Times New Roman" w:cs="Times New Roman"/>
                <w:b/>
                <w:bCs/>
                <w:position w:val="-2"/>
                <w:sz w:val="24"/>
                <w:szCs w:val="24"/>
                <w:shd w:val="clear" w:color="auto" w:fill="CCCCCC"/>
              </w:rPr>
              <w:br/>
              <w:t>(od mesec/leto do mesec/leto)</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3E990D" w14:textId="77777777" w:rsidR="00506E9C" w:rsidRPr="000A1FB4" w:rsidRDefault="00506E9C" w:rsidP="00D65E8D">
            <w:pPr>
              <w:rPr>
                <w:rFonts w:ascii="Times New Roman" w:hAnsi="Times New Roman" w:cs="Times New Roman"/>
                <w:sz w:val="24"/>
                <w:szCs w:val="24"/>
              </w:rPr>
            </w:pPr>
            <w:r w:rsidRPr="000A1FB4">
              <w:rPr>
                <w:rFonts w:ascii="Times New Roman" w:hAnsi="Times New Roman" w:cs="Times New Roman"/>
                <w:b/>
                <w:bCs/>
                <w:position w:val="-2"/>
                <w:sz w:val="24"/>
                <w:szCs w:val="24"/>
                <w:shd w:val="clear" w:color="auto" w:fill="CCCCCC"/>
              </w:rPr>
              <w:t>Pogodbeni znesek</w:t>
            </w:r>
            <w:r>
              <w:rPr>
                <w:rFonts w:ascii="Times New Roman" w:hAnsi="Times New Roman" w:cs="Times New Roman"/>
                <w:b/>
                <w:bCs/>
                <w:position w:val="-2"/>
                <w:sz w:val="24"/>
                <w:szCs w:val="24"/>
                <w:shd w:val="clear" w:color="auto" w:fill="CCCCCC"/>
              </w:rPr>
              <w:t xml:space="preserve"> z DDV</w:t>
            </w:r>
          </w:p>
        </w:tc>
      </w:tr>
      <w:tr w:rsidR="00506E9C" w:rsidRPr="000A1FB4" w14:paraId="3D52AEB4" w14:textId="77777777" w:rsidTr="00D65E8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594BD9"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1</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FC17E"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EA36A"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7FEC87"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1DAC6"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506E9C" w:rsidRPr="000A1FB4" w14:paraId="26C137CC" w14:textId="77777777" w:rsidTr="00D65E8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0501E3"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2</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263AC7"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A9D1EA"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6CDE2"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7522B5"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506E9C" w:rsidRPr="000A1FB4" w14:paraId="378538DD" w14:textId="77777777" w:rsidTr="00D65E8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864FDE"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3</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2F1C9"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26257"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B397E4"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D7026F"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506E9C" w:rsidRPr="000A1FB4" w14:paraId="3E9477E8" w14:textId="77777777" w:rsidTr="00D65E8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E33647"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4</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5F9EB"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161B9"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EB645"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635A85"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506E9C" w:rsidRPr="000A1FB4" w14:paraId="55ECF184" w14:textId="77777777" w:rsidTr="00D65E8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8E615"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5</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F9590"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9784D"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8E449"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A94D9"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bl>
    <w:p w14:paraId="7DFA46FE" w14:textId="77777777" w:rsidR="00506E9C" w:rsidRDefault="00506E9C" w:rsidP="00506E9C">
      <w:pPr>
        <w:spacing w:before="225" w:after="225" w:line="240" w:lineRule="auto"/>
        <w:jc w:val="both"/>
        <w:rPr>
          <w:rFonts w:ascii="Times New Roman" w:hAnsi="Times New Roman" w:cs="Times New Roman"/>
          <w:sz w:val="24"/>
          <w:szCs w:val="24"/>
        </w:rPr>
      </w:pPr>
      <w:r w:rsidRPr="000A1FB4">
        <w:rPr>
          <w:rFonts w:ascii="Times New Roman" w:hAnsi="Times New Roman" w:cs="Times New Roman"/>
          <w:sz w:val="24"/>
          <w:szCs w:val="24"/>
        </w:rPr>
        <w:t> </w:t>
      </w:r>
    </w:p>
    <w:p w14:paraId="058269A6" w14:textId="77777777" w:rsidR="00506E9C" w:rsidRPr="000A1FB4" w:rsidRDefault="00506E9C" w:rsidP="00506E9C">
      <w:pPr>
        <w:spacing w:before="225" w:after="225" w:line="240" w:lineRule="auto"/>
        <w:jc w:val="both"/>
        <w:rPr>
          <w:rFonts w:ascii="Times New Roman" w:hAnsi="Times New Roman" w:cs="Times New Roman"/>
          <w:sz w:val="24"/>
          <w:szCs w:val="24"/>
        </w:rPr>
      </w:pPr>
    </w:p>
    <w:p w14:paraId="771BC404" w14:textId="77777777" w:rsidR="00506E9C" w:rsidRPr="000A1FB4" w:rsidRDefault="00506E9C" w:rsidP="00506E9C">
      <w:pPr>
        <w:spacing w:before="225" w:after="225" w:line="240" w:lineRule="auto"/>
        <w:jc w:val="both"/>
        <w:rPr>
          <w:rFonts w:ascii="Times New Roman" w:hAnsi="Times New Roman" w:cs="Times New Roman"/>
          <w:sz w:val="24"/>
          <w:szCs w:val="24"/>
        </w:rPr>
      </w:pPr>
      <w:r w:rsidRPr="000A1FB4">
        <w:rPr>
          <w:rFonts w:ascii="Times New Roman" w:hAnsi="Times New Roman" w:cs="Times New Roman"/>
          <w:b/>
          <w:bCs/>
          <w:i/>
          <w:iCs/>
          <w:sz w:val="24"/>
          <w:szCs w:val="24"/>
          <w:u w:val="single"/>
        </w:rPr>
        <w:t>Opomba:</w:t>
      </w:r>
      <w:r w:rsidRPr="000A1FB4">
        <w:rPr>
          <w:rFonts w:ascii="Times New Roman" w:hAnsi="Times New Roman" w:cs="Times New Roman"/>
          <w:i/>
          <w:iCs/>
          <w:sz w:val="24"/>
          <w:szCs w:val="24"/>
        </w:rPr>
        <w:br/>
        <w:t>V primeru več referenc se obrazec fotokopira.</w:t>
      </w:r>
    </w:p>
    <w:p w14:paraId="7F3BCEED" w14:textId="77777777" w:rsidR="00506E9C" w:rsidRDefault="00506E9C" w:rsidP="00506E9C">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w:t>
      </w:r>
    </w:p>
    <w:p w14:paraId="347E5581" w14:textId="77777777" w:rsidR="00506E9C" w:rsidRPr="00FE58B8" w:rsidRDefault="00506E9C" w:rsidP="00506E9C">
      <w:pPr>
        <w:spacing w:before="225" w:after="225" w:line="240" w:lineRule="auto"/>
        <w:jc w:val="both"/>
        <w:rPr>
          <w:rFonts w:ascii="Times New Roman" w:hAnsi="Times New Roman" w:cs="Times New Roman"/>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506E9C" w:rsidRPr="00FE58B8" w14:paraId="37DA842B" w14:textId="77777777" w:rsidTr="00D65E8D">
        <w:tc>
          <w:tcPr>
            <w:tcW w:w="4080" w:type="dxa"/>
            <w:tcMar>
              <w:top w:w="75" w:type="dxa"/>
              <w:bottom w:w="75" w:type="dxa"/>
            </w:tcMar>
            <w:vAlign w:val="center"/>
          </w:tcPr>
          <w:p w14:paraId="6DA315FE" w14:textId="77777777" w:rsidR="00506E9C" w:rsidRPr="00FE58B8" w:rsidRDefault="00506E9C"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248FB333" w14:textId="77777777" w:rsidR="00506E9C" w:rsidRPr="00FE58B8" w:rsidRDefault="00506E9C"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506E9C" w:rsidRPr="00FE58B8" w14:paraId="45584331" w14:textId="77777777" w:rsidTr="00D65E8D">
        <w:tc>
          <w:tcPr>
            <w:tcW w:w="4080" w:type="dxa"/>
            <w:tcMar>
              <w:top w:w="75" w:type="dxa"/>
              <w:bottom w:w="75" w:type="dxa"/>
            </w:tcMar>
            <w:vAlign w:val="center"/>
          </w:tcPr>
          <w:p w14:paraId="550D3AE3" w14:textId="77777777" w:rsidR="00506E9C" w:rsidRPr="00FE58B8" w:rsidRDefault="00506E9C"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77990B6D" w14:textId="77777777" w:rsidR="00506E9C" w:rsidRPr="00FE58B8" w:rsidRDefault="00506E9C" w:rsidP="00D65E8D">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14:paraId="66168C89" w14:textId="77777777" w:rsidR="00506E9C" w:rsidRPr="00FE58B8" w:rsidRDefault="00506E9C" w:rsidP="00506E9C">
      <w:pPr>
        <w:jc w:val="both"/>
        <w:rPr>
          <w:rFonts w:ascii="Times New Roman" w:hAnsi="Times New Roman" w:cs="Times New Roman"/>
          <w:sz w:val="24"/>
          <w:szCs w:val="24"/>
        </w:rPr>
        <w:sectPr w:rsidR="00506E9C" w:rsidRPr="00FE58B8" w:rsidSect="00477B44">
          <w:footerReference w:type="default" r:id="rId22"/>
          <w:pgSz w:w="11906" w:h="16838"/>
          <w:pgMar w:top="1418" w:right="1418" w:bottom="1418" w:left="1418" w:header="567" w:footer="596" w:gutter="0"/>
          <w:cols w:space="708"/>
          <w:docGrid w:linePitch="360"/>
        </w:sectPr>
      </w:pPr>
    </w:p>
    <w:p w14:paraId="0A1A4687" w14:textId="71DEF2BC" w:rsidR="00506E9C" w:rsidRDefault="00506E9C" w:rsidP="00506E9C">
      <w:pPr>
        <w:spacing w:after="0"/>
        <w:jc w:val="right"/>
        <w:rPr>
          <w:rFonts w:ascii="Times New Roman" w:hAnsi="Times New Roman" w:cs="Times New Roman"/>
          <w:sz w:val="24"/>
          <w:szCs w:val="24"/>
        </w:rPr>
      </w:pPr>
      <w:r w:rsidRPr="00FE58B8">
        <w:rPr>
          <w:rFonts w:ascii="Times New Roman" w:hAnsi="Times New Roman" w:cs="Times New Roman"/>
          <w:sz w:val="24"/>
          <w:szCs w:val="24"/>
        </w:rPr>
        <w:lastRenderedPageBreak/>
        <w:t>Obrazec št</w:t>
      </w:r>
      <w:r>
        <w:rPr>
          <w:rFonts w:ascii="Times New Roman" w:hAnsi="Times New Roman" w:cs="Times New Roman"/>
          <w:sz w:val="24"/>
          <w:szCs w:val="24"/>
        </w:rPr>
        <w:t>. 6</w:t>
      </w:r>
    </w:p>
    <w:p w14:paraId="2D106BF5" w14:textId="77777777" w:rsidR="00506E9C" w:rsidRPr="00FE58B8" w:rsidRDefault="00506E9C" w:rsidP="00506E9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Potrdilo o dobro opravljenem delu</w:t>
      </w:r>
    </w:p>
    <w:p w14:paraId="6A0A5158" w14:textId="77777777" w:rsidR="00506E9C" w:rsidRPr="00CD5741" w:rsidRDefault="00506E9C" w:rsidP="00506E9C">
      <w:pPr>
        <w:shd w:val="clear" w:color="auto" w:fill="FFFFFF"/>
        <w:spacing w:before="225" w:after="375" w:line="333" w:lineRule="auto"/>
        <w:jc w:val="both"/>
        <w:rPr>
          <w:rFonts w:ascii="Times New Roman" w:hAnsi="Times New Roman" w:cs="Times New Roman"/>
          <w:sz w:val="24"/>
          <w:szCs w:val="24"/>
        </w:rPr>
      </w:pPr>
      <w:r w:rsidRPr="00CD5741">
        <w:rPr>
          <w:rFonts w:ascii="Times New Roman" w:hAnsi="Times New Roman" w:cs="Times New Roman"/>
          <w:b/>
          <w:bCs/>
          <w:sz w:val="24"/>
          <w:szCs w:val="24"/>
          <w:shd w:val="clear" w:color="auto" w:fill="FFFFFF"/>
        </w:rPr>
        <w:t>Naziv in naslov potrjevalca reference: </w:t>
      </w:r>
      <w:r w:rsidRPr="00CD5741">
        <w:rPr>
          <w:rFonts w:ascii="Times New Roman" w:hAnsi="Times New Roman" w:cs="Times New Roman"/>
          <w:sz w:val="24"/>
          <w:szCs w:val="24"/>
          <w:u w:val="single"/>
          <w:shd w:val="clear" w:color="auto" w:fill="FFFFFF"/>
        </w:rPr>
        <w:t>_______________________________________</w:t>
      </w:r>
    </w:p>
    <w:p w14:paraId="28DF97C7" w14:textId="77777777" w:rsidR="00506E9C" w:rsidRPr="00B83C34" w:rsidRDefault="00506E9C" w:rsidP="00506E9C">
      <w:pPr>
        <w:shd w:val="clear" w:color="auto" w:fill="FFFFFF"/>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shd w:val="clear" w:color="auto" w:fill="FFFFFF"/>
        </w:rPr>
        <w:t xml:space="preserve">                                            </w:t>
      </w:r>
      <w:r w:rsidRPr="00B83C34">
        <w:rPr>
          <w:rFonts w:ascii="Times New Roman" w:hAnsi="Times New Roman" w:cs="Times New Roman"/>
          <w:b/>
          <w:bCs/>
          <w:sz w:val="24"/>
          <w:szCs w:val="24"/>
          <w:shd w:val="clear" w:color="auto" w:fill="FFFFFF"/>
        </w:rPr>
        <w:t>IZJAVA - POTRDILO REFERENCE</w:t>
      </w:r>
    </w:p>
    <w:p w14:paraId="24CE7BF8" w14:textId="77777777" w:rsidR="00506E9C" w:rsidRPr="00B83C34" w:rsidRDefault="00506E9C" w:rsidP="00506E9C">
      <w:pPr>
        <w:spacing w:after="0" w:line="240" w:lineRule="auto"/>
        <w:jc w:val="center"/>
        <w:rPr>
          <w:rFonts w:ascii="Times New Roman" w:hAnsi="Times New Roman" w:cs="Times New Roman"/>
          <w:sz w:val="24"/>
          <w:szCs w:val="24"/>
        </w:rPr>
      </w:pPr>
      <w:r w:rsidRPr="00B83C34">
        <w:rPr>
          <w:rFonts w:ascii="Times New Roman" w:hAnsi="Times New Roman" w:cs="Times New Roman"/>
          <w:sz w:val="24"/>
          <w:szCs w:val="24"/>
        </w:rPr>
        <w:t>Pod kazensko in materialno odgovornostjo izjavljamo, da je družba/oseba</w:t>
      </w:r>
    </w:p>
    <w:p w14:paraId="2076A84C" w14:textId="77777777" w:rsidR="00506E9C" w:rsidRPr="00B83C34" w:rsidRDefault="00506E9C" w:rsidP="00506E9C">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__________________________________________________________________________</w:t>
      </w:r>
    </w:p>
    <w:p w14:paraId="03231EDD" w14:textId="77777777" w:rsidR="00506E9C" w:rsidRPr="00B83C34" w:rsidRDefault="00506E9C" w:rsidP="00506E9C">
      <w:pPr>
        <w:spacing w:after="0" w:line="240" w:lineRule="auto"/>
        <w:rPr>
          <w:rFonts w:ascii="Times New Roman" w:hAnsi="Times New Roman" w:cs="Times New Roman"/>
          <w:sz w:val="24"/>
          <w:szCs w:val="24"/>
        </w:rPr>
      </w:pPr>
    </w:p>
    <w:p w14:paraId="7563C10D" w14:textId="57995D5C" w:rsidR="00506E9C" w:rsidRPr="00B83C34" w:rsidRDefault="00506E9C" w:rsidP="00506E9C">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 xml:space="preserve">izvedla prevoz </w:t>
      </w:r>
      <w:r w:rsidR="00CE0E40">
        <w:rPr>
          <w:rFonts w:ascii="Times New Roman" w:hAnsi="Times New Roman" w:cs="Times New Roman"/>
          <w:sz w:val="24"/>
          <w:szCs w:val="24"/>
        </w:rPr>
        <w:t>učencev</w:t>
      </w:r>
    </w:p>
    <w:p w14:paraId="0EF1F57B" w14:textId="77777777" w:rsidR="00506E9C" w:rsidRPr="00B83C34" w:rsidRDefault="00506E9C" w:rsidP="00506E9C">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w:t>
      </w:r>
    </w:p>
    <w:p w14:paraId="73632D7F" w14:textId="77777777" w:rsidR="00506E9C" w:rsidRPr="00B83C34" w:rsidRDefault="00506E9C" w:rsidP="00506E9C">
      <w:pPr>
        <w:spacing w:after="0" w:line="240" w:lineRule="auto"/>
        <w:jc w:val="both"/>
        <w:rPr>
          <w:rFonts w:ascii="Times New Roman" w:hAnsi="Times New Roman" w:cs="Times New Roman"/>
          <w:i/>
          <w:sz w:val="24"/>
          <w:szCs w:val="24"/>
        </w:rPr>
      </w:pPr>
      <w:r w:rsidRPr="00B83C34">
        <w:rPr>
          <w:rFonts w:ascii="Times New Roman" w:hAnsi="Times New Roman" w:cs="Times New Roman"/>
          <w:i/>
          <w:sz w:val="24"/>
          <w:szCs w:val="24"/>
        </w:rPr>
        <w:t>(opis storitev, ki ustreza referenčni zahtevi naročnika)</w:t>
      </w:r>
    </w:p>
    <w:p w14:paraId="3ED55BB8" w14:textId="77777777" w:rsidR="00506E9C" w:rsidRPr="00B83C34" w:rsidRDefault="00506E9C" w:rsidP="00506E9C">
      <w:pPr>
        <w:spacing w:after="0" w:line="240" w:lineRule="auto"/>
        <w:rPr>
          <w:rFonts w:ascii="Times New Roman" w:hAnsi="Times New Roman" w:cs="Times New Roman"/>
          <w:sz w:val="24"/>
          <w:szCs w:val="24"/>
        </w:rPr>
      </w:pPr>
    </w:p>
    <w:p w14:paraId="1A2C81FB" w14:textId="77777777" w:rsidR="00506E9C" w:rsidRPr="00B83C34" w:rsidRDefault="00506E9C" w:rsidP="00506E9C">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Po pogodbi št. ___________________________ z dne ____________________________,</w:t>
      </w:r>
    </w:p>
    <w:p w14:paraId="38832F62" w14:textId="77777777" w:rsidR="00506E9C" w:rsidRPr="00B83C34" w:rsidRDefault="00506E9C" w:rsidP="00506E9C">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v vrednosti:  _____________________ v EUR, z DDV</w:t>
      </w:r>
    </w:p>
    <w:p w14:paraId="1BBD9B18" w14:textId="77777777" w:rsidR="00506E9C" w:rsidRPr="00B83C34" w:rsidRDefault="00506E9C" w:rsidP="00506E9C">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obdobju od ______________  ________ do ____________  ________.</w:t>
      </w:r>
    </w:p>
    <w:p w14:paraId="53F3AF0D" w14:textId="77777777" w:rsidR="00506E9C" w:rsidRPr="00B83C34" w:rsidRDefault="00506E9C" w:rsidP="00506E9C">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 xml:space="preserve">                        (mesec)</w:t>
      </w:r>
      <w:r w:rsidRPr="00B83C34">
        <w:rPr>
          <w:rFonts w:ascii="Times New Roman" w:hAnsi="Times New Roman" w:cs="Times New Roman"/>
          <w:sz w:val="24"/>
          <w:szCs w:val="24"/>
        </w:rPr>
        <w:tab/>
        <w:t xml:space="preserve">     (leto)                  (mesec)          (leto)</w:t>
      </w:r>
    </w:p>
    <w:p w14:paraId="468F5C91" w14:textId="77777777" w:rsidR="00506E9C" w:rsidRPr="00B83C34" w:rsidRDefault="00506E9C" w:rsidP="00506E9C">
      <w:pPr>
        <w:spacing w:after="0" w:line="240" w:lineRule="auto"/>
        <w:rPr>
          <w:rFonts w:ascii="Times New Roman" w:hAnsi="Times New Roman" w:cs="Times New Roman"/>
          <w:sz w:val="24"/>
          <w:szCs w:val="24"/>
        </w:rPr>
      </w:pPr>
    </w:p>
    <w:p w14:paraId="04DEEE29" w14:textId="77777777" w:rsidR="00506E9C" w:rsidRPr="00B83C34" w:rsidRDefault="00506E9C" w:rsidP="00506E9C">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Storitve so se izvajala v naslednjem kraju (relacijah): __________________________________________________________________________</w:t>
      </w:r>
    </w:p>
    <w:p w14:paraId="7763594F" w14:textId="77777777" w:rsidR="00506E9C" w:rsidRDefault="00506E9C" w:rsidP="00506E9C">
      <w:pPr>
        <w:spacing w:after="0" w:line="240" w:lineRule="auto"/>
        <w:rPr>
          <w:rFonts w:ascii="Times New Roman" w:hAnsi="Times New Roman" w:cs="Times New Roman"/>
          <w:sz w:val="24"/>
          <w:szCs w:val="24"/>
        </w:rPr>
      </w:pPr>
    </w:p>
    <w:p w14:paraId="3966114D" w14:textId="77777777" w:rsidR="00506E9C" w:rsidRPr="00B83C34" w:rsidRDefault="00506E9C" w:rsidP="00506E9C">
      <w:pPr>
        <w:spacing w:after="0" w:line="240" w:lineRule="auto"/>
        <w:rPr>
          <w:rFonts w:ascii="Times New Roman" w:hAnsi="Times New Roman" w:cs="Times New Roman"/>
          <w:sz w:val="24"/>
          <w:szCs w:val="24"/>
        </w:rPr>
      </w:pPr>
      <w:r>
        <w:rPr>
          <w:rFonts w:ascii="Times New Roman" w:hAnsi="Times New Roman" w:cs="Times New Roman"/>
          <w:sz w:val="24"/>
          <w:szCs w:val="24"/>
        </w:rPr>
        <w:t>Obkrožite odgovor:</w:t>
      </w:r>
    </w:p>
    <w:p w14:paraId="1BB29C81" w14:textId="77777777" w:rsidR="00506E9C" w:rsidRDefault="00506E9C" w:rsidP="00506E9C">
      <w:pPr>
        <w:pStyle w:val="Odstavekseznama"/>
        <w:numPr>
          <w:ilvl w:val="0"/>
          <w:numId w:val="31"/>
        </w:numPr>
        <w:spacing w:after="0" w:line="240" w:lineRule="auto"/>
        <w:jc w:val="both"/>
        <w:rPr>
          <w:rFonts w:ascii="Times New Roman" w:hAnsi="Times New Roman" w:cs="Times New Roman"/>
          <w:sz w:val="24"/>
          <w:szCs w:val="24"/>
        </w:rPr>
      </w:pPr>
      <w:r w:rsidRPr="00DA6103">
        <w:rPr>
          <w:rFonts w:ascii="Times New Roman" w:hAnsi="Times New Roman" w:cs="Times New Roman"/>
          <w:sz w:val="24"/>
          <w:szCs w:val="24"/>
        </w:rPr>
        <w:t xml:space="preserve">Storitev je bilo opravljeno pravočasno, strokovno, kvalitetno in v skladu z določili pogodbe. </w:t>
      </w:r>
    </w:p>
    <w:p w14:paraId="2E2AB910" w14:textId="77777777" w:rsidR="00506E9C" w:rsidRPr="00DA6103" w:rsidRDefault="00506E9C" w:rsidP="00506E9C">
      <w:pPr>
        <w:pStyle w:val="Odstavekseznama"/>
        <w:numPr>
          <w:ilvl w:val="0"/>
          <w:numId w:val="3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Pri izvajanju storitve so bile zaznane določene pomanjkljivosti.</w:t>
      </w:r>
    </w:p>
    <w:p w14:paraId="380A5721" w14:textId="77777777" w:rsidR="00506E9C" w:rsidRPr="00B83C34" w:rsidRDefault="00506E9C" w:rsidP="00506E9C">
      <w:pPr>
        <w:spacing w:after="0" w:line="240" w:lineRule="auto"/>
        <w:jc w:val="both"/>
        <w:rPr>
          <w:rFonts w:ascii="Times New Roman" w:hAnsi="Times New Roman" w:cs="Times New Roman"/>
          <w:sz w:val="24"/>
          <w:szCs w:val="24"/>
        </w:rPr>
      </w:pPr>
    </w:p>
    <w:p w14:paraId="7FBD6F4A" w14:textId="77777777" w:rsidR="00506E9C" w:rsidRPr="00B83C34" w:rsidRDefault="00506E9C" w:rsidP="00506E9C">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Kontaktna oseba referenčnega naročnika, ki jo lahko naročnik kontaktira za preverjanje reference:</w:t>
      </w:r>
    </w:p>
    <w:p w14:paraId="21637613" w14:textId="77777777" w:rsidR="00506E9C" w:rsidRPr="00B83C34" w:rsidRDefault="00506E9C" w:rsidP="00506E9C">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IME IN PRIIMEK:</w:t>
      </w:r>
    </w:p>
    <w:p w14:paraId="7FB58B0B" w14:textId="77777777" w:rsidR="00506E9C" w:rsidRPr="00B83C34" w:rsidRDefault="00506E9C" w:rsidP="00506E9C">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naziv pri referenčnem naročniku:</w:t>
      </w:r>
    </w:p>
    <w:p w14:paraId="72A42485" w14:textId="77777777" w:rsidR="00506E9C" w:rsidRPr="00B83C34" w:rsidRDefault="00506E9C" w:rsidP="00506E9C">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e-mail:</w:t>
      </w:r>
    </w:p>
    <w:p w14:paraId="1E1A0884" w14:textId="77777777" w:rsidR="00506E9C" w:rsidRPr="00B83C34" w:rsidRDefault="00506E9C" w:rsidP="00506E9C">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telefon:</w:t>
      </w:r>
    </w:p>
    <w:p w14:paraId="67C56FB7" w14:textId="77777777" w:rsidR="00506E9C" w:rsidRPr="00B83C34" w:rsidRDefault="00506E9C" w:rsidP="00506E9C">
      <w:pPr>
        <w:shd w:val="clear" w:color="auto" w:fill="FFFFFF"/>
        <w:spacing w:after="0" w:line="240" w:lineRule="auto"/>
        <w:jc w:val="both"/>
        <w:rPr>
          <w:rFonts w:ascii="Times New Roman" w:hAnsi="Times New Roman" w:cs="Times New Roman"/>
          <w:sz w:val="24"/>
          <w:szCs w:val="24"/>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506E9C" w:rsidRPr="00FE58B8" w14:paraId="7745B604" w14:textId="77777777" w:rsidTr="00D65E8D">
        <w:tc>
          <w:tcPr>
            <w:tcW w:w="3591" w:type="dxa"/>
            <w:shd w:val="clear" w:color="auto" w:fill="FFFFFF"/>
            <w:tcMar>
              <w:top w:w="75" w:type="dxa"/>
              <w:bottom w:w="75" w:type="dxa"/>
            </w:tcMar>
            <w:vAlign w:val="center"/>
          </w:tcPr>
          <w:p w14:paraId="1C5BAF6D" w14:textId="77777777" w:rsidR="00506E9C" w:rsidRPr="00FE58B8" w:rsidRDefault="00506E9C"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Kraj in datum:</w:t>
            </w:r>
          </w:p>
        </w:tc>
        <w:tc>
          <w:tcPr>
            <w:tcW w:w="2629" w:type="dxa"/>
            <w:shd w:val="clear" w:color="auto" w:fill="FFFFFF"/>
            <w:tcMar>
              <w:top w:w="75" w:type="dxa"/>
              <w:bottom w:w="75" w:type="dxa"/>
            </w:tcMar>
            <w:vAlign w:val="center"/>
          </w:tcPr>
          <w:p w14:paraId="0465AA50" w14:textId="77777777" w:rsidR="00506E9C" w:rsidRPr="00FE58B8" w:rsidRDefault="00506E9C"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 </w:t>
            </w:r>
          </w:p>
        </w:tc>
        <w:tc>
          <w:tcPr>
            <w:tcW w:w="1820" w:type="dxa"/>
            <w:shd w:val="clear" w:color="auto" w:fill="FFFFFF"/>
            <w:tcMar>
              <w:top w:w="75" w:type="dxa"/>
              <w:bottom w:w="75" w:type="dxa"/>
            </w:tcMar>
            <w:vAlign w:val="center"/>
          </w:tcPr>
          <w:p w14:paraId="4B437E00" w14:textId="77777777" w:rsidR="00506E9C" w:rsidRPr="00FE58B8" w:rsidRDefault="00506E9C"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 </w:t>
            </w:r>
          </w:p>
        </w:tc>
      </w:tr>
      <w:tr w:rsidR="00506E9C" w:rsidRPr="00FE58B8" w14:paraId="622ACFC2" w14:textId="77777777" w:rsidTr="00D65E8D">
        <w:tc>
          <w:tcPr>
            <w:tcW w:w="3591" w:type="dxa"/>
            <w:shd w:val="clear" w:color="auto" w:fill="FFFFFF"/>
            <w:tcMar>
              <w:top w:w="75" w:type="dxa"/>
              <w:bottom w:w="75" w:type="dxa"/>
            </w:tcMar>
            <w:vAlign w:val="center"/>
          </w:tcPr>
          <w:p w14:paraId="4864A67F" w14:textId="77777777" w:rsidR="00506E9C" w:rsidRPr="00FE58B8" w:rsidRDefault="00506E9C"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Ime in priimek odgovorne osebe potrjevalca reference:</w:t>
            </w:r>
          </w:p>
        </w:tc>
        <w:tc>
          <w:tcPr>
            <w:tcW w:w="2629" w:type="dxa"/>
            <w:shd w:val="clear" w:color="auto" w:fill="FFFFFF"/>
            <w:tcMar>
              <w:top w:w="75" w:type="dxa"/>
              <w:bottom w:w="75" w:type="dxa"/>
            </w:tcMar>
            <w:vAlign w:val="center"/>
          </w:tcPr>
          <w:p w14:paraId="58543778" w14:textId="77777777" w:rsidR="00506E9C" w:rsidRPr="00FE58B8" w:rsidRDefault="00506E9C"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 </w:t>
            </w:r>
          </w:p>
        </w:tc>
        <w:tc>
          <w:tcPr>
            <w:tcW w:w="1820" w:type="dxa"/>
            <w:shd w:val="clear" w:color="auto" w:fill="FFFFFF"/>
            <w:tcMar>
              <w:top w:w="75" w:type="dxa"/>
              <w:bottom w:w="75" w:type="dxa"/>
            </w:tcMar>
            <w:vAlign w:val="center"/>
          </w:tcPr>
          <w:p w14:paraId="31E0CE90" w14:textId="77777777" w:rsidR="00506E9C" w:rsidRPr="00FE58B8" w:rsidRDefault="00506E9C" w:rsidP="00D65E8D">
            <w:pPr>
              <w:jc w:val="both"/>
              <w:rPr>
                <w:rFonts w:ascii="Times New Roman" w:hAnsi="Times New Roman" w:cs="Times New Roman"/>
                <w:sz w:val="24"/>
                <w:szCs w:val="24"/>
              </w:rPr>
            </w:pPr>
          </w:p>
          <w:p w14:paraId="1861273B" w14:textId="77777777" w:rsidR="00506E9C" w:rsidRPr="00FE58B8" w:rsidRDefault="00506E9C" w:rsidP="00D65E8D">
            <w:pPr>
              <w:jc w:val="both"/>
              <w:rPr>
                <w:rFonts w:ascii="Times New Roman" w:hAnsi="Times New Roman" w:cs="Times New Roman"/>
                <w:sz w:val="24"/>
                <w:szCs w:val="24"/>
              </w:rPr>
            </w:pPr>
            <w:r>
              <w:rPr>
                <w:rFonts w:ascii="Times New Roman" w:hAnsi="Times New Roman" w:cs="Times New Roman"/>
                <w:color w:val="A9A9A9"/>
                <w:position w:val="-2"/>
                <w:sz w:val="24"/>
                <w:szCs w:val="24"/>
                <w:shd w:val="clear" w:color="auto" w:fill="FFFFFF"/>
              </w:rPr>
              <w:t xml:space="preserve">  </w:t>
            </w:r>
            <w:r w:rsidRPr="00FE58B8">
              <w:rPr>
                <w:rFonts w:ascii="Times New Roman" w:hAnsi="Times New Roman" w:cs="Times New Roman"/>
                <w:color w:val="A9A9A9"/>
                <w:position w:val="-2"/>
                <w:sz w:val="24"/>
                <w:szCs w:val="24"/>
                <w:shd w:val="clear" w:color="auto" w:fill="FFFFFF"/>
              </w:rPr>
              <w:t>(žig in podpis)</w:t>
            </w:r>
          </w:p>
        </w:tc>
      </w:tr>
    </w:tbl>
    <w:p w14:paraId="1F7130B4" w14:textId="77777777" w:rsidR="00506E9C" w:rsidRDefault="00506E9C" w:rsidP="00506E9C">
      <w:pPr>
        <w:shd w:val="clear" w:color="auto" w:fill="FFFFFF"/>
        <w:spacing w:after="0" w:line="240" w:lineRule="auto"/>
        <w:jc w:val="both"/>
        <w:rPr>
          <w:rFonts w:ascii="Times New Roman" w:hAnsi="Times New Roman" w:cs="Times New Roman"/>
          <w:color w:val="444444"/>
          <w:sz w:val="24"/>
          <w:szCs w:val="24"/>
          <w:shd w:val="clear" w:color="auto" w:fill="FFFFFF"/>
        </w:rPr>
      </w:pPr>
    </w:p>
    <w:p w14:paraId="54661A18" w14:textId="77777777" w:rsidR="00506E9C" w:rsidRDefault="00506E9C" w:rsidP="00506E9C">
      <w:pPr>
        <w:shd w:val="clear" w:color="auto" w:fill="FFFFFF"/>
        <w:spacing w:after="0" w:line="240" w:lineRule="auto"/>
        <w:jc w:val="both"/>
        <w:rPr>
          <w:rFonts w:ascii="Times New Roman" w:hAnsi="Times New Roman" w:cs="Times New Roman"/>
          <w:color w:val="444444"/>
          <w:sz w:val="24"/>
          <w:szCs w:val="24"/>
          <w:shd w:val="clear" w:color="auto" w:fill="FFFFFF"/>
        </w:rPr>
      </w:pPr>
    </w:p>
    <w:p w14:paraId="6C03E71A" w14:textId="77777777" w:rsidR="00506E9C" w:rsidRDefault="00506E9C" w:rsidP="00506E9C">
      <w:pPr>
        <w:shd w:val="clear" w:color="auto" w:fill="FFFFFF"/>
        <w:spacing w:after="0" w:line="240" w:lineRule="auto"/>
        <w:jc w:val="both"/>
        <w:rPr>
          <w:rFonts w:ascii="Times New Roman" w:hAnsi="Times New Roman" w:cs="Times New Roman"/>
          <w:b/>
          <w:bCs/>
          <w:color w:val="444444"/>
          <w:sz w:val="24"/>
          <w:szCs w:val="24"/>
          <w:u w:val="single"/>
          <w:shd w:val="clear" w:color="auto" w:fill="FFFFFF"/>
        </w:rPr>
      </w:pPr>
      <w:r w:rsidRPr="00FE58B8">
        <w:rPr>
          <w:rFonts w:ascii="Times New Roman" w:hAnsi="Times New Roman" w:cs="Times New Roman"/>
          <w:color w:val="444444"/>
          <w:sz w:val="24"/>
          <w:szCs w:val="24"/>
          <w:shd w:val="clear" w:color="auto" w:fill="FFFFFF"/>
        </w:rPr>
        <w:t> </w:t>
      </w:r>
      <w:r w:rsidRPr="00FE58B8">
        <w:rPr>
          <w:rFonts w:ascii="Times New Roman" w:hAnsi="Times New Roman" w:cs="Times New Roman"/>
          <w:b/>
          <w:bCs/>
          <w:color w:val="444444"/>
          <w:sz w:val="24"/>
          <w:szCs w:val="24"/>
          <w:u w:val="single"/>
          <w:shd w:val="clear" w:color="auto" w:fill="FFFFFF"/>
        </w:rPr>
        <w:t>OPOMBA:</w:t>
      </w:r>
    </w:p>
    <w:tbl>
      <w:tblPr>
        <w:tblStyle w:val="NormalTablePHPDOCX"/>
        <w:tblW w:w="0" w:type="auto"/>
        <w:tblInd w:w="108" w:type="dxa"/>
        <w:shd w:val="clear" w:color="auto" w:fill="FFFFFF"/>
        <w:tblLook w:val="04A0" w:firstRow="1" w:lastRow="0" w:firstColumn="1" w:lastColumn="0" w:noHBand="0" w:noVBand="1"/>
      </w:tblPr>
      <w:tblGrid>
        <w:gridCol w:w="8962"/>
      </w:tblGrid>
      <w:tr w:rsidR="00506E9C" w:rsidRPr="00CD5741" w14:paraId="0336EAF0" w14:textId="77777777" w:rsidTr="00D65E8D">
        <w:tc>
          <w:tcPr>
            <w:tcW w:w="0" w:type="auto"/>
            <w:tcMar>
              <w:top w:w="0" w:type="auto"/>
              <w:bottom w:w="0" w:type="auto"/>
            </w:tcMar>
          </w:tcPr>
          <w:p w14:paraId="6CC5CF39" w14:textId="77777777" w:rsidR="00506E9C" w:rsidRPr="00CD5741" w:rsidRDefault="00506E9C" w:rsidP="00D65E8D">
            <w:pPr>
              <w:numPr>
                <w:ilvl w:val="0"/>
                <w:numId w:val="18"/>
              </w:numPr>
              <w:shd w:val="clear" w:color="auto" w:fill="FFFFFF"/>
              <w:jc w:val="both"/>
              <w:rPr>
                <w:rFonts w:ascii="Times New Roman" w:hAnsi="Times New Roman" w:cs="Times New Roman"/>
                <w:sz w:val="24"/>
                <w:szCs w:val="24"/>
                <w:highlight w:val="white"/>
              </w:rPr>
            </w:pPr>
            <w:r w:rsidRPr="00CD5741">
              <w:rPr>
                <w:rFonts w:ascii="Times New Roman" w:hAnsi="Times New Roman" w:cs="Times New Roman"/>
                <w:i/>
                <w:iCs/>
                <w:sz w:val="24"/>
                <w:szCs w:val="24"/>
                <w:shd w:val="clear" w:color="auto" w:fill="FFFFFF"/>
              </w:rPr>
              <w:t>Naročnik bo upošteval izključno že zaključene posle.</w:t>
            </w:r>
          </w:p>
          <w:p w14:paraId="7BABA46E" w14:textId="77777777" w:rsidR="00506E9C" w:rsidRPr="00CD5741" w:rsidRDefault="00506E9C" w:rsidP="00D65E8D">
            <w:pPr>
              <w:numPr>
                <w:ilvl w:val="0"/>
                <w:numId w:val="18"/>
              </w:numPr>
              <w:shd w:val="clear" w:color="auto" w:fill="FFFFFF"/>
              <w:jc w:val="both"/>
              <w:rPr>
                <w:rFonts w:ascii="Times New Roman" w:hAnsi="Times New Roman" w:cs="Times New Roman"/>
                <w:sz w:val="24"/>
                <w:szCs w:val="24"/>
                <w:highlight w:val="white"/>
              </w:rPr>
            </w:pPr>
            <w:r w:rsidRPr="00CD5741">
              <w:rPr>
                <w:rFonts w:ascii="Times New Roman" w:hAnsi="Times New Roman" w:cs="Times New Roman"/>
                <w:i/>
                <w:iCs/>
                <w:sz w:val="24"/>
                <w:szCs w:val="24"/>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CF4DB11" w14:textId="77777777" w:rsidR="00506E9C" w:rsidRPr="00233EA6" w:rsidRDefault="00506E9C" w:rsidP="00D65E8D">
            <w:pPr>
              <w:numPr>
                <w:ilvl w:val="0"/>
                <w:numId w:val="18"/>
              </w:numPr>
              <w:shd w:val="clear" w:color="auto" w:fill="FFFFFF"/>
              <w:jc w:val="both"/>
              <w:rPr>
                <w:rFonts w:ascii="Times New Roman" w:hAnsi="Times New Roman" w:cs="Times New Roman"/>
                <w:sz w:val="24"/>
                <w:szCs w:val="24"/>
                <w:highlight w:val="white"/>
              </w:rPr>
            </w:pPr>
            <w:r w:rsidRPr="00CD5741">
              <w:rPr>
                <w:rFonts w:ascii="Times New Roman" w:hAnsi="Times New Roman" w:cs="Times New Roman"/>
                <w:i/>
                <w:iCs/>
                <w:sz w:val="24"/>
                <w:szCs w:val="24"/>
                <w:shd w:val="clear" w:color="auto" w:fill="FFFFFF"/>
              </w:rPr>
              <w:t>V primeru več referenčnih potrdil se obrazec fotokopira.</w:t>
            </w:r>
          </w:p>
          <w:p w14:paraId="02D0115E" w14:textId="18EB7BB0" w:rsidR="00233EA6" w:rsidRPr="00CD5741" w:rsidRDefault="00233EA6" w:rsidP="00233EA6">
            <w:pPr>
              <w:shd w:val="clear" w:color="auto" w:fill="FFFFFF"/>
              <w:ind w:left="360"/>
              <w:jc w:val="both"/>
              <w:rPr>
                <w:rFonts w:ascii="Times New Roman" w:hAnsi="Times New Roman" w:cs="Times New Roman"/>
                <w:sz w:val="24"/>
                <w:szCs w:val="24"/>
                <w:highlight w:val="white"/>
              </w:rPr>
            </w:pPr>
          </w:p>
        </w:tc>
      </w:tr>
    </w:tbl>
    <w:p w14:paraId="1599E158" w14:textId="5FD7E02D" w:rsidR="00D65E8D" w:rsidRDefault="00D65E8D" w:rsidP="00D65E8D">
      <w:pPr>
        <w:spacing w:before="225" w:after="225" w:line="240" w:lineRule="auto"/>
        <w:jc w:val="right"/>
        <w:rPr>
          <w:rFonts w:ascii="Times New Roman" w:hAnsi="Times New Roman" w:cs="Times New Roman"/>
          <w:sz w:val="24"/>
          <w:szCs w:val="24"/>
        </w:rPr>
      </w:pPr>
      <w:r w:rsidRPr="00132EC5">
        <w:rPr>
          <w:rFonts w:ascii="Times New Roman" w:hAnsi="Times New Roman" w:cs="Times New Roman"/>
          <w:color w:val="000000"/>
          <w:sz w:val="24"/>
          <w:szCs w:val="24"/>
        </w:rPr>
        <w:lastRenderedPageBreak/>
        <w:t>  </w:t>
      </w:r>
      <w:r w:rsidRPr="00FE58B8">
        <w:rPr>
          <w:rFonts w:ascii="Times New Roman" w:hAnsi="Times New Roman" w:cs="Times New Roman"/>
          <w:sz w:val="24"/>
          <w:szCs w:val="24"/>
        </w:rPr>
        <w:t xml:space="preserve">Obrazec št: </w:t>
      </w:r>
      <w:r>
        <w:rPr>
          <w:rFonts w:ascii="Times New Roman" w:hAnsi="Times New Roman" w:cs="Times New Roman"/>
          <w:sz w:val="24"/>
          <w:szCs w:val="24"/>
        </w:rPr>
        <w:t>7/1</w:t>
      </w:r>
    </w:p>
    <w:p w14:paraId="4B66ADC8" w14:textId="77777777" w:rsidR="00D65E8D" w:rsidRPr="00FE58B8" w:rsidRDefault="00D65E8D" w:rsidP="00D65E8D">
      <w:pPr>
        <w:spacing w:after="0"/>
        <w:jc w:val="both"/>
        <w:rPr>
          <w:rFonts w:ascii="Times New Roman" w:hAnsi="Times New Roman" w:cs="Times New Roman"/>
          <w:sz w:val="24"/>
          <w:szCs w:val="24"/>
        </w:rPr>
      </w:pPr>
    </w:p>
    <w:p w14:paraId="3D25B011" w14:textId="77777777" w:rsidR="00D65E8D" w:rsidRPr="00FE58B8" w:rsidRDefault="00D65E8D" w:rsidP="00D65E8D">
      <w:pPr>
        <w:pStyle w:val="Naslov1"/>
        <w:pBdr>
          <w:top w:val="single" w:sz="36" w:space="1" w:color="7EFF09"/>
          <w:left w:val="single" w:sz="36" w:space="5"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o tehnični brezhibnosti in opremljenosti vozil</w:t>
      </w:r>
    </w:p>
    <w:p w14:paraId="69E050EB"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5D8D31EB"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0CC0E974" w14:textId="77777777" w:rsidR="00D65E8D" w:rsidRPr="004E086E" w:rsidRDefault="00D65E8D" w:rsidP="00D65E8D">
      <w:pPr>
        <w:jc w:val="center"/>
        <w:rPr>
          <w:rFonts w:ascii="Times New Roman" w:hAnsi="Times New Roman" w:cs="Times New Roman"/>
          <w:b/>
          <w:sz w:val="24"/>
          <w:szCs w:val="24"/>
        </w:rPr>
      </w:pPr>
    </w:p>
    <w:p w14:paraId="5FC8BBE3" w14:textId="77777777" w:rsidR="00D65E8D" w:rsidRPr="004E086E" w:rsidRDefault="00D65E8D" w:rsidP="00D65E8D">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4"/>
          <w:szCs w:val="24"/>
        </w:rPr>
      </w:pPr>
      <w:r w:rsidRPr="004E086E">
        <w:rPr>
          <w:rFonts w:ascii="Times New Roman" w:hAnsi="Times New Roman" w:cs="Times New Roman"/>
          <w:b/>
          <w:sz w:val="24"/>
          <w:szCs w:val="24"/>
        </w:rPr>
        <w:t>IZJAVA O  TEHNIČNI BREZHIBNOSTI IN OPREMLJENOSTI VOZIL</w:t>
      </w:r>
    </w:p>
    <w:p w14:paraId="32DCEEDF" w14:textId="77777777" w:rsidR="00D65E8D" w:rsidRPr="004E086E" w:rsidRDefault="00D65E8D" w:rsidP="00D65E8D">
      <w:pPr>
        <w:rPr>
          <w:rFonts w:ascii="Times New Roman" w:hAnsi="Times New Roman" w:cs="Times New Roman"/>
          <w:b/>
          <w:sz w:val="24"/>
          <w:szCs w:val="24"/>
        </w:rPr>
      </w:pPr>
    </w:p>
    <w:p w14:paraId="60C4C111" w14:textId="77777777" w:rsidR="00D65E8D" w:rsidRPr="004E086E" w:rsidRDefault="00D65E8D" w:rsidP="00D65E8D">
      <w:pPr>
        <w:rPr>
          <w:rFonts w:ascii="Times New Roman" w:hAnsi="Times New Roman" w:cs="Times New Roman"/>
          <w:b/>
          <w:sz w:val="24"/>
          <w:szCs w:val="24"/>
        </w:rPr>
      </w:pPr>
    </w:p>
    <w:p w14:paraId="772FA421" w14:textId="4E76A34E" w:rsidR="00D65E8D" w:rsidRPr="004E086E" w:rsidRDefault="00D65E8D" w:rsidP="00D65E8D">
      <w:pPr>
        <w:jc w:val="both"/>
        <w:rPr>
          <w:rFonts w:ascii="Times New Roman" w:hAnsi="Times New Roman" w:cs="Times New Roman"/>
          <w:sz w:val="24"/>
          <w:szCs w:val="24"/>
        </w:rPr>
      </w:pPr>
      <w:r w:rsidRPr="004E086E">
        <w:rPr>
          <w:rFonts w:ascii="Times New Roman" w:hAnsi="Times New Roman" w:cs="Times New Roman"/>
          <w:sz w:val="24"/>
          <w:szCs w:val="24"/>
        </w:rPr>
        <w:t xml:space="preserve">V zvezi z javnim naročilom </w:t>
      </w:r>
      <w:r w:rsidRPr="004E086E">
        <w:rPr>
          <w:rFonts w:ascii="Times New Roman" w:hAnsi="Times New Roman" w:cs="Times New Roman"/>
          <w:b/>
          <w:sz w:val="24"/>
          <w:szCs w:val="24"/>
        </w:rPr>
        <w:t>»</w:t>
      </w:r>
      <w:r w:rsidR="000A2C48" w:rsidRPr="000A2C48">
        <w:rPr>
          <w:rFonts w:ascii="Times New Roman" w:hAnsi="Times New Roman" w:cs="Times New Roman"/>
          <w:b/>
          <w:bCs/>
          <w:sz w:val="24"/>
          <w:szCs w:val="24"/>
        </w:rPr>
        <w:t>Prevoz učencev iz občine Ljutomer v osnovne šole v šolskih letih 202</w:t>
      </w:r>
      <w:r w:rsidR="0073390F">
        <w:rPr>
          <w:rFonts w:ascii="Times New Roman" w:hAnsi="Times New Roman" w:cs="Times New Roman"/>
          <w:b/>
          <w:bCs/>
          <w:sz w:val="24"/>
          <w:szCs w:val="24"/>
        </w:rPr>
        <w:t>5</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6</w:t>
      </w:r>
      <w:r w:rsidR="000A2C48" w:rsidRPr="000A2C48">
        <w:rPr>
          <w:rFonts w:ascii="Times New Roman" w:hAnsi="Times New Roman" w:cs="Times New Roman"/>
          <w:b/>
          <w:bCs/>
          <w:sz w:val="24"/>
          <w:szCs w:val="24"/>
        </w:rPr>
        <w:t>, 202</w:t>
      </w:r>
      <w:r w:rsidR="0073390F">
        <w:rPr>
          <w:rFonts w:ascii="Times New Roman" w:hAnsi="Times New Roman" w:cs="Times New Roman"/>
          <w:b/>
          <w:bCs/>
          <w:sz w:val="24"/>
          <w:szCs w:val="24"/>
        </w:rPr>
        <w:t>6</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7</w:t>
      </w:r>
      <w:r w:rsidR="000A2C48" w:rsidRPr="000A2C48">
        <w:rPr>
          <w:rFonts w:ascii="Times New Roman" w:hAnsi="Times New Roman" w:cs="Times New Roman"/>
          <w:b/>
          <w:bCs/>
          <w:sz w:val="24"/>
          <w:szCs w:val="24"/>
        </w:rPr>
        <w:t xml:space="preserve"> in 202</w:t>
      </w:r>
      <w:r w:rsidR="0073390F">
        <w:rPr>
          <w:rFonts w:ascii="Times New Roman" w:hAnsi="Times New Roman" w:cs="Times New Roman"/>
          <w:b/>
          <w:bCs/>
          <w:sz w:val="24"/>
          <w:szCs w:val="24"/>
        </w:rPr>
        <w:t>7</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8</w:t>
      </w:r>
      <w:r w:rsidRPr="004E086E">
        <w:rPr>
          <w:rFonts w:ascii="Times New Roman" w:hAnsi="Times New Roman" w:cs="Times New Roman"/>
          <w:b/>
          <w:sz w:val="24"/>
          <w:szCs w:val="24"/>
        </w:rPr>
        <w:t>«</w:t>
      </w:r>
      <w:r w:rsidRPr="004E086E">
        <w:rPr>
          <w:rFonts w:ascii="Times New Roman" w:hAnsi="Times New Roman" w:cs="Times New Roman"/>
          <w:sz w:val="24"/>
          <w:szCs w:val="24"/>
        </w:rPr>
        <w:t>, objavljenem na portalu javnih naročil dne _________, št. objave _____________,</w:t>
      </w:r>
    </w:p>
    <w:p w14:paraId="79B888F6" w14:textId="77777777" w:rsidR="00D65E8D" w:rsidRPr="004E086E" w:rsidRDefault="00D65E8D" w:rsidP="00D65E8D">
      <w:pPr>
        <w:rPr>
          <w:rFonts w:ascii="Times New Roman" w:hAnsi="Times New Roman" w:cs="Times New Roman"/>
          <w:b/>
          <w:sz w:val="24"/>
          <w:szCs w:val="24"/>
        </w:rPr>
      </w:pPr>
    </w:p>
    <w:p w14:paraId="376B32B0" w14:textId="030591D0" w:rsidR="00D65E8D" w:rsidRDefault="00D65E8D" w:rsidP="00D65E8D">
      <w:pPr>
        <w:jc w:val="both"/>
        <w:rPr>
          <w:rFonts w:ascii="Times New Roman" w:hAnsi="Times New Roman" w:cs="Times New Roman"/>
          <w:b/>
          <w:sz w:val="24"/>
          <w:szCs w:val="24"/>
        </w:rPr>
      </w:pPr>
      <w:r w:rsidRPr="004E086E">
        <w:rPr>
          <w:rFonts w:ascii="Times New Roman" w:hAnsi="Times New Roman" w:cs="Times New Roman"/>
          <w:b/>
          <w:sz w:val="24"/>
          <w:szCs w:val="24"/>
        </w:rPr>
        <w:t xml:space="preserve">izjavljamo, da bodo vsa vozila, s katerimi se bodo opravljali prevozi </w:t>
      </w:r>
      <w:r w:rsidR="00CE0E40">
        <w:rPr>
          <w:rFonts w:ascii="Times New Roman" w:hAnsi="Times New Roman" w:cs="Times New Roman"/>
          <w:b/>
          <w:sz w:val="24"/>
          <w:szCs w:val="24"/>
        </w:rPr>
        <w:t xml:space="preserve">učencev </w:t>
      </w:r>
      <w:r w:rsidRPr="004E086E">
        <w:rPr>
          <w:rFonts w:ascii="Times New Roman" w:hAnsi="Times New Roman" w:cs="Times New Roman"/>
          <w:b/>
          <w:sz w:val="24"/>
          <w:szCs w:val="24"/>
        </w:rPr>
        <w:t xml:space="preserve">vedno tehnično brezhibna z vso opremo, ki bo predpisana, in da bo zagotovljena varna vožnja </w:t>
      </w:r>
      <w:r w:rsidR="00CE0E40">
        <w:rPr>
          <w:rFonts w:ascii="Times New Roman" w:hAnsi="Times New Roman" w:cs="Times New Roman"/>
          <w:b/>
          <w:sz w:val="24"/>
          <w:szCs w:val="24"/>
        </w:rPr>
        <w:t>učencev</w:t>
      </w:r>
      <w:r w:rsidRPr="004E086E">
        <w:rPr>
          <w:rFonts w:ascii="Times New Roman" w:hAnsi="Times New Roman" w:cs="Times New Roman"/>
          <w:b/>
          <w:sz w:val="24"/>
          <w:szCs w:val="24"/>
        </w:rPr>
        <w:t>.</w:t>
      </w:r>
    </w:p>
    <w:p w14:paraId="26846461" w14:textId="77777777" w:rsidR="00D65E8D" w:rsidRDefault="00D65E8D" w:rsidP="00D65E8D">
      <w:pPr>
        <w:jc w:val="both"/>
        <w:rPr>
          <w:rFonts w:ascii="Times New Roman" w:hAnsi="Times New Roman" w:cs="Times New Roman"/>
          <w:b/>
          <w:sz w:val="24"/>
          <w:szCs w:val="24"/>
        </w:rPr>
      </w:pPr>
    </w:p>
    <w:p w14:paraId="400B99EE" w14:textId="77777777" w:rsidR="00D65E8D" w:rsidRDefault="00D65E8D" w:rsidP="00D65E8D">
      <w:pPr>
        <w:jc w:val="both"/>
        <w:rPr>
          <w:rFonts w:ascii="Times New Roman" w:hAnsi="Times New Roman" w:cs="Times New Roman"/>
          <w:b/>
          <w:sz w:val="24"/>
          <w:szCs w:val="24"/>
        </w:rPr>
      </w:pPr>
    </w:p>
    <w:p w14:paraId="181D1E3F" w14:textId="77777777" w:rsidR="00D65E8D" w:rsidRPr="004E086E" w:rsidRDefault="00D65E8D" w:rsidP="00D65E8D">
      <w:pPr>
        <w:jc w:val="both"/>
        <w:rPr>
          <w:rFonts w:ascii="Times New Roman" w:hAnsi="Times New Roman" w:cs="Times New Roman"/>
          <w:b/>
          <w:color w:val="FF0000"/>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D65E8D" w:rsidRPr="00FE58B8" w14:paraId="5AA68F7C" w14:textId="77777777" w:rsidTr="00D65E8D">
        <w:tc>
          <w:tcPr>
            <w:tcW w:w="4080" w:type="dxa"/>
            <w:tcMar>
              <w:top w:w="75" w:type="dxa"/>
              <w:bottom w:w="75" w:type="dxa"/>
            </w:tcMar>
            <w:vAlign w:val="center"/>
          </w:tcPr>
          <w:p w14:paraId="301E281C"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0FF5901E"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D65E8D" w:rsidRPr="00FE58B8" w14:paraId="67939AF5" w14:textId="77777777" w:rsidTr="00D65E8D">
        <w:tc>
          <w:tcPr>
            <w:tcW w:w="4080" w:type="dxa"/>
            <w:tcMar>
              <w:top w:w="75" w:type="dxa"/>
              <w:bottom w:w="75" w:type="dxa"/>
            </w:tcMar>
            <w:vAlign w:val="center"/>
          </w:tcPr>
          <w:p w14:paraId="42DB77EA"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78942D1D" w14:textId="77777777" w:rsidR="00D65E8D" w:rsidRPr="00FE58B8" w:rsidRDefault="00D65E8D" w:rsidP="00D65E8D">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14:paraId="24AC98B9" w14:textId="77777777" w:rsidR="00D65E8D" w:rsidRPr="004E086E" w:rsidRDefault="00D65E8D" w:rsidP="00D65E8D">
      <w:pPr>
        <w:rPr>
          <w:rFonts w:ascii="Times New Roman" w:hAnsi="Times New Roman" w:cs="Times New Roman"/>
          <w:b/>
          <w:sz w:val="24"/>
          <w:szCs w:val="24"/>
        </w:rPr>
      </w:pPr>
    </w:p>
    <w:p w14:paraId="0C6BC462" w14:textId="77777777" w:rsidR="00D65E8D" w:rsidRPr="004E086E" w:rsidRDefault="00D65E8D" w:rsidP="00D65E8D">
      <w:pPr>
        <w:spacing w:before="225" w:after="225" w:line="240" w:lineRule="auto"/>
        <w:rPr>
          <w:rFonts w:ascii="Times New Roman" w:hAnsi="Times New Roman" w:cs="Times New Roman"/>
          <w:color w:val="000000"/>
          <w:sz w:val="24"/>
          <w:szCs w:val="24"/>
        </w:rPr>
      </w:pPr>
    </w:p>
    <w:p w14:paraId="1D59888B"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0ED80508"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1045B0CB" w14:textId="0CF2F595" w:rsidR="00D65E8D" w:rsidRDefault="00D65E8D" w:rsidP="00D65E8D">
      <w:pPr>
        <w:spacing w:before="225" w:after="225" w:line="240" w:lineRule="auto"/>
        <w:jc w:val="right"/>
        <w:rPr>
          <w:rFonts w:ascii="Times New Roman" w:hAnsi="Times New Roman" w:cs="Times New Roman"/>
          <w:color w:val="000000"/>
          <w:sz w:val="24"/>
          <w:szCs w:val="24"/>
        </w:rPr>
      </w:pPr>
    </w:p>
    <w:p w14:paraId="5FC3FB91" w14:textId="77777777" w:rsidR="00826AD9" w:rsidRDefault="00826AD9" w:rsidP="00D65E8D">
      <w:pPr>
        <w:spacing w:before="225" w:after="225" w:line="240" w:lineRule="auto"/>
        <w:jc w:val="right"/>
        <w:rPr>
          <w:rFonts w:ascii="Times New Roman" w:hAnsi="Times New Roman" w:cs="Times New Roman"/>
          <w:color w:val="000000"/>
          <w:sz w:val="24"/>
          <w:szCs w:val="24"/>
        </w:rPr>
      </w:pPr>
    </w:p>
    <w:p w14:paraId="5C9C07A7"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68DE7C70"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7BFD6B3B" w14:textId="67E04EEB" w:rsidR="00D65E8D" w:rsidRDefault="00D65E8D" w:rsidP="00D65E8D">
      <w:pPr>
        <w:spacing w:before="225" w:after="225" w:line="240" w:lineRule="auto"/>
        <w:jc w:val="right"/>
        <w:rPr>
          <w:rFonts w:ascii="Times New Roman" w:hAnsi="Times New Roman" w:cs="Times New Roman"/>
          <w:sz w:val="24"/>
          <w:szCs w:val="24"/>
        </w:rPr>
      </w:pPr>
      <w:r w:rsidRPr="00132EC5">
        <w:rPr>
          <w:rFonts w:ascii="Times New Roman" w:hAnsi="Times New Roman" w:cs="Times New Roman"/>
          <w:color w:val="000000"/>
          <w:sz w:val="24"/>
          <w:szCs w:val="24"/>
        </w:rPr>
        <w:lastRenderedPageBreak/>
        <w:t>  </w:t>
      </w:r>
      <w:r w:rsidRPr="00FE58B8">
        <w:rPr>
          <w:rFonts w:ascii="Times New Roman" w:hAnsi="Times New Roman" w:cs="Times New Roman"/>
          <w:sz w:val="24"/>
          <w:szCs w:val="24"/>
        </w:rPr>
        <w:t xml:space="preserve">Obrazec št: </w:t>
      </w:r>
      <w:r>
        <w:rPr>
          <w:rFonts w:ascii="Times New Roman" w:hAnsi="Times New Roman" w:cs="Times New Roman"/>
          <w:sz w:val="24"/>
          <w:szCs w:val="24"/>
        </w:rPr>
        <w:t>7/2</w:t>
      </w:r>
    </w:p>
    <w:p w14:paraId="4407B2F7" w14:textId="77777777" w:rsidR="00D65E8D" w:rsidRPr="00FE58B8" w:rsidRDefault="00D65E8D" w:rsidP="00D65E8D">
      <w:pPr>
        <w:spacing w:after="0"/>
        <w:jc w:val="both"/>
        <w:rPr>
          <w:rFonts w:ascii="Times New Roman" w:hAnsi="Times New Roman" w:cs="Times New Roman"/>
          <w:sz w:val="24"/>
          <w:szCs w:val="24"/>
        </w:rPr>
      </w:pPr>
    </w:p>
    <w:p w14:paraId="7669835F" w14:textId="77777777" w:rsidR="00D65E8D" w:rsidRPr="00FE58B8" w:rsidRDefault="00D65E8D" w:rsidP="00D65E8D">
      <w:pPr>
        <w:pStyle w:val="Naslov1"/>
        <w:pBdr>
          <w:top w:val="single" w:sz="36" w:space="1" w:color="7EFF09"/>
          <w:left w:val="single" w:sz="36" w:space="5"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o strokovni usposobljenosti voznikov</w:t>
      </w:r>
    </w:p>
    <w:p w14:paraId="48E1C4F4"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184D9EC8" w14:textId="77777777" w:rsidR="00D65E8D" w:rsidRPr="004E086E" w:rsidRDefault="00D65E8D" w:rsidP="00D65E8D">
      <w:pPr>
        <w:pStyle w:val="Naslov1"/>
        <w:pBdr>
          <w:top w:val="single" w:sz="4" w:space="1" w:color="auto"/>
          <w:left w:val="single" w:sz="4" w:space="4" w:color="auto"/>
          <w:bottom w:val="single" w:sz="4" w:space="1" w:color="auto"/>
          <w:right w:val="single" w:sz="4" w:space="0" w:color="auto"/>
        </w:pBdr>
        <w:tabs>
          <w:tab w:val="left" w:pos="708"/>
        </w:tabs>
        <w:spacing w:before="0" w:line="240" w:lineRule="auto"/>
        <w:ind w:left="993"/>
        <w:jc w:val="center"/>
        <w:rPr>
          <w:rFonts w:ascii="Times New Roman" w:hAnsi="Times New Roman" w:cs="Times New Roman"/>
          <w:sz w:val="24"/>
          <w:szCs w:val="24"/>
        </w:rPr>
      </w:pPr>
      <w:r w:rsidRPr="004E086E">
        <w:rPr>
          <w:rFonts w:ascii="Times New Roman" w:hAnsi="Times New Roman" w:cs="Times New Roman"/>
          <w:sz w:val="24"/>
          <w:szCs w:val="24"/>
        </w:rPr>
        <w:t>IZJAVA O STROKOVNI USPOSOBLJENOSTI VOZNIKOV</w:t>
      </w:r>
    </w:p>
    <w:p w14:paraId="74D125D6" w14:textId="77777777" w:rsidR="00D65E8D" w:rsidRPr="004E086E" w:rsidRDefault="00D65E8D" w:rsidP="00D65E8D">
      <w:pPr>
        <w:spacing w:after="0" w:line="240" w:lineRule="auto"/>
        <w:jc w:val="both"/>
        <w:rPr>
          <w:rFonts w:ascii="Times New Roman" w:hAnsi="Times New Roman" w:cs="Times New Roman"/>
          <w:sz w:val="24"/>
          <w:szCs w:val="24"/>
        </w:rPr>
      </w:pPr>
    </w:p>
    <w:p w14:paraId="16A57203" w14:textId="77777777" w:rsidR="00D65E8D" w:rsidRPr="004E086E" w:rsidRDefault="00D65E8D" w:rsidP="00D65E8D">
      <w:pPr>
        <w:spacing w:after="0" w:line="240" w:lineRule="auto"/>
        <w:jc w:val="both"/>
        <w:rPr>
          <w:rFonts w:ascii="Times New Roman" w:hAnsi="Times New Roman" w:cs="Times New Roman"/>
          <w:sz w:val="24"/>
          <w:szCs w:val="24"/>
        </w:rPr>
      </w:pPr>
    </w:p>
    <w:tbl>
      <w:tblPr>
        <w:tblpPr w:leftFromText="141" w:rightFromText="141" w:vertAnchor="text" w:horzAnchor="margin" w:tblpY="216"/>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5"/>
        <w:gridCol w:w="1843"/>
        <w:gridCol w:w="1842"/>
        <w:gridCol w:w="2127"/>
        <w:gridCol w:w="1417"/>
      </w:tblGrid>
      <w:tr w:rsidR="00D65E8D" w:rsidRPr="004E086E" w14:paraId="0808EF43" w14:textId="77777777" w:rsidTr="00D65E8D">
        <w:trPr>
          <w:trHeight w:val="546"/>
        </w:trPr>
        <w:tc>
          <w:tcPr>
            <w:tcW w:w="2055" w:type="dxa"/>
            <w:tcBorders>
              <w:top w:val="single" w:sz="4" w:space="0" w:color="auto"/>
              <w:left w:val="single" w:sz="4" w:space="0" w:color="auto"/>
              <w:bottom w:val="single" w:sz="4" w:space="0" w:color="auto"/>
              <w:right w:val="single" w:sz="4" w:space="0" w:color="auto"/>
            </w:tcBorders>
          </w:tcPr>
          <w:p w14:paraId="6413ACE3" w14:textId="77777777" w:rsidR="00D65E8D" w:rsidRDefault="00D65E8D" w:rsidP="00D65E8D">
            <w:pPr>
              <w:pStyle w:val="Naslov5"/>
              <w:tabs>
                <w:tab w:val="left" w:pos="708"/>
              </w:tabs>
              <w:spacing w:before="0" w:line="240" w:lineRule="auto"/>
              <w:ind w:left="1008" w:hanging="1008"/>
              <w:jc w:val="both"/>
              <w:rPr>
                <w:rFonts w:ascii="Times New Roman" w:hAnsi="Times New Roman" w:cs="Times New Roman"/>
                <w:b/>
                <w:color w:val="auto"/>
                <w:sz w:val="24"/>
                <w:szCs w:val="24"/>
              </w:rPr>
            </w:pPr>
            <w:r>
              <w:rPr>
                <w:rFonts w:ascii="Times New Roman" w:hAnsi="Times New Roman" w:cs="Times New Roman"/>
                <w:b/>
                <w:color w:val="auto"/>
                <w:sz w:val="24"/>
                <w:szCs w:val="24"/>
              </w:rPr>
              <w:t>IME IN</w:t>
            </w:r>
          </w:p>
          <w:p w14:paraId="61DC6B76" w14:textId="77777777" w:rsidR="00D65E8D" w:rsidRDefault="00D65E8D" w:rsidP="00D65E8D">
            <w:pPr>
              <w:pStyle w:val="Naslov5"/>
              <w:tabs>
                <w:tab w:val="left" w:pos="708"/>
              </w:tabs>
              <w:spacing w:before="0" w:line="240" w:lineRule="auto"/>
              <w:ind w:left="1008" w:hanging="1008"/>
              <w:jc w:val="both"/>
              <w:rPr>
                <w:rFonts w:ascii="Times New Roman" w:hAnsi="Times New Roman" w:cs="Times New Roman"/>
                <w:b/>
                <w:color w:val="auto"/>
                <w:sz w:val="24"/>
                <w:szCs w:val="24"/>
              </w:rPr>
            </w:pPr>
            <w:r>
              <w:rPr>
                <w:rFonts w:ascii="Times New Roman" w:hAnsi="Times New Roman" w:cs="Times New Roman"/>
                <w:b/>
                <w:color w:val="auto"/>
                <w:sz w:val="24"/>
                <w:szCs w:val="24"/>
              </w:rPr>
              <w:t>PRIIMEK</w:t>
            </w:r>
          </w:p>
          <w:p w14:paraId="60137664" w14:textId="77777777" w:rsidR="00D65E8D" w:rsidRPr="004E086E" w:rsidRDefault="00D65E8D" w:rsidP="00D65E8D">
            <w:pPr>
              <w:pStyle w:val="Naslov5"/>
              <w:tabs>
                <w:tab w:val="left" w:pos="708"/>
              </w:tabs>
              <w:spacing w:before="0" w:line="240" w:lineRule="auto"/>
              <w:ind w:left="1008" w:hanging="1008"/>
              <w:jc w:val="both"/>
              <w:rPr>
                <w:rFonts w:ascii="Times New Roman" w:hAnsi="Times New Roman" w:cs="Times New Roman"/>
                <w:b/>
                <w:color w:val="auto"/>
                <w:sz w:val="24"/>
                <w:szCs w:val="24"/>
              </w:rPr>
            </w:pPr>
            <w:r w:rsidRPr="004E086E">
              <w:rPr>
                <w:rFonts w:ascii="Times New Roman" w:hAnsi="Times New Roman" w:cs="Times New Roman"/>
                <w:b/>
                <w:color w:val="auto"/>
                <w:sz w:val="24"/>
                <w:szCs w:val="24"/>
              </w:rPr>
              <w:t>VOZNIKA</w:t>
            </w:r>
          </w:p>
        </w:tc>
        <w:tc>
          <w:tcPr>
            <w:tcW w:w="1843" w:type="dxa"/>
            <w:tcBorders>
              <w:top w:val="single" w:sz="4" w:space="0" w:color="auto"/>
              <w:left w:val="single" w:sz="4" w:space="0" w:color="auto"/>
              <w:bottom w:val="single" w:sz="4" w:space="0" w:color="auto"/>
              <w:right w:val="single" w:sz="4" w:space="0" w:color="auto"/>
            </w:tcBorders>
          </w:tcPr>
          <w:p w14:paraId="65B1C313" w14:textId="77777777" w:rsidR="00D65E8D" w:rsidRDefault="00D65E8D" w:rsidP="00D65E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RELACIJA</w:t>
            </w:r>
          </w:p>
          <w:p w14:paraId="6F95AD8E" w14:textId="77777777" w:rsidR="00D65E8D" w:rsidRPr="004E086E" w:rsidRDefault="00D65E8D" w:rsidP="00D65E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Navesti št. sklopa in številko relacije</w:t>
            </w:r>
          </w:p>
        </w:tc>
        <w:tc>
          <w:tcPr>
            <w:tcW w:w="1842" w:type="dxa"/>
            <w:tcBorders>
              <w:top w:val="single" w:sz="4" w:space="0" w:color="auto"/>
              <w:left w:val="single" w:sz="4" w:space="0" w:color="auto"/>
              <w:bottom w:val="single" w:sz="4" w:space="0" w:color="auto"/>
              <w:right w:val="single" w:sz="4" w:space="0" w:color="auto"/>
            </w:tcBorders>
          </w:tcPr>
          <w:p w14:paraId="5C3011E0" w14:textId="77777777" w:rsidR="00D65E8D" w:rsidRPr="004E086E" w:rsidRDefault="00D65E8D" w:rsidP="00D65E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Datum izdaje vozniškega dovoljenja</w:t>
            </w:r>
            <w:r w:rsidRPr="004E086E">
              <w:rPr>
                <w:rFonts w:ascii="Times New Roman" w:hAnsi="Times New Roman" w:cs="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hideMark/>
          </w:tcPr>
          <w:p w14:paraId="3B2AB0CB" w14:textId="5654D617" w:rsidR="00D65E8D" w:rsidRPr="004E086E" w:rsidRDefault="00D65E8D" w:rsidP="00D65E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Leta neprekinjene poklicne vožnje avtobusa ali kombija</w:t>
            </w:r>
          </w:p>
        </w:tc>
        <w:tc>
          <w:tcPr>
            <w:tcW w:w="1417" w:type="dxa"/>
            <w:tcBorders>
              <w:top w:val="single" w:sz="4" w:space="0" w:color="auto"/>
              <w:left w:val="single" w:sz="4" w:space="0" w:color="auto"/>
              <w:bottom w:val="single" w:sz="4" w:space="0" w:color="auto"/>
              <w:right w:val="single" w:sz="4" w:space="0" w:color="auto"/>
            </w:tcBorders>
          </w:tcPr>
          <w:p w14:paraId="6FCD1D3B" w14:textId="77777777" w:rsidR="00D65E8D" w:rsidRDefault="00D65E8D" w:rsidP="00D65E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Voznik je v rednem delovnem razmerju</w:t>
            </w:r>
          </w:p>
          <w:p w14:paraId="2AE75732" w14:textId="77777777" w:rsidR="00D65E8D" w:rsidRPr="007F5F7D" w:rsidRDefault="00D65E8D" w:rsidP="00D65E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(DA ali NE)</w:t>
            </w:r>
          </w:p>
        </w:tc>
      </w:tr>
      <w:tr w:rsidR="00D65E8D" w:rsidRPr="004E086E" w14:paraId="4619A555" w14:textId="77777777" w:rsidTr="00D65E8D">
        <w:tc>
          <w:tcPr>
            <w:tcW w:w="2055" w:type="dxa"/>
            <w:tcBorders>
              <w:top w:val="single" w:sz="4" w:space="0" w:color="auto"/>
              <w:left w:val="single" w:sz="4" w:space="0" w:color="auto"/>
              <w:bottom w:val="single" w:sz="4" w:space="0" w:color="auto"/>
              <w:right w:val="single" w:sz="4" w:space="0" w:color="auto"/>
            </w:tcBorders>
          </w:tcPr>
          <w:p w14:paraId="59CF8580" w14:textId="77777777" w:rsidR="00D65E8D" w:rsidRPr="004E086E" w:rsidRDefault="00D65E8D" w:rsidP="00D65E8D">
            <w:pPr>
              <w:spacing w:after="0" w:line="240" w:lineRule="auto"/>
              <w:jc w:val="both"/>
              <w:rPr>
                <w:rFonts w:ascii="Times New Roman" w:hAnsi="Times New Roman" w:cs="Times New Roman"/>
                <w:sz w:val="24"/>
                <w:szCs w:val="24"/>
              </w:rPr>
            </w:pPr>
          </w:p>
          <w:p w14:paraId="09416721"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2D1E187C"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769E0910"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27CE979C"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B9B0B9F" w14:textId="77777777" w:rsidR="00D65E8D" w:rsidRPr="004E086E" w:rsidRDefault="00D65E8D" w:rsidP="00D65E8D">
            <w:pPr>
              <w:spacing w:after="0" w:line="240" w:lineRule="auto"/>
              <w:jc w:val="both"/>
              <w:rPr>
                <w:rFonts w:ascii="Times New Roman" w:hAnsi="Times New Roman" w:cs="Times New Roman"/>
                <w:sz w:val="24"/>
                <w:szCs w:val="24"/>
              </w:rPr>
            </w:pPr>
          </w:p>
        </w:tc>
      </w:tr>
      <w:tr w:rsidR="00D65E8D" w:rsidRPr="004E086E" w14:paraId="68EE0A26" w14:textId="77777777" w:rsidTr="00D65E8D">
        <w:tc>
          <w:tcPr>
            <w:tcW w:w="2055" w:type="dxa"/>
            <w:tcBorders>
              <w:top w:val="single" w:sz="4" w:space="0" w:color="auto"/>
              <w:left w:val="single" w:sz="4" w:space="0" w:color="auto"/>
              <w:bottom w:val="single" w:sz="4" w:space="0" w:color="auto"/>
              <w:right w:val="single" w:sz="4" w:space="0" w:color="auto"/>
            </w:tcBorders>
          </w:tcPr>
          <w:p w14:paraId="60E88E29" w14:textId="77777777" w:rsidR="00D65E8D" w:rsidRPr="004E086E" w:rsidRDefault="00D65E8D" w:rsidP="00D65E8D">
            <w:pPr>
              <w:spacing w:after="0" w:line="240" w:lineRule="auto"/>
              <w:jc w:val="both"/>
              <w:rPr>
                <w:rFonts w:ascii="Times New Roman" w:hAnsi="Times New Roman" w:cs="Times New Roman"/>
                <w:sz w:val="24"/>
                <w:szCs w:val="24"/>
              </w:rPr>
            </w:pPr>
          </w:p>
          <w:p w14:paraId="54A2A465"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E8986F0"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7D0A93A1"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19CE7DCD"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1BCF41F" w14:textId="77777777" w:rsidR="00D65E8D" w:rsidRPr="004E086E" w:rsidRDefault="00D65E8D" w:rsidP="00D65E8D">
            <w:pPr>
              <w:spacing w:after="0" w:line="240" w:lineRule="auto"/>
              <w:jc w:val="both"/>
              <w:rPr>
                <w:rFonts w:ascii="Times New Roman" w:hAnsi="Times New Roman" w:cs="Times New Roman"/>
                <w:sz w:val="24"/>
                <w:szCs w:val="24"/>
              </w:rPr>
            </w:pPr>
          </w:p>
        </w:tc>
      </w:tr>
      <w:tr w:rsidR="00D65E8D" w:rsidRPr="004E086E" w14:paraId="05EA2526" w14:textId="77777777" w:rsidTr="00D65E8D">
        <w:tc>
          <w:tcPr>
            <w:tcW w:w="2055" w:type="dxa"/>
            <w:tcBorders>
              <w:top w:val="single" w:sz="4" w:space="0" w:color="auto"/>
              <w:left w:val="single" w:sz="4" w:space="0" w:color="auto"/>
              <w:bottom w:val="single" w:sz="4" w:space="0" w:color="auto"/>
              <w:right w:val="single" w:sz="4" w:space="0" w:color="auto"/>
            </w:tcBorders>
          </w:tcPr>
          <w:p w14:paraId="0F083930" w14:textId="77777777" w:rsidR="00D65E8D" w:rsidRPr="004E086E" w:rsidRDefault="00D65E8D" w:rsidP="00D65E8D">
            <w:pPr>
              <w:spacing w:after="0" w:line="240" w:lineRule="auto"/>
              <w:jc w:val="both"/>
              <w:rPr>
                <w:rFonts w:ascii="Times New Roman" w:hAnsi="Times New Roman" w:cs="Times New Roman"/>
                <w:sz w:val="24"/>
                <w:szCs w:val="24"/>
              </w:rPr>
            </w:pPr>
          </w:p>
          <w:p w14:paraId="498690B2"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4A69E796"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5BE6470C"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2C40843B"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21DA25A" w14:textId="77777777" w:rsidR="00D65E8D" w:rsidRPr="004E086E" w:rsidRDefault="00D65E8D" w:rsidP="00D65E8D">
            <w:pPr>
              <w:spacing w:after="0" w:line="240" w:lineRule="auto"/>
              <w:jc w:val="both"/>
              <w:rPr>
                <w:rFonts w:ascii="Times New Roman" w:hAnsi="Times New Roman" w:cs="Times New Roman"/>
                <w:sz w:val="24"/>
                <w:szCs w:val="24"/>
              </w:rPr>
            </w:pPr>
          </w:p>
        </w:tc>
      </w:tr>
      <w:tr w:rsidR="00D65E8D" w:rsidRPr="004E086E" w14:paraId="33D8D174" w14:textId="77777777" w:rsidTr="00D65E8D">
        <w:tc>
          <w:tcPr>
            <w:tcW w:w="2055" w:type="dxa"/>
            <w:tcBorders>
              <w:top w:val="single" w:sz="4" w:space="0" w:color="auto"/>
              <w:left w:val="single" w:sz="4" w:space="0" w:color="auto"/>
              <w:bottom w:val="single" w:sz="4" w:space="0" w:color="auto"/>
              <w:right w:val="single" w:sz="4" w:space="0" w:color="auto"/>
            </w:tcBorders>
          </w:tcPr>
          <w:p w14:paraId="029FDD1A" w14:textId="77777777" w:rsidR="00D65E8D" w:rsidRPr="004E086E" w:rsidRDefault="00D65E8D" w:rsidP="00D65E8D">
            <w:pPr>
              <w:spacing w:after="0" w:line="240" w:lineRule="auto"/>
              <w:jc w:val="both"/>
              <w:rPr>
                <w:rFonts w:ascii="Times New Roman" w:hAnsi="Times New Roman" w:cs="Times New Roman"/>
                <w:sz w:val="24"/>
                <w:szCs w:val="24"/>
              </w:rPr>
            </w:pPr>
          </w:p>
          <w:p w14:paraId="49F1EE0F"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61469775"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6C2D4475"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1FA83E5B"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146CFAA9" w14:textId="77777777" w:rsidR="00D65E8D" w:rsidRPr="004E086E" w:rsidRDefault="00D65E8D" w:rsidP="00D65E8D">
            <w:pPr>
              <w:spacing w:after="0" w:line="240" w:lineRule="auto"/>
              <w:jc w:val="both"/>
              <w:rPr>
                <w:rFonts w:ascii="Times New Roman" w:hAnsi="Times New Roman" w:cs="Times New Roman"/>
                <w:sz w:val="24"/>
                <w:szCs w:val="24"/>
              </w:rPr>
            </w:pPr>
          </w:p>
        </w:tc>
      </w:tr>
      <w:tr w:rsidR="00D65E8D" w:rsidRPr="004E086E" w14:paraId="2516E950" w14:textId="77777777" w:rsidTr="00D65E8D">
        <w:tc>
          <w:tcPr>
            <w:tcW w:w="2055" w:type="dxa"/>
            <w:tcBorders>
              <w:top w:val="single" w:sz="4" w:space="0" w:color="auto"/>
              <w:left w:val="single" w:sz="4" w:space="0" w:color="auto"/>
              <w:bottom w:val="single" w:sz="4" w:space="0" w:color="auto"/>
              <w:right w:val="single" w:sz="4" w:space="0" w:color="auto"/>
            </w:tcBorders>
          </w:tcPr>
          <w:p w14:paraId="1FE8217D" w14:textId="77777777" w:rsidR="00D65E8D" w:rsidRPr="004E086E" w:rsidRDefault="00D65E8D" w:rsidP="00D65E8D">
            <w:pPr>
              <w:spacing w:after="0" w:line="240" w:lineRule="auto"/>
              <w:jc w:val="both"/>
              <w:rPr>
                <w:rFonts w:ascii="Times New Roman" w:hAnsi="Times New Roman" w:cs="Times New Roman"/>
                <w:sz w:val="24"/>
                <w:szCs w:val="24"/>
              </w:rPr>
            </w:pPr>
          </w:p>
          <w:p w14:paraId="275983CA"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3021ABE2"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16CBCC3B"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23669FB8"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30A16BC" w14:textId="77777777" w:rsidR="00D65E8D" w:rsidRPr="004E086E" w:rsidRDefault="00D65E8D" w:rsidP="00D65E8D">
            <w:pPr>
              <w:spacing w:after="0" w:line="240" w:lineRule="auto"/>
              <w:jc w:val="both"/>
              <w:rPr>
                <w:rFonts w:ascii="Times New Roman" w:hAnsi="Times New Roman" w:cs="Times New Roman"/>
                <w:sz w:val="24"/>
                <w:szCs w:val="24"/>
              </w:rPr>
            </w:pPr>
          </w:p>
        </w:tc>
      </w:tr>
      <w:tr w:rsidR="00D65E8D" w:rsidRPr="004E086E" w14:paraId="10AB097D" w14:textId="77777777" w:rsidTr="00D65E8D">
        <w:tc>
          <w:tcPr>
            <w:tcW w:w="2055" w:type="dxa"/>
            <w:tcBorders>
              <w:top w:val="single" w:sz="4" w:space="0" w:color="auto"/>
              <w:left w:val="single" w:sz="4" w:space="0" w:color="auto"/>
              <w:bottom w:val="single" w:sz="4" w:space="0" w:color="auto"/>
              <w:right w:val="single" w:sz="4" w:space="0" w:color="auto"/>
            </w:tcBorders>
          </w:tcPr>
          <w:p w14:paraId="7B0172AF" w14:textId="77777777" w:rsidR="00D65E8D" w:rsidRPr="004E086E" w:rsidRDefault="00D65E8D" w:rsidP="00D65E8D">
            <w:pPr>
              <w:spacing w:after="0" w:line="240" w:lineRule="auto"/>
              <w:jc w:val="both"/>
              <w:rPr>
                <w:rFonts w:ascii="Times New Roman" w:hAnsi="Times New Roman" w:cs="Times New Roman"/>
                <w:sz w:val="24"/>
                <w:szCs w:val="24"/>
              </w:rPr>
            </w:pPr>
          </w:p>
          <w:p w14:paraId="01998E80"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AFC7FC4"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43BE760B"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7CC36254"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EA024A7" w14:textId="77777777" w:rsidR="00D65E8D" w:rsidRPr="004E086E" w:rsidRDefault="00D65E8D" w:rsidP="00D65E8D">
            <w:pPr>
              <w:spacing w:after="0" w:line="240" w:lineRule="auto"/>
              <w:jc w:val="both"/>
              <w:rPr>
                <w:rFonts w:ascii="Times New Roman" w:hAnsi="Times New Roman" w:cs="Times New Roman"/>
                <w:sz w:val="24"/>
                <w:szCs w:val="24"/>
              </w:rPr>
            </w:pPr>
          </w:p>
        </w:tc>
      </w:tr>
      <w:tr w:rsidR="00D65E8D" w:rsidRPr="004E086E" w14:paraId="20A43CB2" w14:textId="77777777" w:rsidTr="00D65E8D">
        <w:tc>
          <w:tcPr>
            <w:tcW w:w="2055" w:type="dxa"/>
            <w:tcBorders>
              <w:top w:val="single" w:sz="4" w:space="0" w:color="auto"/>
              <w:left w:val="single" w:sz="4" w:space="0" w:color="auto"/>
              <w:bottom w:val="single" w:sz="4" w:space="0" w:color="auto"/>
              <w:right w:val="single" w:sz="4" w:space="0" w:color="auto"/>
            </w:tcBorders>
          </w:tcPr>
          <w:p w14:paraId="0C97CCC4" w14:textId="77777777" w:rsidR="00D65E8D" w:rsidRPr="004E086E" w:rsidRDefault="00D65E8D" w:rsidP="00D65E8D">
            <w:pPr>
              <w:spacing w:after="0" w:line="240" w:lineRule="auto"/>
              <w:jc w:val="both"/>
              <w:rPr>
                <w:rFonts w:ascii="Times New Roman" w:hAnsi="Times New Roman" w:cs="Times New Roman"/>
                <w:sz w:val="24"/>
                <w:szCs w:val="24"/>
              </w:rPr>
            </w:pPr>
          </w:p>
          <w:p w14:paraId="36973234"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616DB4CE"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48BE1A5A"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4005CE87"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9D0F719" w14:textId="77777777" w:rsidR="00D65E8D" w:rsidRPr="004E086E" w:rsidRDefault="00D65E8D" w:rsidP="00D65E8D">
            <w:pPr>
              <w:spacing w:after="0" w:line="240" w:lineRule="auto"/>
              <w:jc w:val="both"/>
              <w:rPr>
                <w:rFonts w:ascii="Times New Roman" w:hAnsi="Times New Roman" w:cs="Times New Roman"/>
                <w:sz w:val="24"/>
                <w:szCs w:val="24"/>
              </w:rPr>
            </w:pPr>
          </w:p>
        </w:tc>
      </w:tr>
    </w:tbl>
    <w:p w14:paraId="57B93E7F" w14:textId="77777777" w:rsidR="00D65E8D" w:rsidRPr="004E086E" w:rsidRDefault="00D65E8D" w:rsidP="00D65E8D">
      <w:pPr>
        <w:spacing w:after="0" w:line="240" w:lineRule="auto"/>
        <w:jc w:val="both"/>
        <w:rPr>
          <w:rFonts w:ascii="Times New Roman" w:hAnsi="Times New Roman" w:cs="Times New Roman"/>
          <w:sz w:val="24"/>
          <w:szCs w:val="24"/>
        </w:rPr>
      </w:pPr>
    </w:p>
    <w:p w14:paraId="789F7310" w14:textId="77777777" w:rsidR="00D65E8D" w:rsidRDefault="00D65E8D" w:rsidP="00D65E8D">
      <w:pPr>
        <w:spacing w:after="0" w:line="240" w:lineRule="auto"/>
        <w:jc w:val="both"/>
        <w:rPr>
          <w:rFonts w:ascii="Times New Roman" w:hAnsi="Times New Roman" w:cs="Times New Roman"/>
          <w:sz w:val="24"/>
          <w:szCs w:val="24"/>
        </w:rPr>
      </w:pPr>
    </w:p>
    <w:p w14:paraId="180E205B" w14:textId="65B9EB8A" w:rsidR="00D65E8D" w:rsidRPr="004E086E" w:rsidRDefault="00D65E8D" w:rsidP="00D65E8D">
      <w:pPr>
        <w:spacing w:after="0" w:line="240" w:lineRule="auto"/>
        <w:jc w:val="both"/>
        <w:rPr>
          <w:rFonts w:ascii="Times New Roman" w:hAnsi="Times New Roman" w:cs="Times New Roman"/>
          <w:sz w:val="24"/>
          <w:szCs w:val="24"/>
        </w:rPr>
      </w:pPr>
      <w:r w:rsidRPr="004E086E">
        <w:rPr>
          <w:rFonts w:ascii="Times New Roman" w:hAnsi="Times New Roman" w:cs="Times New Roman"/>
          <w:sz w:val="24"/>
          <w:szCs w:val="24"/>
        </w:rPr>
        <w:t xml:space="preserve">Ponudnik zagotavlja, da vsi vozniki, ki so na seznamu, izpolnjujejo zakonsko določene pogoje za prevoz </w:t>
      </w:r>
      <w:r w:rsidR="00CE0E40">
        <w:rPr>
          <w:rFonts w:ascii="Times New Roman" w:hAnsi="Times New Roman" w:cs="Times New Roman"/>
          <w:sz w:val="24"/>
          <w:szCs w:val="24"/>
        </w:rPr>
        <w:t xml:space="preserve">učencev </w:t>
      </w:r>
      <w:r>
        <w:rPr>
          <w:rFonts w:ascii="Times New Roman" w:hAnsi="Times New Roman" w:cs="Times New Roman"/>
          <w:sz w:val="24"/>
          <w:szCs w:val="24"/>
        </w:rPr>
        <w:t>in niso bili kaznovani</w:t>
      </w:r>
      <w:r w:rsidRPr="004E086E">
        <w:rPr>
          <w:rFonts w:ascii="Times New Roman" w:hAnsi="Times New Roman" w:cs="Times New Roman"/>
          <w:sz w:val="24"/>
          <w:szCs w:val="24"/>
        </w:rPr>
        <w:t>.</w:t>
      </w:r>
    </w:p>
    <w:p w14:paraId="70FBFA21" w14:textId="77777777" w:rsidR="00D65E8D" w:rsidRDefault="00D65E8D" w:rsidP="00D65E8D">
      <w:pPr>
        <w:spacing w:after="0" w:line="240" w:lineRule="auto"/>
        <w:jc w:val="both"/>
        <w:rPr>
          <w:rFonts w:ascii="Times New Roman" w:hAnsi="Times New Roman" w:cs="Times New Roman"/>
          <w:sz w:val="24"/>
          <w:szCs w:val="24"/>
        </w:rPr>
      </w:pPr>
    </w:p>
    <w:p w14:paraId="0DB7B13D" w14:textId="4431BBDD" w:rsidR="00D65E8D" w:rsidRDefault="00D65E8D" w:rsidP="00D65E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Izjavljamo, da bodo prevozne </w:t>
      </w:r>
      <w:r w:rsidR="00CE0E40">
        <w:rPr>
          <w:rFonts w:ascii="Times New Roman" w:hAnsi="Times New Roman" w:cs="Times New Roman"/>
          <w:sz w:val="24"/>
          <w:szCs w:val="24"/>
        </w:rPr>
        <w:t>učencev</w:t>
      </w:r>
      <w:r>
        <w:rPr>
          <w:rFonts w:ascii="Times New Roman" w:hAnsi="Times New Roman" w:cs="Times New Roman"/>
          <w:sz w:val="24"/>
          <w:szCs w:val="24"/>
        </w:rPr>
        <w:t xml:space="preserve"> izvajali stalni vozniki in jih bodo drugi vozniki zamenjali le v primeru njihove odsotnosti.</w:t>
      </w:r>
    </w:p>
    <w:p w14:paraId="5B171E57" w14:textId="77777777" w:rsidR="00D65E8D" w:rsidRPr="004E086E" w:rsidRDefault="00D65E8D" w:rsidP="00D65E8D">
      <w:pPr>
        <w:spacing w:after="0" w:line="240" w:lineRule="auto"/>
        <w:jc w:val="both"/>
        <w:rPr>
          <w:rFonts w:ascii="Times New Roman" w:hAnsi="Times New Roman" w:cs="Times New Roman"/>
          <w:sz w:val="24"/>
          <w:szCs w:val="24"/>
        </w:rPr>
      </w:pPr>
    </w:p>
    <w:p w14:paraId="20F3DDC1" w14:textId="77777777" w:rsidR="00D65E8D" w:rsidRDefault="00D65E8D" w:rsidP="00D65E8D">
      <w:pPr>
        <w:spacing w:after="0" w:line="240" w:lineRule="auto"/>
        <w:rPr>
          <w:rFonts w:ascii="Times New Roman" w:hAnsi="Times New Roman" w:cs="Times New Roman"/>
          <w:sz w:val="24"/>
          <w:szCs w:val="24"/>
        </w:rPr>
      </w:pPr>
      <w:r w:rsidRPr="004E086E">
        <w:rPr>
          <w:rFonts w:ascii="Times New Roman" w:hAnsi="Times New Roman" w:cs="Times New Roman"/>
          <w:sz w:val="24"/>
          <w:szCs w:val="24"/>
        </w:rPr>
        <w:t>Ponudnik se obvezuje, da bodo ob morebitnih zamenjavah ali dodatnih zaposlitvah voznikov upoštevane zakonske zahteve glede ustreznosti kadra.</w:t>
      </w:r>
    </w:p>
    <w:p w14:paraId="468EE90A" w14:textId="77777777" w:rsidR="00D65E8D" w:rsidRDefault="00D65E8D" w:rsidP="00D65E8D">
      <w:pPr>
        <w:spacing w:after="0" w:line="240" w:lineRule="auto"/>
        <w:rPr>
          <w:rFonts w:ascii="Times New Roman" w:hAnsi="Times New Roman" w:cs="Times New Roman"/>
          <w:sz w:val="24"/>
          <w:szCs w:val="24"/>
        </w:rPr>
      </w:pPr>
    </w:p>
    <w:p w14:paraId="738EF9C0" w14:textId="77777777" w:rsidR="00D65E8D" w:rsidRDefault="00D65E8D" w:rsidP="00D65E8D">
      <w:pPr>
        <w:spacing w:after="0" w:line="240" w:lineRule="auto"/>
        <w:rPr>
          <w:rFonts w:ascii="Times New Roman" w:hAnsi="Times New Roman" w:cs="Times New Roman"/>
          <w:sz w:val="24"/>
          <w:szCs w:val="24"/>
        </w:rPr>
      </w:pPr>
    </w:p>
    <w:p w14:paraId="38EC9FD7" w14:textId="77777777" w:rsidR="00D65E8D" w:rsidRDefault="00D65E8D" w:rsidP="00D65E8D">
      <w:pPr>
        <w:spacing w:after="0" w:line="240" w:lineRule="auto"/>
        <w:rPr>
          <w:rFonts w:ascii="Times New Roman" w:hAnsi="Times New Roman" w:cs="Times New Roman"/>
          <w:sz w:val="24"/>
          <w:szCs w:val="24"/>
        </w:rPr>
      </w:pPr>
    </w:p>
    <w:p w14:paraId="68BCDF0F" w14:textId="77777777" w:rsidR="00D65E8D" w:rsidRPr="004E086E" w:rsidRDefault="00D65E8D" w:rsidP="00D65E8D">
      <w:pPr>
        <w:spacing w:after="0" w:line="240" w:lineRule="auto"/>
        <w:rPr>
          <w:rFonts w:ascii="Times New Roman" w:hAnsi="Times New Roman" w:cs="Times New Roman"/>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D65E8D" w:rsidRPr="00FE58B8" w14:paraId="00EEBFB4" w14:textId="77777777" w:rsidTr="00D65E8D">
        <w:tc>
          <w:tcPr>
            <w:tcW w:w="4080" w:type="dxa"/>
            <w:tcMar>
              <w:top w:w="75" w:type="dxa"/>
              <w:bottom w:w="75" w:type="dxa"/>
            </w:tcMar>
            <w:vAlign w:val="center"/>
          </w:tcPr>
          <w:p w14:paraId="30C62821"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3CFE401F"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D65E8D" w:rsidRPr="00FE58B8" w14:paraId="34F3D432" w14:textId="77777777" w:rsidTr="00D65E8D">
        <w:tc>
          <w:tcPr>
            <w:tcW w:w="4080" w:type="dxa"/>
            <w:tcMar>
              <w:top w:w="75" w:type="dxa"/>
              <w:bottom w:w="75" w:type="dxa"/>
            </w:tcMar>
            <w:vAlign w:val="center"/>
          </w:tcPr>
          <w:p w14:paraId="623D1915"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5CF8196A" w14:textId="77777777" w:rsidR="00D65E8D" w:rsidRPr="00FE58B8" w:rsidRDefault="00D65E8D" w:rsidP="00D65E8D">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14:paraId="7D02E367" w14:textId="060BAFFA" w:rsidR="00D65E8D" w:rsidRDefault="00D65E8D" w:rsidP="00D65E8D">
      <w:pPr>
        <w:spacing w:before="225" w:after="225" w:line="240" w:lineRule="auto"/>
        <w:jc w:val="right"/>
        <w:rPr>
          <w:rFonts w:ascii="Times New Roman" w:hAnsi="Times New Roman" w:cs="Times New Roman"/>
          <w:color w:val="000000"/>
          <w:sz w:val="24"/>
          <w:szCs w:val="24"/>
        </w:rPr>
      </w:pPr>
    </w:p>
    <w:p w14:paraId="09205018" w14:textId="2CB02D36" w:rsidR="00D65E8D" w:rsidRDefault="00D65E8D" w:rsidP="00D65E8D">
      <w:pPr>
        <w:spacing w:before="225" w:after="225" w:line="240" w:lineRule="auto"/>
        <w:jc w:val="right"/>
        <w:rPr>
          <w:rFonts w:ascii="Times New Roman" w:hAnsi="Times New Roman" w:cs="Times New Roman"/>
          <w:sz w:val="24"/>
          <w:szCs w:val="24"/>
        </w:rPr>
      </w:pPr>
      <w:r w:rsidRPr="00132EC5">
        <w:rPr>
          <w:rFonts w:ascii="Times New Roman" w:hAnsi="Times New Roman" w:cs="Times New Roman"/>
          <w:color w:val="000000"/>
          <w:sz w:val="24"/>
          <w:szCs w:val="24"/>
        </w:rPr>
        <w:lastRenderedPageBreak/>
        <w:t>  </w:t>
      </w:r>
      <w:r w:rsidRPr="00FE58B8">
        <w:rPr>
          <w:rFonts w:ascii="Times New Roman" w:hAnsi="Times New Roman" w:cs="Times New Roman"/>
          <w:sz w:val="24"/>
          <w:szCs w:val="24"/>
        </w:rPr>
        <w:t xml:space="preserve">Obrazec št: </w:t>
      </w:r>
      <w:r>
        <w:rPr>
          <w:rFonts w:ascii="Times New Roman" w:hAnsi="Times New Roman" w:cs="Times New Roman"/>
          <w:sz w:val="24"/>
          <w:szCs w:val="24"/>
        </w:rPr>
        <w:t>7/3</w:t>
      </w:r>
    </w:p>
    <w:p w14:paraId="102CC20C" w14:textId="77777777" w:rsidR="00D65E8D" w:rsidRPr="00FE58B8" w:rsidRDefault="00D65E8D" w:rsidP="00D65E8D">
      <w:pPr>
        <w:pStyle w:val="Naslov1"/>
        <w:pBdr>
          <w:top w:val="single" w:sz="36" w:space="1" w:color="7EFF09"/>
          <w:left w:val="single" w:sz="36" w:space="0"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o vozilih, ki bodo vključena v izvajanje javnega naročila</w:t>
      </w:r>
    </w:p>
    <w:p w14:paraId="137E0ED9" w14:textId="77777777" w:rsidR="00D65E8D" w:rsidRPr="004E086E" w:rsidRDefault="00D65E8D" w:rsidP="00D65E8D">
      <w:pPr>
        <w:pStyle w:val="Naslov1"/>
        <w:pBdr>
          <w:top w:val="single" w:sz="4" w:space="1" w:color="auto"/>
          <w:left w:val="single" w:sz="4" w:space="0" w:color="auto"/>
          <w:bottom w:val="single" w:sz="4" w:space="1" w:color="auto"/>
          <w:right w:val="single" w:sz="4" w:space="0" w:color="auto"/>
        </w:pBdr>
        <w:tabs>
          <w:tab w:val="left" w:pos="708"/>
        </w:tabs>
        <w:spacing w:before="0" w:line="240" w:lineRule="auto"/>
        <w:ind w:left="1416"/>
        <w:rPr>
          <w:rFonts w:ascii="Times New Roman" w:hAnsi="Times New Roman" w:cs="Times New Roman"/>
          <w:sz w:val="24"/>
          <w:szCs w:val="24"/>
        </w:rPr>
      </w:pPr>
      <w:r w:rsidRPr="004E086E">
        <w:rPr>
          <w:rFonts w:ascii="Times New Roman" w:hAnsi="Times New Roman" w:cs="Times New Roman"/>
          <w:sz w:val="24"/>
          <w:szCs w:val="24"/>
        </w:rPr>
        <w:t xml:space="preserve">SEZNAM VOZIL, KI BODO UPORABLJENA ZA IZVEDBO </w:t>
      </w:r>
    </w:p>
    <w:p w14:paraId="660C4FCE" w14:textId="77777777" w:rsidR="00D65E8D" w:rsidRPr="004E086E" w:rsidRDefault="00D65E8D" w:rsidP="00D65E8D">
      <w:pPr>
        <w:pStyle w:val="Naslov1"/>
        <w:pBdr>
          <w:top w:val="single" w:sz="4" w:space="1" w:color="auto"/>
          <w:left w:val="single" w:sz="4" w:space="0" w:color="auto"/>
          <w:bottom w:val="single" w:sz="4" w:space="1" w:color="auto"/>
          <w:right w:val="single" w:sz="4" w:space="0" w:color="auto"/>
        </w:pBdr>
        <w:tabs>
          <w:tab w:val="left" w:pos="708"/>
        </w:tabs>
        <w:spacing w:before="0" w:line="240" w:lineRule="auto"/>
        <w:ind w:left="1416"/>
        <w:jc w:val="center"/>
        <w:rPr>
          <w:rFonts w:ascii="Times New Roman" w:hAnsi="Times New Roman" w:cs="Times New Roman"/>
          <w:sz w:val="24"/>
          <w:szCs w:val="24"/>
        </w:rPr>
      </w:pPr>
      <w:r w:rsidRPr="004E086E">
        <w:rPr>
          <w:rFonts w:ascii="Times New Roman" w:hAnsi="Times New Roman" w:cs="Times New Roman"/>
          <w:sz w:val="24"/>
          <w:szCs w:val="24"/>
        </w:rPr>
        <w:t>TEGA JAVNEGA NAROČILA</w:t>
      </w:r>
    </w:p>
    <w:p w14:paraId="015E7BCA" w14:textId="77777777" w:rsidR="00D65E8D" w:rsidRPr="004E086E" w:rsidRDefault="00D65E8D" w:rsidP="00D65E8D">
      <w:pPr>
        <w:spacing w:after="0" w:line="240" w:lineRule="auto"/>
        <w:jc w:val="both"/>
        <w:rPr>
          <w:rFonts w:ascii="Times New Roman" w:hAnsi="Times New Roman" w:cs="Times New Roman"/>
          <w:sz w:val="24"/>
          <w:szCs w:val="24"/>
        </w:rPr>
      </w:pPr>
    </w:p>
    <w:p w14:paraId="41D2E513" w14:textId="77777777" w:rsidR="00D65E8D" w:rsidRPr="00BD0B05" w:rsidRDefault="00D65E8D" w:rsidP="00D65E8D">
      <w:pPr>
        <w:spacing w:after="0" w:line="240" w:lineRule="auto"/>
        <w:jc w:val="both"/>
        <w:rPr>
          <w:rFonts w:ascii="Times New Roman" w:hAnsi="Times New Roman" w:cs="Times New Roman"/>
          <w:sz w:val="24"/>
          <w:szCs w:val="24"/>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7"/>
        <w:gridCol w:w="1559"/>
        <w:gridCol w:w="1984"/>
        <w:gridCol w:w="1418"/>
        <w:gridCol w:w="992"/>
        <w:gridCol w:w="992"/>
      </w:tblGrid>
      <w:tr w:rsidR="00BD0B05" w:rsidRPr="00BD0B05" w14:paraId="73F947EC" w14:textId="77777777" w:rsidTr="00F82D07">
        <w:tc>
          <w:tcPr>
            <w:tcW w:w="2197" w:type="dxa"/>
            <w:tcBorders>
              <w:top w:val="single" w:sz="4" w:space="0" w:color="auto"/>
              <w:left w:val="single" w:sz="4" w:space="0" w:color="auto"/>
              <w:bottom w:val="single" w:sz="4" w:space="0" w:color="auto"/>
              <w:right w:val="single" w:sz="4" w:space="0" w:color="auto"/>
            </w:tcBorders>
          </w:tcPr>
          <w:p w14:paraId="52AAEE88" w14:textId="77777777" w:rsidR="00F82D07" w:rsidRPr="00BD0B05" w:rsidRDefault="00F82D07" w:rsidP="00F82D07">
            <w:pPr>
              <w:spacing w:after="0" w:line="240" w:lineRule="auto"/>
              <w:rPr>
                <w:rFonts w:ascii="Times New Roman" w:hAnsi="Times New Roman" w:cs="Times New Roman"/>
                <w:b/>
                <w:sz w:val="24"/>
                <w:szCs w:val="24"/>
              </w:rPr>
            </w:pPr>
            <w:r w:rsidRPr="00BD0B05">
              <w:rPr>
                <w:rFonts w:ascii="Times New Roman" w:hAnsi="Times New Roman" w:cs="Times New Roman"/>
                <w:b/>
                <w:sz w:val="24"/>
                <w:szCs w:val="24"/>
              </w:rPr>
              <w:t xml:space="preserve">RELACIJA: </w:t>
            </w:r>
          </w:p>
          <w:p w14:paraId="028DAF14" w14:textId="77777777" w:rsidR="00F82D07" w:rsidRPr="00BD0B05" w:rsidRDefault="00F82D07" w:rsidP="00F82D07">
            <w:pPr>
              <w:spacing w:after="0" w:line="240" w:lineRule="auto"/>
              <w:rPr>
                <w:rFonts w:ascii="Times New Roman" w:hAnsi="Times New Roman" w:cs="Times New Roman"/>
                <w:b/>
                <w:sz w:val="24"/>
                <w:szCs w:val="24"/>
              </w:rPr>
            </w:pPr>
            <w:r w:rsidRPr="00BD0B05">
              <w:rPr>
                <w:rFonts w:ascii="Times New Roman" w:hAnsi="Times New Roman" w:cs="Times New Roman"/>
                <w:b/>
                <w:sz w:val="24"/>
                <w:szCs w:val="24"/>
              </w:rPr>
              <w:t>navesti št. sklopa in številko relacije</w:t>
            </w:r>
          </w:p>
        </w:tc>
        <w:tc>
          <w:tcPr>
            <w:tcW w:w="1559" w:type="dxa"/>
            <w:tcBorders>
              <w:top w:val="single" w:sz="4" w:space="0" w:color="auto"/>
              <w:left w:val="single" w:sz="4" w:space="0" w:color="auto"/>
              <w:bottom w:val="single" w:sz="4" w:space="0" w:color="auto"/>
              <w:right w:val="single" w:sz="4" w:space="0" w:color="auto"/>
            </w:tcBorders>
          </w:tcPr>
          <w:p w14:paraId="10823350" w14:textId="77777777" w:rsidR="00F82D07" w:rsidRPr="00BD0B05" w:rsidRDefault="00F82D07" w:rsidP="00F82D07">
            <w:pPr>
              <w:spacing w:after="0" w:line="240" w:lineRule="auto"/>
              <w:jc w:val="center"/>
              <w:rPr>
                <w:rFonts w:ascii="Times New Roman" w:hAnsi="Times New Roman" w:cs="Times New Roman"/>
                <w:b/>
                <w:sz w:val="24"/>
                <w:szCs w:val="24"/>
              </w:rPr>
            </w:pPr>
            <w:r w:rsidRPr="00BD0B05">
              <w:rPr>
                <w:rFonts w:ascii="Times New Roman" w:hAnsi="Times New Roman" w:cs="Times New Roman"/>
                <w:b/>
                <w:sz w:val="24"/>
                <w:szCs w:val="24"/>
              </w:rPr>
              <w:t>TIP VOZILA:</w:t>
            </w:r>
          </w:p>
          <w:p w14:paraId="6DF73B82" w14:textId="77777777" w:rsidR="00F82D07" w:rsidRPr="00BD0B05" w:rsidRDefault="00F82D07" w:rsidP="00F82D07">
            <w:pPr>
              <w:spacing w:after="0" w:line="240" w:lineRule="auto"/>
              <w:jc w:val="center"/>
              <w:rPr>
                <w:rFonts w:ascii="Times New Roman" w:hAnsi="Times New Roman" w:cs="Times New Roman"/>
                <w:b/>
                <w:sz w:val="24"/>
                <w:szCs w:val="24"/>
              </w:rPr>
            </w:pPr>
            <w:r w:rsidRPr="00BD0B05">
              <w:rPr>
                <w:rFonts w:ascii="Times New Roman" w:hAnsi="Times New Roman" w:cs="Times New Roman"/>
                <w:b/>
                <w:sz w:val="24"/>
                <w:szCs w:val="24"/>
              </w:rPr>
              <w:t>A – avtobus</w:t>
            </w:r>
          </w:p>
          <w:p w14:paraId="40B2EAF4" w14:textId="77777777" w:rsidR="00F82D07" w:rsidRPr="00BD0B05" w:rsidRDefault="00F82D07" w:rsidP="00F82D07">
            <w:pPr>
              <w:spacing w:after="0" w:line="240" w:lineRule="auto"/>
              <w:jc w:val="center"/>
              <w:rPr>
                <w:rFonts w:ascii="Times New Roman" w:hAnsi="Times New Roman" w:cs="Times New Roman"/>
                <w:b/>
                <w:sz w:val="24"/>
                <w:szCs w:val="24"/>
              </w:rPr>
            </w:pPr>
            <w:r w:rsidRPr="00BD0B05">
              <w:rPr>
                <w:rFonts w:ascii="Times New Roman" w:hAnsi="Times New Roman" w:cs="Times New Roman"/>
                <w:b/>
                <w:sz w:val="24"/>
                <w:szCs w:val="24"/>
              </w:rPr>
              <w:t>K – kombi</w:t>
            </w:r>
          </w:p>
          <w:p w14:paraId="2AEC6EE1" w14:textId="77777777" w:rsidR="00F82D07" w:rsidRPr="00BD0B05" w:rsidRDefault="00F82D07" w:rsidP="00F82D07">
            <w:pPr>
              <w:spacing w:after="0" w:line="240" w:lineRule="auto"/>
              <w:jc w:val="center"/>
              <w:rPr>
                <w:rFonts w:ascii="Times New Roman" w:hAnsi="Times New Roman" w:cs="Times New Roman"/>
                <w:b/>
                <w:sz w:val="24"/>
                <w:szCs w:val="24"/>
              </w:rPr>
            </w:pPr>
            <w:r w:rsidRPr="00BD0B05">
              <w:rPr>
                <w:rFonts w:ascii="Times New Roman" w:hAnsi="Times New Roman" w:cs="Times New Roman"/>
                <w:b/>
                <w:sz w:val="24"/>
                <w:szCs w:val="24"/>
              </w:rPr>
              <w:t>OV – osebno vozilo</w:t>
            </w:r>
          </w:p>
        </w:tc>
        <w:tc>
          <w:tcPr>
            <w:tcW w:w="1984" w:type="dxa"/>
            <w:tcBorders>
              <w:top w:val="single" w:sz="4" w:space="0" w:color="auto"/>
              <w:left w:val="single" w:sz="4" w:space="0" w:color="auto"/>
              <w:bottom w:val="single" w:sz="4" w:space="0" w:color="auto"/>
              <w:right w:val="single" w:sz="4" w:space="0" w:color="auto"/>
            </w:tcBorders>
          </w:tcPr>
          <w:p w14:paraId="3228EC1F" w14:textId="77777777" w:rsidR="00F82D07" w:rsidRPr="00BD0B05" w:rsidRDefault="00F82D07" w:rsidP="00F82D07">
            <w:pPr>
              <w:spacing w:after="0" w:line="240" w:lineRule="auto"/>
              <w:rPr>
                <w:rFonts w:ascii="Times New Roman" w:hAnsi="Times New Roman" w:cs="Times New Roman"/>
                <w:b/>
                <w:sz w:val="24"/>
                <w:szCs w:val="24"/>
              </w:rPr>
            </w:pPr>
            <w:r w:rsidRPr="00BD0B05">
              <w:rPr>
                <w:rFonts w:ascii="Times New Roman" w:hAnsi="Times New Roman" w:cs="Times New Roman"/>
                <w:b/>
                <w:sz w:val="24"/>
                <w:szCs w:val="24"/>
              </w:rPr>
              <w:t xml:space="preserve">Kategorija vozila: </w:t>
            </w:r>
          </w:p>
          <w:p w14:paraId="351EC4F3" w14:textId="5D0FB550" w:rsidR="00F82D07" w:rsidRPr="00BD0B05" w:rsidRDefault="00F82D07" w:rsidP="00F82D07">
            <w:pPr>
              <w:spacing w:after="0" w:line="240" w:lineRule="auto"/>
              <w:rPr>
                <w:rFonts w:ascii="Times New Roman" w:hAnsi="Times New Roman" w:cs="Times New Roman"/>
                <w:b/>
                <w:smallCaps/>
                <w:sz w:val="24"/>
                <w:szCs w:val="24"/>
              </w:rPr>
            </w:pPr>
            <w:r w:rsidRPr="00BD0B05">
              <w:rPr>
                <w:rFonts w:ascii="Times New Roman" w:hAnsi="Times New Roman" w:cs="Times New Roman"/>
                <w:b/>
                <w:sz w:val="24"/>
                <w:szCs w:val="24"/>
              </w:rPr>
              <w:t>M1, M2, M3 (I, A),</w:t>
            </w:r>
            <w:r w:rsidR="000E35A5" w:rsidRPr="00BD0B05">
              <w:rPr>
                <w:rFonts w:ascii="Times New Roman" w:hAnsi="Times New Roman" w:cs="Times New Roman"/>
                <w:b/>
                <w:sz w:val="24"/>
                <w:szCs w:val="24"/>
              </w:rPr>
              <w:t xml:space="preserve"> N1,</w:t>
            </w:r>
            <w:r w:rsidRPr="00BD0B05">
              <w:rPr>
                <w:rFonts w:ascii="Times New Roman" w:hAnsi="Times New Roman" w:cs="Times New Roman"/>
                <w:b/>
                <w:sz w:val="24"/>
                <w:szCs w:val="24"/>
              </w:rPr>
              <w:t xml:space="preserve"> N2, N3</w:t>
            </w:r>
          </w:p>
        </w:tc>
        <w:tc>
          <w:tcPr>
            <w:tcW w:w="1418" w:type="dxa"/>
            <w:tcBorders>
              <w:top w:val="single" w:sz="4" w:space="0" w:color="auto"/>
              <w:left w:val="single" w:sz="4" w:space="0" w:color="auto"/>
              <w:bottom w:val="single" w:sz="4" w:space="0" w:color="auto"/>
              <w:right w:val="single" w:sz="4" w:space="0" w:color="auto"/>
            </w:tcBorders>
          </w:tcPr>
          <w:p w14:paraId="08B3D1B3" w14:textId="512DF78A" w:rsidR="00F82D07" w:rsidRPr="00BD0B05" w:rsidRDefault="00F82D07" w:rsidP="00F82D07">
            <w:pPr>
              <w:spacing w:after="0" w:line="240" w:lineRule="auto"/>
              <w:jc w:val="center"/>
              <w:rPr>
                <w:rFonts w:ascii="Times New Roman" w:hAnsi="Times New Roman" w:cs="Times New Roman"/>
                <w:b/>
                <w:sz w:val="24"/>
                <w:szCs w:val="24"/>
              </w:rPr>
            </w:pPr>
            <w:r w:rsidRPr="00BD0B05">
              <w:rPr>
                <w:rFonts w:ascii="Times New Roman" w:hAnsi="Times New Roman" w:cs="Times New Roman"/>
                <w:b/>
                <w:sz w:val="24"/>
                <w:szCs w:val="24"/>
              </w:rPr>
              <w:t>Vrsta goriva *</w:t>
            </w:r>
          </w:p>
        </w:tc>
        <w:tc>
          <w:tcPr>
            <w:tcW w:w="992" w:type="dxa"/>
            <w:tcBorders>
              <w:top w:val="single" w:sz="4" w:space="0" w:color="auto"/>
              <w:left w:val="single" w:sz="4" w:space="0" w:color="auto"/>
              <w:bottom w:val="single" w:sz="4" w:space="0" w:color="auto"/>
              <w:right w:val="single" w:sz="4" w:space="0" w:color="auto"/>
            </w:tcBorders>
          </w:tcPr>
          <w:p w14:paraId="615F3FC9" w14:textId="77777777" w:rsidR="00F82D07" w:rsidRPr="00BD0B05" w:rsidRDefault="00F82D07" w:rsidP="00F82D07">
            <w:pPr>
              <w:spacing w:after="0" w:line="240" w:lineRule="auto"/>
              <w:jc w:val="center"/>
              <w:rPr>
                <w:rFonts w:ascii="Times New Roman" w:hAnsi="Times New Roman" w:cs="Times New Roman"/>
                <w:b/>
                <w:sz w:val="24"/>
                <w:szCs w:val="24"/>
              </w:rPr>
            </w:pPr>
            <w:r w:rsidRPr="00BD0B05">
              <w:rPr>
                <w:rFonts w:ascii="Times New Roman" w:hAnsi="Times New Roman" w:cs="Times New Roman"/>
                <w:b/>
                <w:sz w:val="24"/>
                <w:szCs w:val="24"/>
              </w:rPr>
              <w:t>Število</w:t>
            </w:r>
          </w:p>
          <w:p w14:paraId="7EBEE7A5" w14:textId="1E1EFEAA" w:rsidR="00F82D07" w:rsidRPr="00BD0B05" w:rsidRDefault="00F82D07" w:rsidP="00F82D07">
            <w:pPr>
              <w:spacing w:after="0" w:line="240" w:lineRule="auto"/>
              <w:jc w:val="center"/>
              <w:rPr>
                <w:rFonts w:ascii="Times New Roman" w:hAnsi="Times New Roman" w:cs="Times New Roman"/>
                <w:b/>
                <w:sz w:val="24"/>
                <w:szCs w:val="24"/>
              </w:rPr>
            </w:pPr>
            <w:r w:rsidRPr="00BD0B05">
              <w:rPr>
                <w:rFonts w:ascii="Times New Roman" w:hAnsi="Times New Roman" w:cs="Times New Roman"/>
                <w:b/>
                <w:sz w:val="24"/>
                <w:szCs w:val="24"/>
              </w:rPr>
              <w:t>sedežev</w:t>
            </w:r>
          </w:p>
        </w:tc>
        <w:tc>
          <w:tcPr>
            <w:tcW w:w="992" w:type="dxa"/>
            <w:tcBorders>
              <w:top w:val="single" w:sz="4" w:space="0" w:color="auto"/>
              <w:left w:val="single" w:sz="4" w:space="0" w:color="auto"/>
              <w:bottom w:val="single" w:sz="4" w:space="0" w:color="auto"/>
              <w:right w:val="single" w:sz="4" w:space="0" w:color="auto"/>
            </w:tcBorders>
          </w:tcPr>
          <w:p w14:paraId="7876787D" w14:textId="18A7F717" w:rsidR="00F82D07" w:rsidRPr="00BD0B05" w:rsidRDefault="00F82D07" w:rsidP="00F82D07">
            <w:pPr>
              <w:spacing w:after="0" w:line="240" w:lineRule="auto"/>
              <w:jc w:val="center"/>
              <w:rPr>
                <w:rFonts w:ascii="Times New Roman" w:hAnsi="Times New Roman" w:cs="Times New Roman"/>
                <w:b/>
                <w:sz w:val="24"/>
                <w:szCs w:val="24"/>
              </w:rPr>
            </w:pPr>
            <w:r w:rsidRPr="00BD0B05">
              <w:rPr>
                <w:rFonts w:ascii="Times New Roman" w:hAnsi="Times New Roman" w:cs="Times New Roman"/>
                <w:b/>
                <w:sz w:val="24"/>
                <w:szCs w:val="24"/>
              </w:rPr>
              <w:t>Letnik izdelave</w:t>
            </w:r>
          </w:p>
        </w:tc>
      </w:tr>
      <w:tr w:rsidR="00BD0B05" w:rsidRPr="00BD0B05" w14:paraId="71E80B84" w14:textId="77777777" w:rsidTr="00F82D07">
        <w:trPr>
          <w:trHeight w:val="585"/>
        </w:trPr>
        <w:tc>
          <w:tcPr>
            <w:tcW w:w="2197" w:type="dxa"/>
            <w:tcBorders>
              <w:top w:val="single" w:sz="4" w:space="0" w:color="auto"/>
              <w:left w:val="single" w:sz="4" w:space="0" w:color="auto"/>
              <w:bottom w:val="single" w:sz="4" w:space="0" w:color="auto"/>
              <w:right w:val="single" w:sz="4" w:space="0" w:color="auto"/>
            </w:tcBorders>
          </w:tcPr>
          <w:p w14:paraId="3D4913F5"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78F7525"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158DEFCD"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5D2F1E46"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0A2F93C"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01353968" w14:textId="7CC9B147" w:rsidR="00F82D07" w:rsidRPr="00BD0B05" w:rsidRDefault="00F82D07" w:rsidP="00D65E8D">
            <w:pPr>
              <w:spacing w:after="0" w:line="240" w:lineRule="auto"/>
              <w:jc w:val="both"/>
              <w:rPr>
                <w:rFonts w:ascii="Times New Roman" w:hAnsi="Times New Roman" w:cs="Times New Roman"/>
                <w:sz w:val="24"/>
                <w:szCs w:val="24"/>
              </w:rPr>
            </w:pPr>
          </w:p>
        </w:tc>
      </w:tr>
      <w:tr w:rsidR="00BD0B05" w:rsidRPr="00BD0B05" w14:paraId="1A620E6E" w14:textId="77777777" w:rsidTr="00F82D07">
        <w:tc>
          <w:tcPr>
            <w:tcW w:w="2197" w:type="dxa"/>
            <w:tcBorders>
              <w:top w:val="single" w:sz="4" w:space="0" w:color="auto"/>
              <w:left w:val="single" w:sz="4" w:space="0" w:color="auto"/>
              <w:bottom w:val="single" w:sz="4" w:space="0" w:color="auto"/>
              <w:right w:val="single" w:sz="4" w:space="0" w:color="auto"/>
            </w:tcBorders>
          </w:tcPr>
          <w:p w14:paraId="6E0EC4C2" w14:textId="77777777" w:rsidR="00F82D07" w:rsidRPr="00BD0B05" w:rsidRDefault="00F82D07" w:rsidP="00D65E8D">
            <w:pPr>
              <w:spacing w:after="0" w:line="240" w:lineRule="auto"/>
              <w:jc w:val="both"/>
              <w:rPr>
                <w:rFonts w:ascii="Times New Roman" w:hAnsi="Times New Roman" w:cs="Times New Roman"/>
                <w:sz w:val="24"/>
                <w:szCs w:val="24"/>
              </w:rPr>
            </w:pPr>
          </w:p>
          <w:p w14:paraId="479F2AF5"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03FC2CF"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692155D0"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06C3D0C"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D3567EF"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EE60BDE" w14:textId="67406A28" w:rsidR="00F82D07" w:rsidRPr="00BD0B05" w:rsidRDefault="00F82D07" w:rsidP="00D65E8D">
            <w:pPr>
              <w:spacing w:after="0" w:line="240" w:lineRule="auto"/>
              <w:jc w:val="both"/>
              <w:rPr>
                <w:rFonts w:ascii="Times New Roman" w:hAnsi="Times New Roman" w:cs="Times New Roman"/>
                <w:sz w:val="24"/>
                <w:szCs w:val="24"/>
              </w:rPr>
            </w:pPr>
          </w:p>
        </w:tc>
      </w:tr>
      <w:tr w:rsidR="00F82D07" w:rsidRPr="002A6DB0" w14:paraId="42039A68" w14:textId="77777777" w:rsidTr="00F82D07">
        <w:tc>
          <w:tcPr>
            <w:tcW w:w="2197" w:type="dxa"/>
            <w:tcBorders>
              <w:top w:val="single" w:sz="4" w:space="0" w:color="auto"/>
              <w:left w:val="single" w:sz="4" w:space="0" w:color="auto"/>
              <w:bottom w:val="single" w:sz="4" w:space="0" w:color="auto"/>
              <w:right w:val="single" w:sz="4" w:space="0" w:color="auto"/>
            </w:tcBorders>
          </w:tcPr>
          <w:p w14:paraId="3ED05014" w14:textId="77777777" w:rsidR="00F82D07" w:rsidRPr="002A6DB0" w:rsidRDefault="00F82D07" w:rsidP="00D65E8D">
            <w:pPr>
              <w:spacing w:after="0" w:line="240" w:lineRule="auto"/>
              <w:jc w:val="both"/>
              <w:rPr>
                <w:rFonts w:ascii="Times New Roman" w:hAnsi="Times New Roman" w:cs="Times New Roman"/>
                <w:color w:val="FF0000"/>
                <w:sz w:val="24"/>
                <w:szCs w:val="24"/>
              </w:rPr>
            </w:pPr>
          </w:p>
          <w:p w14:paraId="589CD8FE"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43D7E4A"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984" w:type="dxa"/>
            <w:tcBorders>
              <w:top w:val="single" w:sz="4" w:space="0" w:color="auto"/>
              <w:left w:val="single" w:sz="4" w:space="0" w:color="auto"/>
              <w:bottom w:val="single" w:sz="4" w:space="0" w:color="auto"/>
              <w:right w:val="single" w:sz="4" w:space="0" w:color="auto"/>
            </w:tcBorders>
          </w:tcPr>
          <w:p w14:paraId="16229395"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1BF03622"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781A82AC"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47848588" w14:textId="74E108C6" w:rsidR="00F82D07" w:rsidRPr="002A6DB0" w:rsidRDefault="00F82D07" w:rsidP="00D65E8D">
            <w:pPr>
              <w:spacing w:after="0" w:line="240" w:lineRule="auto"/>
              <w:jc w:val="both"/>
              <w:rPr>
                <w:rFonts w:ascii="Times New Roman" w:hAnsi="Times New Roman" w:cs="Times New Roman"/>
                <w:color w:val="FF0000"/>
                <w:sz w:val="24"/>
                <w:szCs w:val="24"/>
              </w:rPr>
            </w:pPr>
          </w:p>
        </w:tc>
      </w:tr>
      <w:tr w:rsidR="00F82D07" w:rsidRPr="002A6DB0" w14:paraId="6F2BC796" w14:textId="77777777" w:rsidTr="00F82D07">
        <w:tc>
          <w:tcPr>
            <w:tcW w:w="2197" w:type="dxa"/>
            <w:tcBorders>
              <w:top w:val="single" w:sz="4" w:space="0" w:color="auto"/>
              <w:left w:val="single" w:sz="4" w:space="0" w:color="auto"/>
              <w:bottom w:val="single" w:sz="4" w:space="0" w:color="auto"/>
              <w:right w:val="single" w:sz="4" w:space="0" w:color="auto"/>
            </w:tcBorders>
          </w:tcPr>
          <w:p w14:paraId="1F47661E" w14:textId="77777777" w:rsidR="00F82D07" w:rsidRPr="002A6DB0" w:rsidRDefault="00F82D07" w:rsidP="00D65E8D">
            <w:pPr>
              <w:spacing w:after="0" w:line="240" w:lineRule="auto"/>
              <w:jc w:val="both"/>
              <w:rPr>
                <w:rFonts w:ascii="Times New Roman" w:hAnsi="Times New Roman" w:cs="Times New Roman"/>
                <w:color w:val="FF0000"/>
                <w:sz w:val="24"/>
                <w:szCs w:val="24"/>
              </w:rPr>
            </w:pPr>
          </w:p>
          <w:p w14:paraId="11255AAD"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1146727"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984" w:type="dxa"/>
            <w:tcBorders>
              <w:top w:val="single" w:sz="4" w:space="0" w:color="auto"/>
              <w:left w:val="single" w:sz="4" w:space="0" w:color="auto"/>
              <w:bottom w:val="single" w:sz="4" w:space="0" w:color="auto"/>
              <w:right w:val="single" w:sz="4" w:space="0" w:color="auto"/>
            </w:tcBorders>
          </w:tcPr>
          <w:p w14:paraId="66C627DF"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2A70CB52"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135D54DD"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5AF474A5" w14:textId="2C13EC4F" w:rsidR="00F82D07" w:rsidRPr="002A6DB0" w:rsidRDefault="00F82D07" w:rsidP="00D65E8D">
            <w:pPr>
              <w:spacing w:after="0" w:line="240" w:lineRule="auto"/>
              <w:jc w:val="both"/>
              <w:rPr>
                <w:rFonts w:ascii="Times New Roman" w:hAnsi="Times New Roman" w:cs="Times New Roman"/>
                <w:color w:val="FF0000"/>
                <w:sz w:val="24"/>
                <w:szCs w:val="24"/>
              </w:rPr>
            </w:pPr>
          </w:p>
        </w:tc>
      </w:tr>
      <w:tr w:rsidR="00F82D07" w:rsidRPr="002A6DB0" w14:paraId="635A0303" w14:textId="77777777" w:rsidTr="00510F03">
        <w:tc>
          <w:tcPr>
            <w:tcW w:w="2197" w:type="dxa"/>
            <w:tcBorders>
              <w:top w:val="single" w:sz="4" w:space="0" w:color="auto"/>
              <w:left w:val="single" w:sz="4" w:space="0" w:color="auto"/>
              <w:bottom w:val="single" w:sz="4" w:space="0" w:color="auto"/>
              <w:right w:val="single" w:sz="4" w:space="0" w:color="auto"/>
            </w:tcBorders>
          </w:tcPr>
          <w:p w14:paraId="7D94CA09" w14:textId="77777777" w:rsidR="00F82D07" w:rsidRPr="002A6DB0" w:rsidRDefault="00F82D07" w:rsidP="00D65E8D">
            <w:pPr>
              <w:spacing w:after="0" w:line="240" w:lineRule="auto"/>
              <w:jc w:val="both"/>
              <w:rPr>
                <w:rFonts w:ascii="Times New Roman" w:hAnsi="Times New Roman" w:cs="Times New Roman"/>
                <w:color w:val="FF0000"/>
                <w:sz w:val="24"/>
                <w:szCs w:val="24"/>
              </w:rPr>
            </w:pPr>
          </w:p>
          <w:p w14:paraId="5017C7E9"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B5D0D3C"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984" w:type="dxa"/>
            <w:tcBorders>
              <w:top w:val="single" w:sz="4" w:space="0" w:color="auto"/>
              <w:left w:val="single" w:sz="4" w:space="0" w:color="auto"/>
              <w:bottom w:val="single" w:sz="4" w:space="0" w:color="auto"/>
              <w:right w:val="single" w:sz="4" w:space="0" w:color="auto"/>
            </w:tcBorders>
          </w:tcPr>
          <w:p w14:paraId="7BD19D98"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3AD31893"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115BF1C7"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3397D884" w14:textId="7E8D64AB" w:rsidR="00F82D07" w:rsidRPr="002A6DB0" w:rsidRDefault="00F82D07" w:rsidP="00D65E8D">
            <w:pPr>
              <w:spacing w:after="0" w:line="240" w:lineRule="auto"/>
              <w:jc w:val="both"/>
              <w:rPr>
                <w:rFonts w:ascii="Times New Roman" w:hAnsi="Times New Roman" w:cs="Times New Roman"/>
                <w:color w:val="FF0000"/>
                <w:sz w:val="24"/>
                <w:szCs w:val="24"/>
              </w:rPr>
            </w:pPr>
          </w:p>
        </w:tc>
      </w:tr>
      <w:tr w:rsidR="00F82D07" w:rsidRPr="002A6DB0" w14:paraId="16674E1E" w14:textId="77777777" w:rsidTr="00510F03">
        <w:tc>
          <w:tcPr>
            <w:tcW w:w="2197" w:type="dxa"/>
            <w:tcBorders>
              <w:top w:val="single" w:sz="4" w:space="0" w:color="auto"/>
              <w:left w:val="single" w:sz="4" w:space="0" w:color="auto"/>
              <w:bottom w:val="single" w:sz="4" w:space="0" w:color="auto"/>
              <w:right w:val="single" w:sz="4" w:space="0" w:color="auto"/>
            </w:tcBorders>
          </w:tcPr>
          <w:p w14:paraId="0F3279BC" w14:textId="77777777" w:rsidR="00F82D07" w:rsidRPr="002A6DB0" w:rsidRDefault="00F82D07" w:rsidP="00D65E8D">
            <w:pPr>
              <w:spacing w:after="0" w:line="240" w:lineRule="auto"/>
              <w:jc w:val="both"/>
              <w:rPr>
                <w:rFonts w:ascii="Times New Roman" w:hAnsi="Times New Roman" w:cs="Times New Roman"/>
                <w:color w:val="FF0000"/>
                <w:sz w:val="24"/>
                <w:szCs w:val="24"/>
              </w:rPr>
            </w:pPr>
          </w:p>
          <w:p w14:paraId="1E74ED80"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6C816EE"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5244A41"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16585D48"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1DFE78A2"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1C417662" w14:textId="0F572A4D" w:rsidR="00F82D07" w:rsidRPr="002A6DB0" w:rsidRDefault="00F82D07" w:rsidP="00D65E8D">
            <w:pPr>
              <w:spacing w:after="0" w:line="240" w:lineRule="auto"/>
              <w:jc w:val="both"/>
              <w:rPr>
                <w:rFonts w:ascii="Times New Roman" w:hAnsi="Times New Roman" w:cs="Times New Roman"/>
                <w:color w:val="FF0000"/>
                <w:sz w:val="24"/>
                <w:szCs w:val="24"/>
              </w:rPr>
            </w:pPr>
          </w:p>
        </w:tc>
      </w:tr>
    </w:tbl>
    <w:p w14:paraId="142C9770" w14:textId="77777777" w:rsidR="00D65E8D" w:rsidRPr="004E086E" w:rsidRDefault="00D65E8D" w:rsidP="00D65E8D">
      <w:pPr>
        <w:autoSpaceDE w:val="0"/>
        <w:autoSpaceDN w:val="0"/>
        <w:adjustRightInd w:val="0"/>
        <w:spacing w:after="0" w:line="240" w:lineRule="auto"/>
        <w:jc w:val="both"/>
        <w:rPr>
          <w:rFonts w:ascii="Times New Roman" w:hAnsi="Times New Roman" w:cs="Times New Roman"/>
          <w:color w:val="000000"/>
          <w:sz w:val="24"/>
          <w:szCs w:val="24"/>
        </w:rPr>
      </w:pPr>
    </w:p>
    <w:p w14:paraId="0DBA628E" w14:textId="76C4AD02" w:rsidR="00D65E8D" w:rsidRPr="00F82D07" w:rsidRDefault="00F82D07" w:rsidP="00D65E8D">
      <w:pPr>
        <w:autoSpaceDE w:val="0"/>
        <w:autoSpaceDN w:val="0"/>
        <w:adjustRightInd w:val="0"/>
        <w:spacing w:after="0" w:line="240" w:lineRule="auto"/>
        <w:jc w:val="both"/>
        <w:rPr>
          <w:rFonts w:ascii="Times New Roman" w:hAnsi="Times New Roman" w:cs="Times New Roman"/>
          <w:i/>
          <w:iCs/>
          <w:sz w:val="20"/>
          <w:szCs w:val="20"/>
        </w:rPr>
      </w:pPr>
      <w:r w:rsidRPr="00F82D07">
        <w:rPr>
          <w:rFonts w:ascii="Times New Roman" w:hAnsi="Times New Roman" w:cs="Times New Roman"/>
          <w:i/>
          <w:iCs/>
          <w:sz w:val="20"/>
          <w:szCs w:val="20"/>
        </w:rPr>
        <w:t>*v primeru električnega vozila je potrebno navesti ali gre za priključni hibrid (PHEV) ali baterijsko električno vozilo (BEV)</w:t>
      </w:r>
    </w:p>
    <w:p w14:paraId="682681BF" w14:textId="025BB53D" w:rsidR="00F82D07" w:rsidRDefault="00F82D07" w:rsidP="00D65E8D">
      <w:pPr>
        <w:autoSpaceDE w:val="0"/>
        <w:autoSpaceDN w:val="0"/>
        <w:adjustRightInd w:val="0"/>
        <w:spacing w:after="0" w:line="240" w:lineRule="auto"/>
        <w:jc w:val="both"/>
        <w:rPr>
          <w:rFonts w:ascii="Times New Roman" w:hAnsi="Times New Roman" w:cs="Times New Roman"/>
          <w:sz w:val="24"/>
          <w:szCs w:val="24"/>
        </w:rPr>
      </w:pPr>
    </w:p>
    <w:p w14:paraId="571E50F0" w14:textId="572DCE92" w:rsidR="00510F03" w:rsidRDefault="00510F03" w:rsidP="00D65E8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Ponudnik je dolžan naročilo izvesti z vozili, ki jih je navedel v ponudbi. </w:t>
      </w:r>
    </w:p>
    <w:p w14:paraId="135A8AE3" w14:textId="54406AE2" w:rsidR="00510F03" w:rsidRDefault="00510F03" w:rsidP="00D65E8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 kolikor bo prišlo do zamenjave čistega oz. </w:t>
      </w:r>
      <w:proofErr w:type="spellStart"/>
      <w:r>
        <w:rPr>
          <w:rFonts w:ascii="Times New Roman" w:hAnsi="Times New Roman" w:cs="Times New Roman"/>
          <w:sz w:val="24"/>
          <w:szCs w:val="24"/>
        </w:rPr>
        <w:t>brezemisijskega</w:t>
      </w:r>
      <w:proofErr w:type="spellEnd"/>
      <w:r>
        <w:rPr>
          <w:rFonts w:ascii="Times New Roman" w:hAnsi="Times New Roman" w:cs="Times New Roman"/>
          <w:sz w:val="24"/>
          <w:szCs w:val="24"/>
        </w:rPr>
        <w:t xml:space="preserve"> vozi</w:t>
      </w:r>
      <w:r w:rsidR="003401C1">
        <w:rPr>
          <w:rFonts w:ascii="Times New Roman" w:hAnsi="Times New Roman" w:cs="Times New Roman"/>
          <w:sz w:val="24"/>
          <w:szCs w:val="24"/>
        </w:rPr>
        <w:t>la, se ga lahko nadomesti le z istovrstnim vozilom znotraj dovoljenih tehničnih zahtev za to kategorijo, ponudnik pa je dolžan o tem obvestiti naročnika.</w:t>
      </w:r>
    </w:p>
    <w:p w14:paraId="7B1B4D15" w14:textId="77777777" w:rsidR="00510F03" w:rsidRDefault="00510F03" w:rsidP="00D65E8D">
      <w:pPr>
        <w:autoSpaceDE w:val="0"/>
        <w:autoSpaceDN w:val="0"/>
        <w:adjustRightInd w:val="0"/>
        <w:spacing w:after="0" w:line="240" w:lineRule="auto"/>
        <w:jc w:val="both"/>
        <w:rPr>
          <w:rFonts w:ascii="Times New Roman" w:hAnsi="Times New Roman" w:cs="Times New Roman"/>
          <w:sz w:val="24"/>
          <w:szCs w:val="24"/>
        </w:rPr>
      </w:pPr>
    </w:p>
    <w:p w14:paraId="4263A446" w14:textId="77777777" w:rsidR="00D65E8D" w:rsidRPr="004E086E" w:rsidRDefault="00D65E8D" w:rsidP="00D65E8D">
      <w:pPr>
        <w:autoSpaceDE w:val="0"/>
        <w:autoSpaceDN w:val="0"/>
        <w:adjustRightInd w:val="0"/>
        <w:spacing w:after="0" w:line="240" w:lineRule="auto"/>
        <w:jc w:val="both"/>
        <w:rPr>
          <w:rFonts w:ascii="Times New Roman" w:hAnsi="Times New Roman" w:cs="Times New Roman"/>
          <w:sz w:val="24"/>
          <w:szCs w:val="24"/>
        </w:rPr>
      </w:pPr>
      <w:r w:rsidRPr="004E086E">
        <w:rPr>
          <w:rFonts w:ascii="Times New Roman" w:hAnsi="Times New Roman" w:cs="Times New Roman"/>
          <w:sz w:val="24"/>
          <w:szCs w:val="24"/>
        </w:rPr>
        <w:t xml:space="preserve">Ponudnik se zavezuje, da bo ob </w:t>
      </w:r>
      <w:r>
        <w:rPr>
          <w:rFonts w:ascii="Times New Roman" w:hAnsi="Times New Roman" w:cs="Times New Roman"/>
          <w:sz w:val="24"/>
          <w:szCs w:val="24"/>
        </w:rPr>
        <w:t xml:space="preserve">spremembi zakonskih določb ali ob </w:t>
      </w:r>
      <w:r w:rsidRPr="004E086E">
        <w:rPr>
          <w:rFonts w:ascii="Times New Roman" w:hAnsi="Times New Roman" w:cs="Times New Roman"/>
          <w:sz w:val="24"/>
          <w:szCs w:val="24"/>
        </w:rPr>
        <w:t>morebitni zamenjavi vozil upošteval zakonsko določene pogoje glede tehnične brezhibnosti in opremljenosti vozil.</w:t>
      </w:r>
    </w:p>
    <w:p w14:paraId="03A1DE3C" w14:textId="77777777" w:rsidR="00D65E8D" w:rsidRPr="004E086E" w:rsidRDefault="00D65E8D" w:rsidP="00D65E8D">
      <w:pPr>
        <w:autoSpaceDE w:val="0"/>
        <w:autoSpaceDN w:val="0"/>
        <w:adjustRightInd w:val="0"/>
        <w:spacing w:after="0" w:line="240" w:lineRule="auto"/>
        <w:jc w:val="both"/>
        <w:rPr>
          <w:rFonts w:ascii="Times New Roman" w:hAnsi="Times New Roman" w:cs="Times New Roman"/>
          <w:color w:val="000000"/>
          <w:sz w:val="24"/>
          <w:szCs w:val="24"/>
        </w:rPr>
      </w:pPr>
    </w:p>
    <w:p w14:paraId="73D75E3D" w14:textId="77777777" w:rsidR="00D65E8D" w:rsidRDefault="00D65E8D" w:rsidP="00D65E8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Ponudnik se zavezuje, da razpolaga z zadostnim številom vozil za izvedbo tega javnega naročila.</w:t>
      </w:r>
    </w:p>
    <w:p w14:paraId="28473E13" w14:textId="77777777" w:rsidR="00D65E8D" w:rsidRDefault="00D65E8D" w:rsidP="00D65E8D">
      <w:pPr>
        <w:spacing w:after="0" w:line="240" w:lineRule="auto"/>
        <w:jc w:val="both"/>
        <w:rPr>
          <w:rFonts w:ascii="Times New Roman" w:hAnsi="Times New Roman" w:cs="Times New Roman"/>
          <w:color w:val="000000"/>
          <w:sz w:val="24"/>
          <w:szCs w:val="24"/>
        </w:rPr>
      </w:pPr>
    </w:p>
    <w:p w14:paraId="502538BE" w14:textId="7569C08A" w:rsidR="00D65E8D" w:rsidRDefault="00D65E8D" w:rsidP="00D65E8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Ponudnik izjavlja, da so vsa vozila, navedena v zgornji tabeli, v tehnično brezhibnem stanju, redno servisirana in opremljena v skladu z veljavnimi predpisi.</w:t>
      </w:r>
    </w:p>
    <w:p w14:paraId="750C5262" w14:textId="77777777" w:rsidR="00BD0B05" w:rsidRDefault="00BD0B05" w:rsidP="00D65E8D">
      <w:pPr>
        <w:spacing w:after="0" w:line="240" w:lineRule="auto"/>
        <w:jc w:val="both"/>
        <w:rPr>
          <w:rFonts w:ascii="Times New Roman" w:hAnsi="Times New Roman" w:cs="Times New Roman"/>
          <w:color w:val="000000"/>
          <w:sz w:val="24"/>
          <w:szCs w:val="24"/>
        </w:rPr>
      </w:pPr>
    </w:p>
    <w:p w14:paraId="0F37B10F" w14:textId="77777777" w:rsidR="00460056" w:rsidRPr="004E086E" w:rsidRDefault="00460056" w:rsidP="00D65E8D">
      <w:pPr>
        <w:spacing w:after="0" w:line="240" w:lineRule="auto"/>
        <w:jc w:val="both"/>
        <w:rPr>
          <w:rFonts w:ascii="Times New Roman" w:hAnsi="Times New Roman" w:cs="Times New Roman"/>
          <w:color w:val="000000"/>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D65E8D" w:rsidRPr="00FE58B8" w14:paraId="34A104E7" w14:textId="77777777" w:rsidTr="00D65E8D">
        <w:tc>
          <w:tcPr>
            <w:tcW w:w="4080" w:type="dxa"/>
            <w:tcMar>
              <w:top w:w="75" w:type="dxa"/>
              <w:bottom w:w="75" w:type="dxa"/>
            </w:tcMar>
            <w:vAlign w:val="center"/>
          </w:tcPr>
          <w:p w14:paraId="371CCDB9" w14:textId="77777777" w:rsidR="003401C1" w:rsidRDefault="003401C1" w:rsidP="00D65E8D">
            <w:pPr>
              <w:jc w:val="both"/>
              <w:rPr>
                <w:rFonts w:ascii="Times New Roman" w:hAnsi="Times New Roman" w:cs="Times New Roman"/>
                <w:color w:val="000000"/>
                <w:position w:val="-2"/>
                <w:sz w:val="24"/>
                <w:szCs w:val="24"/>
              </w:rPr>
            </w:pPr>
          </w:p>
          <w:p w14:paraId="27D5C750" w14:textId="670CF112"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4F4C13D0"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D65E8D" w:rsidRPr="00FE58B8" w14:paraId="7961C3EA" w14:textId="77777777" w:rsidTr="00D65E8D">
        <w:tc>
          <w:tcPr>
            <w:tcW w:w="4080" w:type="dxa"/>
            <w:tcMar>
              <w:top w:w="75" w:type="dxa"/>
              <w:bottom w:w="75" w:type="dxa"/>
            </w:tcMar>
            <w:vAlign w:val="center"/>
          </w:tcPr>
          <w:p w14:paraId="2045F2CD"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368076FE" w14:textId="77777777" w:rsidR="00D65E8D" w:rsidRPr="00FE58B8" w:rsidRDefault="00D65E8D" w:rsidP="00D65E8D">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14:paraId="1393EAEB" w14:textId="4D590046" w:rsidR="00D65E8D" w:rsidRDefault="00050524" w:rsidP="00D65E8D">
      <w:pPr>
        <w:spacing w:before="225" w:after="225"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Ob</w:t>
      </w:r>
      <w:r w:rsidR="00D65E8D" w:rsidRPr="00FE58B8">
        <w:rPr>
          <w:rFonts w:ascii="Times New Roman" w:hAnsi="Times New Roman" w:cs="Times New Roman"/>
          <w:sz w:val="24"/>
          <w:szCs w:val="24"/>
        </w:rPr>
        <w:t xml:space="preserve">razec št: </w:t>
      </w:r>
      <w:r w:rsidR="00D65E8D">
        <w:rPr>
          <w:rFonts w:ascii="Times New Roman" w:hAnsi="Times New Roman" w:cs="Times New Roman"/>
          <w:sz w:val="24"/>
          <w:szCs w:val="24"/>
        </w:rPr>
        <w:t>8</w:t>
      </w:r>
    </w:p>
    <w:p w14:paraId="2CA8008E" w14:textId="77777777" w:rsidR="00D65E8D" w:rsidRPr="00FE58B8" w:rsidRDefault="00D65E8D" w:rsidP="00D65E8D">
      <w:pPr>
        <w:spacing w:after="0"/>
        <w:jc w:val="both"/>
        <w:rPr>
          <w:rFonts w:ascii="Times New Roman" w:hAnsi="Times New Roman" w:cs="Times New Roman"/>
          <w:sz w:val="24"/>
          <w:szCs w:val="24"/>
        </w:rPr>
      </w:pPr>
    </w:p>
    <w:p w14:paraId="442A107E" w14:textId="77777777" w:rsidR="00D65E8D" w:rsidRPr="00FE58B8" w:rsidRDefault="00D65E8D" w:rsidP="00D65E8D">
      <w:pPr>
        <w:pStyle w:val="Naslov1"/>
        <w:pBdr>
          <w:top w:val="single" w:sz="36" w:space="1" w:color="7EFF09"/>
          <w:left w:val="single" w:sz="36" w:space="5"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o zavarovanju odgovornosti</w:t>
      </w:r>
    </w:p>
    <w:p w14:paraId="1CC78180"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2CBFC92B"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54953CE7" w14:textId="77777777" w:rsidR="00D65E8D" w:rsidRPr="00473763" w:rsidRDefault="00D65E8D" w:rsidP="00D65E8D">
      <w:pPr>
        <w:spacing w:after="0" w:line="240" w:lineRule="auto"/>
        <w:jc w:val="right"/>
        <w:rPr>
          <w:rFonts w:ascii="Times New Roman" w:hAnsi="Times New Roman" w:cs="Times New Roman"/>
          <w:color w:val="000000"/>
          <w:sz w:val="24"/>
          <w:szCs w:val="24"/>
        </w:rPr>
      </w:pPr>
    </w:p>
    <w:p w14:paraId="7C4E524A" w14:textId="77777777" w:rsidR="00D65E8D" w:rsidRPr="00473763" w:rsidRDefault="00D65E8D" w:rsidP="00D65E8D">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sz w:val="24"/>
          <w:szCs w:val="24"/>
        </w:rPr>
      </w:pPr>
      <w:r w:rsidRPr="00473763">
        <w:rPr>
          <w:rFonts w:ascii="Times New Roman" w:hAnsi="Times New Roman" w:cs="Times New Roman"/>
          <w:b/>
          <w:sz w:val="24"/>
          <w:szCs w:val="24"/>
        </w:rPr>
        <w:t>IZJAVA O ZAVAROVANJU ODGOVORNOSTI</w:t>
      </w:r>
    </w:p>
    <w:p w14:paraId="63B7E20F" w14:textId="77777777" w:rsidR="00D65E8D" w:rsidRDefault="00D65E8D" w:rsidP="00D65E8D">
      <w:pPr>
        <w:spacing w:after="0" w:line="240" w:lineRule="auto"/>
        <w:jc w:val="center"/>
        <w:rPr>
          <w:rFonts w:ascii="Times New Roman" w:hAnsi="Times New Roman" w:cs="Times New Roman"/>
          <w:b/>
          <w:sz w:val="24"/>
          <w:szCs w:val="24"/>
        </w:rPr>
      </w:pPr>
    </w:p>
    <w:p w14:paraId="206838FC" w14:textId="77777777" w:rsidR="00D65E8D" w:rsidRPr="00473763" w:rsidRDefault="00D65E8D" w:rsidP="00D65E8D">
      <w:pPr>
        <w:spacing w:after="0" w:line="240" w:lineRule="auto"/>
        <w:jc w:val="center"/>
        <w:rPr>
          <w:rFonts w:ascii="Times New Roman" w:hAnsi="Times New Roman" w:cs="Times New Roman"/>
          <w:b/>
          <w:sz w:val="24"/>
          <w:szCs w:val="24"/>
        </w:rPr>
      </w:pPr>
    </w:p>
    <w:p w14:paraId="595EE5BA" w14:textId="77777777" w:rsidR="00D65E8D" w:rsidRPr="00473763" w:rsidRDefault="00D65E8D" w:rsidP="00D65E8D">
      <w:pPr>
        <w:spacing w:after="0" w:line="240" w:lineRule="auto"/>
        <w:jc w:val="center"/>
        <w:rPr>
          <w:rFonts w:ascii="Times New Roman" w:hAnsi="Times New Roman" w:cs="Times New Roman"/>
          <w:b/>
          <w:sz w:val="24"/>
          <w:szCs w:val="24"/>
        </w:rPr>
      </w:pPr>
    </w:p>
    <w:p w14:paraId="289FE3AB" w14:textId="2777D36D" w:rsidR="00D65E8D" w:rsidRPr="00473763" w:rsidRDefault="00D65E8D" w:rsidP="00D65E8D">
      <w:pPr>
        <w:spacing w:after="0" w:line="240" w:lineRule="auto"/>
        <w:jc w:val="both"/>
        <w:rPr>
          <w:rFonts w:ascii="Times New Roman" w:hAnsi="Times New Roman" w:cs="Times New Roman"/>
          <w:sz w:val="24"/>
          <w:szCs w:val="24"/>
        </w:rPr>
      </w:pPr>
      <w:r w:rsidRPr="00473763">
        <w:rPr>
          <w:rFonts w:ascii="Times New Roman" w:hAnsi="Times New Roman" w:cs="Times New Roman"/>
          <w:sz w:val="24"/>
          <w:szCs w:val="24"/>
        </w:rPr>
        <w:t xml:space="preserve">V zvezi z javnim naročilom </w:t>
      </w:r>
      <w:r w:rsidRPr="00473763">
        <w:rPr>
          <w:rFonts w:ascii="Times New Roman" w:hAnsi="Times New Roman" w:cs="Times New Roman"/>
          <w:b/>
          <w:sz w:val="24"/>
          <w:szCs w:val="24"/>
        </w:rPr>
        <w:t>»</w:t>
      </w:r>
      <w:r w:rsidR="000A2C48" w:rsidRPr="000A2C48">
        <w:rPr>
          <w:rFonts w:ascii="Times New Roman" w:hAnsi="Times New Roman" w:cs="Times New Roman"/>
          <w:b/>
          <w:bCs/>
          <w:sz w:val="24"/>
          <w:szCs w:val="24"/>
        </w:rPr>
        <w:t>Prevoz učencev iz občine Ljutomer v osnovne šole v šolskih letih 202</w:t>
      </w:r>
      <w:r w:rsidR="0073390F">
        <w:rPr>
          <w:rFonts w:ascii="Times New Roman" w:hAnsi="Times New Roman" w:cs="Times New Roman"/>
          <w:b/>
          <w:bCs/>
          <w:sz w:val="24"/>
          <w:szCs w:val="24"/>
        </w:rPr>
        <w:t>5</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6</w:t>
      </w:r>
      <w:r w:rsidR="000A2C48" w:rsidRPr="000A2C48">
        <w:rPr>
          <w:rFonts w:ascii="Times New Roman" w:hAnsi="Times New Roman" w:cs="Times New Roman"/>
          <w:b/>
          <w:bCs/>
          <w:sz w:val="24"/>
          <w:szCs w:val="24"/>
        </w:rPr>
        <w:t>, 202</w:t>
      </w:r>
      <w:r w:rsidR="0073390F">
        <w:rPr>
          <w:rFonts w:ascii="Times New Roman" w:hAnsi="Times New Roman" w:cs="Times New Roman"/>
          <w:b/>
          <w:bCs/>
          <w:sz w:val="24"/>
          <w:szCs w:val="24"/>
        </w:rPr>
        <w:t>6</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7</w:t>
      </w:r>
      <w:r w:rsidR="000A2C48" w:rsidRPr="000A2C48">
        <w:rPr>
          <w:rFonts w:ascii="Times New Roman" w:hAnsi="Times New Roman" w:cs="Times New Roman"/>
          <w:b/>
          <w:bCs/>
          <w:sz w:val="24"/>
          <w:szCs w:val="24"/>
        </w:rPr>
        <w:t xml:space="preserve"> in 202</w:t>
      </w:r>
      <w:r w:rsidR="0073390F">
        <w:rPr>
          <w:rFonts w:ascii="Times New Roman" w:hAnsi="Times New Roman" w:cs="Times New Roman"/>
          <w:b/>
          <w:bCs/>
          <w:sz w:val="24"/>
          <w:szCs w:val="24"/>
        </w:rPr>
        <w:t>7</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8</w:t>
      </w:r>
      <w:r w:rsidRPr="00473763">
        <w:rPr>
          <w:rFonts w:ascii="Times New Roman" w:hAnsi="Times New Roman" w:cs="Times New Roman"/>
          <w:b/>
          <w:sz w:val="24"/>
          <w:szCs w:val="24"/>
        </w:rPr>
        <w:t>,</w:t>
      </w:r>
      <w:r w:rsidRPr="00473763">
        <w:rPr>
          <w:rFonts w:ascii="Times New Roman" w:hAnsi="Times New Roman" w:cs="Times New Roman"/>
          <w:sz w:val="24"/>
          <w:szCs w:val="24"/>
        </w:rPr>
        <w:t xml:space="preserve"> objavljenem na portalu javnih naročil dne _________, št. objave _____________,</w:t>
      </w:r>
    </w:p>
    <w:p w14:paraId="18EDDB75" w14:textId="77777777" w:rsidR="00D65E8D" w:rsidRPr="00473763" w:rsidRDefault="00D65E8D" w:rsidP="00D65E8D">
      <w:pPr>
        <w:spacing w:after="0" w:line="240" w:lineRule="auto"/>
        <w:jc w:val="both"/>
        <w:rPr>
          <w:rFonts w:ascii="Times New Roman" w:hAnsi="Times New Roman" w:cs="Times New Roman"/>
          <w:b/>
          <w:sz w:val="24"/>
          <w:szCs w:val="24"/>
        </w:rPr>
      </w:pPr>
    </w:p>
    <w:p w14:paraId="7808E427" w14:textId="77777777" w:rsidR="00D65E8D" w:rsidRPr="00473763" w:rsidRDefault="00D65E8D" w:rsidP="00D65E8D">
      <w:pPr>
        <w:spacing w:after="0" w:line="240" w:lineRule="auto"/>
        <w:jc w:val="both"/>
        <w:rPr>
          <w:rFonts w:ascii="Times New Roman" w:hAnsi="Times New Roman" w:cs="Times New Roman"/>
          <w:b/>
          <w:sz w:val="24"/>
          <w:szCs w:val="24"/>
        </w:rPr>
      </w:pPr>
      <w:r w:rsidRPr="00473763">
        <w:rPr>
          <w:rFonts w:ascii="Times New Roman" w:hAnsi="Times New Roman" w:cs="Times New Roman"/>
          <w:b/>
          <w:sz w:val="24"/>
          <w:szCs w:val="24"/>
        </w:rPr>
        <w:t xml:space="preserve">naročniku, Občini Ljutomer, izjavljamo, da imamo sklenjeno zavarovanje za odgovornost proti tretji osebi in zavarovanje za materialno škodo, ki se nanašata na opravljanje storitev prevoza potnikov v cestnem prometu. </w:t>
      </w:r>
    </w:p>
    <w:p w14:paraId="0825A568" w14:textId="77777777" w:rsidR="00D65E8D" w:rsidRPr="00473763" w:rsidRDefault="00D65E8D" w:rsidP="00D65E8D">
      <w:pPr>
        <w:spacing w:after="0" w:line="240" w:lineRule="auto"/>
        <w:rPr>
          <w:rFonts w:ascii="Times New Roman" w:hAnsi="Times New Roman" w:cs="Times New Roman"/>
          <w:b/>
          <w:sz w:val="24"/>
          <w:szCs w:val="24"/>
        </w:rPr>
      </w:pPr>
    </w:p>
    <w:p w14:paraId="2747365D" w14:textId="77777777" w:rsidR="00D65E8D" w:rsidRPr="00473763" w:rsidRDefault="00D65E8D" w:rsidP="00D65E8D">
      <w:pPr>
        <w:spacing w:after="0" w:line="240" w:lineRule="auto"/>
        <w:jc w:val="both"/>
        <w:rPr>
          <w:rFonts w:ascii="Times New Roman" w:hAnsi="Times New Roman" w:cs="Times New Roman"/>
          <w:sz w:val="24"/>
          <w:szCs w:val="24"/>
        </w:rPr>
      </w:pPr>
      <w:r w:rsidRPr="00473763">
        <w:rPr>
          <w:rFonts w:ascii="Times New Roman" w:hAnsi="Times New Roman" w:cs="Times New Roman"/>
          <w:sz w:val="24"/>
          <w:szCs w:val="24"/>
        </w:rPr>
        <w:t>Izjavljamo tudi, da bomo naročniku izročili kopijo zavarovalne police za odgovornost proti tretji osebi in za povzročitev materialne škode, v kolikor jo bo naročnik zahteval.</w:t>
      </w:r>
    </w:p>
    <w:p w14:paraId="71FD4E5F" w14:textId="77777777" w:rsidR="00D65E8D" w:rsidRPr="00473763" w:rsidRDefault="00D65E8D" w:rsidP="00D65E8D">
      <w:pPr>
        <w:spacing w:after="0" w:line="240" w:lineRule="auto"/>
        <w:rPr>
          <w:rFonts w:ascii="Times New Roman" w:hAnsi="Times New Roman" w:cs="Times New Roman"/>
          <w:b/>
          <w:sz w:val="24"/>
          <w:szCs w:val="24"/>
        </w:rPr>
      </w:pPr>
    </w:p>
    <w:p w14:paraId="1DB48262" w14:textId="77777777" w:rsidR="00D65E8D" w:rsidRPr="00473763" w:rsidRDefault="00D65E8D" w:rsidP="00D65E8D">
      <w:pPr>
        <w:spacing w:after="0" w:line="240" w:lineRule="auto"/>
        <w:rPr>
          <w:rFonts w:ascii="Times New Roman" w:hAnsi="Times New Roman" w:cs="Times New Roman"/>
          <w:b/>
          <w:sz w:val="24"/>
          <w:szCs w:val="24"/>
        </w:rPr>
      </w:pPr>
    </w:p>
    <w:p w14:paraId="30FAA46C" w14:textId="77777777" w:rsidR="00D65E8D" w:rsidRPr="00473763" w:rsidRDefault="00D65E8D" w:rsidP="00D65E8D">
      <w:pPr>
        <w:spacing w:after="0" w:line="240" w:lineRule="auto"/>
        <w:rPr>
          <w:rFonts w:ascii="Times New Roman" w:hAnsi="Times New Roman" w:cs="Times New Roman"/>
          <w:b/>
          <w:sz w:val="24"/>
          <w:szCs w:val="24"/>
        </w:rPr>
      </w:pPr>
    </w:p>
    <w:p w14:paraId="1A828D44" w14:textId="77777777" w:rsidR="00D65E8D" w:rsidRDefault="00D65E8D" w:rsidP="00D65E8D">
      <w:pPr>
        <w:spacing w:before="225" w:after="225" w:line="240" w:lineRule="auto"/>
        <w:jc w:val="right"/>
        <w:rPr>
          <w:rFonts w:ascii="Times New Roman" w:hAnsi="Times New Roman" w:cs="Times New Roman"/>
          <w:color w:val="000000"/>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D65E8D" w:rsidRPr="00FE58B8" w14:paraId="08340A31" w14:textId="77777777" w:rsidTr="00D65E8D">
        <w:tc>
          <w:tcPr>
            <w:tcW w:w="4080" w:type="dxa"/>
            <w:tcMar>
              <w:top w:w="75" w:type="dxa"/>
              <w:bottom w:w="75" w:type="dxa"/>
            </w:tcMar>
            <w:vAlign w:val="center"/>
          </w:tcPr>
          <w:p w14:paraId="1D722EDD"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407CA0DD"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D65E8D" w:rsidRPr="00FE58B8" w14:paraId="2EF86E83" w14:textId="77777777" w:rsidTr="00D65E8D">
        <w:tc>
          <w:tcPr>
            <w:tcW w:w="4080" w:type="dxa"/>
            <w:tcMar>
              <w:top w:w="75" w:type="dxa"/>
              <w:bottom w:w="75" w:type="dxa"/>
            </w:tcMar>
            <w:vAlign w:val="center"/>
          </w:tcPr>
          <w:p w14:paraId="4F77AD5A"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3D422E56" w14:textId="77777777" w:rsidR="00D65E8D" w:rsidRPr="00FE58B8" w:rsidRDefault="00D65E8D" w:rsidP="00D65E8D">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14:paraId="0BB46631"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22C12E09"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680FC6A4"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40446455"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1AC9FA28"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518E8BE0"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6498E4D1"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588F1AF6"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050A44EF"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76033812" w14:textId="06C9FE5B" w:rsidR="00D65E8D" w:rsidRDefault="00D65E8D" w:rsidP="00D65E8D">
      <w:pPr>
        <w:spacing w:before="225" w:after="225" w:line="240" w:lineRule="auto"/>
        <w:jc w:val="right"/>
        <w:rPr>
          <w:rFonts w:ascii="Times New Roman" w:hAnsi="Times New Roman" w:cs="Times New Roman"/>
          <w:sz w:val="24"/>
          <w:szCs w:val="24"/>
        </w:rPr>
      </w:pPr>
      <w:r w:rsidRPr="00132EC5">
        <w:rPr>
          <w:rFonts w:ascii="Times New Roman" w:hAnsi="Times New Roman" w:cs="Times New Roman"/>
          <w:color w:val="000000"/>
          <w:sz w:val="24"/>
          <w:szCs w:val="24"/>
        </w:rPr>
        <w:lastRenderedPageBreak/>
        <w:t>  </w:t>
      </w:r>
      <w:r w:rsidRPr="00FE58B8">
        <w:rPr>
          <w:rFonts w:ascii="Times New Roman" w:hAnsi="Times New Roman" w:cs="Times New Roman"/>
          <w:sz w:val="24"/>
          <w:szCs w:val="24"/>
        </w:rPr>
        <w:t xml:space="preserve">Obrazec št: </w:t>
      </w:r>
      <w:r w:rsidR="00801B33">
        <w:rPr>
          <w:rFonts w:ascii="Times New Roman" w:hAnsi="Times New Roman" w:cs="Times New Roman"/>
          <w:sz w:val="24"/>
          <w:szCs w:val="24"/>
        </w:rPr>
        <w:t>9</w:t>
      </w:r>
    </w:p>
    <w:p w14:paraId="748B1408" w14:textId="77777777" w:rsidR="00D65E8D" w:rsidRPr="00FE58B8" w:rsidRDefault="00D65E8D" w:rsidP="00D65E8D">
      <w:pPr>
        <w:spacing w:after="0"/>
        <w:jc w:val="both"/>
        <w:rPr>
          <w:rFonts w:ascii="Times New Roman" w:hAnsi="Times New Roman" w:cs="Times New Roman"/>
          <w:sz w:val="24"/>
          <w:szCs w:val="24"/>
        </w:rPr>
      </w:pPr>
    </w:p>
    <w:p w14:paraId="168C5CBD" w14:textId="45C4BABB" w:rsidR="00D65E8D" w:rsidRPr="00FE58B8" w:rsidRDefault="00D65E8D" w:rsidP="00D65E8D">
      <w:pPr>
        <w:pStyle w:val="Naslov1"/>
        <w:pBdr>
          <w:top w:val="single" w:sz="36" w:space="1" w:color="7EFF09"/>
          <w:left w:val="single" w:sz="36" w:space="5"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 xml:space="preserve">Izjava o upoštevanju časa dovoza </w:t>
      </w:r>
      <w:r w:rsidR="00CE0E40">
        <w:rPr>
          <w:rFonts w:ascii="Times New Roman" w:hAnsi="Times New Roman" w:cs="Times New Roman"/>
          <w:sz w:val="24"/>
          <w:szCs w:val="24"/>
        </w:rPr>
        <w:t>učencev</w:t>
      </w:r>
      <w:r>
        <w:rPr>
          <w:rFonts w:ascii="Times New Roman" w:hAnsi="Times New Roman" w:cs="Times New Roman"/>
          <w:sz w:val="24"/>
          <w:szCs w:val="24"/>
        </w:rPr>
        <w:t xml:space="preserve"> v šolo, prilagajanju spremembam urnika in spremembam števila </w:t>
      </w:r>
      <w:r w:rsidR="00CE0E40">
        <w:rPr>
          <w:rFonts w:ascii="Times New Roman" w:hAnsi="Times New Roman" w:cs="Times New Roman"/>
          <w:sz w:val="24"/>
          <w:szCs w:val="24"/>
        </w:rPr>
        <w:t>učencev</w:t>
      </w:r>
      <w:r>
        <w:rPr>
          <w:rFonts w:ascii="Times New Roman" w:hAnsi="Times New Roman" w:cs="Times New Roman"/>
          <w:sz w:val="24"/>
          <w:szCs w:val="24"/>
        </w:rPr>
        <w:t xml:space="preserve"> na posameznih relacijah vožnje oziroma morebitnim spremembam relacij</w:t>
      </w:r>
    </w:p>
    <w:p w14:paraId="21CE6C72" w14:textId="77777777" w:rsidR="00D65E8D" w:rsidRDefault="00D65E8D" w:rsidP="00D65E8D">
      <w:pPr>
        <w:jc w:val="both"/>
      </w:pPr>
    </w:p>
    <w:p w14:paraId="07230438" w14:textId="77777777" w:rsidR="00D65E8D" w:rsidRDefault="00D65E8D" w:rsidP="00D65E8D">
      <w:pPr>
        <w:jc w:val="both"/>
      </w:pPr>
    </w:p>
    <w:p w14:paraId="656591A9" w14:textId="687E5345" w:rsidR="00D65E8D" w:rsidRDefault="00D65E8D" w:rsidP="00D65E8D">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sz w:val="24"/>
          <w:szCs w:val="24"/>
        </w:rPr>
      </w:pPr>
      <w:r w:rsidRPr="00473763">
        <w:rPr>
          <w:rFonts w:ascii="Times New Roman" w:hAnsi="Times New Roman" w:cs="Times New Roman"/>
          <w:b/>
          <w:sz w:val="24"/>
          <w:szCs w:val="24"/>
        </w:rPr>
        <w:t>I</w:t>
      </w:r>
      <w:r>
        <w:rPr>
          <w:rFonts w:ascii="Times New Roman" w:hAnsi="Times New Roman" w:cs="Times New Roman"/>
          <w:b/>
          <w:sz w:val="24"/>
          <w:szCs w:val="24"/>
        </w:rPr>
        <w:t xml:space="preserve">ZJAVA O UPOŠTEVANJU ČASA DOVOZA </w:t>
      </w:r>
      <w:r w:rsidR="00CE0E40">
        <w:rPr>
          <w:rFonts w:ascii="Times New Roman" w:hAnsi="Times New Roman" w:cs="Times New Roman"/>
          <w:b/>
          <w:sz w:val="24"/>
          <w:szCs w:val="24"/>
        </w:rPr>
        <w:t>UČENCEV</w:t>
      </w:r>
      <w:r>
        <w:rPr>
          <w:rFonts w:ascii="Times New Roman" w:hAnsi="Times New Roman" w:cs="Times New Roman"/>
          <w:b/>
          <w:sz w:val="24"/>
          <w:szCs w:val="24"/>
        </w:rPr>
        <w:t xml:space="preserve"> V ŠOLO, PRILAGAJANJU SPREMEMBAM URNIKA IN SPREMEMBAM ŠTEVILA </w:t>
      </w:r>
      <w:r w:rsidR="00CE0E40">
        <w:rPr>
          <w:rFonts w:ascii="Times New Roman" w:hAnsi="Times New Roman" w:cs="Times New Roman"/>
          <w:b/>
          <w:sz w:val="24"/>
          <w:szCs w:val="24"/>
        </w:rPr>
        <w:t>UČENCEV</w:t>
      </w:r>
      <w:r>
        <w:rPr>
          <w:rFonts w:ascii="Times New Roman" w:hAnsi="Times New Roman" w:cs="Times New Roman"/>
          <w:b/>
          <w:sz w:val="24"/>
          <w:szCs w:val="24"/>
        </w:rPr>
        <w:t xml:space="preserve"> NA POSAMEZNIH RELACIJAH VOŽNJE OZIROMA MOREBITNIM </w:t>
      </w:r>
    </w:p>
    <w:p w14:paraId="0491FEE1" w14:textId="77777777" w:rsidR="00D65E8D" w:rsidRPr="00473763" w:rsidRDefault="00D65E8D" w:rsidP="00D65E8D">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SPREMEMBAM LOKACIJ</w:t>
      </w:r>
    </w:p>
    <w:p w14:paraId="6FEBA23A" w14:textId="77777777" w:rsidR="00D65E8D" w:rsidRDefault="00D65E8D" w:rsidP="00D65E8D">
      <w:pPr>
        <w:spacing w:after="0" w:line="240" w:lineRule="auto"/>
        <w:jc w:val="both"/>
        <w:rPr>
          <w:rFonts w:ascii="Times New Roman" w:hAnsi="Times New Roman" w:cs="Times New Roman"/>
          <w:sz w:val="24"/>
          <w:szCs w:val="24"/>
        </w:rPr>
      </w:pPr>
    </w:p>
    <w:p w14:paraId="3DBB7685" w14:textId="77777777" w:rsidR="00D65E8D" w:rsidRDefault="00D65E8D" w:rsidP="00D65E8D">
      <w:pPr>
        <w:spacing w:after="0" w:line="240" w:lineRule="auto"/>
        <w:jc w:val="both"/>
        <w:rPr>
          <w:rFonts w:ascii="Times New Roman" w:hAnsi="Times New Roman" w:cs="Times New Roman"/>
          <w:sz w:val="24"/>
          <w:szCs w:val="24"/>
        </w:rPr>
      </w:pPr>
    </w:p>
    <w:p w14:paraId="5BBE9213" w14:textId="77777777" w:rsidR="00D65E8D" w:rsidRPr="00473763" w:rsidRDefault="00D65E8D" w:rsidP="00D65E8D">
      <w:pPr>
        <w:spacing w:after="0" w:line="240" w:lineRule="auto"/>
        <w:jc w:val="both"/>
        <w:rPr>
          <w:rFonts w:ascii="Times New Roman" w:hAnsi="Times New Roman" w:cs="Times New Roman"/>
          <w:sz w:val="24"/>
          <w:szCs w:val="24"/>
        </w:rPr>
      </w:pPr>
    </w:p>
    <w:p w14:paraId="38F6C0DD" w14:textId="2A0D64CD" w:rsidR="00D65E8D" w:rsidRPr="00473763" w:rsidRDefault="00D65E8D" w:rsidP="00D65E8D">
      <w:pPr>
        <w:spacing w:after="0" w:line="240" w:lineRule="auto"/>
        <w:jc w:val="both"/>
        <w:rPr>
          <w:rFonts w:ascii="Times New Roman" w:hAnsi="Times New Roman" w:cs="Times New Roman"/>
          <w:sz w:val="24"/>
          <w:szCs w:val="24"/>
        </w:rPr>
      </w:pPr>
      <w:r w:rsidRPr="00473763">
        <w:rPr>
          <w:rFonts w:ascii="Times New Roman" w:hAnsi="Times New Roman" w:cs="Times New Roman"/>
          <w:sz w:val="24"/>
          <w:szCs w:val="24"/>
        </w:rPr>
        <w:t xml:space="preserve">V zvezi z javnim naročilom </w:t>
      </w:r>
      <w:r w:rsidRPr="00473763">
        <w:rPr>
          <w:rFonts w:ascii="Times New Roman" w:hAnsi="Times New Roman" w:cs="Times New Roman"/>
          <w:b/>
          <w:sz w:val="24"/>
          <w:szCs w:val="24"/>
        </w:rPr>
        <w:t>»</w:t>
      </w:r>
      <w:r w:rsidR="000A2C48" w:rsidRPr="000A2C48">
        <w:rPr>
          <w:rFonts w:ascii="Times New Roman" w:hAnsi="Times New Roman" w:cs="Times New Roman"/>
          <w:b/>
          <w:bCs/>
          <w:sz w:val="24"/>
          <w:szCs w:val="24"/>
        </w:rPr>
        <w:t>Prevoz učencev iz občine Ljutomer v osnovne šole v šolskih letih 202</w:t>
      </w:r>
      <w:r w:rsidR="0073390F">
        <w:rPr>
          <w:rFonts w:ascii="Times New Roman" w:hAnsi="Times New Roman" w:cs="Times New Roman"/>
          <w:b/>
          <w:bCs/>
          <w:sz w:val="24"/>
          <w:szCs w:val="24"/>
        </w:rPr>
        <w:t>5</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6</w:t>
      </w:r>
      <w:r w:rsidR="000A2C48" w:rsidRPr="000A2C48">
        <w:rPr>
          <w:rFonts w:ascii="Times New Roman" w:hAnsi="Times New Roman" w:cs="Times New Roman"/>
          <w:b/>
          <w:bCs/>
          <w:sz w:val="24"/>
          <w:szCs w:val="24"/>
        </w:rPr>
        <w:t>, 202</w:t>
      </w:r>
      <w:r w:rsidR="0073390F">
        <w:rPr>
          <w:rFonts w:ascii="Times New Roman" w:hAnsi="Times New Roman" w:cs="Times New Roman"/>
          <w:b/>
          <w:bCs/>
          <w:sz w:val="24"/>
          <w:szCs w:val="24"/>
        </w:rPr>
        <w:t>6</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7</w:t>
      </w:r>
      <w:r w:rsidR="000A2C48" w:rsidRPr="000A2C48">
        <w:rPr>
          <w:rFonts w:ascii="Times New Roman" w:hAnsi="Times New Roman" w:cs="Times New Roman"/>
          <w:b/>
          <w:bCs/>
          <w:sz w:val="24"/>
          <w:szCs w:val="24"/>
        </w:rPr>
        <w:t xml:space="preserve"> in 202</w:t>
      </w:r>
      <w:r w:rsidR="0073390F">
        <w:rPr>
          <w:rFonts w:ascii="Times New Roman" w:hAnsi="Times New Roman" w:cs="Times New Roman"/>
          <w:b/>
          <w:bCs/>
          <w:sz w:val="24"/>
          <w:szCs w:val="24"/>
        </w:rPr>
        <w:t>7</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8</w:t>
      </w:r>
      <w:r w:rsidRPr="00473763">
        <w:rPr>
          <w:rFonts w:ascii="Times New Roman" w:hAnsi="Times New Roman" w:cs="Times New Roman"/>
          <w:b/>
          <w:sz w:val="24"/>
          <w:szCs w:val="24"/>
        </w:rPr>
        <w:t>«,</w:t>
      </w:r>
      <w:r w:rsidRPr="00473763">
        <w:rPr>
          <w:rFonts w:ascii="Times New Roman" w:hAnsi="Times New Roman" w:cs="Times New Roman"/>
          <w:sz w:val="24"/>
          <w:szCs w:val="24"/>
        </w:rPr>
        <w:t xml:space="preserve"> objavljenem na portalu javnih naročil dne _________, št. objave _____________,</w:t>
      </w:r>
    </w:p>
    <w:p w14:paraId="6D51AF94" w14:textId="77777777" w:rsidR="00D65E8D" w:rsidRDefault="00D65E8D" w:rsidP="00D65E8D">
      <w:pPr>
        <w:spacing w:after="0" w:line="240" w:lineRule="auto"/>
        <w:jc w:val="both"/>
        <w:rPr>
          <w:rFonts w:ascii="Times New Roman" w:hAnsi="Times New Roman" w:cs="Times New Roman"/>
          <w:b/>
          <w:sz w:val="24"/>
          <w:szCs w:val="24"/>
        </w:rPr>
      </w:pPr>
    </w:p>
    <w:p w14:paraId="71C9C40A" w14:textId="77777777" w:rsidR="00D65E8D" w:rsidRPr="00473763" w:rsidRDefault="00D65E8D" w:rsidP="00D65E8D">
      <w:pPr>
        <w:spacing w:after="0" w:line="240" w:lineRule="auto"/>
        <w:jc w:val="both"/>
        <w:rPr>
          <w:rFonts w:ascii="Times New Roman" w:hAnsi="Times New Roman" w:cs="Times New Roman"/>
          <w:b/>
          <w:sz w:val="24"/>
          <w:szCs w:val="24"/>
        </w:rPr>
      </w:pPr>
    </w:p>
    <w:p w14:paraId="64729676" w14:textId="77777777" w:rsidR="00D65E8D" w:rsidRDefault="00D65E8D" w:rsidP="00D65E8D">
      <w:pPr>
        <w:spacing w:after="0" w:line="240" w:lineRule="auto"/>
        <w:jc w:val="both"/>
        <w:rPr>
          <w:rFonts w:ascii="Times New Roman" w:hAnsi="Times New Roman" w:cs="Times New Roman"/>
          <w:b/>
          <w:sz w:val="24"/>
          <w:szCs w:val="24"/>
        </w:rPr>
      </w:pPr>
      <w:r w:rsidRPr="00473763">
        <w:rPr>
          <w:rFonts w:ascii="Times New Roman" w:hAnsi="Times New Roman" w:cs="Times New Roman"/>
          <w:b/>
          <w:sz w:val="24"/>
          <w:szCs w:val="24"/>
        </w:rPr>
        <w:t xml:space="preserve">naročniku, Občini Ljutomer, izjavljamo, da </w:t>
      </w:r>
    </w:p>
    <w:p w14:paraId="1B031D30" w14:textId="77777777" w:rsidR="00D65E8D" w:rsidRPr="00473763" w:rsidRDefault="00D65E8D" w:rsidP="00D65E8D">
      <w:pPr>
        <w:spacing w:after="0" w:line="240" w:lineRule="auto"/>
        <w:jc w:val="both"/>
        <w:rPr>
          <w:rFonts w:ascii="Times New Roman" w:hAnsi="Times New Roman" w:cs="Times New Roman"/>
          <w:b/>
          <w:sz w:val="24"/>
          <w:szCs w:val="24"/>
        </w:rPr>
      </w:pPr>
    </w:p>
    <w:p w14:paraId="618378A0" w14:textId="522B7990" w:rsidR="00D65E8D" w:rsidRPr="00003E68" w:rsidRDefault="00D65E8D" w:rsidP="00D65E8D">
      <w:pPr>
        <w:numPr>
          <w:ilvl w:val="0"/>
          <w:numId w:val="29"/>
        </w:numPr>
        <w:spacing w:after="0" w:line="240" w:lineRule="auto"/>
        <w:jc w:val="both"/>
        <w:rPr>
          <w:rFonts w:ascii="Times New Roman" w:hAnsi="Times New Roman" w:cs="Times New Roman"/>
          <w:b/>
          <w:sz w:val="24"/>
          <w:szCs w:val="24"/>
        </w:rPr>
      </w:pPr>
      <w:r w:rsidRPr="00003E68">
        <w:rPr>
          <w:rFonts w:ascii="Times New Roman" w:hAnsi="Times New Roman" w:cs="Times New Roman"/>
          <w:b/>
          <w:sz w:val="24"/>
          <w:szCs w:val="24"/>
        </w:rPr>
        <w:t xml:space="preserve">bodo </w:t>
      </w:r>
      <w:r w:rsidR="00CE0E40" w:rsidRPr="00003E68">
        <w:rPr>
          <w:rFonts w:ascii="Times New Roman" w:hAnsi="Times New Roman" w:cs="Times New Roman"/>
          <w:b/>
          <w:sz w:val="24"/>
          <w:szCs w:val="24"/>
        </w:rPr>
        <w:t>učenci</w:t>
      </w:r>
      <w:r w:rsidR="00E540A8" w:rsidRPr="00003E68">
        <w:rPr>
          <w:rFonts w:ascii="Times New Roman" w:hAnsi="Times New Roman" w:cs="Times New Roman"/>
          <w:b/>
          <w:sz w:val="24"/>
          <w:szCs w:val="24"/>
        </w:rPr>
        <w:t xml:space="preserve"> zjutraj</w:t>
      </w:r>
      <w:r w:rsidRPr="00003E68">
        <w:rPr>
          <w:rFonts w:ascii="Times New Roman" w:hAnsi="Times New Roman" w:cs="Times New Roman"/>
          <w:b/>
          <w:sz w:val="24"/>
          <w:szCs w:val="24"/>
        </w:rPr>
        <w:t xml:space="preserve"> pripeljani v šolo v času od 7.00 do 7.25 ure</w:t>
      </w:r>
      <w:r w:rsidR="00E540A8" w:rsidRPr="00003E68">
        <w:rPr>
          <w:rFonts w:ascii="Times New Roman" w:hAnsi="Times New Roman" w:cs="Times New Roman"/>
          <w:b/>
          <w:sz w:val="24"/>
          <w:szCs w:val="24"/>
        </w:rPr>
        <w:t xml:space="preserve"> oziroma v dogovoru s šolo</w:t>
      </w:r>
      <w:r w:rsidR="00003E68">
        <w:rPr>
          <w:rFonts w:ascii="Times New Roman" w:hAnsi="Times New Roman" w:cs="Times New Roman"/>
          <w:b/>
          <w:sz w:val="24"/>
          <w:szCs w:val="24"/>
        </w:rPr>
        <w:t>;</w:t>
      </w:r>
    </w:p>
    <w:p w14:paraId="0D5A9B90" w14:textId="77777777" w:rsidR="00003E68" w:rsidRPr="00003E68" w:rsidRDefault="00003E68" w:rsidP="00003E68">
      <w:pPr>
        <w:spacing w:after="0" w:line="240" w:lineRule="auto"/>
        <w:ind w:left="720"/>
        <w:jc w:val="both"/>
        <w:rPr>
          <w:rFonts w:ascii="Times New Roman" w:hAnsi="Times New Roman" w:cs="Times New Roman"/>
          <w:b/>
          <w:sz w:val="24"/>
          <w:szCs w:val="24"/>
        </w:rPr>
      </w:pPr>
    </w:p>
    <w:p w14:paraId="58D1248B" w14:textId="77777777" w:rsidR="00003E68" w:rsidRPr="00003E68" w:rsidRDefault="00003E68" w:rsidP="00003E68">
      <w:pPr>
        <w:numPr>
          <w:ilvl w:val="0"/>
          <w:numId w:val="29"/>
        </w:numPr>
        <w:spacing w:after="0" w:line="240" w:lineRule="auto"/>
        <w:jc w:val="both"/>
        <w:rPr>
          <w:rFonts w:ascii="Times New Roman" w:hAnsi="Times New Roman" w:cs="Times New Roman"/>
          <w:b/>
          <w:color w:val="007BB8"/>
          <w:sz w:val="24"/>
          <w:szCs w:val="24"/>
        </w:rPr>
      </w:pPr>
      <w:r w:rsidRPr="00003E68">
        <w:rPr>
          <w:rFonts w:ascii="Times New Roman" w:hAnsi="Times New Roman" w:cs="Times New Roman"/>
          <w:b/>
          <w:color w:val="007BB8"/>
          <w:sz w:val="24"/>
          <w:szCs w:val="24"/>
        </w:rPr>
        <w:t>bomo za</w:t>
      </w:r>
      <w:r w:rsidRPr="00003E68">
        <w:rPr>
          <w:rFonts w:ascii="Times New Roman" w:hAnsi="Times New Roman" w:cs="Times New Roman"/>
          <w:b/>
          <w:color w:val="007BB8"/>
          <w:sz w:val="24"/>
          <w:szCs w:val="24"/>
        </w:rPr>
        <w:t xml:space="preserve"> Sklop 1 – OŠ Ivana Cankarja Ljutomer opravi</w:t>
      </w:r>
      <w:r w:rsidRPr="00003E68">
        <w:rPr>
          <w:rFonts w:ascii="Times New Roman" w:hAnsi="Times New Roman" w:cs="Times New Roman"/>
          <w:b/>
          <w:color w:val="007BB8"/>
          <w:sz w:val="24"/>
          <w:szCs w:val="24"/>
        </w:rPr>
        <w:t>l</w:t>
      </w:r>
      <w:r w:rsidRPr="00003E68">
        <w:rPr>
          <w:rFonts w:ascii="Times New Roman" w:hAnsi="Times New Roman" w:cs="Times New Roman"/>
          <w:b/>
          <w:color w:val="007BB8"/>
          <w:sz w:val="24"/>
          <w:szCs w:val="24"/>
        </w:rPr>
        <w:t>i jutranji prevoz tako, da bodo učenci pripeljani v šolo najpozneje do 7</w:t>
      </w:r>
      <w:r w:rsidRPr="00003E68">
        <w:rPr>
          <w:rFonts w:ascii="Times New Roman" w:hAnsi="Times New Roman" w:cs="Times New Roman"/>
          <w:b/>
          <w:color w:val="007BB8"/>
          <w:sz w:val="24"/>
          <w:szCs w:val="24"/>
          <w:vertAlign w:val="superscript"/>
        </w:rPr>
        <w:t>05</w:t>
      </w:r>
      <w:r w:rsidRPr="00003E68">
        <w:rPr>
          <w:rFonts w:ascii="Times New Roman" w:hAnsi="Times New Roman" w:cs="Times New Roman"/>
          <w:b/>
          <w:color w:val="007BB8"/>
          <w:sz w:val="24"/>
          <w:szCs w:val="24"/>
        </w:rPr>
        <w:t xml:space="preserve">. </w:t>
      </w:r>
    </w:p>
    <w:p w14:paraId="03D69657" w14:textId="77777777" w:rsidR="00003E68" w:rsidRDefault="00003E68" w:rsidP="00003E68">
      <w:pPr>
        <w:spacing w:after="0" w:line="240" w:lineRule="auto"/>
        <w:ind w:left="360" w:firstLine="360"/>
        <w:jc w:val="both"/>
        <w:rPr>
          <w:rFonts w:ascii="Times New Roman" w:hAnsi="Times New Roman" w:cs="Times New Roman"/>
          <w:b/>
          <w:color w:val="007BB8"/>
          <w:sz w:val="24"/>
          <w:szCs w:val="24"/>
        </w:rPr>
      </w:pPr>
      <w:r w:rsidRPr="00003E68">
        <w:rPr>
          <w:rFonts w:ascii="Times New Roman" w:hAnsi="Times New Roman" w:cs="Times New Roman"/>
          <w:b/>
          <w:color w:val="007BB8"/>
          <w:sz w:val="24"/>
          <w:szCs w:val="24"/>
        </w:rPr>
        <w:t xml:space="preserve">Za navedeni sklop </w:t>
      </w:r>
      <w:r w:rsidRPr="00003E68">
        <w:rPr>
          <w:rFonts w:ascii="Times New Roman" w:hAnsi="Times New Roman" w:cs="Times New Roman"/>
          <w:b/>
          <w:color w:val="007BB8"/>
          <w:sz w:val="24"/>
          <w:szCs w:val="24"/>
        </w:rPr>
        <w:t>bomo prav tako</w:t>
      </w:r>
      <w:r w:rsidRPr="00003E68">
        <w:rPr>
          <w:rFonts w:ascii="Times New Roman" w:hAnsi="Times New Roman" w:cs="Times New Roman"/>
          <w:b/>
          <w:color w:val="007BB8"/>
          <w:sz w:val="24"/>
          <w:szCs w:val="24"/>
        </w:rPr>
        <w:t xml:space="preserve"> upošteva</w:t>
      </w:r>
      <w:r w:rsidRPr="00003E68">
        <w:rPr>
          <w:rFonts w:ascii="Times New Roman" w:hAnsi="Times New Roman" w:cs="Times New Roman"/>
          <w:b/>
          <w:color w:val="007BB8"/>
          <w:sz w:val="24"/>
          <w:szCs w:val="24"/>
        </w:rPr>
        <w:t>l</w:t>
      </w:r>
      <w:r w:rsidRPr="00003E68">
        <w:rPr>
          <w:rFonts w:ascii="Times New Roman" w:hAnsi="Times New Roman" w:cs="Times New Roman"/>
          <w:b/>
          <w:color w:val="007BB8"/>
          <w:sz w:val="24"/>
          <w:szCs w:val="24"/>
        </w:rPr>
        <w:t xml:space="preserve">i, da za pot od avtobusne postaje </w:t>
      </w:r>
    </w:p>
    <w:p w14:paraId="57EA61E1" w14:textId="786229B0" w:rsidR="00003E68" w:rsidRPr="00003E68" w:rsidRDefault="00003E68" w:rsidP="00003E68">
      <w:pPr>
        <w:spacing w:after="0" w:line="240" w:lineRule="auto"/>
        <w:ind w:left="360" w:firstLine="360"/>
        <w:jc w:val="both"/>
        <w:rPr>
          <w:rFonts w:ascii="Times New Roman" w:hAnsi="Times New Roman" w:cs="Times New Roman"/>
          <w:b/>
          <w:color w:val="007BB8"/>
          <w:sz w:val="24"/>
          <w:szCs w:val="24"/>
        </w:rPr>
      </w:pPr>
      <w:r w:rsidRPr="00003E68">
        <w:rPr>
          <w:rFonts w:ascii="Times New Roman" w:hAnsi="Times New Roman" w:cs="Times New Roman"/>
          <w:b/>
          <w:color w:val="007BB8"/>
          <w:sz w:val="24"/>
          <w:szCs w:val="24"/>
        </w:rPr>
        <w:t>Ljutomer do šole učenci potrebujejo 15 minut (ne velja za relacijo 1.3)</w:t>
      </w:r>
      <w:r>
        <w:rPr>
          <w:rFonts w:ascii="Times New Roman" w:hAnsi="Times New Roman" w:cs="Times New Roman"/>
          <w:b/>
          <w:color w:val="007BB8"/>
          <w:sz w:val="24"/>
          <w:szCs w:val="24"/>
        </w:rPr>
        <w:t>;</w:t>
      </w:r>
    </w:p>
    <w:p w14:paraId="0BB78931" w14:textId="77777777" w:rsidR="00D65E8D" w:rsidRPr="00473763" w:rsidRDefault="00D65E8D" w:rsidP="00D65E8D">
      <w:pPr>
        <w:spacing w:after="0" w:line="240" w:lineRule="auto"/>
        <w:ind w:left="720"/>
        <w:jc w:val="both"/>
        <w:rPr>
          <w:rFonts w:ascii="Times New Roman" w:hAnsi="Times New Roman" w:cs="Times New Roman"/>
          <w:b/>
          <w:sz w:val="24"/>
          <w:szCs w:val="24"/>
        </w:rPr>
      </w:pPr>
    </w:p>
    <w:p w14:paraId="1B16C1F8" w14:textId="78098A3D" w:rsidR="00D65E8D" w:rsidRPr="00473763" w:rsidRDefault="00D65E8D" w:rsidP="00D65E8D">
      <w:pPr>
        <w:numPr>
          <w:ilvl w:val="0"/>
          <w:numId w:val="29"/>
        </w:numPr>
        <w:spacing w:after="0" w:line="240" w:lineRule="auto"/>
        <w:jc w:val="both"/>
        <w:rPr>
          <w:rFonts w:ascii="Times New Roman" w:hAnsi="Times New Roman" w:cs="Times New Roman"/>
          <w:b/>
          <w:sz w:val="24"/>
          <w:szCs w:val="24"/>
        </w:rPr>
      </w:pPr>
      <w:r w:rsidRPr="00473763">
        <w:rPr>
          <w:rFonts w:ascii="Times New Roman" w:hAnsi="Times New Roman" w:cs="Times New Roman"/>
          <w:b/>
          <w:sz w:val="24"/>
          <w:szCs w:val="24"/>
        </w:rPr>
        <w:t xml:space="preserve">sprejemamo zahteve iz javnega razpisa glede prilagajanja pogodbenih prevozov spremembam urnika in števila </w:t>
      </w:r>
      <w:r w:rsidR="00CE0E40">
        <w:rPr>
          <w:rFonts w:ascii="Times New Roman" w:hAnsi="Times New Roman" w:cs="Times New Roman"/>
          <w:b/>
          <w:sz w:val="24"/>
          <w:szCs w:val="24"/>
        </w:rPr>
        <w:t>učencev</w:t>
      </w:r>
      <w:r w:rsidRPr="00473763">
        <w:rPr>
          <w:rFonts w:ascii="Times New Roman" w:hAnsi="Times New Roman" w:cs="Times New Roman"/>
          <w:b/>
          <w:sz w:val="24"/>
          <w:szCs w:val="24"/>
        </w:rPr>
        <w:t xml:space="preserve"> na posamezni relaciji vožnje in</w:t>
      </w:r>
    </w:p>
    <w:p w14:paraId="531BFE2A" w14:textId="77777777" w:rsidR="00D65E8D" w:rsidRPr="00473763" w:rsidRDefault="00D65E8D" w:rsidP="00D65E8D">
      <w:pPr>
        <w:spacing w:after="0" w:line="240" w:lineRule="auto"/>
        <w:ind w:left="720"/>
        <w:jc w:val="both"/>
        <w:rPr>
          <w:rFonts w:ascii="Times New Roman" w:hAnsi="Times New Roman" w:cs="Times New Roman"/>
          <w:b/>
          <w:sz w:val="24"/>
          <w:szCs w:val="24"/>
        </w:rPr>
      </w:pPr>
    </w:p>
    <w:p w14:paraId="73F27E80" w14:textId="77777777" w:rsidR="00D65E8D" w:rsidRPr="00473763" w:rsidRDefault="00D65E8D" w:rsidP="00D65E8D">
      <w:pPr>
        <w:numPr>
          <w:ilvl w:val="0"/>
          <w:numId w:val="29"/>
        </w:numPr>
        <w:spacing w:after="0" w:line="240" w:lineRule="auto"/>
        <w:jc w:val="both"/>
        <w:rPr>
          <w:rFonts w:ascii="Times New Roman" w:hAnsi="Times New Roman" w:cs="Times New Roman"/>
          <w:b/>
          <w:sz w:val="24"/>
          <w:szCs w:val="24"/>
        </w:rPr>
      </w:pPr>
      <w:r w:rsidRPr="00473763">
        <w:rPr>
          <w:rFonts w:ascii="Times New Roman" w:hAnsi="Times New Roman" w:cs="Times New Roman"/>
          <w:b/>
          <w:sz w:val="24"/>
          <w:szCs w:val="24"/>
        </w:rPr>
        <w:t>soglašamo z morebitnimi spremembami relacij</w:t>
      </w:r>
      <w:r>
        <w:rPr>
          <w:rFonts w:ascii="Times New Roman" w:hAnsi="Times New Roman" w:cs="Times New Roman"/>
          <w:b/>
          <w:sz w:val="24"/>
          <w:szCs w:val="24"/>
        </w:rPr>
        <w:t xml:space="preserve"> ali številom voženj</w:t>
      </w:r>
      <w:r w:rsidRPr="00473763">
        <w:rPr>
          <w:rFonts w:ascii="Times New Roman" w:hAnsi="Times New Roman" w:cs="Times New Roman"/>
          <w:b/>
          <w:sz w:val="24"/>
          <w:szCs w:val="24"/>
        </w:rPr>
        <w:t>.</w:t>
      </w:r>
    </w:p>
    <w:p w14:paraId="38EBEE42" w14:textId="77777777" w:rsidR="00D65E8D" w:rsidRDefault="00D65E8D" w:rsidP="00D65E8D">
      <w:pPr>
        <w:spacing w:after="0" w:line="240" w:lineRule="auto"/>
        <w:rPr>
          <w:rFonts w:ascii="Times New Roman" w:hAnsi="Times New Roman" w:cs="Times New Roman"/>
          <w:b/>
          <w:sz w:val="24"/>
          <w:szCs w:val="24"/>
        </w:rPr>
      </w:pPr>
    </w:p>
    <w:p w14:paraId="4E203A42" w14:textId="77777777" w:rsidR="00D65E8D" w:rsidRDefault="00D65E8D" w:rsidP="00D65E8D">
      <w:pPr>
        <w:spacing w:after="0" w:line="240" w:lineRule="auto"/>
        <w:rPr>
          <w:rFonts w:ascii="Times New Roman" w:hAnsi="Times New Roman" w:cs="Times New Roman"/>
          <w:b/>
          <w:sz w:val="24"/>
          <w:szCs w:val="24"/>
        </w:rPr>
      </w:pPr>
    </w:p>
    <w:p w14:paraId="4567DF7A" w14:textId="77777777" w:rsidR="00D65E8D" w:rsidRDefault="00D65E8D" w:rsidP="00D65E8D">
      <w:pPr>
        <w:spacing w:after="0" w:line="240" w:lineRule="auto"/>
        <w:rPr>
          <w:rFonts w:ascii="Times New Roman" w:hAnsi="Times New Roman" w:cs="Times New Roman"/>
          <w:b/>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D65E8D" w:rsidRPr="00FE58B8" w14:paraId="479F74F0" w14:textId="77777777" w:rsidTr="00D65E8D">
        <w:tc>
          <w:tcPr>
            <w:tcW w:w="4080" w:type="dxa"/>
            <w:tcMar>
              <w:top w:w="75" w:type="dxa"/>
              <w:bottom w:w="75" w:type="dxa"/>
            </w:tcMar>
            <w:vAlign w:val="center"/>
          </w:tcPr>
          <w:p w14:paraId="24EA9AF5" w14:textId="77777777" w:rsidR="00E540A8" w:rsidRDefault="00E540A8" w:rsidP="00D65E8D">
            <w:pPr>
              <w:jc w:val="both"/>
              <w:rPr>
                <w:rFonts w:ascii="Times New Roman" w:hAnsi="Times New Roman" w:cs="Times New Roman"/>
                <w:color w:val="000000"/>
                <w:position w:val="-2"/>
                <w:sz w:val="24"/>
                <w:szCs w:val="24"/>
              </w:rPr>
            </w:pPr>
          </w:p>
          <w:p w14:paraId="6C81F500" w14:textId="77777777" w:rsidR="00E540A8" w:rsidRDefault="00E540A8" w:rsidP="00D65E8D">
            <w:pPr>
              <w:jc w:val="both"/>
              <w:rPr>
                <w:rFonts w:ascii="Times New Roman" w:hAnsi="Times New Roman" w:cs="Times New Roman"/>
                <w:color w:val="000000"/>
                <w:position w:val="-2"/>
                <w:sz w:val="24"/>
                <w:szCs w:val="24"/>
              </w:rPr>
            </w:pPr>
          </w:p>
          <w:p w14:paraId="12200D10" w14:textId="57477C8C"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72A1E372"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D65E8D" w:rsidRPr="00FE58B8" w14:paraId="0C73D482" w14:textId="77777777" w:rsidTr="00D65E8D">
        <w:tc>
          <w:tcPr>
            <w:tcW w:w="4080" w:type="dxa"/>
            <w:tcMar>
              <w:top w:w="75" w:type="dxa"/>
              <w:bottom w:w="75" w:type="dxa"/>
            </w:tcMar>
            <w:vAlign w:val="center"/>
          </w:tcPr>
          <w:p w14:paraId="4B560403"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3DE4C55A" w14:textId="77777777" w:rsidR="00D65E8D" w:rsidRPr="00FE58B8" w:rsidRDefault="00D65E8D" w:rsidP="00D65E8D">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14:paraId="52AC254A" w14:textId="77777777" w:rsidR="00D65E8D" w:rsidRPr="00C92103" w:rsidRDefault="00D65E8D" w:rsidP="00D65E8D">
      <w:pPr>
        <w:tabs>
          <w:tab w:val="left" w:pos="9072"/>
        </w:tabs>
        <w:jc w:val="both"/>
      </w:pPr>
    </w:p>
    <w:p w14:paraId="311F6C37" w14:textId="77777777" w:rsidR="00D65E8D" w:rsidRPr="00C92103" w:rsidRDefault="00D65E8D" w:rsidP="00D65E8D">
      <w:pPr>
        <w:tabs>
          <w:tab w:val="left" w:pos="9072"/>
        </w:tabs>
        <w:jc w:val="both"/>
      </w:pPr>
    </w:p>
    <w:p w14:paraId="1D8735C7" w14:textId="77777777" w:rsidR="00D65E8D" w:rsidRDefault="00D65E8D" w:rsidP="00D65E8D">
      <w:pPr>
        <w:tabs>
          <w:tab w:val="left" w:pos="9072"/>
        </w:tabs>
        <w:jc w:val="both"/>
      </w:pPr>
    </w:p>
    <w:p w14:paraId="75AC213C" w14:textId="31A253F9" w:rsidR="00641400" w:rsidRDefault="00641400" w:rsidP="00641400">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 xml:space="preserve">Obrazec št. </w:t>
      </w:r>
      <w:r w:rsidR="00801B33">
        <w:rPr>
          <w:rFonts w:ascii="Times New Roman" w:hAnsi="Times New Roman" w:cs="Times New Roman"/>
          <w:sz w:val="24"/>
          <w:szCs w:val="24"/>
        </w:rPr>
        <w:t>1</w:t>
      </w:r>
      <w:r w:rsidR="008E0C8D">
        <w:rPr>
          <w:rFonts w:ascii="Times New Roman" w:hAnsi="Times New Roman" w:cs="Times New Roman"/>
          <w:sz w:val="24"/>
          <w:szCs w:val="24"/>
        </w:rPr>
        <w:t>0</w:t>
      </w:r>
    </w:p>
    <w:p w14:paraId="37BA6DCF" w14:textId="06135FD7" w:rsidR="00DE0227" w:rsidRDefault="00DE0227" w:rsidP="00641400">
      <w:pPr>
        <w:spacing w:after="0"/>
        <w:jc w:val="right"/>
        <w:rPr>
          <w:rFonts w:ascii="Times New Roman" w:hAnsi="Times New Roman" w:cs="Times New Roman"/>
          <w:sz w:val="24"/>
          <w:szCs w:val="24"/>
        </w:rPr>
      </w:pPr>
    </w:p>
    <w:p w14:paraId="7650F486" w14:textId="77777777" w:rsidR="00DE0227" w:rsidRPr="00FE58B8" w:rsidRDefault="00DE0227" w:rsidP="00DE022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 xml:space="preserve">Vzorec menične </w:t>
      </w:r>
      <w:r>
        <w:rPr>
          <w:rFonts w:ascii="Times New Roman" w:hAnsi="Times New Roman" w:cs="Times New Roman"/>
          <w:sz w:val="24"/>
          <w:szCs w:val="24"/>
        </w:rPr>
        <w:t>izjave za resnost ponudbe</w:t>
      </w:r>
    </w:p>
    <w:p w14:paraId="1AC1BD3B" w14:textId="77777777" w:rsidR="00DE0227" w:rsidRPr="00FE58B8" w:rsidRDefault="00DE0227" w:rsidP="00DE0227">
      <w:pPr>
        <w:spacing w:after="120"/>
        <w:jc w:val="both"/>
        <w:rPr>
          <w:rFonts w:ascii="Times New Roman" w:hAnsi="Times New Roman" w:cs="Times New Roman"/>
          <w:sz w:val="24"/>
          <w:szCs w:val="24"/>
        </w:rPr>
      </w:pPr>
    </w:p>
    <w:p w14:paraId="1585405A" w14:textId="77777777" w:rsidR="00DE0227" w:rsidRPr="00FE58B8" w:rsidRDefault="00DE0227" w:rsidP="00DE0227">
      <w:pPr>
        <w:spacing w:before="225" w:after="225" w:line="240" w:lineRule="auto"/>
        <w:jc w:val="center"/>
        <w:rPr>
          <w:rFonts w:ascii="Times New Roman" w:hAnsi="Times New Roman" w:cs="Times New Roman"/>
          <w:sz w:val="24"/>
          <w:szCs w:val="24"/>
        </w:rPr>
      </w:pPr>
      <w:r w:rsidRPr="00FE58B8">
        <w:rPr>
          <w:rFonts w:ascii="Times New Roman" w:hAnsi="Times New Roman" w:cs="Times New Roman"/>
          <w:b/>
          <w:bCs/>
          <w:color w:val="000000"/>
          <w:sz w:val="24"/>
          <w:szCs w:val="24"/>
        </w:rPr>
        <w:t>MENIČNA IZJAVA</w:t>
      </w:r>
    </w:p>
    <w:p w14:paraId="34026DD9" w14:textId="77777777" w:rsidR="00DE0227" w:rsidRPr="00FE58B8" w:rsidRDefault="00DE0227" w:rsidP="00DE0227">
      <w:pPr>
        <w:spacing w:before="225" w:after="225" w:line="240" w:lineRule="auto"/>
        <w:jc w:val="center"/>
        <w:rPr>
          <w:rFonts w:ascii="Times New Roman" w:hAnsi="Times New Roman" w:cs="Times New Roman"/>
          <w:sz w:val="24"/>
          <w:szCs w:val="24"/>
        </w:rPr>
      </w:pPr>
      <w:r w:rsidRPr="00FE58B8">
        <w:rPr>
          <w:rFonts w:ascii="Times New Roman" w:hAnsi="Times New Roman" w:cs="Times New Roman"/>
          <w:color w:val="000000"/>
          <w:sz w:val="24"/>
          <w:szCs w:val="24"/>
        </w:rPr>
        <w:t>s pooblastilom za izpolnitev in unovčenje menice</w:t>
      </w:r>
    </w:p>
    <w:p w14:paraId="5C3CFDAA"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Ponudnik:  ………………………………</w:t>
      </w:r>
      <w:r>
        <w:rPr>
          <w:rFonts w:ascii="Times New Roman" w:hAnsi="Times New Roman" w:cs="Times New Roman"/>
          <w:sz w:val="24"/>
          <w:szCs w:val="24"/>
        </w:rPr>
        <w:t>………………………………………………………………..</w:t>
      </w:r>
    </w:p>
    <w:p w14:paraId="2ADC48D0" w14:textId="77777777" w:rsidR="00DE0227" w:rsidRPr="0004552E" w:rsidRDefault="00DE0227" w:rsidP="00DE0227">
      <w:pPr>
        <w:autoSpaceDE w:val="0"/>
        <w:autoSpaceDN w:val="0"/>
        <w:adjustRightInd w:val="0"/>
        <w:spacing w:after="0" w:line="240" w:lineRule="auto"/>
        <w:jc w:val="both"/>
        <w:rPr>
          <w:rFonts w:ascii="Times New Roman" w:hAnsi="Times New Roman" w:cs="Times New Roman"/>
          <w:sz w:val="24"/>
          <w:szCs w:val="24"/>
        </w:rPr>
      </w:pPr>
      <w:r w:rsidRPr="0004552E">
        <w:rPr>
          <w:rFonts w:ascii="Times New Roman" w:hAnsi="Times New Roman" w:cs="Times New Roman"/>
          <w:sz w:val="24"/>
          <w:szCs w:val="24"/>
        </w:rPr>
        <w:t>Naročniku,  Občini Ljutomer, Vrazova ulica 1, 9240 Ljutomer, kot garancijo za resnost naše ponudbe za pridobitev javnega naročila</w:t>
      </w:r>
    </w:p>
    <w:p w14:paraId="5FE2162C"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w:t>
      </w:r>
      <w:r>
        <w:rPr>
          <w:rFonts w:ascii="Times New Roman" w:hAnsi="Times New Roman" w:cs="Times New Roman"/>
          <w:sz w:val="24"/>
          <w:szCs w:val="24"/>
        </w:rPr>
        <w:t>…………………………………………………</w:t>
      </w:r>
    </w:p>
    <w:p w14:paraId="7F79822D" w14:textId="77777777" w:rsidR="00DE0227" w:rsidRPr="0004552E" w:rsidRDefault="00DE0227" w:rsidP="00DE0227">
      <w:pPr>
        <w:autoSpaceDE w:val="0"/>
        <w:autoSpaceDN w:val="0"/>
        <w:adjustRightInd w:val="0"/>
        <w:spacing w:after="0" w:line="240" w:lineRule="auto"/>
        <w:jc w:val="both"/>
        <w:rPr>
          <w:rFonts w:ascii="Times New Roman" w:hAnsi="Times New Roman" w:cs="Times New Roman"/>
          <w:sz w:val="24"/>
          <w:szCs w:val="24"/>
        </w:rPr>
      </w:pPr>
      <w:r w:rsidRPr="0004552E">
        <w:rPr>
          <w:rFonts w:ascii="Times New Roman" w:hAnsi="Times New Roman" w:cs="Times New Roman"/>
          <w:sz w:val="24"/>
          <w:szCs w:val="24"/>
        </w:rPr>
        <w:t>izročamo bianco menico ter menično izjavo s pooblastilom za unov</w:t>
      </w:r>
      <w:r>
        <w:rPr>
          <w:rFonts w:ascii="Times New Roman" w:hAnsi="Times New Roman" w:cs="Times New Roman"/>
          <w:sz w:val="24"/>
          <w:szCs w:val="24"/>
        </w:rPr>
        <w:t>č</w:t>
      </w:r>
      <w:r w:rsidRPr="0004552E">
        <w:rPr>
          <w:rFonts w:ascii="Times New Roman" w:hAnsi="Times New Roman" w:cs="Times New Roman"/>
          <w:sz w:val="24"/>
          <w:szCs w:val="24"/>
        </w:rPr>
        <w:t>enje. Bianco menica je neprenosljiva, unovčljiva na prvi poziv, brez protesta in je podpisana s strani pooblaščene osebe:</w:t>
      </w:r>
    </w:p>
    <w:p w14:paraId="738403A3"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w:t>
      </w:r>
      <w:r>
        <w:rPr>
          <w:rFonts w:ascii="Times New Roman" w:hAnsi="Times New Roman" w:cs="Times New Roman"/>
          <w:sz w:val="24"/>
          <w:szCs w:val="24"/>
        </w:rPr>
        <w:t>……, kot ……………………</w:t>
      </w:r>
      <w:r w:rsidRPr="0004552E">
        <w:rPr>
          <w:rFonts w:ascii="Times New Roman" w:hAnsi="Times New Roman" w:cs="Times New Roman"/>
          <w:sz w:val="24"/>
          <w:szCs w:val="24"/>
        </w:rPr>
        <w:t xml:space="preserve"> ……………………………….</w:t>
      </w:r>
    </w:p>
    <w:p w14:paraId="2A8C77D5" w14:textId="77777777" w:rsidR="00DE0227" w:rsidRPr="0004552E" w:rsidRDefault="00DE0227" w:rsidP="00DE0227">
      <w:pPr>
        <w:autoSpaceDE w:val="0"/>
        <w:autoSpaceDN w:val="0"/>
        <w:adjustRightInd w:val="0"/>
        <w:spacing w:after="0" w:line="240" w:lineRule="auto"/>
        <w:rPr>
          <w:rFonts w:ascii="Times New Roman" w:hAnsi="Times New Roman" w:cs="Times New Roman"/>
          <w:i/>
          <w:iCs/>
        </w:rPr>
      </w:pPr>
      <w:r w:rsidRPr="0004552E">
        <w:rPr>
          <w:rFonts w:ascii="Times New Roman" w:hAnsi="Times New Roman" w:cs="Times New Roman"/>
          <w:i/>
          <w:iCs/>
        </w:rPr>
        <w:t xml:space="preserve">      (ime in priimek pooblaš</w:t>
      </w:r>
      <w:r>
        <w:rPr>
          <w:rFonts w:ascii="Times New Roman" w:hAnsi="Times New Roman" w:cs="Times New Roman"/>
          <w:i/>
          <w:iCs/>
        </w:rPr>
        <w:t>č</w:t>
      </w:r>
      <w:r w:rsidRPr="0004552E">
        <w:rPr>
          <w:rFonts w:ascii="Times New Roman" w:hAnsi="Times New Roman" w:cs="Times New Roman"/>
          <w:i/>
          <w:iCs/>
        </w:rPr>
        <w:t xml:space="preserve">ene osebe)      </w:t>
      </w:r>
      <w:r>
        <w:rPr>
          <w:rFonts w:ascii="Times New Roman" w:hAnsi="Times New Roman" w:cs="Times New Roman"/>
          <w:i/>
          <w:iCs/>
        </w:rPr>
        <w:t xml:space="preserve">         </w:t>
      </w:r>
      <w:r w:rsidRPr="0004552E">
        <w:rPr>
          <w:rFonts w:ascii="Times New Roman" w:hAnsi="Times New Roman" w:cs="Times New Roman"/>
          <w:i/>
          <w:iCs/>
        </w:rPr>
        <w:t xml:space="preserve"> (funkcija)                                                 (podpis)</w:t>
      </w:r>
    </w:p>
    <w:p w14:paraId="69DDE458"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p>
    <w:p w14:paraId="008DE621"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xml:space="preserve">Naročnika, Občino Ljutomer nepreklicno pooblaščamo, da izpolni to bianco menico v znesku </w:t>
      </w:r>
      <w:r>
        <w:rPr>
          <w:rFonts w:ascii="Times New Roman" w:hAnsi="Times New Roman" w:cs="Times New Roman"/>
          <w:sz w:val="24"/>
          <w:szCs w:val="24"/>
        </w:rPr>
        <w:t>15</w:t>
      </w:r>
      <w:r w:rsidRPr="0004552E">
        <w:rPr>
          <w:rFonts w:ascii="Times New Roman" w:hAnsi="Times New Roman" w:cs="Times New Roman"/>
          <w:sz w:val="24"/>
          <w:szCs w:val="24"/>
        </w:rPr>
        <w:t>.000,00 EUR</w:t>
      </w:r>
      <w:r>
        <w:rPr>
          <w:rFonts w:ascii="Times New Roman" w:hAnsi="Times New Roman" w:cs="Times New Roman"/>
          <w:sz w:val="24"/>
          <w:szCs w:val="24"/>
        </w:rPr>
        <w:t xml:space="preserve"> </w:t>
      </w:r>
      <w:r w:rsidRPr="0004552E">
        <w:rPr>
          <w:rFonts w:ascii="Times New Roman" w:hAnsi="Times New Roman" w:cs="Times New Roman"/>
          <w:sz w:val="24"/>
          <w:szCs w:val="24"/>
        </w:rPr>
        <w:t>in jo unovči v primeru, če:</w:t>
      </w:r>
    </w:p>
    <w:p w14:paraId="5EC23184"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ponudbo umaknemo po roku za oddajo ponudb</w:t>
      </w:r>
    </w:p>
    <w:p w14:paraId="5AF27144"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ne predložimo zahtevanih stvarnih dokazil za navedbe v ponudbi v določenem roku, oziroma svojih navedb ne  dokažemo</w:t>
      </w:r>
    </w:p>
    <w:p w14:paraId="21F01A9E"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ne soglašamo z odpravo napak v ponudbi</w:t>
      </w:r>
    </w:p>
    <w:p w14:paraId="1339DBDE"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ne sklenemo pogodbe v določenem roku</w:t>
      </w:r>
    </w:p>
    <w:p w14:paraId="2DB49D87" w14:textId="77777777" w:rsidR="00DE0227"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po sklenitvi pogodbe v določenem roku ne predložimo garancije za dobro izvedbo pogodbenih obveznosti</w:t>
      </w:r>
    </w:p>
    <w:p w14:paraId="050C21A2"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p>
    <w:p w14:paraId="3D72F24F"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Menica je plačljiva pri banki: …………………………………………………………………………………………………</w:t>
      </w:r>
      <w:r>
        <w:rPr>
          <w:rFonts w:ascii="Times New Roman" w:hAnsi="Times New Roman" w:cs="Times New Roman"/>
          <w:sz w:val="24"/>
          <w:szCs w:val="24"/>
        </w:rPr>
        <w:t xml:space="preserve">, </w:t>
      </w:r>
      <w:r w:rsidRPr="0004552E">
        <w:rPr>
          <w:rFonts w:ascii="Times New Roman" w:hAnsi="Times New Roman" w:cs="Times New Roman"/>
          <w:sz w:val="24"/>
          <w:szCs w:val="24"/>
        </w:rPr>
        <w:t>ki vodi naš TRR številka: …………………………………………………………………………………………………..</w:t>
      </w:r>
    </w:p>
    <w:p w14:paraId="7DC68BD9" w14:textId="77777777" w:rsidR="00DE0227" w:rsidRDefault="00DE0227" w:rsidP="00DE0227">
      <w:pPr>
        <w:autoSpaceDE w:val="0"/>
        <w:autoSpaceDN w:val="0"/>
        <w:adjustRightInd w:val="0"/>
        <w:spacing w:after="0" w:line="240" w:lineRule="auto"/>
        <w:rPr>
          <w:rFonts w:ascii="Times New Roman" w:hAnsi="Times New Roman" w:cs="Times New Roman"/>
          <w:sz w:val="24"/>
          <w:szCs w:val="24"/>
        </w:rPr>
      </w:pPr>
    </w:p>
    <w:p w14:paraId="44F00B27" w14:textId="2E135148"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xml:space="preserve">Menico se lahko unovči najkasneje </w:t>
      </w:r>
      <w:r>
        <w:rPr>
          <w:rFonts w:ascii="Times New Roman" w:hAnsi="Times New Roman" w:cs="Times New Roman"/>
          <w:sz w:val="24"/>
          <w:szCs w:val="24"/>
        </w:rPr>
        <w:t>90</w:t>
      </w:r>
      <w:r w:rsidRPr="0004552E">
        <w:rPr>
          <w:rFonts w:ascii="Times New Roman" w:hAnsi="Times New Roman" w:cs="Times New Roman"/>
          <w:sz w:val="24"/>
          <w:szCs w:val="24"/>
        </w:rPr>
        <w:t xml:space="preserve"> dni po roku za oddajo p</w:t>
      </w:r>
      <w:r>
        <w:rPr>
          <w:rFonts w:ascii="Times New Roman" w:hAnsi="Times New Roman" w:cs="Times New Roman"/>
          <w:sz w:val="24"/>
          <w:szCs w:val="24"/>
        </w:rPr>
        <w:t>onudb, to je do  ………………………..</w:t>
      </w:r>
      <w:r w:rsidRPr="0004552E">
        <w:rPr>
          <w:rFonts w:ascii="Times New Roman" w:hAnsi="Times New Roman" w:cs="Times New Roman"/>
          <w:sz w:val="24"/>
          <w:szCs w:val="24"/>
        </w:rPr>
        <w:t xml:space="preserve">                             </w:t>
      </w:r>
      <w:r w:rsidRPr="0004552E">
        <w:rPr>
          <w:rFonts w:ascii="Times New Roman" w:hAnsi="Times New Roman" w:cs="Times New Roman"/>
          <w:i/>
          <w:iCs/>
          <w:sz w:val="24"/>
          <w:szCs w:val="24"/>
        </w:rPr>
        <w:t xml:space="preserve">                                                                                                                                                                                                                 </w:t>
      </w:r>
    </w:p>
    <w:p w14:paraId="47E8B2CE" w14:textId="77777777" w:rsidR="00DE0227" w:rsidRPr="0004552E" w:rsidRDefault="00DE0227" w:rsidP="00DE0227">
      <w:pPr>
        <w:spacing w:after="0" w:line="240" w:lineRule="auto"/>
        <w:rPr>
          <w:rFonts w:ascii="Times New Roman" w:hAnsi="Times New Roman" w:cs="Times New Roman"/>
          <w:sz w:val="24"/>
          <w:szCs w:val="24"/>
        </w:rPr>
      </w:pPr>
    </w:p>
    <w:p w14:paraId="4520684B" w14:textId="77777777" w:rsidR="00DE0227" w:rsidRPr="0004552E" w:rsidRDefault="00DE0227" w:rsidP="00DE0227">
      <w:pPr>
        <w:spacing w:after="0" w:line="240" w:lineRule="auto"/>
        <w:rPr>
          <w:rFonts w:ascii="Times New Roman" w:hAnsi="Times New Roman" w:cs="Times New Roman"/>
          <w:sz w:val="24"/>
          <w:szCs w:val="24"/>
        </w:rPr>
      </w:pPr>
    </w:p>
    <w:tbl>
      <w:tblPr>
        <w:tblW w:w="0" w:type="auto"/>
        <w:tblLook w:val="01E0" w:firstRow="1" w:lastRow="1" w:firstColumn="1" w:lastColumn="1" w:noHBand="0" w:noVBand="0"/>
      </w:tblPr>
      <w:tblGrid>
        <w:gridCol w:w="2640"/>
        <w:gridCol w:w="2322"/>
        <w:gridCol w:w="4108"/>
      </w:tblGrid>
      <w:tr w:rsidR="00DE0227" w:rsidRPr="0004552E" w14:paraId="6CB7919C" w14:textId="77777777" w:rsidTr="00DE0227">
        <w:tc>
          <w:tcPr>
            <w:tcW w:w="2640" w:type="dxa"/>
            <w:shd w:val="clear" w:color="auto" w:fill="auto"/>
          </w:tcPr>
          <w:p w14:paraId="074DEED3" w14:textId="77777777" w:rsidR="00DE0227" w:rsidRPr="0004552E" w:rsidRDefault="00DE0227" w:rsidP="000434AC">
            <w:pPr>
              <w:spacing w:after="0" w:line="240" w:lineRule="auto"/>
              <w:rPr>
                <w:rFonts w:ascii="Times New Roman" w:hAnsi="Times New Roman" w:cs="Times New Roman"/>
                <w:sz w:val="24"/>
                <w:szCs w:val="24"/>
              </w:rPr>
            </w:pPr>
            <w:r w:rsidRPr="0004552E">
              <w:rPr>
                <w:rFonts w:ascii="Times New Roman" w:hAnsi="Times New Roman" w:cs="Times New Roman"/>
                <w:sz w:val="24"/>
                <w:szCs w:val="24"/>
              </w:rPr>
              <w:t>Datum:</w:t>
            </w:r>
          </w:p>
        </w:tc>
        <w:tc>
          <w:tcPr>
            <w:tcW w:w="2322" w:type="dxa"/>
            <w:shd w:val="clear" w:color="auto" w:fill="auto"/>
          </w:tcPr>
          <w:p w14:paraId="53CFC581" w14:textId="77777777" w:rsidR="00DE0227" w:rsidRPr="0004552E" w:rsidRDefault="00DE0227" w:rsidP="000434AC">
            <w:pPr>
              <w:spacing w:after="0" w:line="240" w:lineRule="auto"/>
              <w:jc w:val="center"/>
              <w:rPr>
                <w:rFonts w:ascii="Times New Roman" w:hAnsi="Times New Roman" w:cs="Times New Roman"/>
                <w:sz w:val="24"/>
                <w:szCs w:val="24"/>
              </w:rPr>
            </w:pPr>
          </w:p>
        </w:tc>
        <w:tc>
          <w:tcPr>
            <w:tcW w:w="4108" w:type="dxa"/>
            <w:shd w:val="clear" w:color="auto" w:fill="auto"/>
          </w:tcPr>
          <w:p w14:paraId="64D8D02F" w14:textId="77777777" w:rsidR="00DE0227" w:rsidRPr="0004552E" w:rsidRDefault="00DE0227" w:rsidP="000434AC">
            <w:pPr>
              <w:spacing w:after="0" w:line="240" w:lineRule="auto"/>
              <w:jc w:val="center"/>
              <w:rPr>
                <w:rFonts w:ascii="Times New Roman" w:hAnsi="Times New Roman" w:cs="Times New Roman"/>
                <w:sz w:val="24"/>
                <w:szCs w:val="24"/>
              </w:rPr>
            </w:pPr>
          </w:p>
        </w:tc>
      </w:tr>
      <w:tr w:rsidR="00DE0227" w:rsidRPr="0004552E" w14:paraId="0D4D87F5" w14:textId="77777777" w:rsidTr="00DE0227">
        <w:tc>
          <w:tcPr>
            <w:tcW w:w="2640" w:type="dxa"/>
            <w:shd w:val="clear" w:color="auto" w:fill="auto"/>
          </w:tcPr>
          <w:p w14:paraId="5959F526" w14:textId="77777777" w:rsidR="00DE0227" w:rsidRPr="0004552E" w:rsidRDefault="00DE0227" w:rsidP="000434AC">
            <w:pPr>
              <w:spacing w:after="0" w:line="240" w:lineRule="auto"/>
              <w:rPr>
                <w:rFonts w:ascii="Times New Roman" w:hAnsi="Times New Roman" w:cs="Times New Roman"/>
                <w:sz w:val="24"/>
                <w:szCs w:val="24"/>
              </w:rPr>
            </w:pPr>
          </w:p>
        </w:tc>
        <w:tc>
          <w:tcPr>
            <w:tcW w:w="2322" w:type="dxa"/>
            <w:shd w:val="clear" w:color="auto" w:fill="auto"/>
          </w:tcPr>
          <w:p w14:paraId="6B1E86CC" w14:textId="77777777" w:rsidR="00DE0227" w:rsidRPr="0004552E" w:rsidRDefault="00DE0227" w:rsidP="000434AC">
            <w:pPr>
              <w:spacing w:after="0" w:line="240" w:lineRule="auto"/>
              <w:jc w:val="center"/>
              <w:rPr>
                <w:rFonts w:ascii="Times New Roman" w:hAnsi="Times New Roman" w:cs="Times New Roman"/>
                <w:sz w:val="24"/>
                <w:szCs w:val="24"/>
              </w:rPr>
            </w:pPr>
          </w:p>
        </w:tc>
        <w:tc>
          <w:tcPr>
            <w:tcW w:w="4108" w:type="dxa"/>
            <w:shd w:val="clear" w:color="auto" w:fill="auto"/>
          </w:tcPr>
          <w:p w14:paraId="0D2631B4" w14:textId="77777777" w:rsidR="00DE0227" w:rsidRPr="0004552E" w:rsidRDefault="00DE0227" w:rsidP="000434AC">
            <w:pPr>
              <w:spacing w:after="0" w:line="240" w:lineRule="auto"/>
              <w:rPr>
                <w:rFonts w:ascii="Times New Roman" w:hAnsi="Times New Roman" w:cs="Times New Roman"/>
                <w:sz w:val="24"/>
                <w:szCs w:val="24"/>
              </w:rPr>
            </w:pPr>
          </w:p>
        </w:tc>
      </w:tr>
      <w:tr w:rsidR="00DE0227" w:rsidRPr="0004552E" w14:paraId="76ECD8F3" w14:textId="77777777" w:rsidTr="00DE0227">
        <w:tc>
          <w:tcPr>
            <w:tcW w:w="2640" w:type="dxa"/>
            <w:shd w:val="clear" w:color="auto" w:fill="auto"/>
          </w:tcPr>
          <w:p w14:paraId="72657301" w14:textId="77777777" w:rsidR="00DE0227" w:rsidRPr="0004552E" w:rsidRDefault="00DE0227" w:rsidP="000434AC">
            <w:pPr>
              <w:spacing w:after="0" w:line="240" w:lineRule="auto"/>
              <w:rPr>
                <w:rFonts w:ascii="Times New Roman" w:hAnsi="Times New Roman" w:cs="Times New Roman"/>
                <w:sz w:val="24"/>
                <w:szCs w:val="24"/>
              </w:rPr>
            </w:pPr>
            <w:r>
              <w:rPr>
                <w:rFonts w:ascii="Times New Roman" w:hAnsi="Times New Roman" w:cs="Times New Roman"/>
                <w:sz w:val="24"/>
                <w:szCs w:val="24"/>
              </w:rPr>
              <w:t>K</w:t>
            </w:r>
            <w:r w:rsidRPr="0004552E">
              <w:rPr>
                <w:rFonts w:ascii="Times New Roman" w:hAnsi="Times New Roman" w:cs="Times New Roman"/>
                <w:sz w:val="24"/>
                <w:szCs w:val="24"/>
              </w:rPr>
              <w:t>raj:</w:t>
            </w:r>
          </w:p>
        </w:tc>
        <w:tc>
          <w:tcPr>
            <w:tcW w:w="2322" w:type="dxa"/>
            <w:shd w:val="clear" w:color="auto" w:fill="auto"/>
          </w:tcPr>
          <w:p w14:paraId="38F9E5A0" w14:textId="1A575869" w:rsidR="00DE0227" w:rsidRPr="0004552E" w:rsidRDefault="00DE0227" w:rsidP="000434A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04552E">
              <w:rPr>
                <w:rFonts w:ascii="Times New Roman" w:hAnsi="Times New Roman" w:cs="Times New Roman"/>
                <w:sz w:val="24"/>
                <w:szCs w:val="24"/>
              </w:rPr>
              <w:t xml:space="preserve">Izdajatelj </w:t>
            </w:r>
            <w:r>
              <w:rPr>
                <w:rFonts w:ascii="Times New Roman" w:hAnsi="Times New Roman" w:cs="Times New Roman"/>
                <w:sz w:val="24"/>
                <w:szCs w:val="24"/>
              </w:rPr>
              <w:t>m</w:t>
            </w:r>
            <w:r w:rsidRPr="0004552E">
              <w:rPr>
                <w:rFonts w:ascii="Times New Roman" w:hAnsi="Times New Roman" w:cs="Times New Roman"/>
                <w:sz w:val="24"/>
                <w:szCs w:val="24"/>
              </w:rPr>
              <w:t>enice</w:t>
            </w:r>
          </w:p>
        </w:tc>
        <w:tc>
          <w:tcPr>
            <w:tcW w:w="4108" w:type="dxa"/>
            <w:shd w:val="clear" w:color="auto" w:fill="auto"/>
          </w:tcPr>
          <w:p w14:paraId="65EAF321" w14:textId="77777777" w:rsidR="00DE0227" w:rsidRPr="0004552E" w:rsidRDefault="00DE0227" w:rsidP="000434AC">
            <w:pPr>
              <w:spacing w:after="0" w:line="240" w:lineRule="auto"/>
              <w:rPr>
                <w:rFonts w:ascii="Times New Roman" w:hAnsi="Times New Roman" w:cs="Times New Roman"/>
                <w:sz w:val="24"/>
                <w:szCs w:val="24"/>
              </w:rPr>
            </w:pPr>
            <w:r w:rsidRPr="0004552E">
              <w:rPr>
                <w:rFonts w:ascii="Times New Roman" w:hAnsi="Times New Roman" w:cs="Times New Roman"/>
                <w:sz w:val="24"/>
                <w:szCs w:val="24"/>
              </w:rPr>
              <w:t>________________________________</w:t>
            </w:r>
          </w:p>
          <w:p w14:paraId="017E2830" w14:textId="77777777" w:rsidR="00DE0227" w:rsidRPr="0004552E" w:rsidRDefault="00DE0227" w:rsidP="000434A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A9A9A9"/>
                <w:position w:val="-2"/>
                <w:sz w:val="24"/>
                <w:szCs w:val="24"/>
                <w:shd w:val="clear" w:color="auto" w:fill="FFFFFF"/>
              </w:rPr>
              <w:t xml:space="preserve">  </w:t>
            </w:r>
            <w:r w:rsidRPr="00FE58B8">
              <w:rPr>
                <w:rFonts w:ascii="Times New Roman" w:hAnsi="Times New Roman" w:cs="Times New Roman"/>
                <w:color w:val="A9A9A9"/>
                <w:position w:val="-2"/>
                <w:sz w:val="24"/>
                <w:szCs w:val="24"/>
                <w:shd w:val="clear" w:color="auto" w:fill="FFFFFF"/>
              </w:rPr>
              <w:t>(žig in podpis)</w:t>
            </w:r>
          </w:p>
          <w:p w14:paraId="5FD85BD4" w14:textId="77777777" w:rsidR="00DE0227" w:rsidRPr="0004552E" w:rsidRDefault="00DE0227" w:rsidP="000434AC">
            <w:pPr>
              <w:spacing w:after="0" w:line="240" w:lineRule="auto"/>
              <w:jc w:val="center"/>
              <w:rPr>
                <w:rFonts w:ascii="Times New Roman" w:hAnsi="Times New Roman" w:cs="Times New Roman"/>
                <w:sz w:val="24"/>
                <w:szCs w:val="24"/>
              </w:rPr>
            </w:pPr>
          </w:p>
          <w:p w14:paraId="0A47BC2C" w14:textId="77777777" w:rsidR="00DE0227" w:rsidRPr="0004552E" w:rsidRDefault="00DE0227" w:rsidP="000434AC">
            <w:pPr>
              <w:spacing w:after="0" w:line="240" w:lineRule="auto"/>
              <w:jc w:val="center"/>
              <w:rPr>
                <w:rFonts w:ascii="Times New Roman" w:hAnsi="Times New Roman" w:cs="Times New Roman"/>
                <w:sz w:val="24"/>
                <w:szCs w:val="24"/>
              </w:rPr>
            </w:pPr>
          </w:p>
          <w:p w14:paraId="7D0A8EFD" w14:textId="77777777" w:rsidR="00DE0227" w:rsidRDefault="00DE0227" w:rsidP="000434AC">
            <w:pPr>
              <w:spacing w:after="0" w:line="240" w:lineRule="auto"/>
              <w:jc w:val="center"/>
              <w:rPr>
                <w:rFonts w:ascii="Times New Roman" w:hAnsi="Times New Roman" w:cs="Times New Roman"/>
                <w:sz w:val="24"/>
                <w:szCs w:val="24"/>
              </w:rPr>
            </w:pPr>
          </w:p>
          <w:p w14:paraId="191C8A28" w14:textId="77777777" w:rsidR="00DE0227" w:rsidRPr="0004552E" w:rsidRDefault="00DE0227" w:rsidP="000434AC">
            <w:pPr>
              <w:spacing w:after="0" w:line="240" w:lineRule="auto"/>
              <w:jc w:val="center"/>
              <w:rPr>
                <w:rFonts w:ascii="Times New Roman" w:hAnsi="Times New Roman" w:cs="Times New Roman"/>
                <w:sz w:val="24"/>
                <w:szCs w:val="24"/>
              </w:rPr>
            </w:pPr>
          </w:p>
        </w:tc>
      </w:tr>
    </w:tbl>
    <w:p w14:paraId="774BD9DC" w14:textId="77777777" w:rsidR="00DE0227" w:rsidRPr="00FE58B8" w:rsidRDefault="00DE0227" w:rsidP="00DE0227">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Priloga: </w:t>
      </w:r>
    </w:p>
    <w:p w14:paraId="33F1C93B" w14:textId="77777777" w:rsidR="00DE0227" w:rsidRPr="00FE58B8" w:rsidRDefault="00DE0227" w:rsidP="00DE0227">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bianco menica, podpisana in žigosana</w:t>
      </w:r>
    </w:p>
    <w:p w14:paraId="481B943A" w14:textId="50F4CF5F" w:rsidR="00DE0227" w:rsidRDefault="00DE0227" w:rsidP="00641400">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11</w:t>
      </w:r>
    </w:p>
    <w:p w14:paraId="678401AA" w14:textId="77777777" w:rsidR="00641400" w:rsidRDefault="00641400" w:rsidP="00641400">
      <w:pPr>
        <w:spacing w:after="0"/>
        <w:jc w:val="both"/>
        <w:rPr>
          <w:rFonts w:ascii="Times New Roman" w:hAnsi="Times New Roman" w:cs="Times New Roman"/>
          <w:sz w:val="24"/>
          <w:szCs w:val="24"/>
        </w:rPr>
      </w:pPr>
    </w:p>
    <w:p w14:paraId="4E40D529" w14:textId="77777777" w:rsidR="00641400" w:rsidRPr="00132EC5" w:rsidRDefault="00641400" w:rsidP="0064140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132EC5">
        <w:rPr>
          <w:rFonts w:ascii="Times New Roman" w:hAnsi="Times New Roman" w:cs="Times New Roman"/>
          <w:sz w:val="24"/>
          <w:szCs w:val="24"/>
        </w:rPr>
        <w:t>Vzorec</w:t>
      </w:r>
      <w:r>
        <w:rPr>
          <w:rFonts w:ascii="Times New Roman" w:hAnsi="Times New Roman" w:cs="Times New Roman"/>
          <w:sz w:val="24"/>
          <w:szCs w:val="24"/>
        </w:rPr>
        <w:t xml:space="preserve"> garancije za dobro izvedbo del</w:t>
      </w:r>
    </w:p>
    <w:p w14:paraId="6253BCD3" w14:textId="77777777" w:rsidR="00826AD9" w:rsidRDefault="00826AD9" w:rsidP="00826AD9">
      <w:pPr>
        <w:keepNext/>
        <w:spacing w:after="0" w:line="240" w:lineRule="auto"/>
        <w:outlineLvl w:val="2"/>
        <w:rPr>
          <w:rFonts w:ascii="Times New Roman" w:hAnsi="Times New Roman" w:cs="Times New Roman"/>
          <w:b/>
          <w:bCs/>
        </w:rPr>
      </w:pPr>
    </w:p>
    <w:p w14:paraId="417FD37A" w14:textId="77777777" w:rsidR="00826AD9" w:rsidRPr="00490E15" w:rsidRDefault="00826AD9" w:rsidP="00826AD9">
      <w:pPr>
        <w:keepNext/>
        <w:spacing w:after="0" w:line="240" w:lineRule="auto"/>
        <w:outlineLvl w:val="2"/>
        <w:rPr>
          <w:rFonts w:ascii="Times New Roman" w:hAnsi="Times New Roman" w:cs="Times New Roman"/>
          <w:b/>
          <w:bCs/>
          <w:sz w:val="24"/>
          <w:szCs w:val="24"/>
        </w:rPr>
      </w:pPr>
      <w:r w:rsidRPr="00490E15">
        <w:rPr>
          <w:rFonts w:ascii="Times New Roman" w:hAnsi="Times New Roman" w:cs="Times New Roman"/>
          <w:b/>
          <w:bCs/>
          <w:sz w:val="24"/>
          <w:szCs w:val="24"/>
        </w:rPr>
        <w:t>Obrazec zavarovanja za dobro izvedbo pogodbenih obveznosti po EPGP-758</w:t>
      </w:r>
    </w:p>
    <w:p w14:paraId="5FE0CD94" w14:textId="77777777" w:rsidR="00826AD9" w:rsidRPr="00490E15" w:rsidRDefault="00826AD9" w:rsidP="00826AD9">
      <w:pPr>
        <w:spacing w:after="0" w:line="240" w:lineRule="auto"/>
        <w:rPr>
          <w:rFonts w:ascii="Times New Roman" w:hAnsi="Times New Roman" w:cs="Times New Roman"/>
          <w:sz w:val="24"/>
          <w:szCs w:val="24"/>
        </w:rPr>
      </w:pPr>
    </w:p>
    <w:p w14:paraId="4E3B93F0"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i/>
          <w:sz w:val="24"/>
          <w:szCs w:val="24"/>
        </w:rPr>
      </w:pPr>
      <w:r w:rsidRPr="00490E15">
        <w:rPr>
          <w:rFonts w:ascii="Times New Roman" w:hAnsi="Times New Roman" w:cs="Times New Roman"/>
          <w:i/>
          <w:sz w:val="24"/>
          <w:szCs w:val="24"/>
        </w:rPr>
        <w:t>Glava s podatki o garantu (zavarovalnici/banki) ali SWIFT ključ</w:t>
      </w:r>
    </w:p>
    <w:p w14:paraId="5EA72A9D"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b/>
          <w:sz w:val="24"/>
          <w:szCs w:val="24"/>
        </w:rPr>
      </w:pPr>
    </w:p>
    <w:p w14:paraId="4E1AAD5D"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 xml:space="preserve">Za:       </w:t>
      </w:r>
      <w:r w:rsidRPr="00490E15">
        <w:rPr>
          <w:rFonts w:ascii="Times New Roman" w:hAnsi="Times New Roman" w:cs="Times New Roman"/>
          <w:i/>
          <w:sz w:val="24"/>
          <w:szCs w:val="24"/>
        </w:rPr>
        <w:fldChar w:fldCharType="begin">
          <w:ffData>
            <w:name w:val="Besedilo2"/>
            <w:enabled/>
            <w:calcOnExit w:val="0"/>
            <w:textInput/>
          </w:ffData>
        </w:fldChar>
      </w:r>
      <w:r w:rsidRPr="00490E15">
        <w:rPr>
          <w:rFonts w:ascii="Times New Roman" w:hAnsi="Times New Roman" w:cs="Times New Roman"/>
          <w:i/>
          <w:sz w:val="24"/>
          <w:szCs w:val="24"/>
        </w:rPr>
        <w:instrText xml:space="preserve"> FORMTEXT </w:instrText>
      </w:r>
      <w:r w:rsidRPr="00490E15">
        <w:rPr>
          <w:rFonts w:ascii="Times New Roman" w:hAnsi="Times New Roman" w:cs="Times New Roman"/>
          <w:i/>
          <w:sz w:val="24"/>
          <w:szCs w:val="24"/>
        </w:rPr>
      </w:r>
      <w:r w:rsidRPr="00490E15">
        <w:rPr>
          <w:rFonts w:ascii="Times New Roman" w:hAnsi="Times New Roman" w:cs="Times New Roman"/>
          <w:i/>
          <w:sz w:val="24"/>
          <w:szCs w:val="24"/>
        </w:rPr>
        <w:fldChar w:fldCharType="separate"/>
      </w:r>
      <w:r w:rsidRPr="00490E15">
        <w:rPr>
          <w:rFonts w:ascii="Times New Roman" w:hAnsi="Times New Roman" w:cs="Times New Roman"/>
          <w:i/>
          <w:noProof/>
          <w:sz w:val="24"/>
          <w:szCs w:val="24"/>
        </w:rPr>
        <w:t> </w:t>
      </w:r>
      <w:r w:rsidRPr="00490E15">
        <w:rPr>
          <w:rFonts w:ascii="Times New Roman" w:hAnsi="Times New Roman" w:cs="Times New Roman"/>
          <w:i/>
          <w:noProof/>
          <w:sz w:val="24"/>
          <w:szCs w:val="24"/>
        </w:rPr>
        <w:t> </w:t>
      </w:r>
      <w:r w:rsidRPr="00490E15">
        <w:rPr>
          <w:rFonts w:ascii="Times New Roman" w:hAnsi="Times New Roman" w:cs="Times New Roman"/>
          <w:i/>
          <w:noProof/>
          <w:sz w:val="24"/>
          <w:szCs w:val="24"/>
        </w:rPr>
        <w:t> </w:t>
      </w:r>
      <w:r w:rsidRPr="00490E15">
        <w:rPr>
          <w:rFonts w:ascii="Times New Roman" w:hAnsi="Times New Roman" w:cs="Times New Roman"/>
          <w:i/>
          <w:noProof/>
          <w:sz w:val="24"/>
          <w:szCs w:val="24"/>
        </w:rPr>
        <w:t> </w:t>
      </w:r>
      <w:r w:rsidRPr="00490E15">
        <w:rPr>
          <w:rFonts w:ascii="Times New Roman" w:hAnsi="Times New Roman" w:cs="Times New Roman"/>
          <w:i/>
          <w:noProof/>
          <w:sz w:val="24"/>
          <w:szCs w:val="24"/>
        </w:rPr>
        <w:t> </w:t>
      </w:r>
      <w:r w:rsidRPr="00490E15">
        <w:rPr>
          <w:rFonts w:ascii="Times New Roman" w:hAnsi="Times New Roman" w:cs="Times New Roman"/>
          <w:i/>
          <w:sz w:val="24"/>
          <w:szCs w:val="24"/>
        </w:rPr>
        <w:fldChar w:fldCharType="end"/>
      </w:r>
      <w:r w:rsidRPr="00490E15">
        <w:rPr>
          <w:rFonts w:ascii="Times New Roman" w:hAnsi="Times New Roman" w:cs="Times New Roman"/>
          <w:i/>
          <w:sz w:val="24"/>
          <w:szCs w:val="24"/>
        </w:rPr>
        <w:t xml:space="preserve">  (vpiše se upravičenca tj. naročnika javnega naročila)</w:t>
      </w:r>
    </w:p>
    <w:p w14:paraId="7079AAF0"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i/>
          <w:sz w:val="24"/>
          <w:szCs w:val="24"/>
        </w:rPr>
      </w:pPr>
      <w:r w:rsidRPr="00490E15">
        <w:rPr>
          <w:rFonts w:ascii="Times New Roman" w:hAnsi="Times New Roman" w:cs="Times New Roman"/>
          <w:sz w:val="24"/>
          <w:szCs w:val="24"/>
        </w:rPr>
        <w:t xml:space="preserve">Datum: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datum izdaje)</w:t>
      </w:r>
    </w:p>
    <w:p w14:paraId="069FB772"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384D4670"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i/>
          <w:sz w:val="24"/>
          <w:szCs w:val="24"/>
        </w:rPr>
      </w:pPr>
      <w:r w:rsidRPr="00490E15">
        <w:rPr>
          <w:rFonts w:ascii="Times New Roman" w:hAnsi="Times New Roman" w:cs="Times New Roman"/>
          <w:b/>
          <w:sz w:val="24"/>
          <w:szCs w:val="24"/>
        </w:rPr>
        <w:t>VRSTA ZAVAROVANJA:</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vrsta zavarovanja: kavcijsko zavarovanje/bančna garancija)</w:t>
      </w:r>
    </w:p>
    <w:p w14:paraId="07940F1B"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56143F2C"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ŠTEVILKA: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številka zavarovanja)</w:t>
      </w:r>
    </w:p>
    <w:p w14:paraId="61C855F2"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5D961262"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GARANT:</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ime in naslov zavarovalnice/banke v kraju izdaje)</w:t>
      </w:r>
    </w:p>
    <w:p w14:paraId="614C21E6"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40BD6EC3"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NAROČNIK: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ime in naslov naročnika zavarovanja, tj. v postopku javnega naročanja izbranega ponudnika)</w:t>
      </w:r>
    </w:p>
    <w:p w14:paraId="3E4F127F"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7A855BF0"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UPRAVIČENEC:</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naročnika javnega naročila)</w:t>
      </w:r>
    </w:p>
    <w:p w14:paraId="6925032A"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4BF76190"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i/>
          <w:sz w:val="24"/>
          <w:szCs w:val="24"/>
        </w:rPr>
      </w:pPr>
      <w:r w:rsidRPr="00490E15">
        <w:rPr>
          <w:rFonts w:ascii="Times New Roman" w:hAnsi="Times New Roman" w:cs="Times New Roman"/>
          <w:b/>
          <w:sz w:val="24"/>
          <w:szCs w:val="24"/>
        </w:rPr>
        <w:t xml:space="preserve">OSNOVNI POSEL: </w:t>
      </w:r>
      <w:r w:rsidRPr="00490E15">
        <w:rPr>
          <w:rFonts w:ascii="Times New Roman" w:hAnsi="Times New Roman" w:cs="Times New Roman"/>
          <w:sz w:val="24"/>
          <w:szCs w:val="24"/>
        </w:rPr>
        <w:t xml:space="preserve">obveznost naročnika zavarovanja iz pogodbe št.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z dne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številko in datum pogodbe o izvedbi javnega naročila, sklenjene na podlagi postopka z oznako XXXXXX)</w:t>
      </w:r>
      <w:r w:rsidRPr="00490E15">
        <w:rPr>
          <w:rFonts w:ascii="Times New Roman" w:hAnsi="Times New Roman" w:cs="Times New Roman"/>
          <w:sz w:val="24"/>
          <w:szCs w:val="24"/>
        </w:rPr>
        <w:t xml:space="preserve"> za</w:t>
      </w:r>
      <w:r w:rsidRPr="00490E15">
        <w:rPr>
          <w:rFonts w:ascii="Times New Roman" w:hAnsi="Times New Roman" w:cs="Times New Roman"/>
          <w:i/>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predmet javnega naročila)</w:t>
      </w:r>
    </w:p>
    <w:p w14:paraId="6C669C17"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i/>
          <w:sz w:val="24"/>
          <w:szCs w:val="24"/>
        </w:rPr>
        <w:t xml:space="preserve"> </w:t>
      </w:r>
    </w:p>
    <w:p w14:paraId="377F02D6"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ZNESEK IN VALUTA: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najvišji znesek s številko in besedo ter valuta)</w:t>
      </w:r>
    </w:p>
    <w:p w14:paraId="1E9C958D"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7821F279"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LISTINE, KI JIH JE POLEG IZJAVE TREBA PRILOŽITI ZAHTEVI ZA PLAČILO IN SE IZRECNO ZAHTEVAJO V SPODNJEM BESEDILU: </w:t>
      </w:r>
    </w:p>
    <w:p w14:paraId="49600B43" w14:textId="77777777" w:rsidR="00826AD9" w:rsidRPr="00490E15" w:rsidRDefault="00826AD9" w:rsidP="00826AD9">
      <w:pPr>
        <w:pStyle w:val="Telobesedila"/>
        <w:tabs>
          <w:tab w:val="left" w:pos="9000"/>
        </w:tabs>
        <w:ind w:right="70"/>
        <w:rPr>
          <w:bCs/>
        </w:rPr>
      </w:pPr>
      <w:r w:rsidRPr="00490E15">
        <w:rPr>
          <w:bCs/>
        </w:rPr>
        <w:t>1. Originalno pismo naročnika za unovčenje garancije v skladu z zgornjim odstavkom in</w:t>
      </w:r>
    </w:p>
    <w:p w14:paraId="049CD432" w14:textId="77777777" w:rsidR="00826AD9" w:rsidRPr="00490E15" w:rsidRDefault="00826AD9" w:rsidP="00826AD9">
      <w:pPr>
        <w:pStyle w:val="Telobesedila"/>
        <w:tabs>
          <w:tab w:val="left" w:pos="9000"/>
        </w:tabs>
        <w:ind w:right="70"/>
        <w:rPr>
          <w:bCs/>
        </w:rPr>
      </w:pPr>
      <w:r w:rsidRPr="00490E15">
        <w:rPr>
          <w:bCs/>
        </w:rPr>
        <w:t xml:space="preserve">2. </w:t>
      </w:r>
      <w:r>
        <w:rPr>
          <w:bCs/>
        </w:rPr>
        <w:t>Fotokopijo g</w:t>
      </w:r>
      <w:r w:rsidRPr="00490E15">
        <w:rPr>
          <w:bCs/>
        </w:rPr>
        <w:t>arancij</w:t>
      </w:r>
      <w:r>
        <w:rPr>
          <w:bCs/>
        </w:rPr>
        <w:t>e</w:t>
      </w:r>
      <w:r w:rsidRPr="00490E15">
        <w:rPr>
          <w:bCs/>
        </w:rPr>
        <w:t xml:space="preserve"> št. _____/___</w:t>
      </w:r>
    </w:p>
    <w:p w14:paraId="0F854740"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070B27DD"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JEZIK V ZAHTEVANIH LISTINAH:</w:t>
      </w:r>
      <w:r w:rsidRPr="00490E15">
        <w:rPr>
          <w:rFonts w:ascii="Times New Roman" w:hAnsi="Times New Roman" w:cs="Times New Roman"/>
          <w:sz w:val="24"/>
          <w:szCs w:val="24"/>
        </w:rPr>
        <w:t xml:space="preserve"> slovenski</w:t>
      </w:r>
    </w:p>
    <w:p w14:paraId="5204F2F2"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22E90775"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OBLIKA PREDLOŽITVE:</w:t>
      </w:r>
      <w:r w:rsidRPr="00490E15">
        <w:rPr>
          <w:rFonts w:ascii="Times New Roman" w:hAnsi="Times New Roman" w:cs="Times New Roman"/>
          <w:sz w:val="24"/>
          <w:szCs w:val="24"/>
        </w:rPr>
        <w:t xml:space="preserve"> v papirni obliki s priporočeno pošto ali katerokoli obliko hitre pošte ali v elektronski obliki po SWIFT sistemu na naslov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(navede se SWIFT naslova garanta)</w:t>
      </w:r>
    </w:p>
    <w:p w14:paraId="60CFC94D"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1E6A78D9"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KRAJ PREDLOŽITVE:</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(garant vpiše naslov podružnice, kjer se opravi predložitev papirnih listin, ali elektronski naslov za predložitev v elektronski obliki, kot na primer garantov SWIFT naslov)</w:t>
      </w:r>
      <w:r w:rsidRPr="00490E15">
        <w:rPr>
          <w:rFonts w:ascii="Times New Roman" w:hAnsi="Times New Roman" w:cs="Times New Roman"/>
          <w:sz w:val="24"/>
          <w:szCs w:val="24"/>
        </w:rPr>
        <w:t xml:space="preserve"> </w:t>
      </w:r>
    </w:p>
    <w:p w14:paraId="75AAE98E"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Ne glede na navedeno, se predložitev papirnih listin lahko opravi v katerikoli podružnici garanta na območju Republike Slovenije.</w:t>
      </w:r>
      <w:r w:rsidRPr="00490E15" w:rsidDel="00D4087F">
        <w:rPr>
          <w:rFonts w:ascii="Times New Roman" w:hAnsi="Times New Roman" w:cs="Times New Roman"/>
          <w:sz w:val="24"/>
          <w:szCs w:val="24"/>
        </w:rPr>
        <w:t xml:space="preserve"> </w:t>
      </w:r>
    </w:p>
    <w:p w14:paraId="38CEECCA"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 xml:space="preserve">  </w:t>
      </w:r>
    </w:p>
    <w:p w14:paraId="755ED320"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DATUM VELJAVNOSTI: </w:t>
      </w:r>
      <w:r w:rsidRPr="00490E15">
        <w:rPr>
          <w:rFonts w:ascii="Times New Roman" w:hAnsi="Times New Roman" w:cs="Times New Roman"/>
          <w:sz w:val="24"/>
          <w:szCs w:val="24"/>
        </w:rPr>
        <w:fldChar w:fldCharType="begin">
          <w:ffData>
            <w:name w:val="Besedilo2"/>
            <w:enabled/>
            <w:calcOnExit w:val="0"/>
            <w:textInput>
              <w:default w:val="DD. MM. LLLL"/>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DD. MM. LLLL</w:t>
      </w:r>
      <w:r w:rsidRPr="00490E15">
        <w:rPr>
          <w:rFonts w:ascii="Times New Roman" w:hAnsi="Times New Roman" w:cs="Times New Roman"/>
          <w:sz w:val="24"/>
          <w:szCs w:val="24"/>
        </w:rPr>
        <w:fldChar w:fldCharType="end"/>
      </w:r>
      <w:r w:rsidRPr="00490E15">
        <w:rPr>
          <w:rFonts w:ascii="Times New Roman" w:hAnsi="Times New Roman" w:cs="Times New Roman"/>
          <w:i/>
          <w:sz w:val="24"/>
          <w:szCs w:val="24"/>
        </w:rPr>
        <w:t xml:space="preserve"> (vpiše se datum zapadlosti zavarovanja)</w:t>
      </w:r>
    </w:p>
    <w:p w14:paraId="51D67958"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2BFA1596"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lastRenderedPageBreak/>
        <w:t>STRANKA, KI JE DOLŽNA PLAČATI STROŠKE:</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ime naročnika zavarovanja, tj. v postopku javnega naročanja izbranega ponudnika)</w:t>
      </w:r>
    </w:p>
    <w:p w14:paraId="341AF58F" w14:textId="77777777" w:rsidR="00826AD9" w:rsidRPr="00490E15" w:rsidRDefault="00826AD9" w:rsidP="00826AD9">
      <w:pPr>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94B2F2B" w14:textId="77777777" w:rsidR="00826AD9" w:rsidRPr="00490E15" w:rsidRDefault="00826AD9" w:rsidP="00826AD9">
      <w:pPr>
        <w:spacing w:after="0" w:line="240" w:lineRule="auto"/>
        <w:jc w:val="both"/>
        <w:rPr>
          <w:rFonts w:ascii="Times New Roman" w:hAnsi="Times New Roman" w:cs="Times New Roman"/>
          <w:sz w:val="24"/>
          <w:szCs w:val="24"/>
        </w:rPr>
      </w:pPr>
    </w:p>
    <w:p w14:paraId="245D2B49" w14:textId="77777777" w:rsidR="00826AD9" w:rsidRPr="00490E15" w:rsidRDefault="00826AD9" w:rsidP="00826AD9">
      <w:pPr>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Katerokoli zahtevo za plačilo po tem zavarovanju moramo prejeti na datum veljavnosti zavarovanja ali pred njim v zgoraj navedenem kraju predložitve.</w:t>
      </w:r>
    </w:p>
    <w:p w14:paraId="25525EDF" w14:textId="77777777" w:rsidR="00826AD9" w:rsidRPr="00490E15" w:rsidRDefault="00826AD9" w:rsidP="00826AD9">
      <w:pPr>
        <w:spacing w:after="0" w:line="240" w:lineRule="auto"/>
        <w:jc w:val="both"/>
        <w:rPr>
          <w:rFonts w:ascii="Times New Roman" w:hAnsi="Times New Roman" w:cs="Times New Roman"/>
          <w:sz w:val="24"/>
          <w:szCs w:val="24"/>
        </w:rPr>
      </w:pPr>
    </w:p>
    <w:p w14:paraId="640E5233" w14:textId="77777777" w:rsidR="00826AD9" w:rsidRPr="00490E15" w:rsidRDefault="00826AD9" w:rsidP="00826AD9">
      <w:pPr>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Morebitne spore v zvezi s tem zavarovanjem rešuje stvarno pristojno sodišče v _________________ po slovenskem pravu.</w:t>
      </w:r>
    </w:p>
    <w:p w14:paraId="1474496B" w14:textId="77777777" w:rsidR="00826AD9" w:rsidRPr="00490E15" w:rsidRDefault="00826AD9" w:rsidP="00826AD9">
      <w:pPr>
        <w:spacing w:after="0" w:line="240" w:lineRule="auto"/>
        <w:jc w:val="both"/>
        <w:rPr>
          <w:rFonts w:ascii="Times New Roman" w:hAnsi="Times New Roman" w:cs="Times New Roman"/>
          <w:sz w:val="24"/>
          <w:szCs w:val="24"/>
        </w:rPr>
      </w:pPr>
    </w:p>
    <w:p w14:paraId="4C314E02" w14:textId="77777777" w:rsidR="00826AD9" w:rsidRPr="00490E15" w:rsidRDefault="00826AD9" w:rsidP="00826AD9">
      <w:pPr>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Za to zavarovanje veljajo Enotna pravila za garancije na poziv (EPGP) revizija iz leta 2010, izdana pri MTZ pod št. 758.</w:t>
      </w:r>
    </w:p>
    <w:p w14:paraId="1A8A8F27" w14:textId="77777777" w:rsidR="00826AD9" w:rsidRPr="00490E15" w:rsidRDefault="00826AD9" w:rsidP="00826AD9">
      <w:pPr>
        <w:spacing w:after="0" w:line="240" w:lineRule="auto"/>
        <w:jc w:val="both"/>
        <w:rPr>
          <w:rFonts w:ascii="Times New Roman" w:hAnsi="Times New Roman" w:cs="Times New Roman"/>
          <w:sz w:val="24"/>
          <w:szCs w:val="24"/>
        </w:rPr>
      </w:pPr>
    </w:p>
    <w:p w14:paraId="50A27846" w14:textId="77777777" w:rsidR="00826AD9" w:rsidRDefault="00826AD9" w:rsidP="00826AD9">
      <w:pPr>
        <w:spacing w:after="0" w:line="240" w:lineRule="auto"/>
        <w:jc w:val="both"/>
        <w:rPr>
          <w:rFonts w:ascii="Times New Roman" w:hAnsi="Times New Roman" w:cs="Times New Roman"/>
          <w:sz w:val="24"/>
          <w:szCs w:val="24"/>
        </w:rPr>
      </w:pPr>
    </w:p>
    <w:p w14:paraId="03ECFC9C" w14:textId="77777777" w:rsidR="00826AD9" w:rsidRDefault="00826AD9" w:rsidP="00826AD9">
      <w:pPr>
        <w:spacing w:after="0" w:line="240" w:lineRule="auto"/>
        <w:jc w:val="both"/>
        <w:rPr>
          <w:rFonts w:ascii="Times New Roman" w:hAnsi="Times New Roman" w:cs="Times New Roman"/>
          <w:sz w:val="24"/>
          <w:szCs w:val="24"/>
        </w:rPr>
      </w:pPr>
    </w:p>
    <w:p w14:paraId="35A3A4B8" w14:textId="77777777" w:rsidR="00826AD9" w:rsidRPr="00490E15" w:rsidRDefault="00826AD9" w:rsidP="00826AD9">
      <w:pPr>
        <w:spacing w:after="0" w:line="240" w:lineRule="auto"/>
        <w:jc w:val="both"/>
        <w:rPr>
          <w:rFonts w:ascii="Times New Roman" w:hAnsi="Times New Roman" w:cs="Times New Roman"/>
          <w:sz w:val="24"/>
          <w:szCs w:val="24"/>
        </w:rPr>
      </w:pPr>
    </w:p>
    <w:p w14:paraId="61F2FB96"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hAnsi="Times New Roman" w:cs="Times New Roman"/>
          <w:sz w:val="24"/>
          <w:szCs w:val="24"/>
        </w:rPr>
      </w:pP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t xml:space="preserve">     garant</w:t>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t>(žig in podpis)</w:t>
      </w:r>
    </w:p>
    <w:p w14:paraId="41AA940A" w14:textId="7D68C6EE" w:rsidR="00826AD9" w:rsidRDefault="00826AD9" w:rsidP="00826AD9">
      <w:pPr>
        <w:pStyle w:val="Glava"/>
        <w:tabs>
          <w:tab w:val="clear" w:pos="4536"/>
          <w:tab w:val="clear" w:pos="9072"/>
        </w:tabs>
        <w:rPr>
          <w:rFonts w:ascii="Times New Roman" w:hAnsi="Times New Roman" w:cs="Times New Roman"/>
          <w:b/>
          <w:sz w:val="24"/>
          <w:szCs w:val="24"/>
        </w:rPr>
      </w:pPr>
    </w:p>
    <w:p w14:paraId="37A4943E" w14:textId="3FD7EB0F" w:rsidR="007005F0" w:rsidRDefault="007005F0" w:rsidP="00826AD9">
      <w:pPr>
        <w:pStyle w:val="Glava"/>
        <w:tabs>
          <w:tab w:val="clear" w:pos="4536"/>
          <w:tab w:val="clear" w:pos="9072"/>
        </w:tabs>
        <w:rPr>
          <w:rFonts w:ascii="Times New Roman" w:hAnsi="Times New Roman" w:cs="Times New Roman"/>
          <w:b/>
          <w:sz w:val="24"/>
          <w:szCs w:val="24"/>
        </w:rPr>
      </w:pPr>
    </w:p>
    <w:p w14:paraId="596184CD" w14:textId="0D308AF6" w:rsidR="007005F0" w:rsidRDefault="007005F0" w:rsidP="00826AD9">
      <w:pPr>
        <w:pStyle w:val="Glava"/>
        <w:tabs>
          <w:tab w:val="clear" w:pos="4536"/>
          <w:tab w:val="clear" w:pos="9072"/>
        </w:tabs>
        <w:rPr>
          <w:rFonts w:ascii="Times New Roman" w:hAnsi="Times New Roman" w:cs="Times New Roman"/>
          <w:b/>
          <w:sz w:val="24"/>
          <w:szCs w:val="24"/>
        </w:rPr>
      </w:pPr>
    </w:p>
    <w:p w14:paraId="1A4FB4B8" w14:textId="7ED4B6E7" w:rsidR="007005F0" w:rsidRDefault="007005F0" w:rsidP="00826AD9">
      <w:pPr>
        <w:pStyle w:val="Glava"/>
        <w:tabs>
          <w:tab w:val="clear" w:pos="4536"/>
          <w:tab w:val="clear" w:pos="9072"/>
        </w:tabs>
        <w:rPr>
          <w:rFonts w:ascii="Times New Roman" w:hAnsi="Times New Roman" w:cs="Times New Roman"/>
          <w:b/>
          <w:sz w:val="24"/>
          <w:szCs w:val="24"/>
        </w:rPr>
      </w:pPr>
    </w:p>
    <w:p w14:paraId="4179C7BC" w14:textId="77F04F09" w:rsidR="007005F0" w:rsidRDefault="007005F0" w:rsidP="00826AD9">
      <w:pPr>
        <w:pStyle w:val="Glava"/>
        <w:tabs>
          <w:tab w:val="clear" w:pos="4536"/>
          <w:tab w:val="clear" w:pos="9072"/>
        </w:tabs>
        <w:rPr>
          <w:rFonts w:ascii="Times New Roman" w:hAnsi="Times New Roman" w:cs="Times New Roman"/>
          <w:b/>
          <w:sz w:val="24"/>
          <w:szCs w:val="24"/>
        </w:rPr>
      </w:pPr>
    </w:p>
    <w:p w14:paraId="59150102" w14:textId="15D48392" w:rsidR="007005F0" w:rsidRDefault="007005F0" w:rsidP="00826AD9">
      <w:pPr>
        <w:pStyle w:val="Glava"/>
        <w:tabs>
          <w:tab w:val="clear" w:pos="4536"/>
          <w:tab w:val="clear" w:pos="9072"/>
        </w:tabs>
        <w:rPr>
          <w:rFonts w:ascii="Times New Roman" w:hAnsi="Times New Roman" w:cs="Times New Roman"/>
          <w:b/>
          <w:sz w:val="24"/>
          <w:szCs w:val="24"/>
        </w:rPr>
      </w:pPr>
    </w:p>
    <w:p w14:paraId="14C8235A" w14:textId="5D00E6B8" w:rsidR="007005F0" w:rsidRDefault="007005F0" w:rsidP="00826AD9">
      <w:pPr>
        <w:pStyle w:val="Glava"/>
        <w:tabs>
          <w:tab w:val="clear" w:pos="4536"/>
          <w:tab w:val="clear" w:pos="9072"/>
        </w:tabs>
        <w:rPr>
          <w:rFonts w:ascii="Times New Roman" w:hAnsi="Times New Roman" w:cs="Times New Roman"/>
          <w:b/>
          <w:sz w:val="24"/>
          <w:szCs w:val="24"/>
        </w:rPr>
      </w:pPr>
    </w:p>
    <w:p w14:paraId="06A01570" w14:textId="46630F14" w:rsidR="007005F0" w:rsidRDefault="007005F0" w:rsidP="00826AD9">
      <w:pPr>
        <w:pStyle w:val="Glava"/>
        <w:tabs>
          <w:tab w:val="clear" w:pos="4536"/>
          <w:tab w:val="clear" w:pos="9072"/>
        </w:tabs>
        <w:rPr>
          <w:rFonts w:ascii="Times New Roman" w:hAnsi="Times New Roman" w:cs="Times New Roman"/>
          <w:b/>
          <w:sz w:val="24"/>
          <w:szCs w:val="24"/>
        </w:rPr>
      </w:pPr>
    </w:p>
    <w:p w14:paraId="61463E3E" w14:textId="5ECEB167" w:rsidR="007005F0" w:rsidRDefault="007005F0" w:rsidP="00826AD9">
      <w:pPr>
        <w:pStyle w:val="Glava"/>
        <w:tabs>
          <w:tab w:val="clear" w:pos="4536"/>
          <w:tab w:val="clear" w:pos="9072"/>
        </w:tabs>
        <w:rPr>
          <w:rFonts w:ascii="Times New Roman" w:hAnsi="Times New Roman" w:cs="Times New Roman"/>
          <w:b/>
          <w:sz w:val="24"/>
          <w:szCs w:val="24"/>
        </w:rPr>
      </w:pPr>
    </w:p>
    <w:p w14:paraId="3A78B74D" w14:textId="441CDA9E" w:rsidR="007005F0" w:rsidRDefault="007005F0" w:rsidP="00826AD9">
      <w:pPr>
        <w:pStyle w:val="Glava"/>
        <w:tabs>
          <w:tab w:val="clear" w:pos="4536"/>
          <w:tab w:val="clear" w:pos="9072"/>
        </w:tabs>
        <w:rPr>
          <w:rFonts w:ascii="Times New Roman" w:hAnsi="Times New Roman" w:cs="Times New Roman"/>
          <w:b/>
          <w:sz w:val="24"/>
          <w:szCs w:val="24"/>
        </w:rPr>
      </w:pPr>
    </w:p>
    <w:p w14:paraId="21FBAA7B" w14:textId="4EC7E44F" w:rsidR="007005F0" w:rsidRDefault="007005F0" w:rsidP="00826AD9">
      <w:pPr>
        <w:pStyle w:val="Glava"/>
        <w:tabs>
          <w:tab w:val="clear" w:pos="4536"/>
          <w:tab w:val="clear" w:pos="9072"/>
        </w:tabs>
        <w:rPr>
          <w:rFonts w:ascii="Times New Roman" w:hAnsi="Times New Roman" w:cs="Times New Roman"/>
          <w:b/>
          <w:sz w:val="24"/>
          <w:szCs w:val="24"/>
        </w:rPr>
      </w:pPr>
    </w:p>
    <w:p w14:paraId="658E8A4E" w14:textId="285CC9D9" w:rsidR="007005F0" w:rsidRDefault="007005F0" w:rsidP="00826AD9">
      <w:pPr>
        <w:pStyle w:val="Glava"/>
        <w:tabs>
          <w:tab w:val="clear" w:pos="4536"/>
          <w:tab w:val="clear" w:pos="9072"/>
        </w:tabs>
        <w:rPr>
          <w:rFonts w:ascii="Times New Roman" w:hAnsi="Times New Roman" w:cs="Times New Roman"/>
          <w:b/>
          <w:sz w:val="24"/>
          <w:szCs w:val="24"/>
        </w:rPr>
      </w:pPr>
    </w:p>
    <w:p w14:paraId="0AB858CF" w14:textId="5D33C1E8" w:rsidR="007005F0" w:rsidRDefault="007005F0" w:rsidP="00826AD9">
      <w:pPr>
        <w:pStyle w:val="Glava"/>
        <w:tabs>
          <w:tab w:val="clear" w:pos="4536"/>
          <w:tab w:val="clear" w:pos="9072"/>
        </w:tabs>
        <w:rPr>
          <w:rFonts w:ascii="Times New Roman" w:hAnsi="Times New Roman" w:cs="Times New Roman"/>
          <w:b/>
          <w:sz w:val="24"/>
          <w:szCs w:val="24"/>
        </w:rPr>
      </w:pPr>
    </w:p>
    <w:p w14:paraId="25A2D0C7" w14:textId="7230208E" w:rsidR="007005F0" w:rsidRDefault="007005F0" w:rsidP="00826AD9">
      <w:pPr>
        <w:pStyle w:val="Glava"/>
        <w:tabs>
          <w:tab w:val="clear" w:pos="4536"/>
          <w:tab w:val="clear" w:pos="9072"/>
        </w:tabs>
        <w:rPr>
          <w:rFonts w:ascii="Times New Roman" w:hAnsi="Times New Roman" w:cs="Times New Roman"/>
          <w:b/>
          <w:sz w:val="24"/>
          <w:szCs w:val="24"/>
        </w:rPr>
      </w:pPr>
    </w:p>
    <w:p w14:paraId="3B5DE59E" w14:textId="1C3EA5F5" w:rsidR="007005F0" w:rsidRDefault="007005F0" w:rsidP="00826AD9">
      <w:pPr>
        <w:pStyle w:val="Glava"/>
        <w:tabs>
          <w:tab w:val="clear" w:pos="4536"/>
          <w:tab w:val="clear" w:pos="9072"/>
        </w:tabs>
        <w:rPr>
          <w:rFonts w:ascii="Times New Roman" w:hAnsi="Times New Roman" w:cs="Times New Roman"/>
          <w:b/>
          <w:sz w:val="24"/>
          <w:szCs w:val="24"/>
        </w:rPr>
      </w:pPr>
    </w:p>
    <w:p w14:paraId="2A716D64" w14:textId="5C7E5072" w:rsidR="007005F0" w:rsidRDefault="007005F0" w:rsidP="00826AD9">
      <w:pPr>
        <w:pStyle w:val="Glava"/>
        <w:tabs>
          <w:tab w:val="clear" w:pos="4536"/>
          <w:tab w:val="clear" w:pos="9072"/>
        </w:tabs>
        <w:rPr>
          <w:rFonts w:ascii="Times New Roman" w:hAnsi="Times New Roman" w:cs="Times New Roman"/>
          <w:b/>
          <w:sz w:val="24"/>
          <w:szCs w:val="24"/>
        </w:rPr>
      </w:pPr>
    </w:p>
    <w:p w14:paraId="74E10B50" w14:textId="787BFD76" w:rsidR="007005F0" w:rsidRDefault="007005F0" w:rsidP="00826AD9">
      <w:pPr>
        <w:pStyle w:val="Glava"/>
        <w:tabs>
          <w:tab w:val="clear" w:pos="4536"/>
          <w:tab w:val="clear" w:pos="9072"/>
        </w:tabs>
        <w:rPr>
          <w:rFonts w:ascii="Times New Roman" w:hAnsi="Times New Roman" w:cs="Times New Roman"/>
          <w:b/>
          <w:sz w:val="24"/>
          <w:szCs w:val="24"/>
        </w:rPr>
      </w:pPr>
    </w:p>
    <w:p w14:paraId="47B78C61" w14:textId="312E2F5A" w:rsidR="007005F0" w:rsidRDefault="007005F0" w:rsidP="00826AD9">
      <w:pPr>
        <w:pStyle w:val="Glava"/>
        <w:tabs>
          <w:tab w:val="clear" w:pos="4536"/>
          <w:tab w:val="clear" w:pos="9072"/>
        </w:tabs>
        <w:rPr>
          <w:rFonts w:ascii="Times New Roman" w:hAnsi="Times New Roman" w:cs="Times New Roman"/>
          <w:b/>
          <w:sz w:val="24"/>
          <w:szCs w:val="24"/>
        </w:rPr>
      </w:pPr>
    </w:p>
    <w:p w14:paraId="53DB626B" w14:textId="77777777" w:rsidR="00DE0227" w:rsidRDefault="00DE0227" w:rsidP="00826AD9">
      <w:pPr>
        <w:pStyle w:val="Glava"/>
        <w:tabs>
          <w:tab w:val="clear" w:pos="4536"/>
          <w:tab w:val="clear" w:pos="9072"/>
        </w:tabs>
        <w:rPr>
          <w:rFonts w:ascii="Times New Roman" w:hAnsi="Times New Roman" w:cs="Times New Roman"/>
          <w:b/>
          <w:sz w:val="24"/>
          <w:szCs w:val="24"/>
        </w:rPr>
      </w:pPr>
    </w:p>
    <w:p w14:paraId="4CC895EF" w14:textId="462CCE36" w:rsidR="007005F0" w:rsidRDefault="007005F0" w:rsidP="00826AD9">
      <w:pPr>
        <w:pStyle w:val="Glava"/>
        <w:tabs>
          <w:tab w:val="clear" w:pos="4536"/>
          <w:tab w:val="clear" w:pos="9072"/>
        </w:tabs>
        <w:rPr>
          <w:rFonts w:ascii="Times New Roman" w:hAnsi="Times New Roman" w:cs="Times New Roman"/>
          <w:b/>
          <w:sz w:val="24"/>
          <w:szCs w:val="24"/>
        </w:rPr>
      </w:pPr>
    </w:p>
    <w:p w14:paraId="3FEFC608" w14:textId="6C8D07A1" w:rsidR="007005F0" w:rsidRDefault="007005F0" w:rsidP="00826AD9">
      <w:pPr>
        <w:pStyle w:val="Glava"/>
        <w:tabs>
          <w:tab w:val="clear" w:pos="4536"/>
          <w:tab w:val="clear" w:pos="9072"/>
        </w:tabs>
        <w:rPr>
          <w:rFonts w:ascii="Times New Roman" w:hAnsi="Times New Roman" w:cs="Times New Roman"/>
          <w:b/>
          <w:sz w:val="24"/>
          <w:szCs w:val="24"/>
        </w:rPr>
      </w:pPr>
    </w:p>
    <w:p w14:paraId="796AACD0" w14:textId="0C749530" w:rsidR="007005F0" w:rsidRDefault="007005F0" w:rsidP="00826AD9">
      <w:pPr>
        <w:pStyle w:val="Glava"/>
        <w:tabs>
          <w:tab w:val="clear" w:pos="4536"/>
          <w:tab w:val="clear" w:pos="9072"/>
        </w:tabs>
        <w:rPr>
          <w:rFonts w:ascii="Times New Roman" w:hAnsi="Times New Roman" w:cs="Times New Roman"/>
          <w:b/>
          <w:sz w:val="24"/>
          <w:szCs w:val="24"/>
        </w:rPr>
      </w:pPr>
    </w:p>
    <w:p w14:paraId="6F8BFC05" w14:textId="685044C0" w:rsidR="007005F0" w:rsidRDefault="007005F0" w:rsidP="00826AD9">
      <w:pPr>
        <w:pStyle w:val="Glava"/>
        <w:tabs>
          <w:tab w:val="clear" w:pos="4536"/>
          <w:tab w:val="clear" w:pos="9072"/>
        </w:tabs>
        <w:rPr>
          <w:rFonts w:ascii="Times New Roman" w:hAnsi="Times New Roman" w:cs="Times New Roman"/>
          <w:b/>
          <w:sz w:val="24"/>
          <w:szCs w:val="24"/>
        </w:rPr>
      </w:pPr>
    </w:p>
    <w:p w14:paraId="6A6A5A2E" w14:textId="0D128E26" w:rsidR="007005F0" w:rsidRDefault="007005F0" w:rsidP="00826AD9">
      <w:pPr>
        <w:pStyle w:val="Glava"/>
        <w:tabs>
          <w:tab w:val="clear" w:pos="4536"/>
          <w:tab w:val="clear" w:pos="9072"/>
        </w:tabs>
        <w:rPr>
          <w:rFonts w:ascii="Times New Roman" w:hAnsi="Times New Roman" w:cs="Times New Roman"/>
          <w:b/>
          <w:sz w:val="24"/>
          <w:szCs w:val="24"/>
        </w:rPr>
      </w:pPr>
    </w:p>
    <w:p w14:paraId="1BE40FD0" w14:textId="173F6765" w:rsidR="007005F0" w:rsidRDefault="007005F0" w:rsidP="00826AD9">
      <w:pPr>
        <w:pStyle w:val="Glava"/>
        <w:tabs>
          <w:tab w:val="clear" w:pos="4536"/>
          <w:tab w:val="clear" w:pos="9072"/>
        </w:tabs>
        <w:rPr>
          <w:rFonts w:ascii="Times New Roman" w:hAnsi="Times New Roman" w:cs="Times New Roman"/>
          <w:b/>
          <w:sz w:val="24"/>
          <w:szCs w:val="24"/>
        </w:rPr>
      </w:pPr>
    </w:p>
    <w:p w14:paraId="766E5672" w14:textId="77777777" w:rsidR="007005F0" w:rsidRPr="00490E15" w:rsidRDefault="007005F0" w:rsidP="00826AD9">
      <w:pPr>
        <w:pStyle w:val="Glava"/>
        <w:tabs>
          <w:tab w:val="clear" w:pos="4536"/>
          <w:tab w:val="clear" w:pos="9072"/>
        </w:tabs>
        <w:rPr>
          <w:rFonts w:ascii="Times New Roman" w:hAnsi="Times New Roman" w:cs="Times New Roman"/>
          <w:b/>
          <w:sz w:val="24"/>
          <w:szCs w:val="24"/>
        </w:rPr>
      </w:pPr>
    </w:p>
    <w:p w14:paraId="0C447286" w14:textId="3E1A242C" w:rsidR="00D90388" w:rsidRDefault="00D90388" w:rsidP="00D90388">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 xml:space="preserve">Obrazec št. </w:t>
      </w:r>
      <w:r w:rsidR="00801B33">
        <w:rPr>
          <w:rFonts w:ascii="Times New Roman" w:hAnsi="Times New Roman" w:cs="Times New Roman"/>
          <w:sz w:val="24"/>
          <w:szCs w:val="24"/>
        </w:rPr>
        <w:t>1</w:t>
      </w:r>
      <w:r w:rsidR="00DE0227">
        <w:rPr>
          <w:rFonts w:ascii="Times New Roman" w:hAnsi="Times New Roman" w:cs="Times New Roman"/>
          <w:sz w:val="24"/>
          <w:szCs w:val="24"/>
        </w:rPr>
        <w:t>2</w:t>
      </w:r>
    </w:p>
    <w:p w14:paraId="38EA256B" w14:textId="77777777" w:rsidR="00D90388" w:rsidRPr="009767AF" w:rsidRDefault="00D90388" w:rsidP="00D90388">
      <w:pPr>
        <w:pStyle w:val="Telobesedila"/>
        <w:rPr>
          <w:bCs/>
        </w:rPr>
      </w:pPr>
    </w:p>
    <w:p w14:paraId="09AA5031" w14:textId="77777777" w:rsidR="00D90388" w:rsidRPr="009767AF" w:rsidRDefault="00D90388" w:rsidP="00D903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9767AF">
        <w:rPr>
          <w:rFonts w:ascii="Times New Roman" w:hAnsi="Times New Roman" w:cs="Times New Roman"/>
          <w:sz w:val="24"/>
          <w:szCs w:val="24"/>
        </w:rPr>
        <w:t>Izjava o nastopu s podizvajalci</w:t>
      </w:r>
    </w:p>
    <w:p w14:paraId="65D324DE" w14:textId="512C54EF"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xml:space="preserve">Pri izvedbi javnega naročila </w:t>
      </w:r>
      <w:r w:rsidRPr="00FE2E96">
        <w:rPr>
          <w:rFonts w:ascii="Times New Roman" w:hAnsi="Times New Roman" w:cs="Times New Roman"/>
          <w:color w:val="000000"/>
          <w:sz w:val="24"/>
          <w:szCs w:val="24"/>
        </w:rPr>
        <w:t>»</w:t>
      </w:r>
      <w:r w:rsidR="000A2C48" w:rsidRPr="000A2C48">
        <w:rPr>
          <w:rFonts w:ascii="Times New Roman" w:hAnsi="Times New Roman" w:cs="Times New Roman"/>
          <w:b/>
          <w:bCs/>
          <w:sz w:val="24"/>
          <w:szCs w:val="24"/>
        </w:rPr>
        <w:t>Prevoz učencev iz občine Ljutomer v osnovne šole v šolskih letih 202</w:t>
      </w:r>
      <w:r w:rsidR="0073390F">
        <w:rPr>
          <w:rFonts w:ascii="Times New Roman" w:hAnsi="Times New Roman" w:cs="Times New Roman"/>
          <w:b/>
          <w:bCs/>
          <w:sz w:val="24"/>
          <w:szCs w:val="24"/>
        </w:rPr>
        <w:t>5</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6</w:t>
      </w:r>
      <w:r w:rsidR="000A2C48" w:rsidRPr="000A2C48">
        <w:rPr>
          <w:rFonts w:ascii="Times New Roman" w:hAnsi="Times New Roman" w:cs="Times New Roman"/>
          <w:b/>
          <w:bCs/>
          <w:sz w:val="24"/>
          <w:szCs w:val="24"/>
        </w:rPr>
        <w:t>, 202</w:t>
      </w:r>
      <w:r w:rsidR="0073390F">
        <w:rPr>
          <w:rFonts w:ascii="Times New Roman" w:hAnsi="Times New Roman" w:cs="Times New Roman"/>
          <w:b/>
          <w:bCs/>
          <w:sz w:val="24"/>
          <w:szCs w:val="24"/>
        </w:rPr>
        <w:t>6</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7</w:t>
      </w:r>
      <w:r w:rsidR="000A2C48" w:rsidRPr="000A2C48">
        <w:rPr>
          <w:rFonts w:ascii="Times New Roman" w:hAnsi="Times New Roman" w:cs="Times New Roman"/>
          <w:b/>
          <w:bCs/>
          <w:sz w:val="24"/>
          <w:szCs w:val="24"/>
        </w:rPr>
        <w:t xml:space="preserve"> in 202</w:t>
      </w:r>
      <w:r w:rsidR="0073390F">
        <w:rPr>
          <w:rFonts w:ascii="Times New Roman" w:hAnsi="Times New Roman" w:cs="Times New Roman"/>
          <w:b/>
          <w:bCs/>
          <w:sz w:val="24"/>
          <w:szCs w:val="24"/>
        </w:rPr>
        <w:t>7</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8</w:t>
      </w:r>
      <w:r w:rsidRPr="00FE2E96">
        <w:rPr>
          <w:rFonts w:ascii="Times New Roman" w:hAnsi="Times New Roman" w:cs="Times New Roman"/>
          <w:iCs/>
          <w:sz w:val="24"/>
          <w:szCs w:val="24"/>
        </w:rPr>
        <w:t>«</w:t>
      </w:r>
      <w:r w:rsidRPr="00FC4B2F">
        <w:rPr>
          <w:rFonts w:ascii="Times New Roman" w:hAnsi="Times New Roman" w:cs="Times New Roman"/>
          <w:sz w:val="24"/>
          <w:szCs w:val="24"/>
        </w:rPr>
        <w:t xml:space="preserve"> </w:t>
      </w:r>
      <w:r w:rsidRPr="009767AF">
        <w:rPr>
          <w:rFonts w:ascii="Times New Roman" w:hAnsi="Times New Roman" w:cs="Times New Roman"/>
          <w:color w:val="000000"/>
          <w:sz w:val="24"/>
          <w:szCs w:val="24"/>
        </w:rPr>
        <w:t>izjavljamo, da (ustrezno označi in izpolni):</w:t>
      </w:r>
    </w:p>
    <w:p w14:paraId="703A33E9" w14:textId="77777777" w:rsidR="00D90388" w:rsidRPr="009767AF" w:rsidRDefault="00D90388" w:rsidP="00D90388">
      <w:pPr>
        <w:spacing w:before="120" w:after="120" w:line="240" w:lineRule="auto"/>
        <w:jc w:val="both"/>
        <w:rPr>
          <w:rFonts w:ascii="Times New Roman" w:hAnsi="Times New Roman" w:cs="Times New Roman"/>
          <w:sz w:val="24"/>
          <w:szCs w:val="24"/>
        </w:rPr>
      </w:pPr>
      <w:r w:rsidRPr="009767AF">
        <w:rPr>
          <w:rFonts w:ascii="Times New Roman" w:hAnsi="Times New Roman" w:cs="Times New Roman"/>
          <w:b/>
          <w:bCs/>
          <w:color w:val="000000"/>
          <w:sz w:val="24"/>
          <w:szCs w:val="24"/>
        </w:rPr>
        <w:t>[   ] ne nastopamo s podizvajalci</w:t>
      </w:r>
    </w:p>
    <w:p w14:paraId="03E654A1" w14:textId="77777777" w:rsidR="00D90388" w:rsidRPr="009767AF" w:rsidRDefault="00D90388" w:rsidP="00D90388">
      <w:pPr>
        <w:spacing w:before="120" w:after="120" w:line="240" w:lineRule="auto"/>
        <w:jc w:val="both"/>
        <w:rPr>
          <w:rFonts w:ascii="Times New Roman" w:hAnsi="Times New Roman" w:cs="Times New Roman"/>
          <w:sz w:val="24"/>
          <w:szCs w:val="24"/>
        </w:rPr>
      </w:pPr>
      <w:r w:rsidRPr="009767AF">
        <w:rPr>
          <w:rFonts w:ascii="Times New Roman" w:hAnsi="Times New Roman" w:cs="Times New Roman"/>
          <w:b/>
          <w:bCs/>
          <w:color w:val="000000"/>
          <w:sz w:val="24"/>
          <w:szCs w:val="24"/>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5"/>
        <w:gridCol w:w="6095"/>
      </w:tblGrid>
      <w:tr w:rsidR="00D90388" w:rsidRPr="009767AF" w14:paraId="5C7E37A6" w14:textId="77777777" w:rsidTr="00D65E8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6495604" w14:textId="77777777" w:rsidR="00D90388" w:rsidRPr="009767AF" w:rsidRDefault="00D90388" w:rsidP="00D65E8D">
            <w:pPr>
              <w:jc w:val="right"/>
              <w:rPr>
                <w:rFonts w:ascii="Times New Roman" w:hAnsi="Times New Roman" w:cs="Times New Roman"/>
                <w:sz w:val="24"/>
                <w:szCs w:val="24"/>
              </w:rPr>
            </w:pPr>
            <w:r w:rsidRPr="009767AF">
              <w:rPr>
                <w:rFonts w:ascii="Times New Roman" w:hAnsi="Times New Roman" w:cs="Times New Roman"/>
                <w:b/>
                <w:bCs/>
                <w:color w:val="000000"/>
                <w:position w:val="-2"/>
                <w:sz w:val="24"/>
                <w:szCs w:val="24"/>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675B3C4"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r>
      <w:tr w:rsidR="00D90388" w:rsidRPr="009767AF" w14:paraId="4948778F" w14:textId="77777777" w:rsidTr="00D65E8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29C626" w14:textId="77777777" w:rsidR="00D90388" w:rsidRPr="009767AF" w:rsidRDefault="00D90388" w:rsidP="00D65E8D">
            <w:pPr>
              <w:jc w:val="right"/>
              <w:rPr>
                <w:rFonts w:ascii="Times New Roman" w:hAnsi="Times New Roman" w:cs="Times New Roman"/>
                <w:sz w:val="24"/>
                <w:szCs w:val="24"/>
              </w:rPr>
            </w:pPr>
            <w:r w:rsidRPr="009767AF">
              <w:rPr>
                <w:rFonts w:ascii="Times New Roman" w:hAnsi="Times New Roman" w:cs="Times New Roman"/>
                <w:b/>
                <w:bCs/>
                <w:color w:val="000000"/>
                <w:position w:val="-2"/>
                <w:sz w:val="24"/>
                <w:szCs w:val="24"/>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A3A0C1" w14:textId="77777777" w:rsidR="00D90388" w:rsidRPr="009767AF" w:rsidRDefault="00D90388" w:rsidP="00D65E8D">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Opis del, ki jih bo izvedel podizvajalec:</w:t>
            </w:r>
          </w:p>
          <w:p w14:paraId="225AFD2F" w14:textId="77777777" w:rsidR="00D90388" w:rsidRPr="009767AF" w:rsidRDefault="00D90388" w:rsidP="00D65E8D">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p w14:paraId="17AFAB39" w14:textId="77777777" w:rsidR="00D90388" w:rsidRPr="009767AF" w:rsidRDefault="00D90388" w:rsidP="00D65E8D">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končne ponudbe vrednosti, ki jo bo izvedel podizvajalec: ____</w:t>
            </w:r>
          </w:p>
        </w:tc>
      </w:tr>
      <w:tr w:rsidR="00D90388" w:rsidRPr="009767AF" w14:paraId="580F0CF7" w14:textId="77777777" w:rsidTr="00D65E8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1F7838" w14:textId="77777777" w:rsidR="00D90388" w:rsidRPr="009767AF" w:rsidRDefault="00D90388" w:rsidP="00D65E8D">
            <w:pPr>
              <w:jc w:val="right"/>
              <w:rPr>
                <w:rFonts w:ascii="Times New Roman" w:hAnsi="Times New Roman" w:cs="Times New Roman"/>
                <w:sz w:val="24"/>
                <w:szCs w:val="24"/>
              </w:rPr>
            </w:pPr>
            <w:r w:rsidRPr="009767AF">
              <w:rPr>
                <w:rFonts w:ascii="Times New Roman" w:hAnsi="Times New Roman" w:cs="Times New Roman"/>
                <w:b/>
                <w:bCs/>
                <w:color w:val="000000"/>
                <w:position w:val="-2"/>
                <w:sz w:val="24"/>
                <w:szCs w:val="24"/>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E54034A"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r>
      <w:tr w:rsidR="00D90388" w:rsidRPr="009767AF" w14:paraId="125AA421" w14:textId="77777777" w:rsidTr="00D65E8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4714CD3" w14:textId="77777777" w:rsidR="00D90388" w:rsidRPr="009767AF" w:rsidRDefault="00D90388" w:rsidP="00D65E8D">
            <w:pPr>
              <w:jc w:val="right"/>
              <w:rPr>
                <w:rFonts w:ascii="Times New Roman" w:hAnsi="Times New Roman" w:cs="Times New Roman"/>
                <w:sz w:val="24"/>
                <w:szCs w:val="24"/>
              </w:rPr>
            </w:pPr>
            <w:r w:rsidRPr="009767AF">
              <w:rPr>
                <w:rFonts w:ascii="Times New Roman" w:hAnsi="Times New Roman" w:cs="Times New Roman"/>
                <w:b/>
                <w:bCs/>
                <w:color w:val="000000"/>
                <w:position w:val="-2"/>
                <w:sz w:val="24"/>
                <w:szCs w:val="24"/>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99D267A" w14:textId="77777777" w:rsidR="00D90388" w:rsidRPr="009767AF" w:rsidRDefault="00D90388" w:rsidP="00D65E8D">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Opis del, ki jih bo izvedel podizvajalec:</w:t>
            </w:r>
          </w:p>
          <w:p w14:paraId="3CD9D868" w14:textId="77777777" w:rsidR="00D90388" w:rsidRPr="009767AF" w:rsidRDefault="00D90388" w:rsidP="00D65E8D">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p w14:paraId="0C4FEF91" w14:textId="77777777" w:rsidR="00D90388" w:rsidRPr="009767AF" w:rsidRDefault="00D90388" w:rsidP="00D65E8D">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končne ponudbe vrednosti, ki jo bo izvedel podizvajalec: ____</w:t>
            </w:r>
          </w:p>
          <w:p w14:paraId="71A642B9" w14:textId="77777777" w:rsidR="00D90388" w:rsidRPr="009767AF" w:rsidRDefault="00D90388" w:rsidP="00D65E8D">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r>
    </w:tbl>
    <w:p w14:paraId="3A572F46" w14:textId="77777777" w:rsidR="00D90388" w:rsidRDefault="00D90388" w:rsidP="00D90388">
      <w:pPr>
        <w:spacing w:before="225" w:after="225" w:line="240" w:lineRule="auto"/>
        <w:jc w:val="both"/>
        <w:rPr>
          <w:rFonts w:ascii="Times New Roman" w:hAnsi="Times New Roman" w:cs="Times New Roman"/>
          <w:color w:val="000000"/>
          <w:sz w:val="24"/>
          <w:szCs w:val="24"/>
        </w:rPr>
      </w:pPr>
      <w:r w:rsidRPr="009767AF">
        <w:rPr>
          <w:rFonts w:ascii="Times New Roman" w:hAnsi="Times New Roman" w:cs="Times New Roman"/>
          <w:color w:val="000000"/>
          <w:sz w:val="24"/>
          <w:szCs w:val="24"/>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DBD6D7E" w14:textId="77777777" w:rsidR="00D90388" w:rsidRPr="009767AF" w:rsidRDefault="00D90388" w:rsidP="00D90388">
      <w:pPr>
        <w:spacing w:before="225" w:after="225" w:line="240" w:lineRule="auto"/>
        <w:jc w:val="both"/>
        <w:rPr>
          <w:rFonts w:ascii="Times New Roman" w:hAnsi="Times New Roman" w:cs="Times New Roman"/>
          <w:sz w:val="24"/>
          <w:szCs w:val="24"/>
        </w:rPr>
      </w:pPr>
      <w:r>
        <w:rPr>
          <w:rFonts w:ascii="Times New Roman" w:hAnsi="Times New Roman" w:cs="Times New Roman"/>
          <w:sz w:val="24"/>
          <w:szCs w:val="24"/>
        </w:rPr>
        <w:t>Priloga: - priložen izpolnjen ESPD obrazec za vsakega podizvajalca (79. čl. ZJN-3)</w:t>
      </w:r>
    </w:p>
    <w:tbl>
      <w:tblPr>
        <w:tblStyle w:val="NormalTablePHPDOCX"/>
        <w:tblW w:w="8745" w:type="dxa"/>
        <w:tblInd w:w="108" w:type="dxa"/>
        <w:tblLook w:val="04A0" w:firstRow="1" w:lastRow="0" w:firstColumn="1" w:lastColumn="0" w:noHBand="0" w:noVBand="1"/>
      </w:tblPr>
      <w:tblGrid>
        <w:gridCol w:w="4080"/>
        <w:gridCol w:w="4665"/>
      </w:tblGrid>
      <w:tr w:rsidR="00D90388" w:rsidRPr="009767AF" w14:paraId="6696AFAA" w14:textId="77777777" w:rsidTr="00D65E8D">
        <w:tc>
          <w:tcPr>
            <w:tcW w:w="4080" w:type="dxa"/>
            <w:tcMar>
              <w:top w:w="135" w:type="dxa"/>
              <w:bottom w:w="135" w:type="dxa"/>
            </w:tcMar>
            <w:vAlign w:val="center"/>
          </w:tcPr>
          <w:p w14:paraId="271E452E"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000000"/>
                <w:position w:val="-2"/>
                <w:sz w:val="24"/>
                <w:szCs w:val="24"/>
              </w:rPr>
              <w:t>Kraj in datum:</w:t>
            </w:r>
          </w:p>
        </w:tc>
        <w:tc>
          <w:tcPr>
            <w:tcW w:w="0" w:type="auto"/>
            <w:tcMar>
              <w:top w:w="135" w:type="dxa"/>
              <w:bottom w:w="135" w:type="dxa"/>
            </w:tcMar>
            <w:vAlign w:val="center"/>
          </w:tcPr>
          <w:p w14:paraId="4F50B759"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000000"/>
                <w:position w:val="-2"/>
                <w:sz w:val="24"/>
                <w:szCs w:val="24"/>
              </w:rPr>
              <w:t>Ime in priimek: _____________________</w:t>
            </w:r>
          </w:p>
        </w:tc>
      </w:tr>
      <w:tr w:rsidR="00D90388" w:rsidRPr="009767AF" w14:paraId="77FFBF9F" w14:textId="77777777" w:rsidTr="00D65E8D">
        <w:tc>
          <w:tcPr>
            <w:tcW w:w="4080" w:type="dxa"/>
            <w:tcMar>
              <w:top w:w="135" w:type="dxa"/>
              <w:bottom w:w="135" w:type="dxa"/>
            </w:tcMar>
            <w:vAlign w:val="center"/>
          </w:tcPr>
          <w:p w14:paraId="3DDE00E6"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c>
          <w:tcPr>
            <w:tcW w:w="0" w:type="auto"/>
            <w:tcMar>
              <w:top w:w="135" w:type="dxa"/>
              <w:bottom w:w="135" w:type="dxa"/>
            </w:tcMar>
            <w:vAlign w:val="center"/>
          </w:tcPr>
          <w:p w14:paraId="08D53FDD"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A9A9A9"/>
                <w:position w:val="-2"/>
                <w:sz w:val="24"/>
                <w:szCs w:val="24"/>
              </w:rPr>
              <w:t>(žig in podpis)</w:t>
            </w:r>
          </w:p>
        </w:tc>
      </w:tr>
    </w:tbl>
    <w:p w14:paraId="786C6B32" w14:textId="77777777" w:rsidR="00D90388" w:rsidRDefault="00D90388" w:rsidP="00D90388">
      <w:pPr>
        <w:spacing w:after="0" w:line="240" w:lineRule="auto"/>
        <w:jc w:val="both"/>
        <w:rPr>
          <w:rFonts w:ascii="Times New Roman" w:hAnsi="Times New Roman" w:cs="Times New Roman"/>
          <w:i/>
          <w:iCs/>
          <w:color w:val="000000"/>
          <w:sz w:val="24"/>
          <w:szCs w:val="24"/>
          <w:u w:val="single"/>
        </w:rPr>
      </w:pPr>
    </w:p>
    <w:p w14:paraId="725968AE" w14:textId="1CEF1D35" w:rsidR="00D90388" w:rsidRDefault="00D90388" w:rsidP="00D90388">
      <w:pPr>
        <w:spacing w:after="0" w:line="240" w:lineRule="auto"/>
        <w:jc w:val="both"/>
        <w:rPr>
          <w:rFonts w:ascii="Times New Roman" w:hAnsi="Times New Roman" w:cs="Times New Roman"/>
          <w:i/>
          <w:iCs/>
          <w:color w:val="000000"/>
          <w:sz w:val="24"/>
          <w:szCs w:val="24"/>
          <w:u w:val="single"/>
        </w:rPr>
      </w:pPr>
    </w:p>
    <w:p w14:paraId="6B11BD71" w14:textId="77777777" w:rsidR="00D90388" w:rsidRPr="00564DE5" w:rsidRDefault="00D90388" w:rsidP="00D90388">
      <w:pPr>
        <w:spacing w:after="0" w:line="240" w:lineRule="auto"/>
        <w:jc w:val="both"/>
        <w:rPr>
          <w:rFonts w:ascii="Times New Roman" w:hAnsi="Times New Roman" w:cs="Times New Roman"/>
          <w:i/>
          <w:iCs/>
          <w:color w:val="000000"/>
          <w:sz w:val="24"/>
          <w:szCs w:val="24"/>
          <w:u w:val="single"/>
        </w:rPr>
      </w:pPr>
      <w:r w:rsidRPr="009767AF">
        <w:rPr>
          <w:rFonts w:ascii="Times New Roman" w:hAnsi="Times New Roman" w:cs="Times New Roman"/>
          <w:i/>
          <w:iCs/>
          <w:color w:val="000000"/>
          <w:sz w:val="24"/>
          <w:szCs w:val="24"/>
          <w:u w:val="single"/>
        </w:rPr>
        <w:t>Opomba: </w:t>
      </w:r>
    </w:p>
    <w:p w14:paraId="229D76FD" w14:textId="77777777" w:rsidR="00D90388" w:rsidRPr="0073390F" w:rsidRDefault="00D90388" w:rsidP="00D90388">
      <w:pPr>
        <w:pStyle w:val="Odstavekseznama"/>
        <w:numPr>
          <w:ilvl w:val="0"/>
          <w:numId w:val="37"/>
        </w:numPr>
        <w:spacing w:after="0" w:line="240" w:lineRule="auto"/>
        <w:jc w:val="both"/>
        <w:rPr>
          <w:rFonts w:ascii="Times New Roman" w:hAnsi="Times New Roman" w:cs="Times New Roman"/>
          <w:sz w:val="24"/>
          <w:szCs w:val="24"/>
        </w:rPr>
      </w:pPr>
      <w:r w:rsidRPr="002D1145">
        <w:rPr>
          <w:rFonts w:ascii="Times New Roman" w:hAnsi="Times New Roman" w:cs="Times New Roman"/>
          <w:i/>
          <w:iCs/>
          <w:color w:val="000000"/>
          <w:sz w:val="24"/>
          <w:szCs w:val="24"/>
        </w:rPr>
        <w:t>V primeru, da ponudnik nastopa z več podizvajalci, se obrazec ustrezno razmnoži.</w:t>
      </w:r>
    </w:p>
    <w:p w14:paraId="5663871E" w14:textId="2AD55612" w:rsidR="0073390F" w:rsidRPr="002D1145" w:rsidRDefault="0073390F" w:rsidP="00D90388">
      <w:pPr>
        <w:pStyle w:val="Odstavekseznama"/>
        <w:numPr>
          <w:ilvl w:val="0"/>
          <w:numId w:val="37"/>
        </w:numPr>
        <w:spacing w:after="0" w:line="240" w:lineRule="auto"/>
        <w:jc w:val="both"/>
        <w:rPr>
          <w:rFonts w:ascii="Times New Roman" w:hAnsi="Times New Roman" w:cs="Times New Roman"/>
          <w:sz w:val="24"/>
          <w:szCs w:val="24"/>
        </w:rPr>
      </w:pPr>
      <w:r>
        <w:rPr>
          <w:rFonts w:ascii="Times New Roman" w:hAnsi="Times New Roman" w:cs="Times New Roman"/>
          <w:i/>
          <w:iCs/>
          <w:color w:val="000000"/>
          <w:sz w:val="24"/>
          <w:szCs w:val="24"/>
        </w:rPr>
        <w:t>Obvezna priloga k ponudbi.</w:t>
      </w:r>
    </w:p>
    <w:p w14:paraId="0DEA80C9" w14:textId="3DBE111A" w:rsidR="00D90388" w:rsidRPr="009767AF" w:rsidRDefault="00D90388" w:rsidP="00D90388">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1</w:t>
      </w:r>
      <w:r w:rsidR="00DE0227">
        <w:rPr>
          <w:rFonts w:ascii="Times New Roman" w:hAnsi="Times New Roman" w:cs="Times New Roman"/>
          <w:sz w:val="24"/>
          <w:szCs w:val="24"/>
        </w:rPr>
        <w:t>3</w:t>
      </w:r>
    </w:p>
    <w:p w14:paraId="785B4D52" w14:textId="77777777" w:rsidR="00D90388" w:rsidRDefault="00D90388" w:rsidP="00D90388">
      <w:pPr>
        <w:spacing w:after="0"/>
        <w:jc w:val="right"/>
        <w:rPr>
          <w:rFonts w:ascii="Times New Roman" w:hAnsi="Times New Roman" w:cs="Times New Roman"/>
          <w:sz w:val="24"/>
          <w:szCs w:val="24"/>
        </w:rPr>
      </w:pPr>
    </w:p>
    <w:p w14:paraId="61B24CBB" w14:textId="77777777" w:rsidR="00D90388" w:rsidRPr="009767AF" w:rsidRDefault="00D90388" w:rsidP="00D90388">
      <w:pPr>
        <w:spacing w:after="0"/>
        <w:jc w:val="right"/>
        <w:rPr>
          <w:rFonts w:ascii="Times New Roman" w:hAnsi="Times New Roman" w:cs="Times New Roman"/>
          <w:sz w:val="24"/>
          <w:szCs w:val="24"/>
        </w:rPr>
      </w:pPr>
    </w:p>
    <w:p w14:paraId="10368B36" w14:textId="77777777" w:rsidR="00D90388" w:rsidRPr="009767AF" w:rsidRDefault="00D90388" w:rsidP="00D903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9767AF">
        <w:rPr>
          <w:rFonts w:ascii="Times New Roman" w:hAnsi="Times New Roman" w:cs="Times New Roman"/>
          <w:sz w:val="24"/>
          <w:szCs w:val="24"/>
        </w:rPr>
        <w:t>Izjava podizvajalca</w:t>
      </w:r>
    </w:p>
    <w:p w14:paraId="178751F7" w14:textId="77777777" w:rsidR="00D90388" w:rsidRDefault="00D90388" w:rsidP="00D90388">
      <w:pPr>
        <w:spacing w:after="120"/>
        <w:rPr>
          <w:rFonts w:ascii="Times New Roman" w:hAnsi="Times New Roman" w:cs="Times New Roman"/>
          <w:sz w:val="24"/>
          <w:szCs w:val="24"/>
        </w:rPr>
      </w:pPr>
    </w:p>
    <w:p w14:paraId="3D601ED0" w14:textId="77777777" w:rsidR="00D90388" w:rsidRPr="009767AF" w:rsidRDefault="00D90388" w:rsidP="00D90388">
      <w:pPr>
        <w:spacing w:after="120"/>
        <w:rPr>
          <w:rFonts w:ascii="Times New Roman" w:hAnsi="Times New Roman" w:cs="Times New Roman"/>
          <w:sz w:val="24"/>
          <w:szCs w:val="24"/>
        </w:rPr>
      </w:pPr>
    </w:p>
    <w:p w14:paraId="2B8AE03D" w14:textId="4F7C76BC"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xml:space="preserve">V zvezi z javnim naročilom </w:t>
      </w:r>
      <w:r w:rsidRPr="00FE2E96">
        <w:rPr>
          <w:rFonts w:ascii="Times New Roman" w:hAnsi="Times New Roman" w:cs="Times New Roman"/>
          <w:color w:val="000000"/>
          <w:sz w:val="24"/>
          <w:szCs w:val="24"/>
        </w:rPr>
        <w:t>»</w:t>
      </w:r>
      <w:r w:rsidR="000A2C48" w:rsidRPr="000A2C48">
        <w:rPr>
          <w:rFonts w:ascii="Times New Roman" w:hAnsi="Times New Roman" w:cs="Times New Roman"/>
          <w:b/>
          <w:bCs/>
          <w:sz w:val="24"/>
          <w:szCs w:val="24"/>
        </w:rPr>
        <w:t>Prevoz učencev iz občine Ljutomer v osnovne šole v šolskih letih 202</w:t>
      </w:r>
      <w:r w:rsidR="0073390F">
        <w:rPr>
          <w:rFonts w:ascii="Times New Roman" w:hAnsi="Times New Roman" w:cs="Times New Roman"/>
          <w:b/>
          <w:bCs/>
          <w:sz w:val="24"/>
          <w:szCs w:val="24"/>
        </w:rPr>
        <w:t>5</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6</w:t>
      </w:r>
      <w:r w:rsidR="000A2C48" w:rsidRPr="000A2C48">
        <w:rPr>
          <w:rFonts w:ascii="Times New Roman" w:hAnsi="Times New Roman" w:cs="Times New Roman"/>
          <w:b/>
          <w:bCs/>
          <w:sz w:val="24"/>
          <w:szCs w:val="24"/>
        </w:rPr>
        <w:t>, 202</w:t>
      </w:r>
      <w:r w:rsidR="0073390F">
        <w:rPr>
          <w:rFonts w:ascii="Times New Roman" w:hAnsi="Times New Roman" w:cs="Times New Roman"/>
          <w:b/>
          <w:bCs/>
          <w:sz w:val="24"/>
          <w:szCs w:val="24"/>
        </w:rPr>
        <w:t>6</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7</w:t>
      </w:r>
      <w:r w:rsidR="000A2C48" w:rsidRPr="000A2C48">
        <w:rPr>
          <w:rFonts w:ascii="Times New Roman" w:hAnsi="Times New Roman" w:cs="Times New Roman"/>
          <w:b/>
          <w:bCs/>
          <w:sz w:val="24"/>
          <w:szCs w:val="24"/>
        </w:rPr>
        <w:t xml:space="preserve"> in 202</w:t>
      </w:r>
      <w:r w:rsidR="0073390F">
        <w:rPr>
          <w:rFonts w:ascii="Times New Roman" w:hAnsi="Times New Roman" w:cs="Times New Roman"/>
          <w:b/>
          <w:bCs/>
          <w:sz w:val="24"/>
          <w:szCs w:val="24"/>
        </w:rPr>
        <w:t>7</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8</w:t>
      </w:r>
      <w:r w:rsidRPr="00FE2E96">
        <w:rPr>
          <w:rFonts w:ascii="Times New Roman" w:hAnsi="Times New Roman" w:cs="Times New Roman"/>
          <w:iCs/>
          <w:sz w:val="24"/>
          <w:szCs w:val="24"/>
        </w:rPr>
        <w:t>«</w:t>
      </w:r>
      <w:r>
        <w:rPr>
          <w:rFonts w:ascii="Times New Roman" w:hAnsi="Times New Roman" w:cs="Times New Roman"/>
          <w:iCs/>
          <w:sz w:val="24"/>
          <w:szCs w:val="24"/>
        </w:rPr>
        <w:t>,</w:t>
      </w:r>
    </w:p>
    <w:p w14:paraId="09C9535D"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izjavljamo, da bomo v primeru izbire gospodarskega subjekta sodelovali pri izvedbi predmeta javnega naročila z deli v vrednosti _______________ EUR v skladu z razpisnimi pogoji.</w:t>
      </w:r>
    </w:p>
    <w:p w14:paraId="0B8FCA0A" w14:textId="77777777" w:rsidR="00D90388" w:rsidRDefault="00D90388" w:rsidP="00D90388">
      <w:pPr>
        <w:spacing w:before="225" w:after="225" w:line="240" w:lineRule="auto"/>
        <w:jc w:val="both"/>
        <w:rPr>
          <w:rFonts w:ascii="Times New Roman" w:hAnsi="Times New Roman" w:cs="Times New Roman"/>
          <w:color w:val="000000"/>
          <w:sz w:val="24"/>
          <w:szCs w:val="24"/>
        </w:rPr>
      </w:pPr>
    </w:p>
    <w:p w14:paraId="26469E67"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Izjavljamo (ustrezno označi):</w:t>
      </w:r>
    </w:p>
    <w:p w14:paraId="7E3794CE"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 DA zahtevamo izvedbo neposrednih plačil, in zato podajamo soglasje, da sme naročnik namesto glavnega izvajalca poravnati obveznosti glavnega izvajalca, ki nastanejo pri izvajanju javnega naročila do nas kot podizvajalca.</w:t>
      </w:r>
    </w:p>
    <w:p w14:paraId="3554964D"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 NE zahtevamo izvedbe neposrednih plačil.</w:t>
      </w:r>
    </w:p>
    <w:p w14:paraId="0916DE5E" w14:textId="77777777" w:rsidR="00D90388" w:rsidRDefault="00D90388" w:rsidP="00D90388">
      <w:pPr>
        <w:spacing w:before="225" w:after="225" w:line="240" w:lineRule="auto"/>
        <w:jc w:val="both"/>
        <w:rPr>
          <w:rFonts w:ascii="Times New Roman" w:hAnsi="Times New Roman" w:cs="Times New Roman"/>
          <w:color w:val="000000"/>
          <w:sz w:val="24"/>
          <w:szCs w:val="24"/>
        </w:rPr>
      </w:pPr>
      <w:r w:rsidRPr="009767AF">
        <w:rPr>
          <w:rFonts w:ascii="Times New Roman" w:hAnsi="Times New Roman" w:cs="Times New Roman"/>
          <w:color w:val="000000"/>
          <w:sz w:val="24"/>
          <w:szCs w:val="24"/>
        </w:rPr>
        <w:t> </w:t>
      </w:r>
    </w:p>
    <w:p w14:paraId="4D5D802F" w14:textId="77777777" w:rsidR="00D90388" w:rsidRPr="009767AF" w:rsidRDefault="00D90388" w:rsidP="00D90388">
      <w:pPr>
        <w:spacing w:before="225" w:after="225" w:line="240" w:lineRule="auto"/>
        <w:jc w:val="both"/>
        <w:rPr>
          <w:rFonts w:ascii="Times New Roman" w:hAnsi="Times New Roman" w:cs="Times New Roman"/>
          <w:sz w:val="24"/>
          <w:szCs w:val="24"/>
        </w:rPr>
      </w:pPr>
    </w:p>
    <w:p w14:paraId="170B6238"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w:t>
      </w:r>
    </w:p>
    <w:tbl>
      <w:tblPr>
        <w:tblStyle w:val="NormalTablePHPDOCX"/>
        <w:tblW w:w="8745" w:type="dxa"/>
        <w:tblInd w:w="108" w:type="dxa"/>
        <w:tblLook w:val="04A0" w:firstRow="1" w:lastRow="0" w:firstColumn="1" w:lastColumn="0" w:noHBand="0" w:noVBand="1"/>
      </w:tblPr>
      <w:tblGrid>
        <w:gridCol w:w="4080"/>
        <w:gridCol w:w="4665"/>
      </w:tblGrid>
      <w:tr w:rsidR="00D90388" w:rsidRPr="009767AF" w14:paraId="5E5FBCDF" w14:textId="77777777" w:rsidTr="00D65E8D">
        <w:tc>
          <w:tcPr>
            <w:tcW w:w="4080" w:type="dxa"/>
            <w:tcMar>
              <w:top w:w="75" w:type="dxa"/>
              <w:bottom w:w="75" w:type="dxa"/>
            </w:tcMar>
            <w:vAlign w:val="center"/>
          </w:tcPr>
          <w:p w14:paraId="2AC3BB56"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31F6A68A"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000000"/>
                <w:position w:val="-2"/>
                <w:sz w:val="24"/>
                <w:szCs w:val="24"/>
              </w:rPr>
              <w:t>Ime in priimek: _____________________</w:t>
            </w:r>
          </w:p>
        </w:tc>
      </w:tr>
      <w:tr w:rsidR="00D90388" w:rsidRPr="009767AF" w14:paraId="22CF595F" w14:textId="77777777" w:rsidTr="00D65E8D">
        <w:tc>
          <w:tcPr>
            <w:tcW w:w="4080" w:type="dxa"/>
            <w:tcMar>
              <w:top w:w="75" w:type="dxa"/>
              <w:bottom w:w="75" w:type="dxa"/>
            </w:tcMar>
            <w:vAlign w:val="center"/>
          </w:tcPr>
          <w:p w14:paraId="19DD8E75"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c>
          <w:tcPr>
            <w:tcW w:w="0" w:type="auto"/>
            <w:tcMar>
              <w:top w:w="75" w:type="dxa"/>
              <w:bottom w:w="75" w:type="dxa"/>
            </w:tcMar>
            <w:vAlign w:val="center"/>
          </w:tcPr>
          <w:p w14:paraId="63AED101" w14:textId="77777777" w:rsidR="00D90388" w:rsidRPr="009767AF" w:rsidRDefault="00D90388" w:rsidP="00D65E8D">
            <w:pPr>
              <w:rPr>
                <w:rFonts w:ascii="Times New Roman" w:hAnsi="Times New Roman" w:cs="Times New Roman"/>
                <w:sz w:val="24"/>
                <w:szCs w:val="24"/>
              </w:rPr>
            </w:pPr>
          </w:p>
          <w:p w14:paraId="4494FD89" w14:textId="77777777" w:rsidR="00D90388" w:rsidRPr="009767AF" w:rsidRDefault="00D90388" w:rsidP="00D65E8D">
            <w:pPr>
              <w:jc w:val="center"/>
              <w:rPr>
                <w:rFonts w:ascii="Times New Roman" w:hAnsi="Times New Roman" w:cs="Times New Roman"/>
                <w:sz w:val="24"/>
                <w:szCs w:val="24"/>
              </w:rPr>
            </w:pPr>
            <w:r w:rsidRPr="009767AF">
              <w:rPr>
                <w:rFonts w:ascii="Times New Roman" w:hAnsi="Times New Roman" w:cs="Times New Roman"/>
                <w:color w:val="A9A9A9"/>
                <w:position w:val="-2"/>
                <w:sz w:val="24"/>
                <w:szCs w:val="24"/>
              </w:rPr>
              <w:t>(žig in podpis)</w:t>
            </w:r>
          </w:p>
        </w:tc>
      </w:tr>
    </w:tbl>
    <w:p w14:paraId="07A45ADF"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w:t>
      </w:r>
    </w:p>
    <w:p w14:paraId="473EC9D2" w14:textId="77777777" w:rsidR="00D90388" w:rsidRDefault="00D90388" w:rsidP="00D90388">
      <w:pPr>
        <w:spacing w:before="225" w:after="225" w:line="240" w:lineRule="auto"/>
        <w:jc w:val="both"/>
        <w:rPr>
          <w:rFonts w:ascii="Times New Roman" w:hAnsi="Times New Roman" w:cs="Times New Roman"/>
          <w:color w:val="000000"/>
          <w:sz w:val="24"/>
          <w:szCs w:val="24"/>
        </w:rPr>
      </w:pPr>
      <w:r w:rsidRPr="009767AF">
        <w:rPr>
          <w:rFonts w:ascii="Times New Roman" w:hAnsi="Times New Roman" w:cs="Times New Roman"/>
          <w:color w:val="000000"/>
          <w:sz w:val="24"/>
          <w:szCs w:val="24"/>
        </w:rPr>
        <w:t> </w:t>
      </w:r>
    </w:p>
    <w:p w14:paraId="4ED14897" w14:textId="77777777" w:rsidR="00D90388" w:rsidRDefault="00D90388" w:rsidP="00D90388">
      <w:pPr>
        <w:spacing w:before="225" w:after="225" w:line="240" w:lineRule="auto"/>
        <w:jc w:val="both"/>
        <w:rPr>
          <w:rFonts w:ascii="Times New Roman" w:hAnsi="Times New Roman" w:cs="Times New Roman"/>
          <w:color w:val="000000"/>
          <w:sz w:val="24"/>
          <w:szCs w:val="24"/>
        </w:rPr>
      </w:pPr>
    </w:p>
    <w:p w14:paraId="4DDAB7C0" w14:textId="77777777" w:rsidR="00D90388" w:rsidRPr="009767AF" w:rsidRDefault="00D90388" w:rsidP="00D90388">
      <w:pPr>
        <w:spacing w:before="225" w:after="225" w:line="240" w:lineRule="auto"/>
        <w:jc w:val="both"/>
        <w:rPr>
          <w:rFonts w:ascii="Times New Roman" w:hAnsi="Times New Roman" w:cs="Times New Roman"/>
          <w:sz w:val="24"/>
          <w:szCs w:val="24"/>
        </w:rPr>
      </w:pPr>
    </w:p>
    <w:p w14:paraId="5AC813FE"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w:t>
      </w:r>
    </w:p>
    <w:p w14:paraId="48B3EFE8"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b/>
          <w:bCs/>
          <w:i/>
          <w:iCs/>
          <w:color w:val="000000"/>
          <w:sz w:val="24"/>
          <w:szCs w:val="24"/>
          <w:u w:val="single"/>
        </w:rPr>
        <w:t>Opomba:</w:t>
      </w:r>
    </w:p>
    <w:p w14:paraId="3A07820E"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i/>
          <w:iCs/>
          <w:color w:val="000000"/>
          <w:sz w:val="24"/>
          <w:szCs w:val="24"/>
        </w:rPr>
        <w:t>V primeru večjega števila podizvajalcev se obrazec fotokopira.</w:t>
      </w:r>
    </w:p>
    <w:p w14:paraId="4D1526B5" w14:textId="77777777" w:rsidR="00D90388" w:rsidRDefault="00D90388" w:rsidP="00D90388">
      <w:pPr>
        <w:spacing w:after="0"/>
        <w:jc w:val="right"/>
        <w:rPr>
          <w:rFonts w:ascii="Times New Roman" w:hAnsi="Times New Roman" w:cs="Times New Roman"/>
          <w:sz w:val="24"/>
          <w:szCs w:val="24"/>
        </w:rPr>
      </w:pPr>
    </w:p>
    <w:p w14:paraId="3F7ABC81" w14:textId="77777777" w:rsidR="00D90388" w:rsidRDefault="00D90388" w:rsidP="00D90388">
      <w:pPr>
        <w:spacing w:after="0"/>
        <w:jc w:val="right"/>
        <w:rPr>
          <w:rFonts w:ascii="Times New Roman" w:hAnsi="Times New Roman" w:cs="Times New Roman"/>
          <w:sz w:val="24"/>
          <w:szCs w:val="24"/>
        </w:rPr>
      </w:pPr>
    </w:p>
    <w:p w14:paraId="629E7707" w14:textId="77777777" w:rsidR="00D90388" w:rsidRDefault="00D90388" w:rsidP="00D90388">
      <w:pPr>
        <w:spacing w:after="0"/>
        <w:rPr>
          <w:rFonts w:ascii="Times New Roman" w:hAnsi="Times New Roman" w:cs="Times New Roman"/>
          <w:sz w:val="24"/>
          <w:szCs w:val="24"/>
        </w:rPr>
      </w:pPr>
    </w:p>
    <w:p w14:paraId="74494366" w14:textId="68D977FB" w:rsidR="00D90388" w:rsidRDefault="00D90388" w:rsidP="00D90388">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1</w:t>
      </w:r>
      <w:r w:rsidR="00DE0227">
        <w:rPr>
          <w:rFonts w:ascii="Times New Roman" w:hAnsi="Times New Roman" w:cs="Times New Roman"/>
          <w:sz w:val="24"/>
          <w:szCs w:val="24"/>
        </w:rPr>
        <w:t>4</w:t>
      </w:r>
    </w:p>
    <w:p w14:paraId="39AB838F" w14:textId="77777777" w:rsidR="00D90388" w:rsidRPr="00220C47" w:rsidRDefault="00D90388" w:rsidP="00D90388">
      <w:pPr>
        <w:pStyle w:val="Naslov1"/>
        <w:pBdr>
          <w:top w:val="single" w:sz="36" w:space="1" w:color="7EFF09"/>
          <w:left w:val="single" w:sz="36" w:space="5" w:color="7EFF09"/>
          <w:bottom w:val="single" w:sz="36" w:space="0" w:color="7EFF09"/>
          <w:right w:val="single" w:sz="36" w:space="4" w:color="7EFF09"/>
        </w:pBdr>
        <w:shd w:val="clear" w:color="auto" w:fill="7BF949"/>
        <w:spacing w:before="0" w:after="120"/>
        <w:ind w:left="567"/>
        <w:rPr>
          <w:rFonts w:ascii="Times New Roman" w:hAnsi="Times New Roman" w:cs="Times New Roman"/>
          <w:sz w:val="22"/>
          <w:szCs w:val="22"/>
        </w:rPr>
      </w:pPr>
      <w:r w:rsidRPr="00220C47">
        <w:rPr>
          <w:rFonts w:ascii="Times New Roman" w:hAnsi="Times New Roman" w:cs="Times New Roman"/>
          <w:sz w:val="22"/>
          <w:szCs w:val="22"/>
        </w:rPr>
        <w:t>Izjava zastopnika podizvajalca v zvezi z izpolnjevanjem obveznih pogojev za podizvajalce</w:t>
      </w:r>
    </w:p>
    <w:p w14:paraId="03E2E72F" w14:textId="77777777" w:rsidR="00D90388" w:rsidRDefault="00D90388" w:rsidP="00D90388">
      <w:pPr>
        <w:spacing w:before="225" w:after="225" w:line="240" w:lineRule="auto"/>
        <w:jc w:val="both"/>
        <w:rPr>
          <w:rFonts w:ascii="Times New Roman" w:hAnsi="Times New Roman" w:cs="Times New Roman"/>
          <w:color w:val="000000"/>
        </w:rPr>
      </w:pPr>
    </w:p>
    <w:p w14:paraId="32CBAE92" w14:textId="77777777" w:rsidR="00D90388" w:rsidRPr="002F2DC6" w:rsidRDefault="00D90388" w:rsidP="00D90388">
      <w:pPr>
        <w:spacing w:before="225" w:after="225" w:line="240" w:lineRule="auto"/>
        <w:jc w:val="both"/>
        <w:rPr>
          <w:rFonts w:ascii="Times New Roman" w:hAnsi="Times New Roman" w:cs="Times New Roman"/>
        </w:rPr>
      </w:pPr>
      <w:r w:rsidRPr="002F2DC6">
        <w:rPr>
          <w:rFonts w:ascii="Times New Roman" w:hAnsi="Times New Roman" w:cs="Times New Roman"/>
          <w:color w:val="000000"/>
        </w:rPr>
        <w:t>Pod kazensko in materialno odgovornostjo izjavljamo, da naša družba, ______________ (Firma), _____________________ (Naslov), matična številka: _______________</w:t>
      </w:r>
      <w:r>
        <w:rPr>
          <w:rFonts w:ascii="Times New Roman" w:hAnsi="Times New Roman" w:cs="Times New Roman"/>
          <w:color w:val="000000"/>
        </w:rPr>
        <w:t>,</w:t>
      </w:r>
      <w:r w:rsidRPr="002F2DC6">
        <w:rPr>
          <w:rFonts w:ascii="Times New Roman" w:hAnsi="Times New Roman" w:cs="Times New Roman"/>
          <w:color w:val="000000"/>
        </w:rPr>
        <w:t> ni bila pravnomočno obsojena zaradi kaznivih dejanj, ki so našteta v prvem odst. 75. člena ZJN-3.</w:t>
      </w:r>
    </w:p>
    <w:p w14:paraId="4AF4EF3B" w14:textId="77777777" w:rsidR="00D90388" w:rsidRPr="002F2DC6" w:rsidRDefault="00D90388" w:rsidP="00D90388">
      <w:pPr>
        <w:spacing w:after="0" w:line="240" w:lineRule="auto"/>
        <w:jc w:val="both"/>
        <w:rPr>
          <w:rFonts w:ascii="Times New Roman" w:hAnsi="Times New Roman" w:cs="Times New Roman"/>
        </w:rPr>
      </w:pPr>
      <w:r w:rsidRPr="002F2DC6">
        <w:rPr>
          <w:rFonts w:ascii="Times New Roman" w:hAnsi="Times New Roman" w:cs="Times New Roman"/>
          <w:color w:val="000000"/>
        </w:rPr>
        <w:t>Obenem izjavljamo, da:</w:t>
      </w:r>
    </w:p>
    <w:tbl>
      <w:tblPr>
        <w:tblStyle w:val="NormalTablePHPDOCX"/>
        <w:tblW w:w="0" w:type="auto"/>
        <w:tblInd w:w="108" w:type="dxa"/>
        <w:tblLook w:val="04A0" w:firstRow="1" w:lastRow="0" w:firstColumn="1" w:lastColumn="0" w:noHBand="0" w:noVBand="1"/>
      </w:tblPr>
      <w:tblGrid>
        <w:gridCol w:w="8962"/>
      </w:tblGrid>
      <w:tr w:rsidR="00D90388" w:rsidRPr="002F2DC6" w14:paraId="68F51E43" w14:textId="77777777" w:rsidTr="00D65E8D">
        <w:tc>
          <w:tcPr>
            <w:tcW w:w="0" w:type="auto"/>
            <w:tcMar>
              <w:top w:w="0" w:type="auto"/>
              <w:bottom w:w="0" w:type="auto"/>
            </w:tcMar>
          </w:tcPr>
          <w:p w14:paraId="318A7C42" w14:textId="77777777" w:rsidR="00D90388" w:rsidRPr="002F2DC6" w:rsidRDefault="00D90388" w:rsidP="00D90388">
            <w:pPr>
              <w:numPr>
                <w:ilvl w:val="0"/>
                <w:numId w:val="38"/>
              </w:numPr>
              <w:jc w:val="both"/>
              <w:rPr>
                <w:rFonts w:ascii="Times New Roman" w:hAnsi="Times New Roman" w:cs="Times New Roman"/>
                <w:color w:val="000000"/>
              </w:rPr>
            </w:pPr>
            <w:r w:rsidRPr="002F2DC6">
              <w:rPr>
                <w:rFonts w:ascii="Times New Roman" w:hAnsi="Times New Roman" w:cs="Times New Roman"/>
                <w:color w:val="000000"/>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8CDB0F1" w14:textId="77777777" w:rsidR="00D90388" w:rsidRPr="002F2DC6" w:rsidRDefault="00D90388" w:rsidP="00D90388">
            <w:pPr>
              <w:numPr>
                <w:ilvl w:val="0"/>
                <w:numId w:val="38"/>
              </w:numPr>
              <w:jc w:val="both"/>
              <w:rPr>
                <w:rFonts w:ascii="Times New Roman" w:hAnsi="Times New Roman" w:cs="Times New Roman"/>
                <w:color w:val="000000"/>
              </w:rPr>
            </w:pPr>
            <w:r w:rsidRPr="002F2DC6">
              <w:rPr>
                <w:rFonts w:ascii="Times New Roman" w:hAnsi="Times New Roman" w:cs="Times New Roman"/>
                <w:color w:val="000000"/>
              </w:rPr>
              <w:t xml:space="preserve">na dan oddaje ponudbe ali prijave nimamo </w:t>
            </w:r>
            <w:proofErr w:type="spellStart"/>
            <w:r w:rsidRPr="002F2DC6">
              <w:rPr>
                <w:rFonts w:ascii="Times New Roman" w:hAnsi="Times New Roman" w:cs="Times New Roman"/>
                <w:color w:val="000000"/>
              </w:rPr>
              <w:t>nepredloženih</w:t>
            </w:r>
            <w:proofErr w:type="spellEnd"/>
            <w:r w:rsidRPr="002F2DC6">
              <w:rPr>
                <w:rFonts w:ascii="Times New Roman" w:hAnsi="Times New Roman" w:cs="Times New Roman"/>
                <w:color w:val="000000"/>
              </w:rPr>
              <w:t xml:space="preserve"> obračunov davčnih odtegljajev za dohodke iz delovnega razmerja za obdobje zadnjih petih let do dne oddaje ponudbe ali prijave,</w:t>
            </w:r>
          </w:p>
          <w:p w14:paraId="34B3907B" w14:textId="77777777" w:rsidR="007005F0" w:rsidRPr="00B15A85" w:rsidRDefault="007005F0" w:rsidP="007005F0">
            <w:pPr>
              <w:numPr>
                <w:ilvl w:val="0"/>
                <w:numId w:val="38"/>
              </w:numPr>
              <w:jc w:val="both"/>
              <w:rPr>
                <w:rFonts w:ascii="Times New Roman" w:hAnsi="Times New Roman" w:cs="Times New Roman"/>
                <w:color w:val="000000"/>
              </w:rPr>
            </w:pPr>
            <w:r w:rsidRPr="00B15A85">
              <w:rPr>
                <w:rFonts w:ascii="Times New Roman" w:hAnsi="Times New Roman" w:cs="Times New Roman"/>
                <w:color w:val="000000"/>
              </w:rPr>
              <w:t>na dan, ko poteče rok za oddajo ponudb ali prijav, nismo izločeni iz postopkov oddaje javnih naročil zaradi uvrstitve v evidenco gospodarskih subjektov z izrečenimi stranskimi sankcijami izločitve iz postopkov javnega naročanja,</w:t>
            </w:r>
          </w:p>
          <w:p w14:paraId="7204FB45" w14:textId="77777777" w:rsidR="00D90388" w:rsidRPr="002F2DC6" w:rsidRDefault="00D90388" w:rsidP="00D90388">
            <w:pPr>
              <w:numPr>
                <w:ilvl w:val="0"/>
                <w:numId w:val="38"/>
              </w:numPr>
              <w:jc w:val="both"/>
              <w:rPr>
                <w:rFonts w:ascii="Times New Roman" w:hAnsi="Times New Roman" w:cs="Times New Roman"/>
                <w:color w:val="000000"/>
              </w:rPr>
            </w:pPr>
            <w:r w:rsidRPr="002F2DC6">
              <w:rPr>
                <w:rFonts w:ascii="Times New Roman" w:hAnsi="Times New Roman" w:cs="Times New Roman"/>
                <w:color w:val="000000"/>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4287170" w14:textId="77777777" w:rsidR="00D90388" w:rsidRPr="002F2DC6" w:rsidRDefault="00D90388" w:rsidP="00D90388">
            <w:pPr>
              <w:numPr>
                <w:ilvl w:val="0"/>
                <w:numId w:val="38"/>
              </w:numPr>
              <w:jc w:val="both"/>
              <w:rPr>
                <w:rFonts w:ascii="Times New Roman" w:hAnsi="Times New Roman" w:cs="Times New Roman"/>
              </w:rPr>
            </w:pPr>
            <w:r w:rsidRPr="002F2DC6">
              <w:rPr>
                <w:rFonts w:ascii="Times New Roman" w:hAnsi="Times New Roman" w:cs="Times New Roman"/>
              </w:rPr>
              <w:t>nam v zadnjih treh letih pred potekom roka za oddajo ponudbe ali prijave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črtno, za kateri bi nam  bila s pravnomočno odločitvijo ali več pravnomočnimi odločitvami izrečena globa za prekršek,</w:t>
            </w:r>
          </w:p>
          <w:p w14:paraId="5E94BAC4" w14:textId="77777777" w:rsidR="00D90388" w:rsidRPr="002F2DC6" w:rsidRDefault="00D90388" w:rsidP="00D90388">
            <w:pPr>
              <w:numPr>
                <w:ilvl w:val="0"/>
                <w:numId w:val="38"/>
              </w:numPr>
              <w:jc w:val="both"/>
              <w:rPr>
                <w:rFonts w:ascii="Times New Roman" w:hAnsi="Times New Roman" w:cs="Times New Roman"/>
                <w:color w:val="000000"/>
              </w:rPr>
            </w:pPr>
            <w:r w:rsidRPr="002F2DC6">
              <w:rPr>
                <w:rFonts w:ascii="Times New Roman" w:hAnsi="Times New Roman" w:cs="Times New Roman"/>
                <w:color w:val="000000"/>
              </w:rPr>
              <w:t>smo vpisani v poklicni oziroma poslovni register v državi sedeža,</w:t>
            </w:r>
          </w:p>
          <w:p w14:paraId="0ACDCC52" w14:textId="77777777" w:rsidR="00D90388" w:rsidRPr="002F2DC6" w:rsidRDefault="00D90388" w:rsidP="00D90388">
            <w:pPr>
              <w:numPr>
                <w:ilvl w:val="0"/>
                <w:numId w:val="38"/>
              </w:numPr>
              <w:jc w:val="both"/>
              <w:rPr>
                <w:rFonts w:ascii="Times New Roman" w:hAnsi="Times New Roman" w:cs="Times New Roman"/>
                <w:color w:val="000000"/>
              </w:rPr>
            </w:pPr>
            <w:r w:rsidRPr="002F2DC6">
              <w:rPr>
                <w:rFonts w:ascii="Times New Roman" w:hAnsi="Times New Roman" w:cs="Times New Roman"/>
                <w:color w:val="000000"/>
              </w:rPr>
              <w:t>nismo bili s pravnomočno sodbo v katerikoli državi obsojeni za prestopek v zvezi s poklicnim ravnanjem,</w:t>
            </w:r>
          </w:p>
          <w:p w14:paraId="14241479" w14:textId="77777777" w:rsidR="00D90388" w:rsidRPr="002F2DC6" w:rsidRDefault="00D90388" w:rsidP="00D90388">
            <w:pPr>
              <w:numPr>
                <w:ilvl w:val="0"/>
                <w:numId w:val="38"/>
              </w:numPr>
              <w:jc w:val="both"/>
              <w:rPr>
                <w:rFonts w:ascii="Times New Roman" w:hAnsi="Times New Roman" w:cs="Times New Roman"/>
                <w:color w:val="000000"/>
              </w:rPr>
            </w:pPr>
            <w:r w:rsidRPr="002F2DC6">
              <w:rPr>
                <w:rFonts w:ascii="Times New Roman" w:hAnsi="Times New Roman" w:cs="Times New Roman"/>
                <w:color w:val="000000"/>
              </w:rPr>
              <w:t>z drugimi gospodarskimi subjekti nismo sklenili dogovora, katerega cilj ali učinek je preprečevati, omejevati ali izkrivljati konkurenco,</w:t>
            </w:r>
          </w:p>
          <w:p w14:paraId="47321FA7" w14:textId="77777777" w:rsidR="00D90388" w:rsidRPr="002F2DC6" w:rsidRDefault="00D90388" w:rsidP="00D90388">
            <w:pPr>
              <w:numPr>
                <w:ilvl w:val="0"/>
                <w:numId w:val="38"/>
              </w:numPr>
              <w:jc w:val="both"/>
              <w:rPr>
                <w:rFonts w:ascii="Times New Roman" w:hAnsi="Times New Roman" w:cs="Times New Roman"/>
                <w:color w:val="000000"/>
              </w:rPr>
            </w:pPr>
            <w:r w:rsidRPr="002F2DC6">
              <w:rPr>
                <w:rFonts w:ascii="Times New Roman" w:hAnsi="Times New Roman" w:cs="Times New Roman"/>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A41739A" w14:textId="77777777" w:rsidR="00D90388" w:rsidRPr="002F2DC6" w:rsidRDefault="00D90388" w:rsidP="00D90388">
      <w:pPr>
        <w:spacing w:before="225" w:after="225" w:line="240" w:lineRule="auto"/>
        <w:jc w:val="both"/>
        <w:rPr>
          <w:rFonts w:ascii="Times New Roman" w:hAnsi="Times New Roman" w:cs="Times New Roman"/>
          <w:color w:val="000000"/>
          <w:u w:val="single"/>
        </w:rPr>
      </w:pPr>
      <w:r w:rsidRPr="002F2DC6">
        <w:rPr>
          <w:rFonts w:ascii="Times New Roman" w:hAnsi="Times New Roman" w:cs="Times New Roman"/>
          <w:color w:val="000000"/>
          <w:u w:val="single"/>
        </w:rPr>
        <w:t>S podpisom te izjave izjavljamo, da izpolnjujemo vse pogoje iz razpisne dokumentacije, za katere je navedeno, da se izpolnjevanje izkazuje s podpisom te izjave.</w:t>
      </w:r>
    </w:p>
    <w:p w14:paraId="5BFC8EF2" w14:textId="4FD128F1" w:rsidR="00D90388" w:rsidRPr="005442BC" w:rsidRDefault="00D90388" w:rsidP="00D90388">
      <w:pPr>
        <w:spacing w:before="225" w:after="225" w:line="240" w:lineRule="auto"/>
        <w:jc w:val="both"/>
        <w:rPr>
          <w:rFonts w:ascii="Times New Roman" w:hAnsi="Times New Roman" w:cs="Times New Roman"/>
        </w:rPr>
      </w:pPr>
      <w:r w:rsidRPr="005442BC">
        <w:rPr>
          <w:rFonts w:ascii="Times New Roman" w:hAnsi="Times New Roman" w:cs="Times New Roman"/>
        </w:rPr>
        <w:t>Spodaj podpisani dajem/o uradno soglasje, da </w:t>
      </w:r>
      <w:r w:rsidRPr="005442BC">
        <w:rPr>
          <w:rFonts w:ascii="Times New Roman" w:hAnsi="Times New Roman" w:cs="Times New Roman"/>
          <w:b/>
          <w:bCs/>
        </w:rPr>
        <w:t xml:space="preserve">OBČINA LJUTOMER, Vrazova ulica 1, 9240 Ljutomer, </w:t>
      </w:r>
      <w:r w:rsidRPr="005442BC">
        <w:rPr>
          <w:rFonts w:ascii="Times New Roman" w:hAnsi="Times New Roman" w:cs="Times New Roman"/>
        </w:rPr>
        <w:t xml:space="preserve">v zvezi z oddajo javnega </w:t>
      </w:r>
      <w:proofErr w:type="spellStart"/>
      <w:r w:rsidRPr="005442BC">
        <w:rPr>
          <w:rFonts w:ascii="Times New Roman" w:hAnsi="Times New Roman" w:cs="Times New Roman"/>
        </w:rPr>
        <w:t>naročila</w:t>
      </w:r>
      <w:proofErr w:type="spellEnd"/>
      <w:r w:rsidRPr="005442BC">
        <w:rPr>
          <w:rFonts w:ascii="Times New Roman" w:hAnsi="Times New Roman" w:cs="Times New Roman"/>
        </w:rPr>
        <w:t xml:space="preserve"> za </w:t>
      </w:r>
      <w:r w:rsidR="000A2C48" w:rsidRPr="005442BC">
        <w:rPr>
          <w:rFonts w:ascii="Times New Roman" w:hAnsi="Times New Roman" w:cs="Times New Roman"/>
          <w:b/>
          <w:bCs/>
        </w:rPr>
        <w:t>Prevoze učencev iz občine Ljutomer v osnovne šole v šolskih letih 202</w:t>
      </w:r>
      <w:r w:rsidR="005442BC" w:rsidRPr="005442BC">
        <w:rPr>
          <w:rFonts w:ascii="Times New Roman" w:hAnsi="Times New Roman" w:cs="Times New Roman"/>
          <w:b/>
          <w:bCs/>
        </w:rPr>
        <w:t>5</w:t>
      </w:r>
      <w:r w:rsidR="000A2C48" w:rsidRPr="005442BC">
        <w:rPr>
          <w:rFonts w:ascii="Times New Roman" w:hAnsi="Times New Roman" w:cs="Times New Roman"/>
          <w:b/>
          <w:bCs/>
        </w:rPr>
        <w:t>/202</w:t>
      </w:r>
      <w:r w:rsidR="005442BC" w:rsidRPr="005442BC">
        <w:rPr>
          <w:rFonts w:ascii="Times New Roman" w:hAnsi="Times New Roman" w:cs="Times New Roman"/>
          <w:b/>
          <w:bCs/>
        </w:rPr>
        <w:t>6</w:t>
      </w:r>
      <w:r w:rsidR="000A2C48" w:rsidRPr="005442BC">
        <w:rPr>
          <w:rFonts w:ascii="Times New Roman" w:hAnsi="Times New Roman" w:cs="Times New Roman"/>
          <w:b/>
          <w:bCs/>
        </w:rPr>
        <w:t>, 202</w:t>
      </w:r>
      <w:r w:rsidR="005442BC" w:rsidRPr="005442BC">
        <w:rPr>
          <w:rFonts w:ascii="Times New Roman" w:hAnsi="Times New Roman" w:cs="Times New Roman"/>
          <w:b/>
          <w:bCs/>
        </w:rPr>
        <w:t>6</w:t>
      </w:r>
      <w:r w:rsidR="000A2C48" w:rsidRPr="005442BC">
        <w:rPr>
          <w:rFonts w:ascii="Times New Roman" w:hAnsi="Times New Roman" w:cs="Times New Roman"/>
          <w:b/>
          <w:bCs/>
        </w:rPr>
        <w:t>/202</w:t>
      </w:r>
      <w:r w:rsidR="005442BC" w:rsidRPr="005442BC">
        <w:rPr>
          <w:rFonts w:ascii="Times New Roman" w:hAnsi="Times New Roman" w:cs="Times New Roman"/>
          <w:b/>
          <w:bCs/>
        </w:rPr>
        <w:t>7</w:t>
      </w:r>
      <w:r w:rsidR="000A2C48" w:rsidRPr="005442BC">
        <w:rPr>
          <w:rFonts w:ascii="Times New Roman" w:hAnsi="Times New Roman" w:cs="Times New Roman"/>
          <w:b/>
          <w:bCs/>
        </w:rPr>
        <w:t xml:space="preserve"> in 202</w:t>
      </w:r>
      <w:r w:rsidR="005442BC" w:rsidRPr="005442BC">
        <w:rPr>
          <w:rFonts w:ascii="Times New Roman" w:hAnsi="Times New Roman" w:cs="Times New Roman"/>
          <w:b/>
          <w:bCs/>
        </w:rPr>
        <w:t>7</w:t>
      </w:r>
      <w:r w:rsidR="000A2C48" w:rsidRPr="005442BC">
        <w:rPr>
          <w:rFonts w:ascii="Times New Roman" w:hAnsi="Times New Roman" w:cs="Times New Roman"/>
          <w:b/>
          <w:bCs/>
        </w:rPr>
        <w:t>/202</w:t>
      </w:r>
      <w:r w:rsidR="005442BC" w:rsidRPr="005442BC">
        <w:rPr>
          <w:rFonts w:ascii="Times New Roman" w:hAnsi="Times New Roman" w:cs="Times New Roman"/>
          <w:b/>
          <w:bCs/>
        </w:rPr>
        <w:t>8</w:t>
      </w:r>
      <w:r w:rsidRPr="005442BC">
        <w:rPr>
          <w:rFonts w:ascii="Times New Roman" w:hAnsi="Times New Roman" w:cs="Times New Roman"/>
          <w:b/>
          <w:bCs/>
        </w:rPr>
        <w:t>, </w:t>
      </w:r>
      <w:r w:rsidRPr="005442BC">
        <w:rPr>
          <w:rFonts w:ascii="Times New Roman" w:hAnsi="Times New Roman" w:cs="Times New Roman"/>
          <w:bCs/>
        </w:rPr>
        <w:t>objavljen na Portalu javnih naročil pod številko</w:t>
      </w:r>
      <w:r w:rsidRPr="005442BC">
        <w:rPr>
          <w:rFonts w:ascii="Times New Roman" w:hAnsi="Times New Roman" w:cs="Times New Roman"/>
          <w:b/>
          <w:bCs/>
        </w:rPr>
        <w:t xml:space="preserve"> _____________, </w:t>
      </w:r>
      <w:r w:rsidRPr="005442BC">
        <w:rPr>
          <w:rFonts w:ascii="Times New Roman" w:hAnsi="Times New Roman" w:cs="Times New Roman"/>
        </w:rPr>
        <w:t xml:space="preserve">pridobi podatke za preveritev ponudbe v skladu 89. </w:t>
      </w:r>
      <w:proofErr w:type="spellStart"/>
      <w:r w:rsidRPr="005442BC">
        <w:rPr>
          <w:rFonts w:ascii="Times New Roman" w:hAnsi="Times New Roman" w:cs="Times New Roman"/>
        </w:rPr>
        <w:t>členom</w:t>
      </w:r>
      <w:proofErr w:type="spellEnd"/>
      <w:r w:rsidRPr="005442BC">
        <w:rPr>
          <w:rFonts w:ascii="Times New Roman" w:hAnsi="Times New Roman" w:cs="Times New Roman"/>
        </w:rPr>
        <w:t xml:space="preserve"> ZJN-3 v enotnem informacijskem sistemu – </w:t>
      </w:r>
      <w:proofErr w:type="spellStart"/>
      <w:r w:rsidRPr="005442BC">
        <w:rPr>
          <w:rFonts w:ascii="Times New Roman" w:hAnsi="Times New Roman" w:cs="Times New Roman"/>
        </w:rPr>
        <w:t>eDosje</w:t>
      </w:r>
      <w:proofErr w:type="spellEnd"/>
      <w:r w:rsidRPr="005442BC">
        <w:rPr>
          <w:rFonts w:ascii="Times New Roman" w:hAnsi="Times New Roman" w:cs="Times New Roman"/>
        </w:rPr>
        <w:t xml:space="preserve"> iz devetega odstavka 77. </w:t>
      </w:r>
      <w:proofErr w:type="spellStart"/>
      <w:r w:rsidRPr="005442BC">
        <w:rPr>
          <w:rFonts w:ascii="Times New Roman" w:hAnsi="Times New Roman" w:cs="Times New Roman"/>
        </w:rPr>
        <w:t>člena</w:t>
      </w:r>
      <w:proofErr w:type="spellEnd"/>
      <w:r w:rsidRPr="005442BC">
        <w:rPr>
          <w:rFonts w:ascii="Times New Roman" w:hAnsi="Times New Roman" w:cs="Times New Roman"/>
        </w:rPr>
        <w:t xml:space="preserve"> ZJN-3 in v drugih uradnih evidencah ter pri pristojnih organih.</w:t>
      </w:r>
    </w:p>
    <w:tbl>
      <w:tblPr>
        <w:tblStyle w:val="NormalTablePHPDOCX"/>
        <w:tblW w:w="8745" w:type="dxa"/>
        <w:tblInd w:w="108" w:type="dxa"/>
        <w:tblLook w:val="04A0" w:firstRow="1" w:lastRow="0" w:firstColumn="1" w:lastColumn="0" w:noHBand="0" w:noVBand="1"/>
      </w:tblPr>
      <w:tblGrid>
        <w:gridCol w:w="4080"/>
        <w:gridCol w:w="4665"/>
      </w:tblGrid>
      <w:tr w:rsidR="00D90388" w:rsidRPr="002F2DC6" w14:paraId="47D382DE" w14:textId="77777777" w:rsidTr="00D65E8D">
        <w:tc>
          <w:tcPr>
            <w:tcW w:w="4080" w:type="dxa"/>
            <w:tcMar>
              <w:top w:w="75" w:type="dxa"/>
              <w:bottom w:w="75" w:type="dxa"/>
            </w:tcMar>
            <w:vAlign w:val="center"/>
          </w:tcPr>
          <w:p w14:paraId="0304B601" w14:textId="77777777" w:rsidR="00D90388" w:rsidRDefault="00D90388" w:rsidP="00D65E8D">
            <w:pPr>
              <w:rPr>
                <w:rFonts w:ascii="Times New Roman" w:hAnsi="Times New Roman" w:cs="Times New Roman"/>
                <w:color w:val="000000"/>
                <w:position w:val="-2"/>
              </w:rPr>
            </w:pPr>
          </w:p>
          <w:p w14:paraId="66C700E7" w14:textId="77777777" w:rsidR="00D90388" w:rsidRPr="002F2DC6" w:rsidRDefault="00D90388" w:rsidP="00D65E8D">
            <w:pPr>
              <w:rPr>
                <w:rFonts w:ascii="Times New Roman" w:hAnsi="Times New Roman" w:cs="Times New Roman"/>
              </w:rPr>
            </w:pPr>
            <w:r w:rsidRPr="002F2DC6">
              <w:rPr>
                <w:rFonts w:ascii="Times New Roman" w:hAnsi="Times New Roman" w:cs="Times New Roman"/>
                <w:color w:val="000000"/>
                <w:position w:val="-2"/>
              </w:rPr>
              <w:t>Kraj in datum:</w:t>
            </w:r>
          </w:p>
        </w:tc>
        <w:tc>
          <w:tcPr>
            <w:tcW w:w="0" w:type="auto"/>
            <w:tcMar>
              <w:top w:w="75" w:type="dxa"/>
              <w:bottom w:w="75" w:type="dxa"/>
            </w:tcMar>
            <w:vAlign w:val="center"/>
          </w:tcPr>
          <w:p w14:paraId="7B7A9521" w14:textId="77777777" w:rsidR="00D90388" w:rsidRDefault="00D90388" w:rsidP="00D65E8D">
            <w:pPr>
              <w:rPr>
                <w:rFonts w:ascii="Times New Roman" w:hAnsi="Times New Roman" w:cs="Times New Roman"/>
                <w:color w:val="000000"/>
                <w:position w:val="-2"/>
              </w:rPr>
            </w:pPr>
            <w:r>
              <w:rPr>
                <w:rFonts w:ascii="Times New Roman" w:hAnsi="Times New Roman" w:cs="Times New Roman"/>
                <w:color w:val="000000"/>
                <w:position w:val="-2"/>
              </w:rPr>
              <w:t xml:space="preserve">                                    </w:t>
            </w:r>
          </w:p>
          <w:p w14:paraId="28B80375" w14:textId="77777777" w:rsidR="00D90388" w:rsidRDefault="00D90388" w:rsidP="00D65E8D">
            <w:pPr>
              <w:rPr>
                <w:rFonts w:ascii="Times New Roman" w:hAnsi="Times New Roman" w:cs="Times New Roman"/>
                <w:color w:val="000000"/>
                <w:position w:val="-2"/>
              </w:rPr>
            </w:pPr>
          </w:p>
          <w:p w14:paraId="36696BB5" w14:textId="77777777" w:rsidR="00D90388" w:rsidRDefault="00D90388" w:rsidP="00D65E8D">
            <w:pPr>
              <w:rPr>
                <w:rFonts w:ascii="Times New Roman" w:hAnsi="Times New Roman" w:cs="Times New Roman"/>
                <w:color w:val="000000"/>
                <w:position w:val="-2"/>
              </w:rPr>
            </w:pPr>
            <w:r>
              <w:rPr>
                <w:rFonts w:ascii="Times New Roman" w:hAnsi="Times New Roman" w:cs="Times New Roman"/>
                <w:color w:val="000000"/>
                <w:position w:val="-2"/>
              </w:rPr>
              <w:t xml:space="preserve">                                     </w:t>
            </w:r>
            <w:r w:rsidRPr="002F2DC6">
              <w:rPr>
                <w:rFonts w:ascii="Times New Roman" w:hAnsi="Times New Roman" w:cs="Times New Roman"/>
                <w:color w:val="000000"/>
                <w:position w:val="-2"/>
              </w:rPr>
              <w:t xml:space="preserve">Ime in priimek: </w:t>
            </w:r>
            <w:r>
              <w:rPr>
                <w:rFonts w:ascii="Times New Roman" w:hAnsi="Times New Roman" w:cs="Times New Roman"/>
                <w:color w:val="000000"/>
                <w:position w:val="-2"/>
              </w:rPr>
              <w:t xml:space="preserve">                                  </w:t>
            </w:r>
          </w:p>
          <w:p w14:paraId="0555CE2F" w14:textId="77777777" w:rsidR="00D90388" w:rsidRPr="002F2DC6" w:rsidRDefault="00D90388" w:rsidP="00D65E8D">
            <w:pPr>
              <w:rPr>
                <w:rFonts w:ascii="Times New Roman" w:hAnsi="Times New Roman" w:cs="Times New Roman"/>
              </w:rPr>
            </w:pPr>
            <w:r>
              <w:rPr>
                <w:rFonts w:ascii="Times New Roman" w:hAnsi="Times New Roman" w:cs="Times New Roman"/>
                <w:color w:val="000000"/>
                <w:position w:val="-2"/>
              </w:rPr>
              <w:t xml:space="preserve">                                     </w:t>
            </w:r>
            <w:r w:rsidRPr="002F2DC6">
              <w:rPr>
                <w:rFonts w:ascii="Times New Roman" w:hAnsi="Times New Roman" w:cs="Times New Roman"/>
                <w:color w:val="000000"/>
                <w:position w:val="-2"/>
              </w:rPr>
              <w:t>_____________________</w:t>
            </w:r>
          </w:p>
        </w:tc>
      </w:tr>
      <w:tr w:rsidR="00D90388" w:rsidRPr="002F2DC6" w14:paraId="0B3A5A81" w14:textId="77777777" w:rsidTr="00D65E8D">
        <w:tc>
          <w:tcPr>
            <w:tcW w:w="4080" w:type="dxa"/>
            <w:tcMar>
              <w:top w:w="75" w:type="dxa"/>
              <w:bottom w:w="75" w:type="dxa"/>
            </w:tcMar>
            <w:vAlign w:val="center"/>
          </w:tcPr>
          <w:p w14:paraId="1850556B" w14:textId="77777777" w:rsidR="00D90388" w:rsidRPr="002F2DC6" w:rsidRDefault="00D90388" w:rsidP="00D65E8D">
            <w:pPr>
              <w:rPr>
                <w:rFonts w:ascii="Times New Roman" w:hAnsi="Times New Roman" w:cs="Times New Roman"/>
              </w:rPr>
            </w:pPr>
            <w:r w:rsidRPr="002F2DC6">
              <w:rPr>
                <w:rFonts w:ascii="Times New Roman" w:hAnsi="Times New Roman" w:cs="Times New Roman"/>
                <w:color w:val="000000"/>
                <w:position w:val="-2"/>
              </w:rPr>
              <w:t> </w:t>
            </w:r>
          </w:p>
        </w:tc>
        <w:tc>
          <w:tcPr>
            <w:tcW w:w="0" w:type="auto"/>
            <w:tcMar>
              <w:top w:w="75" w:type="dxa"/>
              <w:bottom w:w="75" w:type="dxa"/>
            </w:tcMar>
            <w:vAlign w:val="center"/>
          </w:tcPr>
          <w:p w14:paraId="5CE9AA62" w14:textId="77777777" w:rsidR="00D90388" w:rsidRPr="002F2DC6" w:rsidRDefault="00D90388" w:rsidP="00D65E8D">
            <w:pPr>
              <w:rPr>
                <w:rFonts w:ascii="Times New Roman" w:hAnsi="Times New Roman" w:cs="Times New Roman"/>
              </w:rPr>
            </w:pPr>
            <w:r>
              <w:rPr>
                <w:rFonts w:ascii="Times New Roman" w:hAnsi="Times New Roman" w:cs="Times New Roman"/>
                <w:color w:val="A9A9A9"/>
                <w:position w:val="-2"/>
              </w:rPr>
              <w:t xml:space="preserve">                                     </w:t>
            </w:r>
            <w:r w:rsidRPr="002F2DC6">
              <w:rPr>
                <w:rFonts w:ascii="Times New Roman" w:hAnsi="Times New Roman" w:cs="Times New Roman"/>
                <w:color w:val="A9A9A9"/>
                <w:position w:val="-2"/>
              </w:rPr>
              <w:t>(žig in podpis)</w:t>
            </w:r>
          </w:p>
        </w:tc>
      </w:tr>
    </w:tbl>
    <w:p w14:paraId="570C361A" w14:textId="77777777" w:rsidR="00D90388" w:rsidRDefault="00D90388" w:rsidP="00AD5058">
      <w:pPr>
        <w:spacing w:after="0"/>
        <w:jc w:val="right"/>
        <w:rPr>
          <w:rFonts w:ascii="Times New Roman" w:hAnsi="Times New Roman" w:cs="Times New Roman"/>
          <w:sz w:val="24"/>
          <w:szCs w:val="24"/>
        </w:rPr>
      </w:pPr>
    </w:p>
    <w:p w14:paraId="35E611F9" w14:textId="276EEAC3" w:rsidR="00AA1A42" w:rsidRDefault="00AA1A42" w:rsidP="00AA1A42">
      <w:pPr>
        <w:spacing w:after="0"/>
        <w:rPr>
          <w:rFonts w:ascii="Times New Roman" w:hAnsi="Times New Roman" w:cs="Times New Roman"/>
          <w:sz w:val="24"/>
          <w:szCs w:val="24"/>
        </w:rPr>
      </w:pPr>
      <w:r>
        <w:rPr>
          <w:rFonts w:ascii="Times New Roman" w:hAnsi="Times New Roman" w:cs="Times New Roman"/>
          <w:sz w:val="24"/>
          <w:szCs w:val="24"/>
        </w:rPr>
        <w:t xml:space="preserve">                                                                                                                                Obrazec št. 1</w:t>
      </w:r>
      <w:r w:rsidR="00DE0227">
        <w:rPr>
          <w:rFonts w:ascii="Times New Roman" w:hAnsi="Times New Roman" w:cs="Times New Roman"/>
          <w:sz w:val="24"/>
          <w:szCs w:val="24"/>
        </w:rPr>
        <w:t>5</w:t>
      </w:r>
    </w:p>
    <w:p w14:paraId="564C40BE" w14:textId="77777777" w:rsidR="00AA1A42" w:rsidRDefault="00AA1A42" w:rsidP="00AA1A42">
      <w:pPr>
        <w:spacing w:after="0"/>
        <w:rPr>
          <w:rFonts w:ascii="Times New Roman" w:hAnsi="Times New Roman" w:cs="Times New Roman"/>
          <w:sz w:val="24"/>
          <w:szCs w:val="24"/>
        </w:rPr>
      </w:pPr>
    </w:p>
    <w:p w14:paraId="465C9735" w14:textId="77777777" w:rsidR="00AA1A42" w:rsidRPr="00BB08F1" w:rsidRDefault="00AA1A42" w:rsidP="00AA1A42">
      <w:pPr>
        <w:pStyle w:val="Naslov1"/>
        <w:pBdr>
          <w:top w:val="single" w:sz="36" w:space="1" w:color="7EFF09"/>
          <w:left w:val="single" w:sz="36" w:space="5" w:color="7EFF09"/>
          <w:bottom w:val="single" w:sz="36" w:space="0" w:color="7EFF09"/>
          <w:right w:val="single" w:sz="36" w:space="4" w:color="7EFF09"/>
        </w:pBdr>
        <w:shd w:val="clear" w:color="auto" w:fill="7BF949"/>
        <w:spacing w:before="0" w:after="120"/>
        <w:ind w:left="567" w:firstLine="284"/>
        <w:rPr>
          <w:rFonts w:ascii="Times New Roman" w:hAnsi="Times New Roman" w:cs="Times New Roman"/>
          <w:sz w:val="24"/>
          <w:szCs w:val="24"/>
        </w:rPr>
      </w:pPr>
      <w:r w:rsidRPr="00BB08F1">
        <w:rPr>
          <w:rFonts w:ascii="Times New Roman" w:hAnsi="Times New Roman" w:cs="Times New Roman"/>
          <w:sz w:val="24"/>
          <w:szCs w:val="24"/>
        </w:rPr>
        <w:t>Pooblastilo za</w:t>
      </w:r>
      <w:r>
        <w:rPr>
          <w:rFonts w:ascii="Times New Roman" w:hAnsi="Times New Roman" w:cs="Times New Roman"/>
          <w:sz w:val="24"/>
          <w:szCs w:val="24"/>
        </w:rPr>
        <w:t xml:space="preserve"> pridobitev podatkov iz kazenske</w:t>
      </w:r>
      <w:r w:rsidRPr="00BB08F1">
        <w:rPr>
          <w:rFonts w:ascii="Times New Roman" w:hAnsi="Times New Roman" w:cs="Times New Roman"/>
          <w:sz w:val="24"/>
          <w:szCs w:val="24"/>
        </w:rPr>
        <w:t xml:space="preserve"> evidence fizičnih in pravnih oseb</w:t>
      </w:r>
    </w:p>
    <w:p w14:paraId="6921B274" w14:textId="77777777" w:rsidR="00AA1A42" w:rsidRDefault="00AA1A42" w:rsidP="00AA1A42">
      <w:pPr>
        <w:jc w:val="center"/>
        <w:rPr>
          <w:rFonts w:ascii="Times New Roman" w:hAnsi="Times New Roman" w:cs="Times New Roman"/>
          <w:b/>
          <w:sz w:val="24"/>
          <w:szCs w:val="24"/>
        </w:rPr>
      </w:pPr>
    </w:p>
    <w:p w14:paraId="4CC8030D" w14:textId="77777777" w:rsidR="00AA1A42" w:rsidRDefault="00AA1A42" w:rsidP="00AA1A42">
      <w:pPr>
        <w:jc w:val="center"/>
        <w:rPr>
          <w:rFonts w:ascii="Times New Roman" w:hAnsi="Times New Roman" w:cs="Times New Roman"/>
          <w:b/>
          <w:sz w:val="24"/>
          <w:szCs w:val="24"/>
        </w:rPr>
      </w:pPr>
    </w:p>
    <w:p w14:paraId="3029EDAE" w14:textId="77777777" w:rsidR="00AA1A42" w:rsidRPr="00DD5A2C" w:rsidRDefault="00AA1A42" w:rsidP="00AA1A42">
      <w:pPr>
        <w:pBdr>
          <w:bottom w:val="single" w:sz="4" w:space="1" w:color="auto"/>
        </w:pBdr>
        <w:jc w:val="center"/>
        <w:rPr>
          <w:rFonts w:ascii="Times New Roman" w:hAnsi="Times New Roman" w:cs="Times New Roman"/>
          <w:b/>
          <w:i/>
          <w:sz w:val="24"/>
          <w:szCs w:val="24"/>
        </w:rPr>
      </w:pPr>
      <w:r w:rsidRPr="00DD5A2C">
        <w:rPr>
          <w:rFonts w:ascii="Times New Roman" w:hAnsi="Times New Roman" w:cs="Times New Roman"/>
          <w:b/>
          <w:i/>
          <w:sz w:val="24"/>
          <w:szCs w:val="24"/>
        </w:rPr>
        <w:tab/>
      </w:r>
      <w:r w:rsidRPr="00DD5A2C">
        <w:rPr>
          <w:rFonts w:ascii="Times New Roman" w:hAnsi="Times New Roman" w:cs="Times New Roman"/>
          <w:b/>
          <w:i/>
          <w:sz w:val="24"/>
          <w:szCs w:val="24"/>
        </w:rPr>
        <w:tab/>
      </w:r>
    </w:p>
    <w:p w14:paraId="538FEB86" w14:textId="77777777" w:rsidR="00AA1A42" w:rsidRPr="00DD5A2C" w:rsidRDefault="00AA1A42" w:rsidP="00AA1A42">
      <w:pPr>
        <w:jc w:val="center"/>
        <w:rPr>
          <w:rFonts w:ascii="Times New Roman" w:hAnsi="Times New Roman" w:cs="Times New Roman"/>
          <w:sz w:val="24"/>
          <w:szCs w:val="24"/>
        </w:rPr>
      </w:pPr>
      <w:r w:rsidRPr="00DD5A2C">
        <w:rPr>
          <w:rFonts w:ascii="Times New Roman" w:hAnsi="Times New Roman" w:cs="Times New Roman"/>
          <w:sz w:val="24"/>
          <w:szCs w:val="24"/>
        </w:rPr>
        <w:t>(naziv in naslov ponudnika/</w:t>
      </w:r>
      <w:r>
        <w:rPr>
          <w:rFonts w:ascii="Times New Roman" w:hAnsi="Times New Roman" w:cs="Times New Roman"/>
          <w:sz w:val="24"/>
          <w:szCs w:val="24"/>
        </w:rPr>
        <w:t>partnerja</w:t>
      </w:r>
      <w:r w:rsidRPr="00DD5A2C">
        <w:rPr>
          <w:rFonts w:ascii="Times New Roman" w:hAnsi="Times New Roman" w:cs="Times New Roman"/>
          <w:sz w:val="24"/>
          <w:szCs w:val="24"/>
        </w:rPr>
        <w:t xml:space="preserve"> v skupn</w:t>
      </w:r>
      <w:r>
        <w:rPr>
          <w:rFonts w:ascii="Times New Roman" w:hAnsi="Times New Roman" w:cs="Times New Roman"/>
          <w:sz w:val="24"/>
          <w:szCs w:val="24"/>
        </w:rPr>
        <w:t>i ponudbi</w:t>
      </w:r>
      <w:r w:rsidRPr="00DD5A2C">
        <w:rPr>
          <w:rFonts w:ascii="Times New Roman" w:hAnsi="Times New Roman" w:cs="Times New Roman"/>
          <w:sz w:val="24"/>
          <w:szCs w:val="24"/>
        </w:rPr>
        <w:t>/podizvajalca )</w:t>
      </w:r>
    </w:p>
    <w:p w14:paraId="534B602D" w14:textId="77777777" w:rsidR="00AA1A42" w:rsidRDefault="00AA1A42" w:rsidP="00AA1A42">
      <w:pPr>
        <w:pStyle w:val="Glava"/>
        <w:tabs>
          <w:tab w:val="clear" w:pos="4536"/>
          <w:tab w:val="clear" w:pos="9072"/>
        </w:tabs>
        <w:jc w:val="both"/>
        <w:rPr>
          <w:rFonts w:ascii="Times New Roman" w:hAnsi="Times New Roman" w:cs="Times New Roman"/>
          <w:sz w:val="24"/>
          <w:szCs w:val="24"/>
        </w:rPr>
      </w:pPr>
    </w:p>
    <w:p w14:paraId="0DB578CA" w14:textId="77777777" w:rsidR="00AA1A42" w:rsidRPr="00DD5A2C" w:rsidRDefault="00AA1A42" w:rsidP="00AA1A42">
      <w:pPr>
        <w:pStyle w:val="Glava"/>
        <w:tabs>
          <w:tab w:val="clear" w:pos="4536"/>
          <w:tab w:val="clear" w:pos="9072"/>
        </w:tabs>
        <w:jc w:val="both"/>
        <w:rPr>
          <w:rFonts w:ascii="Times New Roman" w:hAnsi="Times New Roman" w:cs="Times New Roman"/>
          <w:sz w:val="24"/>
          <w:szCs w:val="24"/>
        </w:rPr>
      </w:pPr>
    </w:p>
    <w:p w14:paraId="05E79A14" w14:textId="77777777" w:rsidR="00AA1A42" w:rsidRDefault="00AA1A42" w:rsidP="00AA1A42">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sz w:val="24"/>
          <w:szCs w:val="24"/>
        </w:rPr>
        <w:t>Pooblaščam:</w:t>
      </w:r>
      <w:r>
        <w:rPr>
          <w:rFonts w:ascii="Times New Roman" w:hAnsi="Times New Roman" w:cs="Times New Roman"/>
          <w:sz w:val="24"/>
          <w:szCs w:val="24"/>
        </w:rPr>
        <w:t xml:space="preserve"> </w:t>
      </w:r>
      <w:r w:rsidRPr="00DD5A2C">
        <w:rPr>
          <w:rFonts w:ascii="Times New Roman" w:hAnsi="Times New Roman" w:cs="Times New Roman"/>
          <w:sz w:val="24"/>
          <w:szCs w:val="24"/>
        </w:rPr>
        <w:t xml:space="preserve">naročnika </w:t>
      </w:r>
      <w:r w:rsidRPr="00DD5A2C">
        <w:rPr>
          <w:rFonts w:ascii="Times New Roman" w:hAnsi="Times New Roman" w:cs="Times New Roman"/>
          <w:b/>
          <w:sz w:val="24"/>
          <w:szCs w:val="24"/>
        </w:rPr>
        <w:t>OBČINA LJUTOMER, Vrazova ulica 1, 9240 LJUTOMER</w:t>
      </w:r>
      <w:r>
        <w:rPr>
          <w:rFonts w:ascii="Times New Roman" w:hAnsi="Times New Roman" w:cs="Times New Roman"/>
          <w:b/>
          <w:sz w:val="24"/>
          <w:szCs w:val="24"/>
        </w:rPr>
        <w:t>,</w:t>
      </w:r>
    </w:p>
    <w:p w14:paraId="210EA9B0" w14:textId="77777777" w:rsidR="00AA1A42" w:rsidRPr="00DD5A2C" w:rsidRDefault="00AA1A42" w:rsidP="00AA1A42">
      <w:pPr>
        <w:pStyle w:val="Glava"/>
        <w:tabs>
          <w:tab w:val="clear" w:pos="4536"/>
          <w:tab w:val="clear" w:pos="9072"/>
        </w:tabs>
        <w:jc w:val="both"/>
        <w:rPr>
          <w:rFonts w:ascii="Times New Roman" w:hAnsi="Times New Roman" w:cs="Times New Roman"/>
          <w:sz w:val="24"/>
          <w:szCs w:val="24"/>
        </w:rPr>
      </w:pPr>
    </w:p>
    <w:p w14:paraId="4A909629" w14:textId="0BD1F890" w:rsidR="00AA1A42" w:rsidRPr="00DD5A2C" w:rsidRDefault="00AA1A42" w:rsidP="00AA1A42">
      <w:pPr>
        <w:pStyle w:val="Glava"/>
        <w:tabs>
          <w:tab w:val="clear" w:pos="4536"/>
          <w:tab w:val="clear" w:pos="9072"/>
        </w:tabs>
        <w:jc w:val="both"/>
        <w:rPr>
          <w:rFonts w:ascii="Times New Roman" w:hAnsi="Times New Roman" w:cs="Times New Roman"/>
          <w:sz w:val="24"/>
          <w:szCs w:val="24"/>
        </w:rPr>
      </w:pPr>
      <w:r w:rsidRPr="00DD5A2C">
        <w:rPr>
          <w:rFonts w:ascii="Times New Roman" w:hAnsi="Times New Roman" w:cs="Times New Roman"/>
          <w:sz w:val="24"/>
          <w:szCs w:val="24"/>
        </w:rPr>
        <w:t>da za potrebe preverjanja izpolnjevanja pogojev v postopku oddaje naročila</w:t>
      </w:r>
      <w:r>
        <w:rPr>
          <w:rFonts w:ascii="Times New Roman" w:hAnsi="Times New Roman" w:cs="Times New Roman"/>
          <w:sz w:val="24"/>
          <w:szCs w:val="24"/>
        </w:rPr>
        <w:t xml:space="preserve"> </w:t>
      </w:r>
      <w:r w:rsidR="0060595F">
        <w:rPr>
          <w:rFonts w:ascii="Times New Roman" w:hAnsi="Times New Roman" w:cs="Times New Roman"/>
          <w:sz w:val="24"/>
          <w:szCs w:val="24"/>
        </w:rPr>
        <w:t>»</w:t>
      </w:r>
      <w:r w:rsidR="000A2C48" w:rsidRPr="000A2C48">
        <w:rPr>
          <w:rFonts w:ascii="Times New Roman" w:hAnsi="Times New Roman" w:cs="Times New Roman"/>
          <w:b/>
          <w:bCs/>
          <w:sz w:val="24"/>
          <w:szCs w:val="24"/>
        </w:rPr>
        <w:t>Prevoz učencev iz občine Ljutomer v osnovne šole v šolskih letih 202</w:t>
      </w:r>
      <w:r w:rsidR="00BD2D70">
        <w:rPr>
          <w:rFonts w:ascii="Times New Roman" w:hAnsi="Times New Roman" w:cs="Times New Roman"/>
          <w:b/>
          <w:bCs/>
          <w:sz w:val="24"/>
          <w:szCs w:val="24"/>
        </w:rPr>
        <w:t>5</w:t>
      </w:r>
      <w:r w:rsidR="000A2C48" w:rsidRPr="000A2C48">
        <w:rPr>
          <w:rFonts w:ascii="Times New Roman" w:hAnsi="Times New Roman" w:cs="Times New Roman"/>
          <w:b/>
          <w:bCs/>
          <w:sz w:val="24"/>
          <w:szCs w:val="24"/>
        </w:rPr>
        <w:t>/202</w:t>
      </w:r>
      <w:r w:rsidR="00BD2D70">
        <w:rPr>
          <w:rFonts w:ascii="Times New Roman" w:hAnsi="Times New Roman" w:cs="Times New Roman"/>
          <w:b/>
          <w:bCs/>
          <w:sz w:val="24"/>
          <w:szCs w:val="24"/>
        </w:rPr>
        <w:t>6</w:t>
      </w:r>
      <w:r w:rsidR="000A2C48" w:rsidRPr="000A2C48">
        <w:rPr>
          <w:rFonts w:ascii="Times New Roman" w:hAnsi="Times New Roman" w:cs="Times New Roman"/>
          <w:b/>
          <w:bCs/>
          <w:sz w:val="24"/>
          <w:szCs w:val="24"/>
        </w:rPr>
        <w:t>, 202</w:t>
      </w:r>
      <w:r w:rsidR="00BD2D70">
        <w:rPr>
          <w:rFonts w:ascii="Times New Roman" w:hAnsi="Times New Roman" w:cs="Times New Roman"/>
          <w:b/>
          <w:bCs/>
          <w:sz w:val="24"/>
          <w:szCs w:val="24"/>
        </w:rPr>
        <w:t>6</w:t>
      </w:r>
      <w:r w:rsidR="000A2C48" w:rsidRPr="000A2C48">
        <w:rPr>
          <w:rFonts w:ascii="Times New Roman" w:hAnsi="Times New Roman" w:cs="Times New Roman"/>
          <w:b/>
          <w:bCs/>
          <w:sz w:val="24"/>
          <w:szCs w:val="24"/>
        </w:rPr>
        <w:t>/202</w:t>
      </w:r>
      <w:r w:rsidR="00BD2D70">
        <w:rPr>
          <w:rFonts w:ascii="Times New Roman" w:hAnsi="Times New Roman" w:cs="Times New Roman"/>
          <w:b/>
          <w:bCs/>
          <w:sz w:val="24"/>
          <w:szCs w:val="24"/>
        </w:rPr>
        <w:t>7</w:t>
      </w:r>
      <w:r w:rsidR="000A2C48" w:rsidRPr="000A2C48">
        <w:rPr>
          <w:rFonts w:ascii="Times New Roman" w:hAnsi="Times New Roman" w:cs="Times New Roman"/>
          <w:b/>
          <w:bCs/>
          <w:sz w:val="24"/>
          <w:szCs w:val="24"/>
        </w:rPr>
        <w:t xml:space="preserve"> in 202</w:t>
      </w:r>
      <w:r w:rsidR="00BD2D70">
        <w:rPr>
          <w:rFonts w:ascii="Times New Roman" w:hAnsi="Times New Roman" w:cs="Times New Roman"/>
          <w:b/>
          <w:bCs/>
          <w:sz w:val="24"/>
          <w:szCs w:val="24"/>
        </w:rPr>
        <w:t>7</w:t>
      </w:r>
      <w:r w:rsidR="000A2C48" w:rsidRPr="000A2C48">
        <w:rPr>
          <w:rFonts w:ascii="Times New Roman" w:hAnsi="Times New Roman" w:cs="Times New Roman"/>
          <w:b/>
          <w:bCs/>
          <w:sz w:val="24"/>
          <w:szCs w:val="24"/>
        </w:rPr>
        <w:t>/202</w:t>
      </w:r>
      <w:r w:rsidR="00BD2D70">
        <w:rPr>
          <w:rFonts w:ascii="Times New Roman" w:hAnsi="Times New Roman" w:cs="Times New Roman"/>
          <w:b/>
          <w:bCs/>
          <w:sz w:val="24"/>
          <w:szCs w:val="24"/>
        </w:rPr>
        <w:t>8</w:t>
      </w:r>
      <w:r w:rsidR="0060595F">
        <w:rPr>
          <w:rFonts w:ascii="Times New Roman" w:hAnsi="Times New Roman" w:cs="Times New Roman"/>
          <w:b/>
          <w:sz w:val="24"/>
          <w:szCs w:val="24"/>
        </w:rPr>
        <w:t>«</w:t>
      </w:r>
      <w:r w:rsidRPr="00DD5A2C">
        <w:rPr>
          <w:rFonts w:ascii="Times New Roman" w:hAnsi="Times New Roman" w:cs="Times New Roman"/>
          <w:sz w:val="24"/>
          <w:szCs w:val="24"/>
        </w:rPr>
        <w:t>,</w:t>
      </w:r>
      <w:r w:rsidRPr="00DD5A2C">
        <w:rPr>
          <w:rFonts w:ascii="Times New Roman" w:hAnsi="Times New Roman" w:cs="Times New Roman"/>
          <w:b/>
          <w:sz w:val="24"/>
          <w:szCs w:val="24"/>
        </w:rPr>
        <w:t xml:space="preserve"> </w:t>
      </w:r>
      <w:r w:rsidRPr="00DD5A2C">
        <w:rPr>
          <w:rFonts w:ascii="Times New Roman" w:hAnsi="Times New Roman" w:cs="Times New Roman"/>
          <w:sz w:val="24"/>
          <w:szCs w:val="24"/>
        </w:rPr>
        <w:t>pridobi od Ministrstva za pravosodje potrdila iz kazenske evidence fizičnih in pravnih oseb.</w:t>
      </w:r>
    </w:p>
    <w:p w14:paraId="27DD78D7" w14:textId="77777777" w:rsidR="00AA1A42" w:rsidRPr="00DD5A2C" w:rsidRDefault="00AA1A42" w:rsidP="00AA1A42">
      <w:pPr>
        <w:pStyle w:val="Glava"/>
        <w:tabs>
          <w:tab w:val="clear" w:pos="4536"/>
          <w:tab w:val="clear" w:pos="9072"/>
        </w:tabs>
        <w:jc w:val="both"/>
        <w:rPr>
          <w:rFonts w:ascii="Times New Roman" w:hAnsi="Times New Roman" w:cs="Times New Roman"/>
          <w:sz w:val="24"/>
          <w:szCs w:val="24"/>
        </w:rPr>
      </w:pPr>
    </w:p>
    <w:p w14:paraId="767190B1" w14:textId="77777777" w:rsidR="00AA1A42" w:rsidRPr="00DD5A2C" w:rsidRDefault="00AA1A42" w:rsidP="00AA1A42">
      <w:pPr>
        <w:pStyle w:val="Glava"/>
        <w:tabs>
          <w:tab w:val="clear" w:pos="4536"/>
          <w:tab w:val="clear" w:pos="9072"/>
        </w:tabs>
        <w:jc w:val="both"/>
        <w:rPr>
          <w:rFonts w:ascii="Times New Roman" w:hAnsi="Times New Roman" w:cs="Times New Roman"/>
          <w:sz w:val="24"/>
          <w:szCs w:val="24"/>
        </w:rPr>
      </w:pPr>
    </w:p>
    <w:p w14:paraId="7DC8C62A" w14:textId="77777777" w:rsidR="00AA1A42" w:rsidRDefault="00AA1A42" w:rsidP="00AA1A42">
      <w:pPr>
        <w:pStyle w:val="Glava"/>
        <w:tabs>
          <w:tab w:val="clear" w:pos="4536"/>
          <w:tab w:val="clear" w:pos="9072"/>
        </w:tabs>
        <w:jc w:val="both"/>
        <w:rPr>
          <w:rFonts w:ascii="Times New Roman" w:hAnsi="Times New Roman" w:cs="Times New Roman"/>
          <w:b/>
          <w:sz w:val="24"/>
          <w:szCs w:val="24"/>
          <w:u w:val="single"/>
        </w:rPr>
      </w:pPr>
      <w:r w:rsidRPr="00DD5A2C">
        <w:rPr>
          <w:rFonts w:ascii="Times New Roman" w:hAnsi="Times New Roman" w:cs="Times New Roman"/>
          <w:b/>
          <w:sz w:val="24"/>
          <w:szCs w:val="24"/>
          <w:u w:val="single"/>
        </w:rPr>
        <w:t>Podatki za pravno osebo:</w:t>
      </w:r>
    </w:p>
    <w:p w14:paraId="1A6740CE"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u w:val="single"/>
        </w:rPr>
      </w:pPr>
    </w:p>
    <w:tbl>
      <w:tblPr>
        <w:tblStyle w:val="Tabelamrea"/>
        <w:tblW w:w="0" w:type="auto"/>
        <w:tblLook w:val="04A0" w:firstRow="1" w:lastRow="0" w:firstColumn="1" w:lastColumn="0" w:noHBand="0" w:noVBand="1"/>
      </w:tblPr>
      <w:tblGrid>
        <w:gridCol w:w="4405"/>
        <w:gridCol w:w="4373"/>
      </w:tblGrid>
      <w:tr w:rsidR="00AA1A42" w:rsidRPr="00DD5A2C" w14:paraId="14D4A8AB" w14:textId="77777777" w:rsidTr="00D65E8D">
        <w:trPr>
          <w:trHeight w:val="440"/>
        </w:trPr>
        <w:tc>
          <w:tcPr>
            <w:tcW w:w="4405" w:type="dxa"/>
            <w:vAlign w:val="center"/>
          </w:tcPr>
          <w:p w14:paraId="062DE8F2" w14:textId="77777777" w:rsidR="00AA1A42" w:rsidRPr="00DD5A2C" w:rsidRDefault="00AA1A42" w:rsidP="00D65E8D">
            <w:pPr>
              <w:pStyle w:val="Glava"/>
              <w:tabs>
                <w:tab w:val="clear" w:pos="4536"/>
                <w:tab w:val="clear" w:pos="9072"/>
              </w:tabs>
              <w:rPr>
                <w:rFonts w:ascii="Times New Roman" w:hAnsi="Times New Roman" w:cs="Times New Roman"/>
                <w:b/>
                <w:sz w:val="24"/>
                <w:szCs w:val="24"/>
                <w:u w:val="single"/>
              </w:rPr>
            </w:pPr>
            <w:r w:rsidRPr="00DD5A2C">
              <w:rPr>
                <w:rFonts w:ascii="Times New Roman" w:hAnsi="Times New Roman" w:cs="Times New Roman"/>
                <w:sz w:val="24"/>
                <w:szCs w:val="24"/>
              </w:rPr>
              <w:t>POLNO IME PRAVNE OSEBE:</w:t>
            </w:r>
          </w:p>
        </w:tc>
        <w:tc>
          <w:tcPr>
            <w:tcW w:w="4373" w:type="dxa"/>
          </w:tcPr>
          <w:p w14:paraId="2A4E31AE" w14:textId="77777777" w:rsidR="00AA1A42" w:rsidRPr="00DD5A2C" w:rsidRDefault="00AA1A42" w:rsidP="00D65E8D">
            <w:pPr>
              <w:pStyle w:val="Glava"/>
              <w:tabs>
                <w:tab w:val="clear" w:pos="4536"/>
                <w:tab w:val="clear" w:pos="9072"/>
              </w:tabs>
              <w:jc w:val="both"/>
              <w:rPr>
                <w:rFonts w:ascii="Times New Roman" w:hAnsi="Times New Roman" w:cs="Times New Roman"/>
                <w:b/>
                <w:sz w:val="24"/>
                <w:szCs w:val="24"/>
                <w:u w:val="single"/>
              </w:rPr>
            </w:pPr>
          </w:p>
        </w:tc>
      </w:tr>
      <w:tr w:rsidR="00AA1A42" w:rsidRPr="00DD5A2C" w14:paraId="673D56CF" w14:textId="77777777" w:rsidTr="00D65E8D">
        <w:trPr>
          <w:trHeight w:val="418"/>
        </w:trPr>
        <w:tc>
          <w:tcPr>
            <w:tcW w:w="4405" w:type="dxa"/>
            <w:vAlign w:val="center"/>
          </w:tcPr>
          <w:p w14:paraId="3D577466" w14:textId="77777777" w:rsidR="00AA1A42" w:rsidRPr="00DD5A2C" w:rsidRDefault="00AA1A42" w:rsidP="00D65E8D">
            <w:pPr>
              <w:pStyle w:val="Glava"/>
              <w:tabs>
                <w:tab w:val="clear" w:pos="4536"/>
                <w:tab w:val="clear" w:pos="9072"/>
              </w:tabs>
              <w:rPr>
                <w:rFonts w:ascii="Times New Roman" w:hAnsi="Times New Roman" w:cs="Times New Roman"/>
                <w:b/>
                <w:sz w:val="24"/>
                <w:szCs w:val="24"/>
                <w:u w:val="single"/>
              </w:rPr>
            </w:pPr>
            <w:r w:rsidRPr="00DD5A2C">
              <w:rPr>
                <w:rFonts w:ascii="Times New Roman" w:hAnsi="Times New Roman" w:cs="Times New Roman"/>
                <w:sz w:val="24"/>
                <w:szCs w:val="24"/>
              </w:rPr>
              <w:t>SEDEŽ PRAVNE OSEBE:</w:t>
            </w:r>
          </w:p>
        </w:tc>
        <w:tc>
          <w:tcPr>
            <w:tcW w:w="4373" w:type="dxa"/>
          </w:tcPr>
          <w:p w14:paraId="5F194372" w14:textId="77777777" w:rsidR="00AA1A42" w:rsidRPr="00DD5A2C" w:rsidRDefault="00AA1A42" w:rsidP="00D65E8D">
            <w:pPr>
              <w:pStyle w:val="Glava"/>
              <w:tabs>
                <w:tab w:val="clear" w:pos="4536"/>
                <w:tab w:val="clear" w:pos="9072"/>
              </w:tabs>
              <w:jc w:val="both"/>
              <w:rPr>
                <w:rFonts w:ascii="Times New Roman" w:hAnsi="Times New Roman" w:cs="Times New Roman"/>
                <w:b/>
                <w:sz w:val="24"/>
                <w:szCs w:val="24"/>
                <w:u w:val="single"/>
              </w:rPr>
            </w:pPr>
          </w:p>
        </w:tc>
      </w:tr>
      <w:tr w:rsidR="00AA1A42" w:rsidRPr="00DD5A2C" w14:paraId="05B69FAF" w14:textId="77777777" w:rsidTr="00D65E8D">
        <w:trPr>
          <w:trHeight w:val="410"/>
        </w:trPr>
        <w:tc>
          <w:tcPr>
            <w:tcW w:w="4405" w:type="dxa"/>
            <w:vAlign w:val="center"/>
          </w:tcPr>
          <w:p w14:paraId="373840B4" w14:textId="77777777" w:rsidR="00AA1A42" w:rsidRPr="00DD5A2C" w:rsidRDefault="00AA1A42" w:rsidP="00D65E8D">
            <w:pPr>
              <w:pStyle w:val="Glava"/>
              <w:tabs>
                <w:tab w:val="clear" w:pos="4536"/>
                <w:tab w:val="clear" w:pos="9072"/>
              </w:tabs>
              <w:rPr>
                <w:rFonts w:ascii="Times New Roman" w:hAnsi="Times New Roman" w:cs="Times New Roman"/>
                <w:b/>
                <w:sz w:val="24"/>
                <w:szCs w:val="24"/>
                <w:u w:val="single"/>
              </w:rPr>
            </w:pPr>
            <w:r w:rsidRPr="00DD5A2C">
              <w:rPr>
                <w:rFonts w:ascii="Times New Roman" w:hAnsi="Times New Roman" w:cs="Times New Roman"/>
                <w:sz w:val="24"/>
                <w:szCs w:val="24"/>
              </w:rPr>
              <w:t>OBČINA PRAVNE OSEBE:</w:t>
            </w:r>
          </w:p>
        </w:tc>
        <w:tc>
          <w:tcPr>
            <w:tcW w:w="4373" w:type="dxa"/>
          </w:tcPr>
          <w:p w14:paraId="04171CC0" w14:textId="77777777" w:rsidR="00AA1A42" w:rsidRPr="00DD5A2C" w:rsidRDefault="00AA1A42" w:rsidP="00D65E8D">
            <w:pPr>
              <w:pStyle w:val="Glava"/>
              <w:tabs>
                <w:tab w:val="clear" w:pos="4536"/>
                <w:tab w:val="clear" w:pos="9072"/>
              </w:tabs>
              <w:jc w:val="both"/>
              <w:rPr>
                <w:rFonts w:ascii="Times New Roman" w:hAnsi="Times New Roman" w:cs="Times New Roman"/>
                <w:b/>
                <w:sz w:val="24"/>
                <w:szCs w:val="24"/>
                <w:u w:val="single"/>
              </w:rPr>
            </w:pPr>
          </w:p>
        </w:tc>
      </w:tr>
      <w:tr w:rsidR="00AA1A42" w:rsidRPr="00DD5A2C" w14:paraId="169296BB" w14:textId="77777777" w:rsidTr="00D65E8D">
        <w:trPr>
          <w:trHeight w:val="415"/>
        </w:trPr>
        <w:tc>
          <w:tcPr>
            <w:tcW w:w="4405" w:type="dxa"/>
            <w:vAlign w:val="center"/>
          </w:tcPr>
          <w:p w14:paraId="4A18BD50" w14:textId="77777777" w:rsidR="00AA1A42" w:rsidRPr="00DD5A2C" w:rsidRDefault="00AA1A42" w:rsidP="00D65E8D">
            <w:pPr>
              <w:pStyle w:val="Glava"/>
              <w:tabs>
                <w:tab w:val="clear" w:pos="4536"/>
                <w:tab w:val="clear" w:pos="9072"/>
              </w:tabs>
              <w:rPr>
                <w:rFonts w:ascii="Times New Roman" w:hAnsi="Times New Roman" w:cs="Times New Roman"/>
                <w:b/>
                <w:sz w:val="24"/>
                <w:szCs w:val="24"/>
                <w:u w:val="single"/>
              </w:rPr>
            </w:pPr>
            <w:r w:rsidRPr="00DD5A2C">
              <w:rPr>
                <w:rFonts w:ascii="Times New Roman" w:hAnsi="Times New Roman" w:cs="Times New Roman"/>
                <w:sz w:val="24"/>
                <w:szCs w:val="24"/>
              </w:rPr>
              <w:t>MATIČNA ŠT. PRAVNE OSEBE:</w:t>
            </w:r>
          </w:p>
        </w:tc>
        <w:tc>
          <w:tcPr>
            <w:tcW w:w="4373" w:type="dxa"/>
          </w:tcPr>
          <w:p w14:paraId="32237D81" w14:textId="77777777" w:rsidR="00AA1A42" w:rsidRPr="00DD5A2C" w:rsidRDefault="00AA1A42" w:rsidP="00D65E8D">
            <w:pPr>
              <w:pStyle w:val="Glava"/>
              <w:tabs>
                <w:tab w:val="clear" w:pos="4536"/>
                <w:tab w:val="clear" w:pos="9072"/>
              </w:tabs>
              <w:jc w:val="both"/>
              <w:rPr>
                <w:rFonts w:ascii="Times New Roman" w:hAnsi="Times New Roman" w:cs="Times New Roman"/>
                <w:b/>
                <w:sz w:val="24"/>
                <w:szCs w:val="24"/>
                <w:u w:val="single"/>
              </w:rPr>
            </w:pPr>
          </w:p>
        </w:tc>
      </w:tr>
    </w:tbl>
    <w:p w14:paraId="10AD47BF"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u w:val="single"/>
        </w:rPr>
      </w:pPr>
    </w:p>
    <w:p w14:paraId="62A62C9F"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u w:val="single"/>
        </w:rPr>
      </w:pPr>
    </w:p>
    <w:p w14:paraId="1C0ABF7B"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in ŽIG:</w:t>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_______________________________________</w:t>
      </w:r>
    </w:p>
    <w:p w14:paraId="6360A4DA" w14:textId="77777777" w:rsidR="00AA1A42" w:rsidRPr="00DD5A2C" w:rsidRDefault="00AA1A42" w:rsidP="00AA1A42">
      <w:pPr>
        <w:pStyle w:val="Glava"/>
        <w:tabs>
          <w:tab w:val="clear" w:pos="4536"/>
          <w:tab w:val="clear" w:pos="9072"/>
        </w:tabs>
        <w:jc w:val="both"/>
        <w:rPr>
          <w:rFonts w:ascii="Times New Roman" w:hAnsi="Times New Roman" w:cs="Times New Roman"/>
          <w:sz w:val="24"/>
          <w:szCs w:val="24"/>
        </w:rPr>
      </w:pPr>
    </w:p>
    <w:p w14:paraId="0DA130DD" w14:textId="77777777" w:rsidR="00AA1A42" w:rsidRPr="00DD5A2C" w:rsidRDefault="00AA1A42" w:rsidP="00AA1A42">
      <w:pPr>
        <w:pStyle w:val="Glava"/>
        <w:tabs>
          <w:tab w:val="clear" w:pos="4536"/>
          <w:tab w:val="clear" w:pos="9072"/>
        </w:tabs>
        <w:jc w:val="both"/>
        <w:rPr>
          <w:rFonts w:ascii="Times New Roman" w:hAnsi="Times New Roman" w:cs="Times New Roman"/>
          <w:sz w:val="24"/>
          <w:szCs w:val="24"/>
        </w:rPr>
      </w:pPr>
    </w:p>
    <w:p w14:paraId="7BDC56D0" w14:textId="77777777" w:rsidR="00AA1A42" w:rsidRDefault="00AA1A42" w:rsidP="00AA1A42">
      <w:pPr>
        <w:pStyle w:val="Glava"/>
        <w:tabs>
          <w:tab w:val="clear" w:pos="4536"/>
          <w:tab w:val="clear" w:pos="9072"/>
        </w:tabs>
        <w:jc w:val="both"/>
        <w:rPr>
          <w:rFonts w:ascii="Times New Roman" w:hAnsi="Times New Roman" w:cs="Times New Roman"/>
          <w:b/>
          <w:sz w:val="24"/>
          <w:szCs w:val="24"/>
          <w:u w:val="single"/>
        </w:rPr>
      </w:pPr>
      <w:r w:rsidRPr="00DD5A2C">
        <w:rPr>
          <w:rFonts w:ascii="Times New Roman" w:hAnsi="Times New Roman" w:cs="Times New Roman"/>
          <w:b/>
          <w:sz w:val="24"/>
          <w:szCs w:val="24"/>
          <w:u w:val="single"/>
        </w:rPr>
        <w:t>Podatki za fizično osebo:</w:t>
      </w:r>
    </w:p>
    <w:p w14:paraId="4EFB632C"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u w:val="single"/>
        </w:rPr>
      </w:pPr>
    </w:p>
    <w:tbl>
      <w:tblPr>
        <w:tblStyle w:val="Tabelamrea"/>
        <w:tblW w:w="0" w:type="auto"/>
        <w:tblLook w:val="04A0" w:firstRow="1" w:lastRow="0" w:firstColumn="1" w:lastColumn="0" w:noHBand="0" w:noVBand="1"/>
      </w:tblPr>
      <w:tblGrid>
        <w:gridCol w:w="4435"/>
        <w:gridCol w:w="4343"/>
      </w:tblGrid>
      <w:tr w:rsidR="00AA1A42" w:rsidRPr="00DD5A2C" w14:paraId="744E4479" w14:textId="77777777" w:rsidTr="00D65E8D">
        <w:trPr>
          <w:trHeight w:val="363"/>
        </w:trPr>
        <w:tc>
          <w:tcPr>
            <w:tcW w:w="4435" w:type="dxa"/>
            <w:vAlign w:val="center"/>
          </w:tcPr>
          <w:p w14:paraId="1D186155"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IME IN PRIIMEK:</w:t>
            </w:r>
          </w:p>
        </w:tc>
        <w:tc>
          <w:tcPr>
            <w:tcW w:w="4343" w:type="dxa"/>
          </w:tcPr>
          <w:p w14:paraId="4B5AC542"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4467D1C6" w14:textId="77777777" w:rsidTr="00D65E8D">
        <w:trPr>
          <w:trHeight w:val="426"/>
        </w:trPr>
        <w:tc>
          <w:tcPr>
            <w:tcW w:w="4435" w:type="dxa"/>
            <w:vAlign w:val="center"/>
          </w:tcPr>
          <w:p w14:paraId="79A5CB71"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EMŠO:</w:t>
            </w:r>
          </w:p>
        </w:tc>
        <w:tc>
          <w:tcPr>
            <w:tcW w:w="4343" w:type="dxa"/>
          </w:tcPr>
          <w:p w14:paraId="687AA70F"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5034458B" w14:textId="77777777" w:rsidTr="00D65E8D">
        <w:trPr>
          <w:trHeight w:val="404"/>
        </w:trPr>
        <w:tc>
          <w:tcPr>
            <w:tcW w:w="4435" w:type="dxa"/>
            <w:vAlign w:val="center"/>
          </w:tcPr>
          <w:p w14:paraId="5DE78546"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DATUM IN KRAJ ROJSTVA:</w:t>
            </w:r>
          </w:p>
        </w:tc>
        <w:tc>
          <w:tcPr>
            <w:tcW w:w="4343" w:type="dxa"/>
          </w:tcPr>
          <w:p w14:paraId="15F0C14C"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267A6F47" w14:textId="77777777" w:rsidTr="00D65E8D">
        <w:trPr>
          <w:trHeight w:val="410"/>
        </w:trPr>
        <w:tc>
          <w:tcPr>
            <w:tcW w:w="4435" w:type="dxa"/>
            <w:vAlign w:val="center"/>
          </w:tcPr>
          <w:p w14:paraId="005CC389"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OBČINA ROJSTVA:</w:t>
            </w:r>
          </w:p>
        </w:tc>
        <w:tc>
          <w:tcPr>
            <w:tcW w:w="4343" w:type="dxa"/>
          </w:tcPr>
          <w:p w14:paraId="01C610AD"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2C2363E1" w14:textId="77777777" w:rsidTr="00D65E8D">
        <w:trPr>
          <w:trHeight w:val="415"/>
        </w:trPr>
        <w:tc>
          <w:tcPr>
            <w:tcW w:w="4435" w:type="dxa"/>
            <w:vAlign w:val="center"/>
          </w:tcPr>
          <w:p w14:paraId="420BC202"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NASLOV STALNEGA/ZAČASNEGA PREBIVALIŠČA:</w:t>
            </w:r>
          </w:p>
        </w:tc>
        <w:tc>
          <w:tcPr>
            <w:tcW w:w="4343" w:type="dxa"/>
          </w:tcPr>
          <w:p w14:paraId="581EAEC3"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0045509B" w14:textId="77777777" w:rsidTr="00D65E8D">
        <w:trPr>
          <w:trHeight w:val="422"/>
        </w:trPr>
        <w:tc>
          <w:tcPr>
            <w:tcW w:w="4435" w:type="dxa"/>
            <w:vAlign w:val="center"/>
          </w:tcPr>
          <w:p w14:paraId="64BB7DF0"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DRŽAVLJANSTVO:</w:t>
            </w:r>
          </w:p>
        </w:tc>
        <w:tc>
          <w:tcPr>
            <w:tcW w:w="4343" w:type="dxa"/>
          </w:tcPr>
          <w:p w14:paraId="07DB39CE"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bl>
    <w:p w14:paraId="7E3209B2" w14:textId="77777777" w:rsidR="00AA1A42" w:rsidRPr="00DD5A2C" w:rsidRDefault="00AA1A42" w:rsidP="00AA1A42">
      <w:pPr>
        <w:pStyle w:val="Glava"/>
        <w:tabs>
          <w:tab w:val="clear" w:pos="4536"/>
          <w:tab w:val="clear" w:pos="9072"/>
        </w:tabs>
        <w:jc w:val="both"/>
        <w:rPr>
          <w:rFonts w:ascii="Times New Roman" w:hAnsi="Times New Roman" w:cs="Times New Roman"/>
          <w:sz w:val="24"/>
          <w:szCs w:val="24"/>
        </w:rPr>
      </w:pPr>
    </w:p>
    <w:p w14:paraId="60AAE521"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p>
    <w:p w14:paraId="172507C5"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fizične osebe:</w:t>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w:t>
      </w:r>
      <w:r w:rsidRPr="00DD5A2C">
        <w:rPr>
          <w:rFonts w:ascii="Times New Roman" w:hAnsi="Times New Roman" w:cs="Times New Roman"/>
          <w:b/>
          <w:sz w:val="24"/>
          <w:szCs w:val="24"/>
        </w:rPr>
        <w:tab/>
      </w:r>
    </w:p>
    <w:p w14:paraId="02A7CFCF"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p>
    <w:p w14:paraId="7ADBF75C" w14:textId="77777777" w:rsidR="00AA1A42" w:rsidRDefault="00AA1A42" w:rsidP="00AA1A42">
      <w:pPr>
        <w:pStyle w:val="Glava"/>
        <w:tabs>
          <w:tab w:val="clear" w:pos="4536"/>
          <w:tab w:val="clear" w:pos="9072"/>
        </w:tabs>
        <w:jc w:val="both"/>
        <w:rPr>
          <w:rFonts w:ascii="Times New Roman" w:hAnsi="Times New Roman" w:cs="Times New Roman"/>
          <w:b/>
          <w:sz w:val="24"/>
          <w:szCs w:val="24"/>
          <w:u w:val="single"/>
        </w:rPr>
      </w:pPr>
      <w:r w:rsidRPr="00DD5A2C">
        <w:rPr>
          <w:rFonts w:ascii="Times New Roman" w:hAnsi="Times New Roman" w:cs="Times New Roman"/>
          <w:b/>
          <w:sz w:val="24"/>
          <w:szCs w:val="24"/>
          <w:u w:val="single"/>
        </w:rPr>
        <w:t>Podatki za fizično osebo:</w:t>
      </w:r>
    </w:p>
    <w:p w14:paraId="63AD8958"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u w:val="single"/>
        </w:rPr>
      </w:pPr>
    </w:p>
    <w:tbl>
      <w:tblPr>
        <w:tblStyle w:val="Tabelamrea"/>
        <w:tblW w:w="0" w:type="auto"/>
        <w:tblLook w:val="04A0" w:firstRow="1" w:lastRow="0" w:firstColumn="1" w:lastColumn="0" w:noHBand="0" w:noVBand="1"/>
      </w:tblPr>
      <w:tblGrid>
        <w:gridCol w:w="4435"/>
        <w:gridCol w:w="4343"/>
      </w:tblGrid>
      <w:tr w:rsidR="00AA1A42" w:rsidRPr="00DD5A2C" w14:paraId="248CF5D3" w14:textId="77777777" w:rsidTr="00D65E8D">
        <w:trPr>
          <w:trHeight w:val="363"/>
        </w:trPr>
        <w:tc>
          <w:tcPr>
            <w:tcW w:w="4435" w:type="dxa"/>
            <w:vAlign w:val="center"/>
          </w:tcPr>
          <w:p w14:paraId="137AEEBB"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IME IN PRIIMEK:</w:t>
            </w:r>
          </w:p>
        </w:tc>
        <w:tc>
          <w:tcPr>
            <w:tcW w:w="4343" w:type="dxa"/>
          </w:tcPr>
          <w:p w14:paraId="6E2535C7"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1E112EAE" w14:textId="77777777" w:rsidTr="00D65E8D">
        <w:trPr>
          <w:trHeight w:val="426"/>
        </w:trPr>
        <w:tc>
          <w:tcPr>
            <w:tcW w:w="4435" w:type="dxa"/>
            <w:vAlign w:val="center"/>
          </w:tcPr>
          <w:p w14:paraId="4EBF7419"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EMŠO:</w:t>
            </w:r>
          </w:p>
        </w:tc>
        <w:tc>
          <w:tcPr>
            <w:tcW w:w="4343" w:type="dxa"/>
          </w:tcPr>
          <w:p w14:paraId="21D5B1C2"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16B92564" w14:textId="77777777" w:rsidTr="00D65E8D">
        <w:trPr>
          <w:trHeight w:val="404"/>
        </w:trPr>
        <w:tc>
          <w:tcPr>
            <w:tcW w:w="4435" w:type="dxa"/>
            <w:vAlign w:val="center"/>
          </w:tcPr>
          <w:p w14:paraId="14387C77"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DATUM IN KRAJ ROJSTVA:</w:t>
            </w:r>
          </w:p>
        </w:tc>
        <w:tc>
          <w:tcPr>
            <w:tcW w:w="4343" w:type="dxa"/>
          </w:tcPr>
          <w:p w14:paraId="560B9DFF"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27A5DB3A" w14:textId="77777777" w:rsidTr="00D65E8D">
        <w:trPr>
          <w:trHeight w:val="410"/>
        </w:trPr>
        <w:tc>
          <w:tcPr>
            <w:tcW w:w="4435" w:type="dxa"/>
            <w:vAlign w:val="center"/>
          </w:tcPr>
          <w:p w14:paraId="57DC3A6E"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OBČINA ROJSTVA:</w:t>
            </w:r>
          </w:p>
        </w:tc>
        <w:tc>
          <w:tcPr>
            <w:tcW w:w="4343" w:type="dxa"/>
          </w:tcPr>
          <w:p w14:paraId="36BA6447"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2EDEFDB8" w14:textId="77777777" w:rsidTr="00D65E8D">
        <w:trPr>
          <w:trHeight w:val="415"/>
        </w:trPr>
        <w:tc>
          <w:tcPr>
            <w:tcW w:w="4435" w:type="dxa"/>
            <w:vAlign w:val="center"/>
          </w:tcPr>
          <w:p w14:paraId="20D7F4F9"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NASLOV STALNEGA/ZAČASNEGA PREBIVALIŠČA:</w:t>
            </w:r>
          </w:p>
        </w:tc>
        <w:tc>
          <w:tcPr>
            <w:tcW w:w="4343" w:type="dxa"/>
          </w:tcPr>
          <w:p w14:paraId="17DDB114"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50E234D6" w14:textId="77777777" w:rsidTr="00D65E8D">
        <w:trPr>
          <w:trHeight w:val="422"/>
        </w:trPr>
        <w:tc>
          <w:tcPr>
            <w:tcW w:w="4435" w:type="dxa"/>
            <w:vAlign w:val="center"/>
          </w:tcPr>
          <w:p w14:paraId="3BB85130"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DRŽAVLJANSTVO:</w:t>
            </w:r>
          </w:p>
        </w:tc>
        <w:tc>
          <w:tcPr>
            <w:tcW w:w="4343" w:type="dxa"/>
          </w:tcPr>
          <w:p w14:paraId="290F7402"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bl>
    <w:p w14:paraId="1111D3DB" w14:textId="77777777" w:rsidR="00AA1A42" w:rsidRPr="00DD5A2C" w:rsidRDefault="00AA1A42" w:rsidP="00AA1A42">
      <w:pPr>
        <w:pStyle w:val="Glava"/>
        <w:tabs>
          <w:tab w:val="clear" w:pos="4536"/>
          <w:tab w:val="clear" w:pos="9072"/>
        </w:tabs>
        <w:jc w:val="both"/>
        <w:rPr>
          <w:rFonts w:ascii="Times New Roman" w:hAnsi="Times New Roman" w:cs="Times New Roman"/>
          <w:sz w:val="24"/>
          <w:szCs w:val="24"/>
        </w:rPr>
      </w:pPr>
    </w:p>
    <w:p w14:paraId="73F9316D"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fizične osebe:</w:t>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w:t>
      </w:r>
      <w:r w:rsidRPr="00DD5A2C">
        <w:rPr>
          <w:rFonts w:ascii="Times New Roman" w:hAnsi="Times New Roman" w:cs="Times New Roman"/>
          <w:b/>
          <w:sz w:val="24"/>
          <w:szCs w:val="24"/>
        </w:rPr>
        <w:tab/>
      </w:r>
    </w:p>
    <w:p w14:paraId="39EA1DA1"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p>
    <w:tbl>
      <w:tblPr>
        <w:tblStyle w:val="Tabelamrea"/>
        <w:tblW w:w="0" w:type="auto"/>
        <w:tblLook w:val="04A0" w:firstRow="1" w:lastRow="0" w:firstColumn="1" w:lastColumn="0" w:noHBand="0" w:noVBand="1"/>
      </w:tblPr>
      <w:tblGrid>
        <w:gridCol w:w="4530"/>
        <w:gridCol w:w="4530"/>
      </w:tblGrid>
      <w:tr w:rsidR="00AA1A42" w:rsidRPr="00DD5A2C" w14:paraId="26E24765" w14:textId="77777777" w:rsidTr="00D65E8D">
        <w:trPr>
          <w:trHeight w:val="363"/>
        </w:trPr>
        <w:tc>
          <w:tcPr>
            <w:tcW w:w="4531" w:type="dxa"/>
            <w:vAlign w:val="center"/>
          </w:tcPr>
          <w:p w14:paraId="657F8D37"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IME IN PRIIMEK:</w:t>
            </w:r>
          </w:p>
        </w:tc>
        <w:tc>
          <w:tcPr>
            <w:tcW w:w="4531" w:type="dxa"/>
          </w:tcPr>
          <w:p w14:paraId="69596E1D"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64ACB96B" w14:textId="77777777" w:rsidTr="00D65E8D">
        <w:trPr>
          <w:trHeight w:val="426"/>
        </w:trPr>
        <w:tc>
          <w:tcPr>
            <w:tcW w:w="4531" w:type="dxa"/>
            <w:vAlign w:val="center"/>
          </w:tcPr>
          <w:p w14:paraId="51D9C701"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EMŠO:</w:t>
            </w:r>
          </w:p>
        </w:tc>
        <w:tc>
          <w:tcPr>
            <w:tcW w:w="4531" w:type="dxa"/>
          </w:tcPr>
          <w:p w14:paraId="2AB45EFC"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3E25B991" w14:textId="77777777" w:rsidTr="00D65E8D">
        <w:trPr>
          <w:trHeight w:val="404"/>
        </w:trPr>
        <w:tc>
          <w:tcPr>
            <w:tcW w:w="4531" w:type="dxa"/>
            <w:vAlign w:val="center"/>
          </w:tcPr>
          <w:p w14:paraId="51522FD6"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DATUM IN KRAJ ROJSTVA:</w:t>
            </w:r>
          </w:p>
        </w:tc>
        <w:tc>
          <w:tcPr>
            <w:tcW w:w="4531" w:type="dxa"/>
          </w:tcPr>
          <w:p w14:paraId="59020925"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5419B85F" w14:textId="77777777" w:rsidTr="00D65E8D">
        <w:trPr>
          <w:trHeight w:val="410"/>
        </w:trPr>
        <w:tc>
          <w:tcPr>
            <w:tcW w:w="4531" w:type="dxa"/>
            <w:vAlign w:val="center"/>
          </w:tcPr>
          <w:p w14:paraId="484CC372"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OBČINA ROJSTVA:</w:t>
            </w:r>
          </w:p>
        </w:tc>
        <w:tc>
          <w:tcPr>
            <w:tcW w:w="4531" w:type="dxa"/>
          </w:tcPr>
          <w:p w14:paraId="43F2C91A"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43CC48F0" w14:textId="77777777" w:rsidTr="00D65E8D">
        <w:trPr>
          <w:trHeight w:val="415"/>
        </w:trPr>
        <w:tc>
          <w:tcPr>
            <w:tcW w:w="4531" w:type="dxa"/>
            <w:vAlign w:val="center"/>
          </w:tcPr>
          <w:p w14:paraId="79C2EAC0"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NASLOV STALNEGA/ZAČASNEGA PREBIVALIŠČA:</w:t>
            </w:r>
          </w:p>
        </w:tc>
        <w:tc>
          <w:tcPr>
            <w:tcW w:w="4531" w:type="dxa"/>
          </w:tcPr>
          <w:p w14:paraId="45B4CA93"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0C74CB3A" w14:textId="77777777" w:rsidTr="00D65E8D">
        <w:trPr>
          <w:trHeight w:val="422"/>
        </w:trPr>
        <w:tc>
          <w:tcPr>
            <w:tcW w:w="4531" w:type="dxa"/>
            <w:vAlign w:val="center"/>
          </w:tcPr>
          <w:p w14:paraId="0F16E95F"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DRŽAVLJANSTVO:</w:t>
            </w:r>
          </w:p>
        </w:tc>
        <w:tc>
          <w:tcPr>
            <w:tcW w:w="4531" w:type="dxa"/>
          </w:tcPr>
          <w:p w14:paraId="7D038E3E"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bl>
    <w:p w14:paraId="77A5165B"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p>
    <w:p w14:paraId="13579A4C"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fizične osebe:</w:t>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w:t>
      </w:r>
      <w:r w:rsidRPr="00DD5A2C">
        <w:rPr>
          <w:rFonts w:ascii="Times New Roman" w:hAnsi="Times New Roman" w:cs="Times New Roman"/>
          <w:b/>
          <w:sz w:val="24"/>
          <w:szCs w:val="24"/>
        </w:rPr>
        <w:tab/>
      </w:r>
    </w:p>
    <w:p w14:paraId="22C70531"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p>
    <w:p w14:paraId="481EE964" w14:textId="77777777" w:rsidR="00AA1A42" w:rsidRDefault="00AA1A42" w:rsidP="00AA1A42">
      <w:pPr>
        <w:pStyle w:val="Glava"/>
        <w:tabs>
          <w:tab w:val="clear" w:pos="4536"/>
          <w:tab w:val="clear" w:pos="9072"/>
        </w:tabs>
        <w:jc w:val="both"/>
        <w:rPr>
          <w:rFonts w:ascii="Times New Roman" w:hAnsi="Times New Roman" w:cs="Times New Roman"/>
          <w:b/>
          <w:sz w:val="24"/>
          <w:szCs w:val="24"/>
          <w:u w:val="single"/>
        </w:rPr>
      </w:pPr>
      <w:r w:rsidRPr="00DD5A2C">
        <w:rPr>
          <w:rFonts w:ascii="Times New Roman" w:hAnsi="Times New Roman" w:cs="Times New Roman"/>
          <w:b/>
          <w:sz w:val="24"/>
          <w:szCs w:val="24"/>
          <w:u w:val="single"/>
        </w:rPr>
        <w:t>Podatki za fizično osebo:</w:t>
      </w:r>
    </w:p>
    <w:p w14:paraId="64EC6AD5"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u w:val="single"/>
        </w:rPr>
      </w:pPr>
    </w:p>
    <w:tbl>
      <w:tblPr>
        <w:tblStyle w:val="Tabelamrea"/>
        <w:tblW w:w="0" w:type="auto"/>
        <w:tblLook w:val="04A0" w:firstRow="1" w:lastRow="0" w:firstColumn="1" w:lastColumn="0" w:noHBand="0" w:noVBand="1"/>
      </w:tblPr>
      <w:tblGrid>
        <w:gridCol w:w="4435"/>
        <w:gridCol w:w="4343"/>
      </w:tblGrid>
      <w:tr w:rsidR="00AA1A42" w:rsidRPr="00DD5A2C" w14:paraId="4879EF3D" w14:textId="77777777" w:rsidTr="00D65E8D">
        <w:trPr>
          <w:trHeight w:val="363"/>
        </w:trPr>
        <w:tc>
          <w:tcPr>
            <w:tcW w:w="4435" w:type="dxa"/>
            <w:vAlign w:val="center"/>
          </w:tcPr>
          <w:p w14:paraId="5CCB4E7C"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IME IN PRIIMEK:</w:t>
            </w:r>
          </w:p>
        </w:tc>
        <w:tc>
          <w:tcPr>
            <w:tcW w:w="4343" w:type="dxa"/>
          </w:tcPr>
          <w:p w14:paraId="7E8ED478"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7936318D" w14:textId="77777777" w:rsidTr="00D65E8D">
        <w:trPr>
          <w:trHeight w:val="426"/>
        </w:trPr>
        <w:tc>
          <w:tcPr>
            <w:tcW w:w="4435" w:type="dxa"/>
            <w:vAlign w:val="center"/>
          </w:tcPr>
          <w:p w14:paraId="08DBC384"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EMŠO:</w:t>
            </w:r>
          </w:p>
        </w:tc>
        <w:tc>
          <w:tcPr>
            <w:tcW w:w="4343" w:type="dxa"/>
          </w:tcPr>
          <w:p w14:paraId="71E855F3"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12BAB09C" w14:textId="77777777" w:rsidTr="00D65E8D">
        <w:trPr>
          <w:trHeight w:val="404"/>
        </w:trPr>
        <w:tc>
          <w:tcPr>
            <w:tcW w:w="4435" w:type="dxa"/>
            <w:vAlign w:val="center"/>
          </w:tcPr>
          <w:p w14:paraId="2F17EC2E"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DATUM IN KRAJ ROJSTVA:</w:t>
            </w:r>
          </w:p>
        </w:tc>
        <w:tc>
          <w:tcPr>
            <w:tcW w:w="4343" w:type="dxa"/>
          </w:tcPr>
          <w:p w14:paraId="43CC6139"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4F56BC17" w14:textId="77777777" w:rsidTr="00D65E8D">
        <w:trPr>
          <w:trHeight w:val="410"/>
        </w:trPr>
        <w:tc>
          <w:tcPr>
            <w:tcW w:w="4435" w:type="dxa"/>
            <w:vAlign w:val="center"/>
          </w:tcPr>
          <w:p w14:paraId="1F160F8A"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OBČINA ROJSTVA:</w:t>
            </w:r>
          </w:p>
        </w:tc>
        <w:tc>
          <w:tcPr>
            <w:tcW w:w="4343" w:type="dxa"/>
          </w:tcPr>
          <w:p w14:paraId="2C5EE3D2"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44556DF7" w14:textId="77777777" w:rsidTr="00D65E8D">
        <w:trPr>
          <w:trHeight w:val="415"/>
        </w:trPr>
        <w:tc>
          <w:tcPr>
            <w:tcW w:w="4435" w:type="dxa"/>
            <w:vAlign w:val="center"/>
          </w:tcPr>
          <w:p w14:paraId="4D7A9F2A"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NASLOV STALNEGA/ZAČASNEGA PREBIVALIŠČA:</w:t>
            </w:r>
          </w:p>
        </w:tc>
        <w:tc>
          <w:tcPr>
            <w:tcW w:w="4343" w:type="dxa"/>
          </w:tcPr>
          <w:p w14:paraId="7438DBCE"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6D4EB55F" w14:textId="77777777" w:rsidTr="00D65E8D">
        <w:trPr>
          <w:trHeight w:val="422"/>
        </w:trPr>
        <w:tc>
          <w:tcPr>
            <w:tcW w:w="4435" w:type="dxa"/>
            <w:vAlign w:val="center"/>
          </w:tcPr>
          <w:p w14:paraId="1C686796"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DRŽAVLJANSTVO:</w:t>
            </w:r>
          </w:p>
        </w:tc>
        <w:tc>
          <w:tcPr>
            <w:tcW w:w="4343" w:type="dxa"/>
          </w:tcPr>
          <w:p w14:paraId="6C5AAA93"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bl>
    <w:p w14:paraId="7F90F3F8"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p>
    <w:p w14:paraId="76EC7809"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fizične osebe:</w:t>
      </w:r>
      <w:r w:rsidRPr="00DD5A2C">
        <w:rPr>
          <w:rFonts w:ascii="Times New Roman" w:hAnsi="Times New Roman" w:cs="Times New Roman"/>
          <w:b/>
          <w:sz w:val="24"/>
          <w:szCs w:val="24"/>
        </w:rPr>
        <w:tab/>
      </w:r>
      <w:r w:rsidRPr="00DD5A2C">
        <w:rPr>
          <w:rFonts w:ascii="Times New Roman" w:hAnsi="Times New Roman" w:cs="Times New Roman"/>
          <w:b/>
          <w:sz w:val="24"/>
          <w:szCs w:val="24"/>
        </w:rPr>
        <w:tab/>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w:t>
      </w:r>
      <w:r w:rsidRPr="00DD5A2C">
        <w:rPr>
          <w:rFonts w:ascii="Times New Roman" w:hAnsi="Times New Roman" w:cs="Times New Roman"/>
          <w:b/>
          <w:sz w:val="24"/>
          <w:szCs w:val="24"/>
        </w:rPr>
        <w:tab/>
      </w:r>
    </w:p>
    <w:p w14:paraId="68C5F6B7"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p>
    <w:p w14:paraId="0D96B7A8" w14:textId="77777777" w:rsidR="00AA1A42" w:rsidRDefault="00AA1A42" w:rsidP="00AA1A42">
      <w:pPr>
        <w:pStyle w:val="Glava"/>
        <w:tabs>
          <w:tab w:val="clear" w:pos="4536"/>
          <w:tab w:val="clear" w:pos="9072"/>
        </w:tabs>
        <w:jc w:val="both"/>
        <w:rPr>
          <w:rFonts w:ascii="Times New Roman" w:hAnsi="Times New Roman" w:cs="Times New Roman"/>
          <w:b/>
          <w:sz w:val="24"/>
          <w:szCs w:val="24"/>
        </w:rPr>
      </w:pPr>
    </w:p>
    <w:p w14:paraId="6A104E18"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AA1A42" w:rsidRPr="00DD5A2C" w14:paraId="0B49BAC9" w14:textId="77777777" w:rsidTr="00D65E8D">
        <w:tc>
          <w:tcPr>
            <w:tcW w:w="2722" w:type="dxa"/>
            <w:hideMark/>
          </w:tcPr>
          <w:p w14:paraId="0E90D30D" w14:textId="77777777" w:rsidR="00AA1A42" w:rsidRPr="00DD5A2C" w:rsidRDefault="00AA1A42" w:rsidP="00D65E8D">
            <w:pPr>
              <w:pStyle w:val="Glava"/>
              <w:tabs>
                <w:tab w:val="left" w:pos="4395"/>
              </w:tabs>
              <w:spacing w:after="240" w:line="256" w:lineRule="auto"/>
              <w:jc w:val="center"/>
              <w:rPr>
                <w:rFonts w:ascii="Times New Roman" w:hAnsi="Times New Roman" w:cs="Times New Roman"/>
                <w:sz w:val="24"/>
                <w:szCs w:val="24"/>
              </w:rPr>
            </w:pPr>
            <w:r w:rsidRPr="00DD5A2C">
              <w:rPr>
                <w:rFonts w:ascii="Times New Roman" w:hAnsi="Times New Roman" w:cs="Times New Roman"/>
                <w:sz w:val="24"/>
                <w:szCs w:val="24"/>
              </w:rPr>
              <w:t>Datum:</w:t>
            </w:r>
          </w:p>
        </w:tc>
        <w:tc>
          <w:tcPr>
            <w:tcW w:w="2749" w:type="dxa"/>
            <w:hideMark/>
          </w:tcPr>
          <w:p w14:paraId="64FD5583" w14:textId="77777777" w:rsidR="00AA1A42" w:rsidRPr="00DD5A2C" w:rsidRDefault="00AA1A42" w:rsidP="00D65E8D">
            <w:pPr>
              <w:pStyle w:val="Glava"/>
              <w:tabs>
                <w:tab w:val="left" w:pos="4395"/>
              </w:tabs>
              <w:spacing w:after="240" w:line="256" w:lineRule="auto"/>
              <w:jc w:val="center"/>
              <w:rPr>
                <w:rFonts w:ascii="Times New Roman" w:hAnsi="Times New Roman" w:cs="Times New Roman"/>
                <w:sz w:val="24"/>
                <w:szCs w:val="24"/>
              </w:rPr>
            </w:pPr>
            <w:r w:rsidRPr="00DD5A2C">
              <w:rPr>
                <w:rFonts w:ascii="Times New Roman" w:hAnsi="Times New Roman" w:cs="Times New Roman"/>
                <w:sz w:val="24"/>
                <w:szCs w:val="24"/>
              </w:rPr>
              <w:t>Žig:</w:t>
            </w:r>
          </w:p>
        </w:tc>
        <w:tc>
          <w:tcPr>
            <w:tcW w:w="2749" w:type="dxa"/>
            <w:hideMark/>
          </w:tcPr>
          <w:p w14:paraId="65C680D8" w14:textId="77777777" w:rsidR="00AA1A42" w:rsidRPr="00DD5A2C" w:rsidRDefault="00AA1A42" w:rsidP="00D65E8D">
            <w:pPr>
              <w:pStyle w:val="Glava"/>
              <w:tabs>
                <w:tab w:val="left" w:pos="4395"/>
              </w:tabs>
              <w:spacing w:after="240" w:line="256" w:lineRule="auto"/>
              <w:jc w:val="center"/>
              <w:rPr>
                <w:rFonts w:ascii="Times New Roman" w:hAnsi="Times New Roman" w:cs="Times New Roman"/>
                <w:sz w:val="24"/>
                <w:szCs w:val="24"/>
              </w:rPr>
            </w:pPr>
            <w:r w:rsidRPr="00DD5A2C">
              <w:rPr>
                <w:rFonts w:ascii="Times New Roman" w:hAnsi="Times New Roman" w:cs="Times New Roman"/>
                <w:sz w:val="24"/>
                <w:szCs w:val="24"/>
              </w:rPr>
              <w:t>Podpis:</w:t>
            </w:r>
          </w:p>
        </w:tc>
      </w:tr>
      <w:tr w:rsidR="00AA1A42" w:rsidRPr="00DD5A2C" w14:paraId="74C7535E" w14:textId="77777777" w:rsidTr="00D65E8D">
        <w:trPr>
          <w:trHeight w:val="273"/>
        </w:trPr>
        <w:tc>
          <w:tcPr>
            <w:tcW w:w="2722" w:type="dxa"/>
            <w:tcBorders>
              <w:top w:val="nil"/>
              <w:left w:val="nil"/>
              <w:bottom w:val="single" w:sz="4" w:space="0" w:color="auto"/>
              <w:right w:val="nil"/>
            </w:tcBorders>
            <w:vAlign w:val="center"/>
          </w:tcPr>
          <w:p w14:paraId="268F5C1B" w14:textId="77777777" w:rsidR="00AA1A42" w:rsidRPr="00DD5A2C" w:rsidRDefault="00AA1A42" w:rsidP="00D65E8D">
            <w:pPr>
              <w:pStyle w:val="Glava"/>
              <w:tabs>
                <w:tab w:val="left" w:pos="4395"/>
              </w:tabs>
              <w:spacing w:after="240" w:line="256" w:lineRule="auto"/>
              <w:rPr>
                <w:rFonts w:ascii="Times New Roman" w:hAnsi="Times New Roman" w:cs="Times New Roman"/>
                <w:b/>
                <w:sz w:val="24"/>
                <w:szCs w:val="24"/>
              </w:rPr>
            </w:pPr>
          </w:p>
        </w:tc>
        <w:tc>
          <w:tcPr>
            <w:tcW w:w="2749" w:type="dxa"/>
          </w:tcPr>
          <w:p w14:paraId="64CD3C4B" w14:textId="77777777" w:rsidR="00AA1A42" w:rsidRPr="00DD5A2C" w:rsidRDefault="00AA1A42" w:rsidP="00D65E8D">
            <w:pPr>
              <w:pStyle w:val="Glava"/>
              <w:tabs>
                <w:tab w:val="left" w:pos="4395"/>
              </w:tabs>
              <w:spacing w:after="240" w:line="256" w:lineRule="auto"/>
              <w:rPr>
                <w:rFonts w:ascii="Times New Roman" w:hAnsi="Times New Roman" w:cs="Times New Roman"/>
                <w:b/>
                <w:sz w:val="24"/>
                <w:szCs w:val="24"/>
              </w:rPr>
            </w:pPr>
          </w:p>
        </w:tc>
        <w:tc>
          <w:tcPr>
            <w:tcW w:w="2749" w:type="dxa"/>
            <w:tcBorders>
              <w:top w:val="nil"/>
              <w:left w:val="nil"/>
              <w:bottom w:val="single" w:sz="4" w:space="0" w:color="auto"/>
              <w:right w:val="nil"/>
            </w:tcBorders>
          </w:tcPr>
          <w:p w14:paraId="308EE3D6" w14:textId="77777777" w:rsidR="00AA1A42" w:rsidRPr="00DD5A2C" w:rsidRDefault="00AA1A42" w:rsidP="00D65E8D">
            <w:pPr>
              <w:pStyle w:val="Glava"/>
              <w:tabs>
                <w:tab w:val="left" w:pos="4395"/>
              </w:tabs>
              <w:spacing w:after="240" w:line="256" w:lineRule="auto"/>
              <w:rPr>
                <w:rFonts w:ascii="Times New Roman" w:hAnsi="Times New Roman" w:cs="Times New Roman"/>
                <w:b/>
                <w:sz w:val="24"/>
                <w:szCs w:val="24"/>
              </w:rPr>
            </w:pPr>
          </w:p>
        </w:tc>
      </w:tr>
    </w:tbl>
    <w:p w14:paraId="1DD63A0E" w14:textId="77777777" w:rsidR="00AA1A42" w:rsidRDefault="00AA1A42" w:rsidP="00AA1A42">
      <w:pPr>
        <w:jc w:val="both"/>
        <w:rPr>
          <w:rFonts w:ascii="Times New Roman" w:hAnsi="Times New Roman" w:cs="Times New Roman"/>
          <w:b/>
          <w:sz w:val="24"/>
          <w:szCs w:val="24"/>
          <w:u w:val="single"/>
        </w:rPr>
      </w:pPr>
    </w:p>
    <w:p w14:paraId="0264D739" w14:textId="2280DC19" w:rsidR="00AA1A42" w:rsidRPr="00DD5A2C" w:rsidRDefault="00AA1A42" w:rsidP="00AA1A42">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                                                                                                                            Obrazec št. 1</w:t>
      </w:r>
      <w:r w:rsidR="00DE0227">
        <w:rPr>
          <w:rFonts w:ascii="Times New Roman" w:hAnsi="Times New Roman" w:cs="Times New Roman"/>
          <w:sz w:val="24"/>
          <w:szCs w:val="24"/>
        </w:rPr>
        <w:t>6</w:t>
      </w:r>
    </w:p>
    <w:p w14:paraId="71A15F53" w14:textId="77777777" w:rsidR="00AA1A42" w:rsidRDefault="00AA1A42" w:rsidP="00AA1A42">
      <w:pPr>
        <w:spacing w:after="0"/>
        <w:rPr>
          <w:rFonts w:ascii="Times New Roman" w:hAnsi="Times New Roman" w:cs="Times New Roman"/>
          <w:sz w:val="24"/>
          <w:szCs w:val="24"/>
        </w:rPr>
      </w:pPr>
    </w:p>
    <w:p w14:paraId="56D2E725" w14:textId="77777777" w:rsidR="00AA1A42" w:rsidRPr="00220C47" w:rsidRDefault="00AA1A42" w:rsidP="00AA1A4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3544"/>
        <w:rPr>
          <w:rFonts w:ascii="Times New Roman" w:hAnsi="Times New Roman" w:cs="Times New Roman"/>
          <w:sz w:val="24"/>
          <w:szCs w:val="24"/>
        </w:rPr>
      </w:pPr>
      <w:r w:rsidRPr="00220C47">
        <w:rPr>
          <w:rFonts w:ascii="Times New Roman" w:hAnsi="Times New Roman" w:cs="Times New Roman"/>
          <w:sz w:val="24"/>
          <w:szCs w:val="24"/>
        </w:rPr>
        <w:t>Izjava o lastniških deležih</w:t>
      </w:r>
    </w:p>
    <w:p w14:paraId="73FA47E3" w14:textId="77777777" w:rsidR="00AA1A42" w:rsidRPr="00220C47" w:rsidRDefault="00AA1A42" w:rsidP="00AA1A42">
      <w:pPr>
        <w:spacing w:before="225" w:after="225" w:line="240" w:lineRule="auto"/>
        <w:jc w:val="both"/>
        <w:rPr>
          <w:rFonts w:ascii="Times New Roman" w:hAnsi="Times New Roman" w:cs="Times New Roman"/>
          <w:sz w:val="24"/>
          <w:szCs w:val="24"/>
        </w:rPr>
      </w:pPr>
      <w:r w:rsidRPr="00220C47">
        <w:rPr>
          <w:rFonts w:ascii="Times New Roman" w:hAnsi="Times New Roman" w:cs="Times New Roman"/>
          <w:color w:val="000000"/>
          <w:sz w:val="24"/>
          <w:szCs w:val="24"/>
        </w:rPr>
        <w:t>Skladno z določili 14. člena Zakona o integriteti in preprečevanju korupcije spodaj podpisani zakoniti zastopnik gospodarskega subjekta:</w:t>
      </w:r>
    </w:p>
    <w:p w14:paraId="63A4BA50" w14:textId="77777777" w:rsidR="00AA1A42" w:rsidRPr="00220C47" w:rsidRDefault="00AA1A42" w:rsidP="00AA1A42">
      <w:pPr>
        <w:spacing w:before="225" w:after="225" w:line="240" w:lineRule="auto"/>
        <w:jc w:val="both"/>
        <w:rPr>
          <w:rFonts w:ascii="Times New Roman" w:hAnsi="Times New Roman" w:cs="Times New Roman"/>
          <w:sz w:val="24"/>
          <w:szCs w:val="24"/>
        </w:rPr>
      </w:pPr>
      <w:r w:rsidRPr="00220C47">
        <w:rPr>
          <w:rFonts w:ascii="Times New Roman" w:hAnsi="Times New Roman" w:cs="Times New Roman"/>
          <w:color w:val="000000"/>
          <w:sz w:val="24"/>
          <w:szCs w:val="24"/>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A1A42" w:rsidRPr="00220C47" w14:paraId="5DE389FB" w14:textId="77777777" w:rsidTr="00D65E8D">
        <w:trPr>
          <w:trHeight w:val="1280"/>
        </w:trPr>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8C69CD"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Ime in priimek</w:t>
            </w:r>
          </w:p>
          <w:p w14:paraId="42C3B60A"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ali</w:t>
            </w:r>
          </w:p>
          <w:p w14:paraId="692B6BEE" w14:textId="77777777" w:rsidR="00AA1A42" w:rsidRPr="00220C47" w:rsidRDefault="00AA1A42" w:rsidP="00D65E8D">
            <w:pPr>
              <w:spacing w:before="135" w:after="135"/>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D8828C"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Naslov prebivališča</w:t>
            </w:r>
          </w:p>
          <w:p w14:paraId="2A14FCB8"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ali</w:t>
            </w:r>
          </w:p>
          <w:p w14:paraId="022FD9BE"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C0F8A9"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Delež lastništva</w:t>
            </w:r>
          </w:p>
          <w:p w14:paraId="06102C70"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ali</w:t>
            </w:r>
          </w:p>
          <w:p w14:paraId="35858246" w14:textId="77777777" w:rsidR="00AA1A42" w:rsidRPr="00220C47" w:rsidRDefault="00AA1A42" w:rsidP="00D65E8D">
            <w:pPr>
              <w:spacing w:before="135" w:after="135"/>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Delež lastništva gospodarskega subjekta</w:t>
            </w:r>
          </w:p>
        </w:tc>
      </w:tr>
      <w:tr w:rsidR="00AA1A42" w:rsidRPr="00220C47" w14:paraId="75ECCE50"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14A55"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FD8B26"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D01CC7"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AA1A42" w:rsidRPr="00220C47" w14:paraId="00DEA503"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B3D2F8"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B129F8"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A3D993"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AA1A42" w:rsidRPr="00220C47" w14:paraId="35761667"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6D17F0"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3C46B5"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7137C9"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AA1A42" w:rsidRPr="00220C47" w14:paraId="33E1BE6A"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4634FA"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6B2034"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BF4C5F"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bl>
    <w:p w14:paraId="7652C38B" w14:textId="77777777" w:rsidR="00AA1A42" w:rsidRPr="00220C47" w:rsidRDefault="00AA1A42" w:rsidP="00AA1A42">
      <w:pPr>
        <w:spacing w:before="225" w:after="225" w:line="240" w:lineRule="auto"/>
        <w:jc w:val="both"/>
        <w:rPr>
          <w:rFonts w:ascii="Times New Roman" w:hAnsi="Times New Roman" w:cs="Times New Roman"/>
          <w:sz w:val="24"/>
          <w:szCs w:val="24"/>
        </w:rPr>
      </w:pPr>
      <w:r w:rsidRPr="00220C47">
        <w:rPr>
          <w:rFonts w:ascii="Times New Roman" w:hAnsi="Times New Roman" w:cs="Times New Roman"/>
          <w:color w:val="000000"/>
          <w:sz w:val="24"/>
          <w:szCs w:val="24"/>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A1A42" w:rsidRPr="00220C47" w14:paraId="1C511232"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249FEF"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187826"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C65253" w14:textId="77777777" w:rsidR="00AA1A42" w:rsidRPr="00220C47" w:rsidRDefault="00AA1A42" w:rsidP="00D65E8D">
            <w:pPr>
              <w:spacing w:before="135" w:after="135"/>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Delež lastništva gospodarskega subjekta</w:t>
            </w:r>
          </w:p>
        </w:tc>
      </w:tr>
      <w:tr w:rsidR="00AA1A42" w:rsidRPr="00220C47" w14:paraId="0D3F8228"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33CC0C"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27D7ED"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938AC5"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AA1A42" w:rsidRPr="00220C47" w14:paraId="6186364B"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710329"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931271"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3724A8"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AA1A42" w:rsidRPr="00220C47" w14:paraId="557DCEE0"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DDD65A"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75253D"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22A0C1"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AA1A42" w:rsidRPr="00220C47" w14:paraId="329F1940"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763B25"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C7D722"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94DAEA"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bl>
    <w:p w14:paraId="1C9888B7" w14:textId="77777777" w:rsidR="00AA1A42" w:rsidRPr="00865461" w:rsidRDefault="00AA1A42" w:rsidP="00AA1A42">
      <w:pPr>
        <w:spacing w:before="225" w:after="225" w:line="240" w:lineRule="auto"/>
        <w:jc w:val="both"/>
        <w:rPr>
          <w:rFonts w:ascii="Times New Roman" w:hAnsi="Times New Roman" w:cs="Times New Roman"/>
          <w:color w:val="000000"/>
          <w:sz w:val="24"/>
          <w:szCs w:val="24"/>
        </w:rPr>
      </w:pPr>
      <w:r w:rsidRPr="00220C47">
        <w:rPr>
          <w:rFonts w:ascii="Times New Roman" w:hAnsi="Times New Roman" w:cs="Times New Roman"/>
          <w:color w:val="000000"/>
          <w:sz w:val="24"/>
          <w:szCs w:val="24"/>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A1A42" w:rsidRPr="00220C47" w14:paraId="1A4DC926" w14:textId="77777777" w:rsidTr="00D65E8D">
        <w:tc>
          <w:tcPr>
            <w:tcW w:w="4080" w:type="dxa"/>
            <w:tcMar>
              <w:top w:w="75" w:type="dxa"/>
              <w:bottom w:w="75" w:type="dxa"/>
            </w:tcMar>
            <w:vAlign w:val="center"/>
          </w:tcPr>
          <w:p w14:paraId="22C18D81" w14:textId="77777777" w:rsidR="00AA1A42" w:rsidRPr="00220C47" w:rsidRDefault="00AA1A42" w:rsidP="00D65E8D">
            <w:pPr>
              <w:rPr>
                <w:rFonts w:ascii="Times New Roman" w:hAnsi="Times New Roman" w:cs="Times New Roman"/>
                <w:sz w:val="24"/>
                <w:szCs w:val="24"/>
              </w:rPr>
            </w:pPr>
            <w:r w:rsidRPr="00220C47">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765E4A1A" w14:textId="77777777" w:rsidR="00AA1A42" w:rsidRPr="00220C47" w:rsidRDefault="00AA1A42" w:rsidP="00D65E8D">
            <w:pPr>
              <w:rPr>
                <w:rFonts w:ascii="Times New Roman" w:hAnsi="Times New Roman" w:cs="Times New Roman"/>
                <w:sz w:val="24"/>
                <w:szCs w:val="24"/>
              </w:rPr>
            </w:pPr>
            <w:r w:rsidRPr="00220C47">
              <w:rPr>
                <w:rFonts w:ascii="Times New Roman" w:hAnsi="Times New Roman" w:cs="Times New Roman"/>
                <w:color w:val="000000"/>
                <w:position w:val="-2"/>
                <w:sz w:val="24"/>
                <w:szCs w:val="24"/>
              </w:rPr>
              <w:t>Ime in priimek: _____________________</w:t>
            </w:r>
          </w:p>
        </w:tc>
      </w:tr>
      <w:tr w:rsidR="00AA1A42" w:rsidRPr="00220C47" w14:paraId="23BA7FCA" w14:textId="77777777" w:rsidTr="00D65E8D">
        <w:tc>
          <w:tcPr>
            <w:tcW w:w="4080" w:type="dxa"/>
            <w:tcMar>
              <w:top w:w="75" w:type="dxa"/>
              <w:bottom w:w="75" w:type="dxa"/>
            </w:tcMar>
            <w:vAlign w:val="center"/>
          </w:tcPr>
          <w:p w14:paraId="352A7A77" w14:textId="77777777" w:rsidR="00AA1A42" w:rsidRPr="00220C47" w:rsidRDefault="00AA1A42" w:rsidP="00D65E8D">
            <w:pP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0" w:type="auto"/>
            <w:tcMar>
              <w:top w:w="75" w:type="dxa"/>
              <w:bottom w:w="75" w:type="dxa"/>
            </w:tcMar>
            <w:vAlign w:val="center"/>
          </w:tcPr>
          <w:p w14:paraId="39A901E5" w14:textId="77777777" w:rsidR="00AA1A42" w:rsidRPr="00220C47" w:rsidRDefault="00AA1A42" w:rsidP="00D65E8D">
            <w:pPr>
              <w:jc w:val="center"/>
              <w:rPr>
                <w:rFonts w:ascii="Times New Roman" w:hAnsi="Times New Roman" w:cs="Times New Roman"/>
                <w:sz w:val="24"/>
                <w:szCs w:val="24"/>
              </w:rPr>
            </w:pPr>
            <w:r>
              <w:rPr>
                <w:rFonts w:ascii="Times New Roman" w:hAnsi="Times New Roman" w:cs="Times New Roman"/>
                <w:color w:val="A9A9A9"/>
                <w:position w:val="-2"/>
                <w:sz w:val="24"/>
                <w:szCs w:val="24"/>
              </w:rPr>
              <w:t xml:space="preserve">                  </w:t>
            </w:r>
            <w:r w:rsidRPr="00220C47">
              <w:rPr>
                <w:rFonts w:ascii="Times New Roman" w:hAnsi="Times New Roman" w:cs="Times New Roman"/>
                <w:color w:val="A9A9A9"/>
                <w:position w:val="-2"/>
                <w:sz w:val="24"/>
                <w:szCs w:val="24"/>
              </w:rPr>
              <w:t>(žig in podpis)</w:t>
            </w:r>
          </w:p>
        </w:tc>
      </w:tr>
    </w:tbl>
    <w:p w14:paraId="44C53ACE" w14:textId="77777777" w:rsidR="00AA1A42" w:rsidRPr="00C80C73" w:rsidRDefault="00AA1A42" w:rsidP="00AA1A42">
      <w:pPr>
        <w:spacing w:before="225" w:after="225" w:line="240" w:lineRule="auto"/>
        <w:jc w:val="both"/>
        <w:rPr>
          <w:rFonts w:ascii="Times New Roman" w:hAnsi="Times New Roman" w:cs="Times New Roman"/>
        </w:rPr>
      </w:pPr>
      <w:r w:rsidRPr="00C80C73">
        <w:rPr>
          <w:rFonts w:ascii="Times New Roman" w:hAnsi="Times New Roman" w:cs="Times New Roman"/>
          <w:b/>
          <w:bCs/>
          <w:i/>
          <w:iCs/>
          <w:color w:val="000000"/>
          <w:u w:val="single"/>
        </w:rPr>
        <w:t>OPOMBA:</w:t>
      </w:r>
      <w:r w:rsidRPr="00C80C73">
        <w:rPr>
          <w:rFonts w:ascii="Times New Roman" w:hAnsi="Times New Roman" w:cs="Times New Roman"/>
          <w:i/>
          <w:iCs/>
          <w:color w:val="000000"/>
        </w:rPr>
        <w:t xml:space="preserve"> V primeru skupnega nastopa več partnerjev, mora vsak izmed partnerjev predložiti to izjavo. V primeru več podatkov, se predloži nov obrazec z navedenimi preostalimi podatki.</w:t>
      </w:r>
    </w:p>
    <w:p w14:paraId="4C52745E" w14:textId="41A882B4" w:rsidR="000C5D17" w:rsidRDefault="000C5D17" w:rsidP="000C5D17">
      <w:pPr>
        <w:spacing w:before="225" w:after="225"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Obrazec št. 1</w:t>
      </w:r>
      <w:r w:rsidR="00DE0227">
        <w:rPr>
          <w:rFonts w:ascii="Times New Roman" w:hAnsi="Times New Roman" w:cs="Times New Roman"/>
          <w:color w:val="000000"/>
          <w:sz w:val="24"/>
          <w:szCs w:val="24"/>
        </w:rPr>
        <w:t>7</w:t>
      </w:r>
    </w:p>
    <w:p w14:paraId="12470C20" w14:textId="77777777" w:rsidR="000C5D17" w:rsidRPr="00C92EEF" w:rsidRDefault="000C5D17" w:rsidP="000C5D17">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 xml:space="preserve">Izjava po 35. členu </w:t>
      </w:r>
      <w:proofErr w:type="spellStart"/>
      <w:r>
        <w:rPr>
          <w:rFonts w:ascii="Times New Roman" w:hAnsi="Times New Roman" w:cs="Times New Roman"/>
          <w:sz w:val="24"/>
          <w:szCs w:val="24"/>
        </w:rPr>
        <w:t>ZIntPK</w:t>
      </w:r>
      <w:proofErr w:type="spellEnd"/>
    </w:p>
    <w:p w14:paraId="4AA8D029" w14:textId="77777777" w:rsidR="000C5D17" w:rsidRDefault="000C5D17" w:rsidP="000C5D17">
      <w:pPr>
        <w:spacing w:after="0" w:line="240" w:lineRule="auto"/>
        <w:jc w:val="center"/>
        <w:rPr>
          <w:rFonts w:ascii="Times New Roman" w:hAnsi="Times New Roman" w:cs="Times New Roman"/>
          <w:sz w:val="24"/>
          <w:szCs w:val="24"/>
        </w:rPr>
      </w:pPr>
    </w:p>
    <w:p w14:paraId="49469900" w14:textId="77777777" w:rsidR="000C5D17" w:rsidRPr="00C92EEF" w:rsidRDefault="000C5D17" w:rsidP="000C5D17">
      <w:pPr>
        <w:spacing w:after="0" w:line="240" w:lineRule="auto"/>
        <w:jc w:val="center"/>
        <w:rPr>
          <w:rFonts w:ascii="Times New Roman" w:hAnsi="Times New Roman" w:cs="Times New Roman"/>
          <w:sz w:val="24"/>
          <w:szCs w:val="24"/>
        </w:rPr>
      </w:pPr>
      <w:r w:rsidRPr="00C92EEF">
        <w:rPr>
          <w:rFonts w:ascii="Times New Roman" w:hAnsi="Times New Roman" w:cs="Times New Roman"/>
          <w:sz w:val="24"/>
          <w:szCs w:val="24"/>
        </w:rPr>
        <w:t>V zvezi z javnim naročilom</w:t>
      </w:r>
    </w:p>
    <w:p w14:paraId="0420BE4B" w14:textId="77777777" w:rsidR="000A2C48" w:rsidRDefault="000C5D17" w:rsidP="000A2C48">
      <w:pPr>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w:t>
      </w:r>
      <w:r w:rsidR="000A2C48" w:rsidRPr="000A2C48">
        <w:rPr>
          <w:rFonts w:ascii="Times New Roman" w:hAnsi="Times New Roman" w:cs="Times New Roman"/>
          <w:b/>
          <w:bCs/>
          <w:sz w:val="24"/>
          <w:szCs w:val="24"/>
        </w:rPr>
        <w:t xml:space="preserve">Prevoz učencev iz občine Ljutomer v osnovne šole </w:t>
      </w:r>
    </w:p>
    <w:p w14:paraId="238E1582" w14:textId="2B00BEE6" w:rsidR="000C5D17" w:rsidRPr="00C92EEF" w:rsidRDefault="000A2C48" w:rsidP="000A2C48">
      <w:pPr>
        <w:spacing w:after="0" w:line="240" w:lineRule="auto"/>
        <w:jc w:val="center"/>
        <w:rPr>
          <w:rFonts w:ascii="Times New Roman" w:hAnsi="Times New Roman" w:cs="Times New Roman"/>
          <w:sz w:val="24"/>
          <w:szCs w:val="24"/>
        </w:rPr>
      </w:pPr>
      <w:r w:rsidRPr="000A2C48">
        <w:rPr>
          <w:rFonts w:ascii="Times New Roman" w:hAnsi="Times New Roman" w:cs="Times New Roman"/>
          <w:b/>
          <w:bCs/>
          <w:sz w:val="24"/>
          <w:szCs w:val="24"/>
        </w:rPr>
        <w:t>v šolskih letih 202</w:t>
      </w:r>
      <w:r w:rsidR="00BD2D70">
        <w:rPr>
          <w:rFonts w:ascii="Times New Roman" w:hAnsi="Times New Roman" w:cs="Times New Roman"/>
          <w:b/>
          <w:bCs/>
          <w:sz w:val="24"/>
          <w:szCs w:val="24"/>
        </w:rPr>
        <w:t>5</w:t>
      </w:r>
      <w:r w:rsidRPr="000A2C48">
        <w:rPr>
          <w:rFonts w:ascii="Times New Roman" w:hAnsi="Times New Roman" w:cs="Times New Roman"/>
          <w:b/>
          <w:bCs/>
          <w:sz w:val="24"/>
          <w:szCs w:val="24"/>
        </w:rPr>
        <w:t>/202</w:t>
      </w:r>
      <w:r w:rsidR="00BD2D70">
        <w:rPr>
          <w:rFonts w:ascii="Times New Roman" w:hAnsi="Times New Roman" w:cs="Times New Roman"/>
          <w:b/>
          <w:bCs/>
          <w:sz w:val="24"/>
          <w:szCs w:val="24"/>
        </w:rPr>
        <w:t>6</w:t>
      </w:r>
      <w:r w:rsidRPr="000A2C48">
        <w:rPr>
          <w:rFonts w:ascii="Times New Roman" w:hAnsi="Times New Roman" w:cs="Times New Roman"/>
          <w:b/>
          <w:bCs/>
          <w:sz w:val="24"/>
          <w:szCs w:val="24"/>
        </w:rPr>
        <w:t>, 202</w:t>
      </w:r>
      <w:r w:rsidR="00BD2D70">
        <w:rPr>
          <w:rFonts w:ascii="Times New Roman" w:hAnsi="Times New Roman" w:cs="Times New Roman"/>
          <w:b/>
          <w:bCs/>
          <w:sz w:val="24"/>
          <w:szCs w:val="24"/>
        </w:rPr>
        <w:t>6</w:t>
      </w:r>
      <w:r w:rsidRPr="000A2C48">
        <w:rPr>
          <w:rFonts w:ascii="Times New Roman" w:hAnsi="Times New Roman" w:cs="Times New Roman"/>
          <w:b/>
          <w:bCs/>
          <w:sz w:val="24"/>
          <w:szCs w:val="24"/>
        </w:rPr>
        <w:t>/202</w:t>
      </w:r>
      <w:r w:rsidR="00BD2D70">
        <w:rPr>
          <w:rFonts w:ascii="Times New Roman" w:hAnsi="Times New Roman" w:cs="Times New Roman"/>
          <w:b/>
          <w:bCs/>
          <w:sz w:val="24"/>
          <w:szCs w:val="24"/>
        </w:rPr>
        <w:t>7</w:t>
      </w:r>
      <w:r w:rsidRPr="000A2C48">
        <w:rPr>
          <w:rFonts w:ascii="Times New Roman" w:hAnsi="Times New Roman" w:cs="Times New Roman"/>
          <w:b/>
          <w:bCs/>
          <w:sz w:val="24"/>
          <w:szCs w:val="24"/>
        </w:rPr>
        <w:t xml:space="preserve"> in 202</w:t>
      </w:r>
      <w:r w:rsidR="00BD2D70">
        <w:rPr>
          <w:rFonts w:ascii="Times New Roman" w:hAnsi="Times New Roman" w:cs="Times New Roman"/>
          <w:b/>
          <w:bCs/>
          <w:sz w:val="24"/>
          <w:szCs w:val="24"/>
        </w:rPr>
        <w:t>7</w:t>
      </w:r>
      <w:r w:rsidRPr="000A2C48">
        <w:rPr>
          <w:rFonts w:ascii="Times New Roman" w:hAnsi="Times New Roman" w:cs="Times New Roman"/>
          <w:b/>
          <w:bCs/>
          <w:sz w:val="24"/>
          <w:szCs w:val="24"/>
        </w:rPr>
        <w:t>/202</w:t>
      </w:r>
      <w:r w:rsidR="00BD2D70">
        <w:rPr>
          <w:rFonts w:ascii="Times New Roman" w:hAnsi="Times New Roman" w:cs="Times New Roman"/>
          <w:b/>
          <w:bCs/>
          <w:sz w:val="24"/>
          <w:szCs w:val="24"/>
        </w:rPr>
        <w:t>8</w:t>
      </w:r>
      <w:r w:rsidR="000C5D17">
        <w:rPr>
          <w:rFonts w:ascii="Times New Roman" w:hAnsi="Times New Roman" w:cs="Times New Roman"/>
          <w:b/>
          <w:sz w:val="24"/>
          <w:szCs w:val="24"/>
        </w:rPr>
        <w:t>«</w:t>
      </w:r>
    </w:p>
    <w:p w14:paraId="1F824DE5" w14:textId="77777777" w:rsidR="00BD2D70" w:rsidRDefault="00BD2D70" w:rsidP="000C5D17">
      <w:pPr>
        <w:spacing w:after="0" w:line="240" w:lineRule="auto"/>
        <w:jc w:val="both"/>
        <w:rPr>
          <w:rFonts w:ascii="Times New Roman" w:eastAsia="Times New Roman" w:hAnsi="Times New Roman" w:cs="Times New Roman"/>
          <w:bCs/>
          <w:sz w:val="24"/>
          <w:szCs w:val="24"/>
          <w:lang w:eastAsia="sl-SI"/>
        </w:rPr>
      </w:pPr>
    </w:p>
    <w:p w14:paraId="1CDBD10E" w14:textId="63E6922A" w:rsidR="000C5D17" w:rsidRPr="00BD2D70" w:rsidRDefault="000C5D17" w:rsidP="000C5D17">
      <w:pPr>
        <w:spacing w:after="0" w:line="240" w:lineRule="auto"/>
        <w:jc w:val="both"/>
        <w:rPr>
          <w:rFonts w:ascii="Times New Roman" w:eastAsia="Times New Roman" w:hAnsi="Times New Roman" w:cs="Times New Roman"/>
          <w:bCs/>
          <w:sz w:val="24"/>
          <w:szCs w:val="24"/>
          <w:lang w:eastAsia="sl-SI"/>
        </w:rPr>
      </w:pPr>
      <w:r w:rsidRPr="00C92EEF">
        <w:rPr>
          <w:rFonts w:ascii="Times New Roman" w:eastAsia="Times New Roman" w:hAnsi="Times New Roman" w:cs="Times New Roman"/>
          <w:bCs/>
          <w:sz w:val="24"/>
          <w:szCs w:val="24"/>
          <w:lang w:eastAsia="sl-SI"/>
        </w:rPr>
        <w:t xml:space="preserve">________________________________________________________________________ </w:t>
      </w:r>
    </w:p>
    <w:p w14:paraId="37EFBBBC" w14:textId="77777777" w:rsidR="000C5D17" w:rsidRPr="00BD2D70" w:rsidRDefault="000C5D17" w:rsidP="000C5D17">
      <w:pPr>
        <w:jc w:val="both"/>
        <w:rPr>
          <w:rFonts w:ascii="Times New Roman" w:hAnsi="Times New Roman" w:cs="Times New Roman"/>
          <w:color w:val="808080"/>
        </w:rPr>
      </w:pPr>
      <w:r w:rsidRPr="00BD2D70">
        <w:rPr>
          <w:rFonts w:ascii="Times New Roman" w:hAnsi="Times New Roman" w:cs="Times New Roman"/>
          <w:color w:val="808080"/>
        </w:rPr>
        <w:t>(ime in priimek fizične osebe ali odgovorne osebe poslovnega subjekta)</w:t>
      </w:r>
    </w:p>
    <w:p w14:paraId="0301F73D" w14:textId="77777777" w:rsidR="000C5D17" w:rsidRPr="00C92EEF" w:rsidRDefault="000C5D17" w:rsidP="000C5D17">
      <w:pPr>
        <w:spacing w:after="0" w:line="240" w:lineRule="auto"/>
        <w:rPr>
          <w:rFonts w:ascii="Times New Roman" w:eastAsia="Times New Roman" w:hAnsi="Times New Roman" w:cs="Times New Roman"/>
          <w:b/>
          <w:sz w:val="24"/>
          <w:szCs w:val="24"/>
          <w:lang w:eastAsia="sl-SI"/>
        </w:rPr>
      </w:pPr>
    </w:p>
    <w:p w14:paraId="7D768DC3" w14:textId="77777777" w:rsidR="000C5D17" w:rsidRPr="00C92EEF" w:rsidRDefault="000C5D17" w:rsidP="000C5D17">
      <w:pPr>
        <w:pStyle w:val="Sprotnaopomba-besedilo"/>
        <w:spacing w:after="0"/>
        <w:jc w:val="center"/>
        <w:rPr>
          <w:rFonts w:ascii="Times New Roman" w:hAnsi="Times New Roman"/>
          <w:b/>
          <w:sz w:val="24"/>
          <w:szCs w:val="24"/>
          <w:lang w:val="sl-SI"/>
        </w:rPr>
      </w:pPr>
      <w:r w:rsidRPr="00C92EEF">
        <w:rPr>
          <w:rFonts w:ascii="Times New Roman" w:hAnsi="Times New Roman"/>
          <w:b/>
          <w:sz w:val="24"/>
          <w:szCs w:val="24"/>
          <w:lang w:val="sl-SI"/>
        </w:rPr>
        <w:t xml:space="preserve">izjavljam, da poslovni subjekt </w:t>
      </w:r>
    </w:p>
    <w:p w14:paraId="4829714C" w14:textId="77777777" w:rsidR="000C5D17" w:rsidRPr="00C92EEF" w:rsidRDefault="000C5D17" w:rsidP="000C5D17">
      <w:pPr>
        <w:pStyle w:val="Sprotnaopomba-besedilo"/>
        <w:spacing w:after="0"/>
        <w:jc w:val="center"/>
        <w:rPr>
          <w:rFonts w:ascii="Times New Roman" w:hAnsi="Times New Roman"/>
          <w:sz w:val="24"/>
          <w:szCs w:val="24"/>
          <w:lang w:val="sl-SI"/>
        </w:rPr>
      </w:pPr>
    </w:p>
    <w:p w14:paraId="78EC39F6" w14:textId="77777777" w:rsidR="000C5D17" w:rsidRPr="00C92EEF" w:rsidRDefault="000C5D17" w:rsidP="000C5D17">
      <w:pPr>
        <w:pStyle w:val="Sprotnaopomba-besedilo"/>
        <w:spacing w:after="0"/>
        <w:jc w:val="center"/>
        <w:rPr>
          <w:rFonts w:ascii="Times New Roman" w:hAnsi="Times New Roman"/>
          <w:sz w:val="24"/>
          <w:szCs w:val="24"/>
          <w:lang w:val="sl-SI"/>
        </w:rPr>
      </w:pPr>
    </w:p>
    <w:p w14:paraId="19788BE7" w14:textId="77777777" w:rsidR="000C5D17" w:rsidRPr="00C92EEF" w:rsidRDefault="000C5D17" w:rsidP="000C5D17">
      <w:pPr>
        <w:pStyle w:val="Sprotnaopomba-besedilo"/>
        <w:spacing w:after="0"/>
        <w:rPr>
          <w:rFonts w:ascii="Times New Roman" w:hAnsi="Times New Roman"/>
          <w:sz w:val="24"/>
          <w:szCs w:val="24"/>
        </w:rPr>
      </w:pPr>
      <w:r w:rsidRPr="00C92EEF">
        <w:rPr>
          <w:rFonts w:ascii="Times New Roman" w:hAnsi="Times New Roman"/>
          <w:sz w:val="24"/>
          <w:szCs w:val="24"/>
        </w:rPr>
        <w:t>___________________________________________________________________________</w:t>
      </w:r>
    </w:p>
    <w:p w14:paraId="409BE85F" w14:textId="77777777" w:rsidR="000C5D17" w:rsidRPr="00C92EEF" w:rsidRDefault="000C5D17" w:rsidP="000C5D17">
      <w:pPr>
        <w:pStyle w:val="Sprotnaopomba-besedilo"/>
        <w:spacing w:after="0"/>
        <w:rPr>
          <w:rFonts w:ascii="Times New Roman" w:hAnsi="Times New Roman"/>
          <w:sz w:val="24"/>
          <w:szCs w:val="24"/>
        </w:rPr>
      </w:pPr>
      <w:r w:rsidRPr="00C92EEF">
        <w:rPr>
          <w:rFonts w:ascii="Times New Roman" w:hAnsi="Times New Roman"/>
          <w:sz w:val="24"/>
          <w:szCs w:val="24"/>
        </w:rPr>
        <w:t xml:space="preserve"> </w:t>
      </w:r>
    </w:p>
    <w:p w14:paraId="382E5AFB" w14:textId="77777777" w:rsidR="000C5D17" w:rsidRPr="00C92EEF" w:rsidRDefault="000C5D17" w:rsidP="000C5D17">
      <w:pPr>
        <w:pStyle w:val="Sprotnaopomba-besedilo"/>
        <w:spacing w:after="0"/>
        <w:rPr>
          <w:rFonts w:ascii="Times New Roman" w:hAnsi="Times New Roman"/>
          <w:sz w:val="24"/>
          <w:szCs w:val="24"/>
        </w:rPr>
      </w:pPr>
      <w:r w:rsidRPr="00C92EEF">
        <w:rPr>
          <w:rFonts w:ascii="Times New Roman" w:hAnsi="Times New Roman"/>
          <w:sz w:val="24"/>
          <w:szCs w:val="24"/>
        </w:rPr>
        <w:t>___________________________________________________________________________</w:t>
      </w:r>
    </w:p>
    <w:p w14:paraId="65651A2F" w14:textId="51B282AB" w:rsidR="000C5D17" w:rsidRPr="00BD2D70" w:rsidRDefault="000C5D17" w:rsidP="000C5D17">
      <w:pPr>
        <w:spacing w:after="0" w:line="240" w:lineRule="auto"/>
        <w:jc w:val="both"/>
        <w:rPr>
          <w:rFonts w:ascii="Times New Roman" w:hAnsi="Times New Roman" w:cs="Times New Roman"/>
          <w:color w:val="808080"/>
        </w:rPr>
      </w:pPr>
      <w:r w:rsidRPr="00BD2D70">
        <w:rPr>
          <w:rFonts w:ascii="Times New Roman" w:hAnsi="Times New Roman" w:cs="Times New Roman"/>
          <w:color w:val="808080"/>
        </w:rPr>
        <w:t xml:space="preserve">(navedba poslovnega subjekta </w:t>
      </w:r>
      <w:r w:rsidR="00BD2D70" w:rsidRPr="00BD2D70">
        <w:rPr>
          <w:rFonts w:ascii="Times New Roman" w:hAnsi="Times New Roman" w:cs="Times New Roman"/>
          <w:color w:val="808080"/>
        </w:rPr>
        <w:t xml:space="preserve">– ponudnika, partnerja v skupni ponudbi, podizvajalca - </w:t>
      </w:r>
      <w:r w:rsidRPr="00BD2D70">
        <w:rPr>
          <w:rFonts w:ascii="Times New Roman" w:hAnsi="Times New Roman" w:cs="Times New Roman"/>
          <w:color w:val="808080"/>
        </w:rPr>
        <w:t>naj vsebuje naziv (firma) poslovnega subjekta kot izhaja iz uradnih evidenc)</w:t>
      </w:r>
    </w:p>
    <w:p w14:paraId="72AA7675" w14:textId="77777777" w:rsidR="000C5D17" w:rsidRPr="00C92EEF" w:rsidRDefault="000C5D17" w:rsidP="000C5D17">
      <w:pPr>
        <w:spacing w:after="0" w:line="240" w:lineRule="auto"/>
        <w:ind w:right="72"/>
        <w:rPr>
          <w:rFonts w:ascii="Times New Roman" w:eastAsia="Times New Roman" w:hAnsi="Times New Roman" w:cs="Times New Roman"/>
          <w:b/>
          <w:sz w:val="24"/>
          <w:szCs w:val="24"/>
          <w:lang w:eastAsia="sl-SI"/>
        </w:rPr>
      </w:pPr>
    </w:p>
    <w:p w14:paraId="108F4A3D" w14:textId="77777777" w:rsidR="000C5D17" w:rsidRPr="00C92EEF" w:rsidRDefault="000C5D17" w:rsidP="000C5D17">
      <w:pPr>
        <w:spacing w:after="0" w:line="240" w:lineRule="auto"/>
        <w:ind w:right="72"/>
        <w:jc w:val="both"/>
        <w:rPr>
          <w:rFonts w:ascii="Times New Roman" w:eastAsia="Times New Roman" w:hAnsi="Times New Roman" w:cs="Times New Roman"/>
          <w:b/>
          <w:sz w:val="24"/>
          <w:szCs w:val="24"/>
          <w:lang w:eastAsia="sl-SI"/>
        </w:rPr>
      </w:pPr>
    </w:p>
    <w:p w14:paraId="641FB0A5" w14:textId="73464A22" w:rsidR="000C5D17" w:rsidRPr="00C92EEF" w:rsidRDefault="000C5D17" w:rsidP="000C5D17">
      <w:pPr>
        <w:spacing w:after="0" w:line="240" w:lineRule="auto"/>
        <w:ind w:right="72"/>
        <w:jc w:val="both"/>
        <w:rPr>
          <w:rFonts w:ascii="Times New Roman" w:hAnsi="Times New Roman" w:cs="Times New Roman"/>
          <w:sz w:val="24"/>
          <w:szCs w:val="24"/>
        </w:rPr>
      </w:pPr>
      <w:r w:rsidRPr="00C92EEF">
        <w:rPr>
          <w:rFonts w:ascii="Times New Roman" w:eastAsia="Times New Roman" w:hAnsi="Times New Roman" w:cs="Times New Roman"/>
          <w:b/>
          <w:sz w:val="24"/>
          <w:szCs w:val="24"/>
          <w:lang w:eastAsia="sl-SI"/>
        </w:rPr>
        <w:t>ni / nisem povezan s funkcionarjem in po mojem vedenju ni / nisem povezan z družinskim članom funkcionarja na način, določen v prvem odstavku 35. člena</w:t>
      </w:r>
      <w:r w:rsidRPr="00C92EEF">
        <w:rPr>
          <w:rFonts w:ascii="Times New Roman" w:eastAsia="Times New Roman" w:hAnsi="Times New Roman" w:cs="Times New Roman"/>
          <w:b/>
          <w:sz w:val="24"/>
          <w:szCs w:val="24"/>
          <w:vertAlign w:val="superscript"/>
          <w:lang w:eastAsia="sl-SI"/>
        </w:rPr>
        <w:t xml:space="preserve"> </w:t>
      </w:r>
      <w:r w:rsidRPr="00C92EEF">
        <w:rPr>
          <w:rFonts w:ascii="Times New Roman" w:eastAsia="Times New Roman" w:hAnsi="Times New Roman" w:cs="Times New Roman"/>
          <w:b/>
          <w:sz w:val="24"/>
          <w:szCs w:val="24"/>
          <w:lang w:eastAsia="sl-SI"/>
        </w:rPr>
        <w:t xml:space="preserve">Zakona o integriteti in preprečevanju korupcije (Uradni list RS, št. 69/11- uradno prečiščeno besedilo in 158/20, </w:t>
      </w:r>
      <w:r w:rsidR="00BD2D70">
        <w:rPr>
          <w:rFonts w:ascii="Times New Roman" w:eastAsia="Times New Roman" w:hAnsi="Times New Roman" w:cs="Times New Roman"/>
          <w:b/>
          <w:sz w:val="24"/>
          <w:szCs w:val="24"/>
          <w:lang w:eastAsia="sl-SI"/>
        </w:rPr>
        <w:t xml:space="preserve">3/22 – </w:t>
      </w:r>
      <w:proofErr w:type="spellStart"/>
      <w:r w:rsidR="00BD2D70">
        <w:rPr>
          <w:rFonts w:ascii="Times New Roman" w:eastAsia="Times New Roman" w:hAnsi="Times New Roman" w:cs="Times New Roman"/>
          <w:b/>
          <w:sz w:val="24"/>
          <w:szCs w:val="24"/>
          <w:lang w:eastAsia="sl-SI"/>
        </w:rPr>
        <w:t>ZDeb</w:t>
      </w:r>
      <w:proofErr w:type="spellEnd"/>
      <w:r w:rsidR="00BD2D70">
        <w:rPr>
          <w:rFonts w:ascii="Times New Roman" w:eastAsia="Times New Roman" w:hAnsi="Times New Roman" w:cs="Times New Roman"/>
          <w:b/>
          <w:sz w:val="24"/>
          <w:szCs w:val="24"/>
          <w:lang w:eastAsia="sl-SI"/>
        </w:rPr>
        <w:t xml:space="preserve"> in 16/23 -</w:t>
      </w:r>
      <w:proofErr w:type="spellStart"/>
      <w:r w:rsidR="00BD2D70">
        <w:rPr>
          <w:rFonts w:ascii="Times New Roman" w:eastAsia="Times New Roman" w:hAnsi="Times New Roman" w:cs="Times New Roman"/>
          <w:b/>
          <w:sz w:val="24"/>
          <w:szCs w:val="24"/>
          <w:lang w:eastAsia="sl-SI"/>
        </w:rPr>
        <w:t>ZZPri</w:t>
      </w:r>
      <w:proofErr w:type="spellEnd"/>
      <w:r w:rsidRPr="00C92EEF">
        <w:rPr>
          <w:rFonts w:ascii="Times New Roman" w:eastAsia="Times New Roman" w:hAnsi="Times New Roman" w:cs="Times New Roman"/>
          <w:b/>
          <w:sz w:val="24"/>
          <w:szCs w:val="24"/>
          <w:lang w:eastAsia="sl-SI"/>
        </w:rPr>
        <w:t xml:space="preserve">). </w:t>
      </w:r>
    </w:p>
    <w:p w14:paraId="2EC88368" w14:textId="77777777" w:rsidR="000C5D17" w:rsidRPr="00C92EEF" w:rsidRDefault="000C5D17" w:rsidP="000C5D17">
      <w:pPr>
        <w:spacing w:after="0" w:line="240" w:lineRule="auto"/>
        <w:ind w:right="72"/>
        <w:jc w:val="both"/>
        <w:rPr>
          <w:rFonts w:ascii="Times New Roman" w:eastAsia="Times New Roman" w:hAnsi="Times New Roman" w:cs="Times New Roman"/>
          <w:b/>
          <w:sz w:val="24"/>
          <w:szCs w:val="24"/>
          <w:lang w:eastAsia="sl-SI"/>
        </w:rPr>
      </w:pPr>
    </w:p>
    <w:p w14:paraId="5D6601F9" w14:textId="77777777" w:rsidR="000C5D17" w:rsidRPr="00C92EEF" w:rsidRDefault="000C5D17" w:rsidP="000C5D17">
      <w:pPr>
        <w:spacing w:after="0" w:line="240" w:lineRule="auto"/>
        <w:rPr>
          <w:rFonts w:ascii="Times New Roman" w:hAnsi="Times New Roman" w:cs="Times New Roman"/>
          <w:sz w:val="24"/>
          <w:szCs w:val="24"/>
        </w:rPr>
      </w:pPr>
    </w:p>
    <w:p w14:paraId="2D669B74" w14:textId="77777777" w:rsidR="000C5D17" w:rsidRPr="00C92EEF" w:rsidRDefault="000C5D17" w:rsidP="000C5D17">
      <w:pPr>
        <w:spacing w:after="0"/>
        <w:jc w:val="both"/>
        <w:rPr>
          <w:rFonts w:ascii="Times New Roman" w:hAnsi="Times New Roman" w:cs="Times New Roman"/>
          <w:i/>
          <w:iCs/>
          <w:color w:val="000000"/>
          <w:sz w:val="24"/>
          <w:szCs w:val="24"/>
        </w:rPr>
      </w:pPr>
    </w:p>
    <w:tbl>
      <w:tblPr>
        <w:tblW w:w="9072" w:type="dxa"/>
        <w:tblCellMar>
          <w:left w:w="10" w:type="dxa"/>
          <w:right w:w="10" w:type="dxa"/>
        </w:tblCellMar>
        <w:tblLook w:val="04A0" w:firstRow="1" w:lastRow="0" w:firstColumn="1" w:lastColumn="0" w:noHBand="0" w:noVBand="1"/>
      </w:tblPr>
      <w:tblGrid>
        <w:gridCol w:w="2930"/>
        <w:gridCol w:w="1254"/>
        <w:gridCol w:w="4888"/>
      </w:tblGrid>
      <w:tr w:rsidR="000C5D17" w:rsidRPr="00C92EEF" w14:paraId="17FAA615" w14:textId="77777777" w:rsidTr="00D65E8D">
        <w:tc>
          <w:tcPr>
            <w:tcW w:w="2930" w:type="dxa"/>
            <w:shd w:val="clear" w:color="auto" w:fill="auto"/>
            <w:tcMar>
              <w:top w:w="0" w:type="dxa"/>
              <w:left w:w="108" w:type="dxa"/>
              <w:bottom w:w="0" w:type="dxa"/>
              <w:right w:w="108" w:type="dxa"/>
            </w:tcMar>
          </w:tcPr>
          <w:p w14:paraId="54667D7E"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Kraj in datum:</w:t>
            </w:r>
          </w:p>
        </w:tc>
        <w:tc>
          <w:tcPr>
            <w:tcW w:w="1254" w:type="dxa"/>
            <w:shd w:val="clear" w:color="auto" w:fill="auto"/>
            <w:tcMar>
              <w:top w:w="0" w:type="dxa"/>
              <w:left w:w="108" w:type="dxa"/>
              <w:bottom w:w="0" w:type="dxa"/>
              <w:right w:w="108" w:type="dxa"/>
            </w:tcMar>
          </w:tcPr>
          <w:p w14:paraId="7AE92821" w14:textId="77777777" w:rsidR="000C5D17" w:rsidRPr="00C92EEF" w:rsidRDefault="000C5D17" w:rsidP="00D65E8D">
            <w:pPr>
              <w:keepNext/>
              <w:keepLines/>
              <w:tabs>
                <w:tab w:val="left" w:pos="567"/>
                <w:tab w:val="left" w:pos="851"/>
                <w:tab w:val="left" w:pos="993"/>
              </w:tabs>
              <w:spacing w:after="0"/>
              <w:jc w:val="center"/>
              <w:rPr>
                <w:rFonts w:ascii="Times New Roman" w:hAnsi="Times New Roman" w:cs="Times New Roman"/>
                <w:sz w:val="24"/>
                <w:szCs w:val="24"/>
              </w:rPr>
            </w:pPr>
            <w:r w:rsidRPr="00C92EEF">
              <w:rPr>
                <w:rFonts w:ascii="Times New Roman" w:hAnsi="Times New Roman" w:cs="Times New Roman"/>
                <w:color w:val="7F7F7F"/>
                <w:position w:val="-2"/>
                <w:sz w:val="24"/>
                <w:szCs w:val="24"/>
              </w:rPr>
              <w:t>žig:</w:t>
            </w:r>
          </w:p>
        </w:tc>
        <w:tc>
          <w:tcPr>
            <w:tcW w:w="4888" w:type="dxa"/>
            <w:shd w:val="clear" w:color="auto" w:fill="auto"/>
            <w:tcMar>
              <w:top w:w="0" w:type="dxa"/>
              <w:left w:w="108" w:type="dxa"/>
              <w:bottom w:w="0" w:type="dxa"/>
              <w:right w:w="108" w:type="dxa"/>
            </w:tcMar>
          </w:tcPr>
          <w:p w14:paraId="5DB586A1"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___________________________________</w:t>
            </w:r>
          </w:p>
        </w:tc>
      </w:tr>
      <w:tr w:rsidR="000C5D17" w:rsidRPr="00C92EEF" w14:paraId="6BE20E7E" w14:textId="77777777" w:rsidTr="00D65E8D">
        <w:tc>
          <w:tcPr>
            <w:tcW w:w="2930" w:type="dxa"/>
            <w:shd w:val="clear" w:color="auto" w:fill="auto"/>
            <w:tcMar>
              <w:top w:w="0" w:type="dxa"/>
              <w:left w:w="108" w:type="dxa"/>
              <w:bottom w:w="0" w:type="dxa"/>
              <w:right w:w="108" w:type="dxa"/>
            </w:tcMar>
          </w:tcPr>
          <w:p w14:paraId="05C23412"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p>
          <w:p w14:paraId="0654521C"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______________________</w:t>
            </w:r>
          </w:p>
        </w:tc>
        <w:tc>
          <w:tcPr>
            <w:tcW w:w="1254" w:type="dxa"/>
            <w:shd w:val="clear" w:color="auto" w:fill="auto"/>
            <w:tcMar>
              <w:top w:w="0" w:type="dxa"/>
              <w:left w:w="108" w:type="dxa"/>
              <w:bottom w:w="0" w:type="dxa"/>
              <w:right w:w="108" w:type="dxa"/>
            </w:tcMar>
          </w:tcPr>
          <w:p w14:paraId="6BDEBF28"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p>
        </w:tc>
        <w:tc>
          <w:tcPr>
            <w:tcW w:w="4888" w:type="dxa"/>
            <w:shd w:val="clear" w:color="auto" w:fill="auto"/>
            <w:tcMar>
              <w:top w:w="0" w:type="dxa"/>
              <w:left w:w="108" w:type="dxa"/>
              <w:bottom w:w="0" w:type="dxa"/>
              <w:right w:w="108" w:type="dxa"/>
            </w:tcMar>
          </w:tcPr>
          <w:p w14:paraId="5B584A34"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w:t>
            </w:r>
            <w:r w:rsidRPr="00C92EEF">
              <w:rPr>
                <w:rFonts w:ascii="Times New Roman" w:hAnsi="Times New Roman" w:cs="Times New Roman"/>
                <w:color w:val="808080"/>
                <w:sz w:val="24"/>
                <w:szCs w:val="24"/>
              </w:rPr>
              <w:t>(ime in priimek)</w:t>
            </w:r>
          </w:p>
          <w:p w14:paraId="6523A3A6"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w:t>
            </w:r>
          </w:p>
          <w:p w14:paraId="234A13B0"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____________________________________               </w:t>
            </w:r>
          </w:p>
        </w:tc>
      </w:tr>
      <w:tr w:rsidR="000C5D17" w:rsidRPr="00C92EEF" w14:paraId="5EC0AFE8" w14:textId="77777777" w:rsidTr="00D65E8D">
        <w:tc>
          <w:tcPr>
            <w:tcW w:w="2930" w:type="dxa"/>
            <w:shd w:val="clear" w:color="auto" w:fill="auto"/>
            <w:tcMar>
              <w:top w:w="0" w:type="dxa"/>
              <w:left w:w="108" w:type="dxa"/>
              <w:bottom w:w="0" w:type="dxa"/>
              <w:right w:w="108" w:type="dxa"/>
            </w:tcMar>
          </w:tcPr>
          <w:p w14:paraId="5A52E385"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w:t>
            </w:r>
          </w:p>
        </w:tc>
        <w:tc>
          <w:tcPr>
            <w:tcW w:w="1254" w:type="dxa"/>
            <w:shd w:val="clear" w:color="auto" w:fill="auto"/>
            <w:tcMar>
              <w:top w:w="0" w:type="dxa"/>
              <w:left w:w="108" w:type="dxa"/>
              <w:bottom w:w="0" w:type="dxa"/>
              <w:right w:w="108" w:type="dxa"/>
            </w:tcMar>
          </w:tcPr>
          <w:p w14:paraId="38EF46F3"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p>
        </w:tc>
        <w:tc>
          <w:tcPr>
            <w:tcW w:w="4888" w:type="dxa"/>
            <w:shd w:val="clear" w:color="auto" w:fill="auto"/>
            <w:tcMar>
              <w:top w:w="0" w:type="dxa"/>
              <w:left w:w="108" w:type="dxa"/>
              <w:bottom w:w="0" w:type="dxa"/>
              <w:right w:w="108" w:type="dxa"/>
            </w:tcMar>
          </w:tcPr>
          <w:p w14:paraId="4E81A5C1" w14:textId="77777777" w:rsidR="000C5D17" w:rsidRPr="00C92EEF" w:rsidRDefault="000C5D17" w:rsidP="00D65E8D">
            <w:pPr>
              <w:keepNext/>
              <w:keepLines/>
              <w:tabs>
                <w:tab w:val="left" w:pos="567"/>
                <w:tab w:val="left" w:pos="851"/>
                <w:tab w:val="left" w:pos="993"/>
                <w:tab w:val="left" w:pos="2544"/>
              </w:tabs>
              <w:spacing w:after="0"/>
              <w:jc w:val="center"/>
              <w:rPr>
                <w:rFonts w:ascii="Times New Roman" w:hAnsi="Times New Roman" w:cs="Times New Roman"/>
                <w:sz w:val="24"/>
                <w:szCs w:val="24"/>
              </w:rPr>
            </w:pPr>
            <w:r w:rsidRPr="00C92EEF">
              <w:rPr>
                <w:rFonts w:ascii="Times New Roman" w:hAnsi="Times New Roman" w:cs="Times New Roman"/>
                <w:color w:val="808080"/>
                <w:sz w:val="24"/>
                <w:szCs w:val="24"/>
              </w:rPr>
              <w:t>(podpis odgovorne osebe)</w:t>
            </w:r>
          </w:p>
        </w:tc>
      </w:tr>
    </w:tbl>
    <w:p w14:paraId="486774BB" w14:textId="77777777" w:rsidR="000C5D17" w:rsidRPr="00C92EEF" w:rsidRDefault="000C5D17" w:rsidP="000C5D17">
      <w:pPr>
        <w:pStyle w:val="Sprotnaopomba-besedilo"/>
        <w:spacing w:after="0"/>
        <w:jc w:val="both"/>
        <w:rPr>
          <w:rFonts w:ascii="Times New Roman" w:eastAsia="Calibri" w:hAnsi="Times New Roman"/>
          <w:bCs w:val="0"/>
          <w:i/>
          <w:iCs/>
          <w:color w:val="7F7F7F"/>
          <w:sz w:val="24"/>
          <w:szCs w:val="24"/>
          <w:lang w:val="sl-SI"/>
        </w:rPr>
      </w:pPr>
    </w:p>
    <w:p w14:paraId="43F5FB4E" w14:textId="77777777" w:rsidR="000C5D17" w:rsidRPr="00C92EEF" w:rsidRDefault="000C5D17" w:rsidP="000C5D17">
      <w:pPr>
        <w:pStyle w:val="Sprotnaopomba-besedilo"/>
        <w:spacing w:after="0"/>
        <w:jc w:val="both"/>
        <w:rPr>
          <w:rFonts w:ascii="Times New Roman" w:eastAsia="Calibri" w:hAnsi="Times New Roman"/>
          <w:bCs w:val="0"/>
          <w:i/>
          <w:iCs/>
          <w:color w:val="7F7F7F"/>
          <w:sz w:val="24"/>
          <w:szCs w:val="24"/>
          <w:lang w:val="sl-SI"/>
        </w:rPr>
      </w:pPr>
    </w:p>
    <w:p w14:paraId="4EB6C337" w14:textId="1F0C3914" w:rsidR="000C5D17" w:rsidRDefault="000C5D17" w:rsidP="000C5D17">
      <w:pPr>
        <w:pStyle w:val="Sprotnaopomba-besedilo"/>
        <w:spacing w:after="0"/>
        <w:jc w:val="both"/>
        <w:rPr>
          <w:rFonts w:ascii="Times New Roman" w:eastAsia="Calibri" w:hAnsi="Times New Roman"/>
          <w:bCs w:val="0"/>
          <w:i/>
          <w:iCs/>
          <w:color w:val="7F7F7F"/>
          <w:sz w:val="24"/>
          <w:szCs w:val="24"/>
          <w:lang w:val="sl-SI"/>
        </w:rPr>
      </w:pPr>
    </w:p>
    <w:p w14:paraId="32F67767" w14:textId="77777777" w:rsidR="00801B33" w:rsidRPr="00C92EEF" w:rsidRDefault="00801B33" w:rsidP="000C5D17">
      <w:pPr>
        <w:pStyle w:val="Sprotnaopomba-besedilo"/>
        <w:spacing w:after="0"/>
        <w:jc w:val="both"/>
        <w:rPr>
          <w:rFonts w:ascii="Times New Roman" w:eastAsia="Calibri" w:hAnsi="Times New Roman"/>
          <w:bCs w:val="0"/>
          <w:i/>
          <w:iCs/>
          <w:color w:val="7F7F7F"/>
          <w:sz w:val="24"/>
          <w:szCs w:val="24"/>
          <w:lang w:val="sl-SI"/>
        </w:rPr>
      </w:pPr>
    </w:p>
    <w:p w14:paraId="546BF3B0" w14:textId="77777777" w:rsidR="000C5D17" w:rsidRPr="00C92EEF" w:rsidRDefault="000C5D17" w:rsidP="000C5D17">
      <w:pPr>
        <w:pStyle w:val="Sprotnaopomba-besedilo"/>
        <w:spacing w:after="0"/>
        <w:jc w:val="both"/>
        <w:rPr>
          <w:rFonts w:ascii="Times New Roman" w:eastAsia="Calibri" w:hAnsi="Times New Roman"/>
          <w:bCs w:val="0"/>
          <w:i/>
          <w:iCs/>
          <w:color w:val="7F7F7F"/>
          <w:sz w:val="22"/>
          <w:szCs w:val="22"/>
          <w:lang w:val="sl-SI"/>
        </w:rPr>
      </w:pPr>
      <w:r w:rsidRPr="00C92EEF">
        <w:rPr>
          <w:rFonts w:ascii="Times New Roman" w:eastAsia="Calibri" w:hAnsi="Times New Roman"/>
          <w:bCs w:val="0"/>
          <w:i/>
          <w:iCs/>
          <w:color w:val="7F7F7F"/>
          <w:sz w:val="22"/>
          <w:szCs w:val="22"/>
          <w:lang w:val="sl-SI"/>
        </w:rPr>
        <w:t xml:space="preserve">Prvi odstavek 35. člena </w:t>
      </w:r>
      <w:proofErr w:type="spellStart"/>
      <w:r w:rsidRPr="00C92EEF">
        <w:rPr>
          <w:rFonts w:ascii="Times New Roman" w:eastAsia="Calibri" w:hAnsi="Times New Roman"/>
          <w:bCs w:val="0"/>
          <w:i/>
          <w:iCs/>
          <w:color w:val="7F7F7F"/>
          <w:sz w:val="22"/>
          <w:szCs w:val="22"/>
          <w:lang w:val="sl-SI"/>
        </w:rPr>
        <w:t>ZIntPK</w:t>
      </w:r>
      <w:proofErr w:type="spellEnd"/>
      <w:r w:rsidRPr="00C92EEF">
        <w:rPr>
          <w:rFonts w:ascii="Times New Roman" w:eastAsia="Calibri" w:hAnsi="Times New Roman"/>
          <w:bCs w:val="0"/>
          <w:i/>
          <w:iCs/>
          <w:color w:val="7F7F7F"/>
          <w:sz w:val="22"/>
          <w:szCs w:val="22"/>
          <w:lang w:val="sl-SI"/>
        </w:rPr>
        <w:t xml:space="preserve">: </w:t>
      </w:r>
    </w:p>
    <w:p w14:paraId="4C70978E" w14:textId="77777777" w:rsidR="000C5D17" w:rsidRPr="00C92EEF" w:rsidRDefault="000C5D17" w:rsidP="000C5D17">
      <w:pPr>
        <w:pStyle w:val="Sprotnaopomba-besedilo"/>
        <w:spacing w:after="0"/>
        <w:jc w:val="both"/>
        <w:rPr>
          <w:rFonts w:ascii="Times New Roman" w:eastAsia="Calibri" w:hAnsi="Times New Roman"/>
          <w:bCs w:val="0"/>
          <w:i/>
          <w:iCs/>
          <w:color w:val="7F7F7F"/>
          <w:sz w:val="22"/>
          <w:szCs w:val="22"/>
          <w:lang w:val="sl-SI"/>
        </w:rPr>
      </w:pPr>
      <w:r w:rsidRPr="00C92EEF">
        <w:rPr>
          <w:rFonts w:ascii="Times New Roman" w:eastAsia="Calibri" w:hAnsi="Times New Roman"/>
          <w:bCs w:val="0"/>
          <w:i/>
          <w:iCs/>
          <w:color w:val="7F7F7F"/>
          <w:sz w:val="22"/>
          <w:szCs w:val="22"/>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672FCA7" w14:textId="77777777" w:rsidR="000C5D17" w:rsidRPr="00C92EEF" w:rsidRDefault="000C5D17" w:rsidP="000C5D17">
      <w:pPr>
        <w:pStyle w:val="Sprotnaopomba-besedilo"/>
        <w:spacing w:after="0"/>
        <w:jc w:val="both"/>
        <w:rPr>
          <w:rFonts w:ascii="Times New Roman" w:eastAsia="Calibri" w:hAnsi="Times New Roman"/>
          <w:bCs w:val="0"/>
          <w:i/>
          <w:iCs/>
          <w:color w:val="7F7F7F"/>
          <w:sz w:val="22"/>
          <w:szCs w:val="22"/>
          <w:lang w:val="sl-SI"/>
        </w:rPr>
      </w:pPr>
      <w:r w:rsidRPr="00C92EEF">
        <w:rPr>
          <w:rFonts w:ascii="Times New Roman" w:eastAsia="Calibri" w:hAnsi="Times New Roman"/>
          <w:bCs w:val="0"/>
          <w:i/>
          <w:iCs/>
          <w:color w:val="7F7F7F"/>
          <w:sz w:val="22"/>
          <w:szCs w:val="22"/>
          <w:lang w:val="sl-SI"/>
        </w:rPr>
        <w:t>-udeležen kot poslovodja, član poslovodstva ali zakoniti zastopnik ali</w:t>
      </w:r>
    </w:p>
    <w:p w14:paraId="545352E1" w14:textId="77777777" w:rsidR="000C5D17" w:rsidRPr="00FD4023" w:rsidRDefault="000C5D17" w:rsidP="000C5D17">
      <w:pPr>
        <w:pStyle w:val="Sprotnaopomba-besedilo"/>
        <w:spacing w:after="0"/>
        <w:jc w:val="both"/>
        <w:rPr>
          <w:rFonts w:ascii="Times New Roman" w:hAnsi="Times New Roman"/>
          <w:sz w:val="22"/>
          <w:szCs w:val="22"/>
          <w:lang w:val="sl-SI"/>
        </w:rPr>
      </w:pPr>
      <w:r w:rsidRPr="00C92EEF">
        <w:rPr>
          <w:rFonts w:ascii="Times New Roman" w:eastAsia="Calibri" w:hAnsi="Times New Roman"/>
          <w:bCs w:val="0"/>
          <w:i/>
          <w:iCs/>
          <w:color w:val="7F7F7F"/>
          <w:sz w:val="22"/>
          <w:szCs w:val="22"/>
          <w:lang w:val="sl-SI"/>
        </w:rPr>
        <w:t>-neposredno ali prek drugih pravnih oseb v več kot pet odstotnem deležu udeležen pri ustanoviteljskih pravicah, upravljanju ali kapitalu.</w:t>
      </w:r>
    </w:p>
    <w:p w14:paraId="3492C4F8" w14:textId="73F1B37C" w:rsidR="00A40A7E" w:rsidRDefault="00A40A7E" w:rsidP="000C5D17">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18</w:t>
      </w:r>
    </w:p>
    <w:p w14:paraId="44C0D463" w14:textId="77777777" w:rsidR="00A40A7E" w:rsidRDefault="00A40A7E" w:rsidP="000C5D17">
      <w:pPr>
        <w:spacing w:after="0"/>
        <w:jc w:val="right"/>
        <w:rPr>
          <w:rFonts w:ascii="Times New Roman" w:hAnsi="Times New Roman" w:cs="Times New Roman"/>
          <w:sz w:val="24"/>
          <w:szCs w:val="24"/>
        </w:rPr>
      </w:pPr>
    </w:p>
    <w:p w14:paraId="24A4E151" w14:textId="2E313E8A" w:rsidR="00A40A7E" w:rsidRDefault="00A40A7E" w:rsidP="00A40A7E">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position w:val="-2"/>
          <w:sz w:val="24"/>
          <w:szCs w:val="24"/>
        </w:rPr>
        <w:t>Izjava vezana na prvi odstavek člena 5.K Uredbe (EU) št. 833/2014</w:t>
      </w:r>
    </w:p>
    <w:p w14:paraId="6464ABF4" w14:textId="77777777" w:rsidR="00A40A7E" w:rsidRDefault="00A40A7E" w:rsidP="00A40A7E">
      <w:pPr>
        <w:spacing w:after="0" w:line="240" w:lineRule="auto"/>
        <w:jc w:val="both"/>
        <w:rPr>
          <w:rFonts w:ascii="Times New Roman" w:hAnsi="Times New Roman" w:cs="Times New Roman"/>
          <w:color w:val="000000"/>
          <w:sz w:val="24"/>
          <w:szCs w:val="24"/>
        </w:rPr>
      </w:pPr>
    </w:p>
    <w:p w14:paraId="713240D5" w14:textId="77777777" w:rsidR="00A40A7E" w:rsidRDefault="00A40A7E" w:rsidP="00A40A7E">
      <w:pPr>
        <w:spacing w:after="0" w:line="240" w:lineRule="auto"/>
        <w:jc w:val="both"/>
        <w:rPr>
          <w:rFonts w:ascii="Times New Roman" w:hAnsi="Times New Roman" w:cs="Times New Roman"/>
          <w:color w:val="000000"/>
          <w:sz w:val="24"/>
          <w:szCs w:val="24"/>
        </w:rPr>
      </w:pPr>
    </w:p>
    <w:p w14:paraId="1D2C255A" w14:textId="77777777" w:rsidR="00A40A7E" w:rsidRPr="00A40A7E" w:rsidRDefault="00A40A7E" w:rsidP="00A40A7E">
      <w:pPr>
        <w:spacing w:after="0" w:line="240" w:lineRule="auto"/>
        <w:jc w:val="both"/>
        <w:rPr>
          <w:rFonts w:ascii="Times New Roman" w:hAnsi="Times New Roman" w:cs="Times New Roman"/>
          <w:color w:val="000000"/>
          <w:sz w:val="24"/>
          <w:szCs w:val="24"/>
        </w:rPr>
      </w:pPr>
    </w:p>
    <w:p w14:paraId="1E7B4FF4" w14:textId="2C90992B" w:rsidR="00A40A7E" w:rsidRDefault="00A40A7E" w:rsidP="00A40A7E">
      <w:pPr>
        <w:spacing w:after="0" w:line="240" w:lineRule="auto"/>
        <w:ind w:right="130"/>
        <w:jc w:val="both"/>
        <w:rPr>
          <w:rFonts w:ascii="Times New Roman" w:eastAsia="Times New Roman" w:hAnsi="Times New Roman" w:cs="Times New Roman"/>
          <w:color w:val="000000"/>
          <w:sz w:val="24"/>
          <w:szCs w:val="24"/>
          <w:lang w:eastAsia="sl-SI"/>
        </w:rPr>
      </w:pPr>
      <w:r w:rsidRPr="00A40A7E">
        <w:rPr>
          <w:rFonts w:ascii="Times New Roman" w:eastAsia="Times New Roman" w:hAnsi="Times New Roman" w:cs="Times New Roman"/>
          <w:color w:val="000000"/>
          <w:sz w:val="24"/>
          <w:szCs w:val="24"/>
          <w:lang w:eastAsia="sl-SI"/>
        </w:rPr>
        <w:t>Spodaj podpisani __</w:t>
      </w:r>
      <w:r w:rsidR="007719A0">
        <w:rPr>
          <w:rFonts w:ascii="Times New Roman" w:eastAsia="Times New Roman" w:hAnsi="Times New Roman" w:cs="Times New Roman"/>
          <w:color w:val="000000"/>
          <w:sz w:val="24"/>
          <w:szCs w:val="24"/>
          <w:lang w:eastAsia="sl-SI"/>
        </w:rPr>
        <w:t>____</w:t>
      </w:r>
      <w:r w:rsidRPr="00A40A7E">
        <w:rPr>
          <w:rFonts w:ascii="Times New Roman" w:eastAsia="Times New Roman" w:hAnsi="Times New Roman" w:cs="Times New Roman"/>
          <w:color w:val="000000"/>
          <w:sz w:val="24"/>
          <w:szCs w:val="24"/>
          <w:lang w:eastAsia="sl-SI"/>
        </w:rPr>
        <w:t>_______</w:t>
      </w:r>
      <w:r w:rsidR="000432DF">
        <w:rPr>
          <w:rFonts w:ascii="Times New Roman" w:eastAsia="Times New Roman" w:hAnsi="Times New Roman" w:cs="Times New Roman"/>
          <w:color w:val="000000"/>
          <w:sz w:val="24"/>
          <w:szCs w:val="24"/>
          <w:lang w:eastAsia="sl-SI"/>
        </w:rPr>
        <w:t>______</w:t>
      </w:r>
      <w:r w:rsidR="00257334">
        <w:rPr>
          <w:rFonts w:ascii="Times New Roman" w:eastAsia="Times New Roman" w:hAnsi="Times New Roman" w:cs="Times New Roman"/>
          <w:color w:val="000000"/>
          <w:sz w:val="24"/>
          <w:szCs w:val="24"/>
          <w:lang w:eastAsia="sl-SI"/>
        </w:rPr>
        <w:t>________</w:t>
      </w:r>
      <w:r w:rsidRPr="00A40A7E">
        <w:rPr>
          <w:rFonts w:ascii="Times New Roman" w:eastAsia="Times New Roman" w:hAnsi="Times New Roman" w:cs="Times New Roman"/>
          <w:color w:val="000000"/>
          <w:sz w:val="24"/>
          <w:szCs w:val="24"/>
          <w:lang w:eastAsia="sl-SI"/>
        </w:rPr>
        <w:t>________________, kot odgovorna oseba</w:t>
      </w:r>
      <w:r>
        <w:rPr>
          <w:rFonts w:ascii="Times New Roman" w:eastAsia="Times New Roman" w:hAnsi="Times New Roman" w:cs="Times New Roman"/>
          <w:color w:val="000000"/>
          <w:sz w:val="24"/>
          <w:szCs w:val="24"/>
          <w:lang w:eastAsia="sl-SI"/>
        </w:rPr>
        <w:t xml:space="preserve"> </w:t>
      </w:r>
    </w:p>
    <w:p w14:paraId="361EC0F7" w14:textId="77777777" w:rsidR="00A40A7E" w:rsidRDefault="00A40A7E" w:rsidP="00A40A7E">
      <w:pPr>
        <w:spacing w:after="0" w:line="240" w:lineRule="auto"/>
        <w:ind w:right="130"/>
        <w:jc w:val="both"/>
        <w:rPr>
          <w:rFonts w:ascii="Times New Roman" w:eastAsia="Times New Roman" w:hAnsi="Times New Roman" w:cs="Times New Roman"/>
          <w:color w:val="000000"/>
          <w:sz w:val="24"/>
          <w:szCs w:val="24"/>
          <w:lang w:eastAsia="sl-SI"/>
        </w:rPr>
      </w:pPr>
    </w:p>
    <w:p w14:paraId="085E321C" w14:textId="30B50085" w:rsidR="00A40A7E" w:rsidRDefault="00A40A7E" w:rsidP="00A40A7E">
      <w:pPr>
        <w:spacing w:after="0" w:line="240" w:lineRule="auto"/>
        <w:ind w:right="130"/>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 xml:space="preserve">_______________________________________________________ </w:t>
      </w:r>
    </w:p>
    <w:p w14:paraId="3608AD78" w14:textId="48367A51" w:rsidR="00A40A7E" w:rsidRPr="00A40A7E" w:rsidRDefault="00A40A7E" w:rsidP="00A40A7E">
      <w:pPr>
        <w:spacing w:after="0" w:line="240" w:lineRule="auto"/>
        <w:ind w:right="130"/>
        <w:jc w:val="both"/>
        <w:rPr>
          <w:rFonts w:ascii="Times New Roman" w:eastAsia="Times New Roman" w:hAnsi="Times New Roman" w:cs="Times New Roman"/>
          <w:i/>
          <w:iCs/>
          <w:color w:val="000000"/>
          <w:lang w:eastAsia="sl-SI"/>
        </w:rPr>
      </w:pPr>
      <w:r w:rsidRPr="00A40A7E">
        <w:rPr>
          <w:rFonts w:ascii="Times New Roman" w:eastAsia="Times New Roman" w:hAnsi="Times New Roman" w:cs="Times New Roman"/>
          <w:i/>
          <w:iCs/>
          <w:color w:val="000000"/>
          <w:lang w:eastAsia="sl-SI"/>
        </w:rPr>
        <w:t xml:space="preserve"> (ponudnik, partner v skupni ponudbi) </w:t>
      </w:r>
    </w:p>
    <w:p w14:paraId="6EBFDDC8" w14:textId="77777777" w:rsidR="00A40A7E" w:rsidRDefault="00A40A7E" w:rsidP="00A40A7E">
      <w:pPr>
        <w:spacing w:after="0" w:line="240" w:lineRule="auto"/>
        <w:ind w:right="130"/>
        <w:jc w:val="both"/>
        <w:rPr>
          <w:rFonts w:ascii="Times New Roman" w:eastAsia="Times New Roman" w:hAnsi="Times New Roman" w:cs="Times New Roman"/>
          <w:color w:val="000000"/>
          <w:sz w:val="24"/>
          <w:szCs w:val="24"/>
          <w:lang w:eastAsia="sl-SI"/>
        </w:rPr>
      </w:pPr>
    </w:p>
    <w:p w14:paraId="58ED01B1" w14:textId="77777777" w:rsidR="000432DF" w:rsidRDefault="00A40A7E" w:rsidP="000432DF">
      <w:pPr>
        <w:spacing w:after="0" w:line="240" w:lineRule="auto"/>
        <w:jc w:val="both"/>
        <w:rPr>
          <w:rFonts w:ascii="Times New Roman" w:eastAsia="Times New Roman" w:hAnsi="Times New Roman" w:cs="Times New Roman"/>
          <w:color w:val="000000"/>
          <w:sz w:val="24"/>
          <w:szCs w:val="24"/>
          <w:lang w:eastAsia="sl-SI"/>
        </w:rPr>
      </w:pPr>
      <w:r w:rsidRPr="00A40A7E">
        <w:rPr>
          <w:rFonts w:ascii="Times New Roman" w:eastAsia="Times New Roman" w:hAnsi="Times New Roman" w:cs="Times New Roman"/>
          <w:sz w:val="24"/>
          <w:szCs w:val="24"/>
          <w:lang w:eastAsia="sl-SI"/>
        </w:rPr>
        <w:t>v postopku javnega naročanja</w:t>
      </w:r>
      <w:r w:rsidR="000432DF">
        <w:rPr>
          <w:rFonts w:ascii="Times New Roman" w:eastAsia="Times New Roman" w:hAnsi="Times New Roman" w:cs="Times New Roman"/>
          <w:sz w:val="24"/>
          <w:szCs w:val="24"/>
          <w:lang w:eastAsia="sl-SI"/>
        </w:rPr>
        <w:t xml:space="preserve"> </w:t>
      </w:r>
      <w:r w:rsidR="000432DF">
        <w:rPr>
          <w:rFonts w:ascii="Times New Roman" w:hAnsi="Times New Roman" w:cs="Times New Roman"/>
          <w:sz w:val="24"/>
          <w:szCs w:val="24"/>
        </w:rPr>
        <w:t>»</w:t>
      </w:r>
      <w:r w:rsidR="000432DF" w:rsidRPr="000A2C48">
        <w:rPr>
          <w:rFonts w:ascii="Times New Roman" w:hAnsi="Times New Roman" w:cs="Times New Roman"/>
          <w:b/>
          <w:bCs/>
          <w:sz w:val="24"/>
          <w:szCs w:val="24"/>
        </w:rPr>
        <w:t xml:space="preserve">Prevoz učencev iz občine Ljutomer v osnovne šole v </w:t>
      </w:r>
      <w:r w:rsidR="000432DF">
        <w:rPr>
          <w:rFonts w:ascii="Times New Roman" w:hAnsi="Times New Roman" w:cs="Times New Roman"/>
          <w:b/>
          <w:bCs/>
          <w:sz w:val="24"/>
          <w:szCs w:val="24"/>
        </w:rPr>
        <w:t xml:space="preserve"> š</w:t>
      </w:r>
      <w:r w:rsidR="000432DF" w:rsidRPr="000A2C48">
        <w:rPr>
          <w:rFonts w:ascii="Times New Roman" w:hAnsi="Times New Roman" w:cs="Times New Roman"/>
          <w:b/>
          <w:bCs/>
          <w:sz w:val="24"/>
          <w:szCs w:val="24"/>
        </w:rPr>
        <w:t>olskih letih 202</w:t>
      </w:r>
      <w:r w:rsidR="000432DF">
        <w:rPr>
          <w:rFonts w:ascii="Times New Roman" w:hAnsi="Times New Roman" w:cs="Times New Roman"/>
          <w:b/>
          <w:bCs/>
          <w:sz w:val="24"/>
          <w:szCs w:val="24"/>
        </w:rPr>
        <w:t>5</w:t>
      </w:r>
      <w:r w:rsidR="000432DF" w:rsidRPr="000A2C48">
        <w:rPr>
          <w:rFonts w:ascii="Times New Roman" w:hAnsi="Times New Roman" w:cs="Times New Roman"/>
          <w:b/>
          <w:bCs/>
          <w:sz w:val="24"/>
          <w:szCs w:val="24"/>
        </w:rPr>
        <w:t>/202</w:t>
      </w:r>
      <w:r w:rsidR="000432DF">
        <w:rPr>
          <w:rFonts w:ascii="Times New Roman" w:hAnsi="Times New Roman" w:cs="Times New Roman"/>
          <w:b/>
          <w:bCs/>
          <w:sz w:val="24"/>
          <w:szCs w:val="24"/>
        </w:rPr>
        <w:t>6</w:t>
      </w:r>
      <w:r w:rsidR="000432DF" w:rsidRPr="000A2C48">
        <w:rPr>
          <w:rFonts w:ascii="Times New Roman" w:hAnsi="Times New Roman" w:cs="Times New Roman"/>
          <w:b/>
          <w:bCs/>
          <w:sz w:val="24"/>
          <w:szCs w:val="24"/>
        </w:rPr>
        <w:t>, 202</w:t>
      </w:r>
      <w:r w:rsidR="000432DF">
        <w:rPr>
          <w:rFonts w:ascii="Times New Roman" w:hAnsi="Times New Roman" w:cs="Times New Roman"/>
          <w:b/>
          <w:bCs/>
          <w:sz w:val="24"/>
          <w:szCs w:val="24"/>
        </w:rPr>
        <w:t>6</w:t>
      </w:r>
      <w:r w:rsidR="000432DF" w:rsidRPr="000A2C48">
        <w:rPr>
          <w:rFonts w:ascii="Times New Roman" w:hAnsi="Times New Roman" w:cs="Times New Roman"/>
          <w:b/>
          <w:bCs/>
          <w:sz w:val="24"/>
          <w:szCs w:val="24"/>
        </w:rPr>
        <w:t>/202</w:t>
      </w:r>
      <w:r w:rsidR="000432DF">
        <w:rPr>
          <w:rFonts w:ascii="Times New Roman" w:hAnsi="Times New Roman" w:cs="Times New Roman"/>
          <w:b/>
          <w:bCs/>
          <w:sz w:val="24"/>
          <w:szCs w:val="24"/>
        </w:rPr>
        <w:t>7</w:t>
      </w:r>
      <w:r w:rsidR="000432DF" w:rsidRPr="000A2C48">
        <w:rPr>
          <w:rFonts w:ascii="Times New Roman" w:hAnsi="Times New Roman" w:cs="Times New Roman"/>
          <w:b/>
          <w:bCs/>
          <w:sz w:val="24"/>
          <w:szCs w:val="24"/>
        </w:rPr>
        <w:t xml:space="preserve"> in 202</w:t>
      </w:r>
      <w:r w:rsidR="000432DF">
        <w:rPr>
          <w:rFonts w:ascii="Times New Roman" w:hAnsi="Times New Roman" w:cs="Times New Roman"/>
          <w:b/>
          <w:bCs/>
          <w:sz w:val="24"/>
          <w:szCs w:val="24"/>
        </w:rPr>
        <w:t>7</w:t>
      </w:r>
      <w:r w:rsidR="000432DF" w:rsidRPr="000A2C48">
        <w:rPr>
          <w:rFonts w:ascii="Times New Roman" w:hAnsi="Times New Roman" w:cs="Times New Roman"/>
          <w:b/>
          <w:bCs/>
          <w:sz w:val="24"/>
          <w:szCs w:val="24"/>
        </w:rPr>
        <w:t>/202</w:t>
      </w:r>
      <w:r w:rsidR="000432DF">
        <w:rPr>
          <w:rFonts w:ascii="Times New Roman" w:hAnsi="Times New Roman" w:cs="Times New Roman"/>
          <w:b/>
          <w:bCs/>
          <w:sz w:val="24"/>
          <w:szCs w:val="24"/>
        </w:rPr>
        <w:t>8</w:t>
      </w:r>
      <w:r w:rsidR="000432DF">
        <w:rPr>
          <w:rFonts w:ascii="Times New Roman" w:hAnsi="Times New Roman" w:cs="Times New Roman"/>
          <w:b/>
          <w:sz w:val="24"/>
          <w:szCs w:val="24"/>
        </w:rPr>
        <w:t xml:space="preserve">« </w:t>
      </w:r>
      <w:r w:rsidRPr="00A40A7E">
        <w:rPr>
          <w:rFonts w:ascii="Times New Roman" w:eastAsia="Times New Roman" w:hAnsi="Times New Roman" w:cs="Times New Roman"/>
          <w:sz w:val="24"/>
          <w:szCs w:val="24"/>
          <w:lang w:eastAsia="sl-SI"/>
        </w:rPr>
        <w:t xml:space="preserve">pod kazensko in materialno odgovornostjo </w:t>
      </w:r>
      <w:r w:rsidRPr="00A40A7E">
        <w:rPr>
          <w:rFonts w:ascii="Times New Roman" w:eastAsia="Times New Roman" w:hAnsi="Times New Roman" w:cs="Times New Roman"/>
          <w:color w:val="000000"/>
          <w:sz w:val="24"/>
          <w:szCs w:val="24"/>
          <w:lang w:eastAsia="sl-SI"/>
        </w:rPr>
        <w:t xml:space="preserve">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w:t>
      </w:r>
    </w:p>
    <w:p w14:paraId="5CCEB01A" w14:textId="77777777" w:rsidR="000432DF" w:rsidRDefault="000432DF" w:rsidP="000432DF">
      <w:pPr>
        <w:spacing w:after="0" w:line="240" w:lineRule="auto"/>
        <w:jc w:val="both"/>
        <w:rPr>
          <w:rFonts w:ascii="Times New Roman" w:eastAsia="Times New Roman" w:hAnsi="Times New Roman" w:cs="Times New Roman"/>
          <w:color w:val="000000"/>
          <w:sz w:val="24"/>
          <w:szCs w:val="24"/>
          <w:lang w:eastAsia="sl-SI"/>
        </w:rPr>
      </w:pPr>
    </w:p>
    <w:p w14:paraId="5B8DBB55" w14:textId="1766C635" w:rsidR="00A40A7E" w:rsidRPr="00A40A7E" w:rsidRDefault="00A40A7E" w:rsidP="000432DF">
      <w:pPr>
        <w:spacing w:after="0" w:line="240" w:lineRule="auto"/>
        <w:jc w:val="both"/>
        <w:rPr>
          <w:rFonts w:ascii="Times New Roman" w:eastAsia="Times New Roman" w:hAnsi="Times New Roman" w:cs="Times New Roman"/>
          <w:color w:val="000000"/>
          <w:sz w:val="24"/>
          <w:szCs w:val="24"/>
          <w:lang w:eastAsia="sl-SI"/>
        </w:rPr>
      </w:pPr>
      <w:r w:rsidRPr="00A40A7E">
        <w:rPr>
          <w:rFonts w:ascii="Times New Roman" w:eastAsia="Times New Roman" w:hAnsi="Times New Roman" w:cs="Times New Roman"/>
          <w:color w:val="000000"/>
          <w:sz w:val="24"/>
          <w:szCs w:val="24"/>
          <w:lang w:eastAsia="sl-SI"/>
        </w:rPr>
        <w:t>Še posebej izjavljam, da:</w:t>
      </w:r>
    </w:p>
    <w:p w14:paraId="675881D2" w14:textId="77777777" w:rsidR="00A40A7E" w:rsidRPr="00A40A7E" w:rsidRDefault="00A40A7E" w:rsidP="00A40A7E">
      <w:pPr>
        <w:spacing w:after="0" w:line="240" w:lineRule="auto"/>
        <w:ind w:right="130"/>
        <w:jc w:val="both"/>
        <w:rPr>
          <w:rFonts w:ascii="Times New Roman" w:eastAsia="Times New Roman" w:hAnsi="Times New Roman" w:cs="Times New Roman"/>
          <w:color w:val="000000"/>
          <w:sz w:val="24"/>
          <w:szCs w:val="24"/>
          <w:lang w:eastAsia="sl-SI"/>
        </w:rPr>
      </w:pPr>
      <w:r w:rsidRPr="00A40A7E">
        <w:rPr>
          <w:rFonts w:ascii="Times New Roman" w:eastAsia="Times New Roman" w:hAnsi="Times New Roman" w:cs="Times New Roman"/>
          <w:color w:val="000000"/>
          <w:sz w:val="24"/>
          <w:szCs w:val="24"/>
          <w:lang w:eastAsia="sl-SI"/>
        </w:rPr>
        <w:t>(a) subjekt, ki ga zastopam, ni ruski državljan ali fizična ali pravna oseba, subjekt ali organ s sedežem v Rusiji;</w:t>
      </w:r>
    </w:p>
    <w:p w14:paraId="49793C3E" w14:textId="77777777" w:rsidR="00A40A7E" w:rsidRPr="00A40A7E" w:rsidRDefault="00A40A7E" w:rsidP="00A40A7E">
      <w:pPr>
        <w:spacing w:after="0" w:line="240" w:lineRule="auto"/>
        <w:ind w:right="130"/>
        <w:jc w:val="both"/>
        <w:rPr>
          <w:rFonts w:ascii="Times New Roman" w:eastAsia="Times New Roman" w:hAnsi="Times New Roman" w:cs="Times New Roman"/>
          <w:color w:val="000000"/>
          <w:sz w:val="24"/>
          <w:szCs w:val="24"/>
          <w:lang w:eastAsia="sl-SI"/>
        </w:rPr>
      </w:pPr>
      <w:r w:rsidRPr="00A40A7E">
        <w:rPr>
          <w:rFonts w:ascii="Times New Roman" w:eastAsia="Times New Roman" w:hAnsi="Times New Roman" w:cs="Times New Roman"/>
          <w:color w:val="000000"/>
          <w:sz w:val="24"/>
          <w:szCs w:val="24"/>
          <w:lang w:eastAsia="sl-SI"/>
        </w:rPr>
        <w:t>(b) subjekt, ki ga zastopam, ni pravna oseba, subjekt ali organ, katerega več kot 50-odstotni delež je v neposredni ali posredni lasti subjekta iz točke (a) zgoraj;</w:t>
      </w:r>
    </w:p>
    <w:p w14:paraId="4B08E007" w14:textId="77777777" w:rsidR="00A40A7E" w:rsidRPr="00A40A7E" w:rsidRDefault="00A40A7E" w:rsidP="00A40A7E">
      <w:pPr>
        <w:spacing w:after="0" w:line="240" w:lineRule="auto"/>
        <w:ind w:right="130"/>
        <w:jc w:val="both"/>
        <w:rPr>
          <w:rFonts w:ascii="Times New Roman" w:eastAsia="Times New Roman" w:hAnsi="Times New Roman" w:cs="Times New Roman"/>
          <w:color w:val="000000"/>
          <w:sz w:val="24"/>
          <w:szCs w:val="24"/>
          <w:lang w:eastAsia="sl-SI"/>
        </w:rPr>
      </w:pPr>
      <w:r w:rsidRPr="00A40A7E">
        <w:rPr>
          <w:rFonts w:ascii="Times New Roman" w:eastAsia="Times New Roman" w:hAnsi="Times New Roman" w:cs="Times New Roman"/>
          <w:color w:val="000000"/>
          <w:sz w:val="24"/>
          <w:szCs w:val="24"/>
          <w:lang w:eastAsia="sl-SI"/>
        </w:rPr>
        <w:t>(c) niti jaz niti subjekt, ki ga zastopam, nisva fizična ali pravna oseba, subjekt ali organ, ki deluje v imenu ali po navodilih subjekta iz točke (a) ali (b) zgoraj;</w:t>
      </w:r>
    </w:p>
    <w:p w14:paraId="2E874DA7" w14:textId="77777777" w:rsidR="00A40A7E" w:rsidRPr="00A40A7E" w:rsidRDefault="00A40A7E" w:rsidP="00A40A7E">
      <w:pPr>
        <w:spacing w:after="0" w:line="240" w:lineRule="auto"/>
        <w:jc w:val="both"/>
        <w:rPr>
          <w:rFonts w:ascii="Times New Roman" w:eastAsia="Times New Roman" w:hAnsi="Times New Roman" w:cs="Times New Roman"/>
          <w:color w:val="000000"/>
          <w:sz w:val="24"/>
          <w:szCs w:val="24"/>
          <w:lang w:eastAsia="sl-SI"/>
        </w:rPr>
      </w:pPr>
      <w:r w:rsidRPr="00A40A7E">
        <w:rPr>
          <w:rFonts w:ascii="Times New Roman" w:eastAsia="Times New Roman" w:hAnsi="Times New Roman" w:cs="Times New Roman"/>
          <w:color w:val="000000"/>
          <w:sz w:val="24"/>
          <w:szCs w:val="24"/>
          <w:lang w:eastAsia="sl-SI"/>
        </w:rPr>
        <w:t>(d) ni udeležbe podizvajalcev, dobaviteljev ali subjektov, katerih zmogljivosti se uporablja, ki predstavljajo več kot 10 % ponudbene vrednosti, ki so subjekti, navedeni v točkah (a) do (c) zgoraj.</w:t>
      </w:r>
    </w:p>
    <w:p w14:paraId="3DC62833" w14:textId="77777777" w:rsidR="00A40A7E" w:rsidRDefault="00A40A7E" w:rsidP="00A40A7E">
      <w:pPr>
        <w:pStyle w:val="Telobesedila"/>
        <w:rPr>
          <w:b/>
          <w:bCs/>
        </w:rPr>
      </w:pPr>
    </w:p>
    <w:p w14:paraId="19F270FB" w14:textId="77777777" w:rsidR="000432DF" w:rsidRDefault="000432DF" w:rsidP="00A40A7E">
      <w:pPr>
        <w:pStyle w:val="Telobesedila"/>
        <w:rPr>
          <w:b/>
          <w:bCs/>
        </w:rPr>
      </w:pPr>
    </w:p>
    <w:p w14:paraId="76010CBB" w14:textId="77777777" w:rsidR="00A40A7E" w:rsidRDefault="00A40A7E" w:rsidP="00A40A7E">
      <w:pPr>
        <w:tabs>
          <w:tab w:val="left" w:pos="9072"/>
        </w:tabs>
        <w:ind w:firstLine="2268"/>
        <w:jc w:val="both"/>
        <w:rPr>
          <w:rFonts w:ascii="Times New Roman" w:hAnsi="Times New Roman" w:cs="Times New Roman"/>
          <w:sz w:val="24"/>
          <w:szCs w:val="24"/>
        </w:rPr>
      </w:pPr>
    </w:p>
    <w:tbl>
      <w:tblPr>
        <w:tblW w:w="8745" w:type="dxa"/>
        <w:tblInd w:w="108" w:type="dxa"/>
        <w:tblLook w:val="04A0" w:firstRow="1" w:lastRow="0" w:firstColumn="1" w:lastColumn="0" w:noHBand="0" w:noVBand="1"/>
      </w:tblPr>
      <w:tblGrid>
        <w:gridCol w:w="4080"/>
        <w:gridCol w:w="4665"/>
      </w:tblGrid>
      <w:tr w:rsidR="00A40A7E" w14:paraId="30FF4C8B" w14:textId="77777777" w:rsidTr="00E02FD6">
        <w:tc>
          <w:tcPr>
            <w:tcW w:w="4080" w:type="dxa"/>
            <w:tcMar>
              <w:top w:w="75" w:type="dxa"/>
              <w:left w:w="108" w:type="dxa"/>
              <w:bottom w:w="75" w:type="dxa"/>
              <w:right w:w="108" w:type="dxa"/>
            </w:tcMar>
            <w:vAlign w:val="center"/>
            <w:hideMark/>
          </w:tcPr>
          <w:p w14:paraId="21526AD4" w14:textId="77777777" w:rsidR="00A40A7E" w:rsidRDefault="00A40A7E" w:rsidP="00E02FD6">
            <w:pPr>
              <w:jc w:val="both"/>
              <w:rPr>
                <w:rFonts w:ascii="Times New Roman" w:hAnsi="Times New Roman" w:cs="Times New Roman"/>
                <w:sz w:val="24"/>
                <w:szCs w:val="24"/>
              </w:rPr>
            </w:pPr>
            <w:r>
              <w:rPr>
                <w:rFonts w:ascii="Times New Roman" w:hAnsi="Times New Roman" w:cs="Times New Roman"/>
                <w:color w:val="000000"/>
                <w:position w:val="-2"/>
                <w:sz w:val="24"/>
                <w:szCs w:val="24"/>
              </w:rPr>
              <w:t>Kraj in datum:</w:t>
            </w:r>
          </w:p>
        </w:tc>
        <w:tc>
          <w:tcPr>
            <w:tcW w:w="0" w:type="auto"/>
            <w:tcMar>
              <w:top w:w="75" w:type="dxa"/>
              <w:left w:w="108" w:type="dxa"/>
              <w:bottom w:w="75" w:type="dxa"/>
              <w:right w:w="108" w:type="dxa"/>
            </w:tcMar>
            <w:vAlign w:val="center"/>
            <w:hideMark/>
          </w:tcPr>
          <w:p w14:paraId="71D91B75" w14:textId="77777777" w:rsidR="00A40A7E" w:rsidRDefault="00A40A7E" w:rsidP="00E02FD6">
            <w:pPr>
              <w:jc w:val="both"/>
              <w:rPr>
                <w:rFonts w:ascii="Times New Roman" w:hAnsi="Times New Roman" w:cs="Times New Roman"/>
                <w:sz w:val="24"/>
                <w:szCs w:val="24"/>
              </w:rPr>
            </w:pPr>
            <w:r>
              <w:rPr>
                <w:rFonts w:ascii="Times New Roman" w:hAnsi="Times New Roman" w:cs="Times New Roman"/>
                <w:color w:val="000000"/>
                <w:position w:val="-2"/>
                <w:sz w:val="24"/>
                <w:szCs w:val="24"/>
              </w:rPr>
              <w:t>Ime in priimek: _____________________</w:t>
            </w:r>
          </w:p>
        </w:tc>
      </w:tr>
      <w:tr w:rsidR="00A40A7E" w14:paraId="513002E4" w14:textId="77777777" w:rsidTr="00E02FD6">
        <w:tc>
          <w:tcPr>
            <w:tcW w:w="4080" w:type="dxa"/>
            <w:tcMar>
              <w:top w:w="75" w:type="dxa"/>
              <w:left w:w="108" w:type="dxa"/>
              <w:bottom w:w="75" w:type="dxa"/>
              <w:right w:w="108" w:type="dxa"/>
            </w:tcMar>
            <w:vAlign w:val="center"/>
            <w:hideMark/>
          </w:tcPr>
          <w:p w14:paraId="4D283FD8" w14:textId="77777777" w:rsidR="00A40A7E" w:rsidRDefault="00A40A7E" w:rsidP="00E02FD6">
            <w:pPr>
              <w:jc w:val="both"/>
              <w:rPr>
                <w:rFonts w:ascii="Times New Roman" w:hAnsi="Times New Roman" w:cs="Times New Roman"/>
                <w:sz w:val="24"/>
                <w:szCs w:val="24"/>
              </w:rPr>
            </w:pPr>
            <w:r>
              <w:rPr>
                <w:rFonts w:ascii="Times New Roman" w:hAnsi="Times New Roman" w:cs="Times New Roman"/>
                <w:color w:val="000000"/>
                <w:position w:val="-2"/>
                <w:sz w:val="24"/>
                <w:szCs w:val="24"/>
              </w:rPr>
              <w:t> </w:t>
            </w:r>
          </w:p>
        </w:tc>
        <w:tc>
          <w:tcPr>
            <w:tcW w:w="0" w:type="auto"/>
            <w:tcMar>
              <w:top w:w="75" w:type="dxa"/>
              <w:left w:w="108" w:type="dxa"/>
              <w:bottom w:w="75" w:type="dxa"/>
              <w:right w:w="108" w:type="dxa"/>
            </w:tcMar>
            <w:vAlign w:val="center"/>
          </w:tcPr>
          <w:p w14:paraId="1C262906" w14:textId="77777777" w:rsidR="00A40A7E" w:rsidRDefault="00A40A7E" w:rsidP="00E02FD6">
            <w:pPr>
              <w:jc w:val="both"/>
              <w:rPr>
                <w:rFonts w:ascii="Times New Roman" w:hAnsi="Times New Roman" w:cs="Times New Roman"/>
                <w:sz w:val="24"/>
                <w:szCs w:val="24"/>
              </w:rPr>
            </w:pPr>
          </w:p>
          <w:p w14:paraId="7F007FB3" w14:textId="77777777" w:rsidR="00A40A7E" w:rsidRDefault="00A40A7E" w:rsidP="00E02FD6">
            <w:pPr>
              <w:jc w:val="both"/>
              <w:rPr>
                <w:rFonts w:ascii="Times New Roman" w:hAnsi="Times New Roman" w:cs="Times New Roman"/>
                <w:sz w:val="24"/>
                <w:szCs w:val="24"/>
              </w:rPr>
            </w:pPr>
            <w:r>
              <w:rPr>
                <w:rFonts w:ascii="Times New Roman" w:hAnsi="Times New Roman" w:cs="Times New Roman"/>
                <w:color w:val="A9A9A9"/>
                <w:position w:val="-2"/>
                <w:sz w:val="24"/>
                <w:szCs w:val="24"/>
              </w:rPr>
              <w:t>(žig in podpis)</w:t>
            </w:r>
          </w:p>
        </w:tc>
      </w:tr>
    </w:tbl>
    <w:p w14:paraId="39EBD140" w14:textId="77777777" w:rsidR="00A40A7E" w:rsidRDefault="00A40A7E" w:rsidP="00A40A7E">
      <w:pPr>
        <w:spacing w:before="225" w:after="225" w:line="240" w:lineRule="auto"/>
        <w:jc w:val="both"/>
        <w:rPr>
          <w:rFonts w:ascii="Times New Roman" w:hAnsi="Times New Roman" w:cs="Times New Roman"/>
          <w:color w:val="000000"/>
          <w:sz w:val="24"/>
          <w:szCs w:val="24"/>
        </w:rPr>
      </w:pPr>
    </w:p>
    <w:p w14:paraId="26C757B9" w14:textId="77777777" w:rsidR="00A40A7E" w:rsidRDefault="00A40A7E" w:rsidP="00A40A7E">
      <w:pPr>
        <w:spacing w:before="225" w:after="225" w:line="240" w:lineRule="auto"/>
        <w:jc w:val="both"/>
        <w:rPr>
          <w:rFonts w:ascii="Times New Roman" w:hAnsi="Times New Roman" w:cs="Times New Roman"/>
          <w:color w:val="000000"/>
          <w:sz w:val="24"/>
          <w:szCs w:val="24"/>
        </w:rPr>
      </w:pPr>
    </w:p>
    <w:p w14:paraId="487D1505" w14:textId="77777777" w:rsidR="00A40A7E" w:rsidRDefault="00A40A7E" w:rsidP="00A40A7E">
      <w:pPr>
        <w:spacing w:before="225" w:after="225" w:line="240" w:lineRule="auto"/>
        <w:jc w:val="both"/>
        <w:rPr>
          <w:rFonts w:ascii="Times New Roman" w:hAnsi="Times New Roman" w:cs="Times New Roman"/>
          <w:color w:val="000000"/>
          <w:sz w:val="24"/>
          <w:szCs w:val="24"/>
        </w:rPr>
      </w:pPr>
    </w:p>
    <w:p w14:paraId="019C3F3B" w14:textId="77777777" w:rsidR="00A40A7E" w:rsidRDefault="00A40A7E" w:rsidP="00A40A7E">
      <w:pPr>
        <w:spacing w:before="225" w:after="225" w:line="240" w:lineRule="auto"/>
        <w:jc w:val="both"/>
        <w:rPr>
          <w:rFonts w:ascii="Times New Roman" w:hAnsi="Times New Roman" w:cs="Times New Roman"/>
          <w:color w:val="000000"/>
          <w:sz w:val="24"/>
          <w:szCs w:val="24"/>
        </w:rPr>
      </w:pPr>
    </w:p>
    <w:p w14:paraId="623268D0" w14:textId="77777777" w:rsidR="00A40A7E" w:rsidRDefault="00A40A7E" w:rsidP="00A40A7E">
      <w:pPr>
        <w:spacing w:before="225" w:after="225" w:line="240" w:lineRule="auto"/>
        <w:jc w:val="both"/>
        <w:rPr>
          <w:rFonts w:ascii="Times New Roman" w:hAnsi="Times New Roman" w:cs="Times New Roman"/>
          <w:color w:val="000000"/>
          <w:sz w:val="24"/>
          <w:szCs w:val="24"/>
        </w:rPr>
      </w:pPr>
    </w:p>
    <w:p w14:paraId="47C6C4CB" w14:textId="34A0B3F4" w:rsidR="000C5D17" w:rsidRDefault="000C5D17" w:rsidP="000C5D17">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1</w:t>
      </w:r>
      <w:r w:rsidR="00A40A7E">
        <w:rPr>
          <w:rFonts w:ascii="Times New Roman" w:hAnsi="Times New Roman" w:cs="Times New Roman"/>
          <w:sz w:val="24"/>
          <w:szCs w:val="24"/>
        </w:rPr>
        <w:t>9</w:t>
      </w:r>
    </w:p>
    <w:p w14:paraId="2F787AA3" w14:textId="77777777" w:rsidR="000C5D17" w:rsidRDefault="000C5D17" w:rsidP="000C5D17">
      <w:pPr>
        <w:spacing w:after="0"/>
        <w:jc w:val="right"/>
        <w:rPr>
          <w:rFonts w:ascii="Times New Roman" w:hAnsi="Times New Roman" w:cs="Times New Roman"/>
          <w:sz w:val="24"/>
          <w:szCs w:val="24"/>
        </w:rPr>
      </w:pPr>
    </w:p>
    <w:p w14:paraId="3C057F5B" w14:textId="77777777" w:rsidR="000C5D17" w:rsidRDefault="000C5D17" w:rsidP="000C5D17">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Soglasje ponudnika/partnerja v skupni ponudbi k odpravi morebitnih računskih napak v ponudbi</w:t>
      </w:r>
    </w:p>
    <w:p w14:paraId="39F38C1E" w14:textId="77777777" w:rsidR="000C5D17" w:rsidRDefault="000C5D17" w:rsidP="000C5D17">
      <w:pPr>
        <w:spacing w:before="225" w:after="225" w:line="240" w:lineRule="auto"/>
        <w:jc w:val="both"/>
        <w:rPr>
          <w:rFonts w:ascii="Times New Roman" w:hAnsi="Times New Roman" w:cs="Times New Roman"/>
          <w:color w:val="000000"/>
          <w:sz w:val="24"/>
          <w:szCs w:val="24"/>
        </w:rPr>
      </w:pPr>
    </w:p>
    <w:p w14:paraId="4F532E5E" w14:textId="77777777" w:rsidR="000C5D17" w:rsidRDefault="000C5D17" w:rsidP="000C5D17">
      <w:pPr>
        <w:spacing w:before="225" w:after="225" w:line="240" w:lineRule="auto"/>
        <w:jc w:val="both"/>
        <w:rPr>
          <w:rFonts w:ascii="Times New Roman" w:hAnsi="Times New Roman" w:cs="Times New Roman"/>
          <w:color w:val="000000"/>
          <w:sz w:val="24"/>
          <w:szCs w:val="24"/>
        </w:rPr>
      </w:pPr>
    </w:p>
    <w:p w14:paraId="1F714A0F" w14:textId="19A86390" w:rsidR="000C5D17" w:rsidRPr="00805AFD" w:rsidRDefault="000C5D17" w:rsidP="000C5D17">
      <w:pPr>
        <w:spacing w:after="0" w:line="240" w:lineRule="auto"/>
        <w:jc w:val="both"/>
        <w:rPr>
          <w:b/>
          <w:bCs/>
        </w:rPr>
      </w:pPr>
      <w:r w:rsidRPr="00805AFD">
        <w:rPr>
          <w:rFonts w:ascii="Times New Roman" w:hAnsi="Times New Roman" w:cs="Times New Roman"/>
          <w:sz w:val="24"/>
          <w:szCs w:val="24"/>
        </w:rPr>
        <w:t xml:space="preserve">Ponudnik (partner pri skupni ponudbi) __________________________ izjavljam, da soglašam s popravkom morebitnih računskih napak v svoji ponudbi za projekt </w:t>
      </w:r>
      <w:r>
        <w:rPr>
          <w:rFonts w:ascii="Times New Roman" w:hAnsi="Times New Roman" w:cs="Times New Roman"/>
          <w:sz w:val="24"/>
          <w:szCs w:val="24"/>
        </w:rPr>
        <w:t>»</w:t>
      </w:r>
      <w:r w:rsidR="000A2C48" w:rsidRPr="000A2C48">
        <w:rPr>
          <w:rFonts w:ascii="Times New Roman" w:hAnsi="Times New Roman" w:cs="Times New Roman"/>
          <w:b/>
          <w:bCs/>
          <w:sz w:val="24"/>
          <w:szCs w:val="24"/>
        </w:rPr>
        <w:t>Prevoz učencev iz občine Ljutomer v osnovne šole v šolskih letih 202</w:t>
      </w:r>
      <w:r w:rsidR="00BD2D70">
        <w:rPr>
          <w:rFonts w:ascii="Times New Roman" w:hAnsi="Times New Roman" w:cs="Times New Roman"/>
          <w:b/>
          <w:bCs/>
          <w:sz w:val="24"/>
          <w:szCs w:val="24"/>
        </w:rPr>
        <w:t>5</w:t>
      </w:r>
      <w:r w:rsidR="000A2C48" w:rsidRPr="000A2C48">
        <w:rPr>
          <w:rFonts w:ascii="Times New Roman" w:hAnsi="Times New Roman" w:cs="Times New Roman"/>
          <w:b/>
          <w:bCs/>
          <w:sz w:val="24"/>
          <w:szCs w:val="24"/>
        </w:rPr>
        <w:t>/202</w:t>
      </w:r>
      <w:r w:rsidR="00BD2D70">
        <w:rPr>
          <w:rFonts w:ascii="Times New Roman" w:hAnsi="Times New Roman" w:cs="Times New Roman"/>
          <w:b/>
          <w:bCs/>
          <w:sz w:val="24"/>
          <w:szCs w:val="24"/>
        </w:rPr>
        <w:t>6</w:t>
      </w:r>
      <w:r w:rsidR="000A2C48" w:rsidRPr="000A2C48">
        <w:rPr>
          <w:rFonts w:ascii="Times New Roman" w:hAnsi="Times New Roman" w:cs="Times New Roman"/>
          <w:b/>
          <w:bCs/>
          <w:sz w:val="24"/>
          <w:szCs w:val="24"/>
        </w:rPr>
        <w:t>, 202</w:t>
      </w:r>
      <w:r w:rsidR="00BD2D70">
        <w:rPr>
          <w:rFonts w:ascii="Times New Roman" w:hAnsi="Times New Roman" w:cs="Times New Roman"/>
          <w:b/>
          <w:bCs/>
          <w:sz w:val="24"/>
          <w:szCs w:val="24"/>
        </w:rPr>
        <w:t>6</w:t>
      </w:r>
      <w:r w:rsidR="000A2C48" w:rsidRPr="000A2C48">
        <w:rPr>
          <w:rFonts w:ascii="Times New Roman" w:hAnsi="Times New Roman" w:cs="Times New Roman"/>
          <w:b/>
          <w:bCs/>
          <w:sz w:val="24"/>
          <w:szCs w:val="24"/>
        </w:rPr>
        <w:t>/202</w:t>
      </w:r>
      <w:r w:rsidR="00BD2D70">
        <w:rPr>
          <w:rFonts w:ascii="Times New Roman" w:hAnsi="Times New Roman" w:cs="Times New Roman"/>
          <w:b/>
          <w:bCs/>
          <w:sz w:val="24"/>
          <w:szCs w:val="24"/>
        </w:rPr>
        <w:t>7</w:t>
      </w:r>
      <w:r w:rsidR="000A2C48" w:rsidRPr="000A2C48">
        <w:rPr>
          <w:rFonts w:ascii="Times New Roman" w:hAnsi="Times New Roman" w:cs="Times New Roman"/>
          <w:b/>
          <w:bCs/>
          <w:sz w:val="24"/>
          <w:szCs w:val="24"/>
        </w:rPr>
        <w:t xml:space="preserve"> in 202</w:t>
      </w:r>
      <w:r w:rsidR="00BD2D70">
        <w:rPr>
          <w:rFonts w:ascii="Times New Roman" w:hAnsi="Times New Roman" w:cs="Times New Roman"/>
          <w:b/>
          <w:bCs/>
          <w:sz w:val="24"/>
          <w:szCs w:val="24"/>
        </w:rPr>
        <w:t>7</w:t>
      </w:r>
      <w:r w:rsidR="000A2C48" w:rsidRPr="000A2C48">
        <w:rPr>
          <w:rFonts w:ascii="Times New Roman" w:hAnsi="Times New Roman" w:cs="Times New Roman"/>
          <w:b/>
          <w:bCs/>
          <w:sz w:val="24"/>
          <w:szCs w:val="24"/>
        </w:rPr>
        <w:t>/202</w:t>
      </w:r>
      <w:r w:rsidR="00BD2D70">
        <w:rPr>
          <w:rFonts w:ascii="Times New Roman" w:hAnsi="Times New Roman" w:cs="Times New Roman"/>
          <w:b/>
          <w:bCs/>
          <w:sz w:val="24"/>
          <w:szCs w:val="24"/>
        </w:rPr>
        <w:t>8</w:t>
      </w:r>
      <w:r>
        <w:rPr>
          <w:rFonts w:ascii="Times New Roman" w:hAnsi="Times New Roman" w:cs="Times New Roman"/>
          <w:b/>
          <w:sz w:val="24"/>
          <w:szCs w:val="24"/>
        </w:rPr>
        <w:t>«</w:t>
      </w:r>
      <w:r w:rsidR="000A2C48">
        <w:rPr>
          <w:rFonts w:ascii="Times New Roman" w:hAnsi="Times New Roman" w:cs="Times New Roman"/>
          <w:b/>
          <w:sz w:val="24"/>
          <w:szCs w:val="24"/>
        </w:rPr>
        <w:t>.</w:t>
      </w:r>
    </w:p>
    <w:p w14:paraId="5832E5B5" w14:textId="77777777" w:rsidR="000C5D17" w:rsidRDefault="000C5D17" w:rsidP="000C5D17">
      <w:pPr>
        <w:pStyle w:val="Telobesedila"/>
        <w:rPr>
          <w:b/>
          <w:bCs/>
        </w:rPr>
      </w:pPr>
    </w:p>
    <w:p w14:paraId="33A33CCD" w14:textId="77777777" w:rsidR="000C5D17" w:rsidRDefault="000C5D17" w:rsidP="000C5D17">
      <w:pPr>
        <w:tabs>
          <w:tab w:val="left" w:pos="9072"/>
        </w:tabs>
        <w:ind w:firstLine="2268"/>
        <w:jc w:val="both"/>
        <w:rPr>
          <w:rFonts w:ascii="Times New Roman" w:hAnsi="Times New Roman" w:cs="Times New Roman"/>
          <w:sz w:val="24"/>
          <w:szCs w:val="24"/>
        </w:rPr>
      </w:pPr>
    </w:p>
    <w:tbl>
      <w:tblPr>
        <w:tblW w:w="8745" w:type="dxa"/>
        <w:tblInd w:w="108" w:type="dxa"/>
        <w:tblLook w:val="04A0" w:firstRow="1" w:lastRow="0" w:firstColumn="1" w:lastColumn="0" w:noHBand="0" w:noVBand="1"/>
      </w:tblPr>
      <w:tblGrid>
        <w:gridCol w:w="4080"/>
        <w:gridCol w:w="4665"/>
      </w:tblGrid>
      <w:tr w:rsidR="000C5D17" w14:paraId="2E5BF1D8" w14:textId="77777777" w:rsidTr="00D65E8D">
        <w:tc>
          <w:tcPr>
            <w:tcW w:w="4080" w:type="dxa"/>
            <w:tcMar>
              <w:top w:w="75" w:type="dxa"/>
              <w:left w:w="108" w:type="dxa"/>
              <w:bottom w:w="75" w:type="dxa"/>
              <w:right w:w="108" w:type="dxa"/>
            </w:tcMar>
            <w:vAlign w:val="center"/>
            <w:hideMark/>
          </w:tcPr>
          <w:p w14:paraId="18605B78" w14:textId="77777777" w:rsidR="000C5D17" w:rsidRDefault="000C5D17" w:rsidP="00D65E8D">
            <w:pPr>
              <w:jc w:val="both"/>
              <w:rPr>
                <w:rFonts w:ascii="Times New Roman" w:hAnsi="Times New Roman" w:cs="Times New Roman"/>
                <w:sz w:val="24"/>
                <w:szCs w:val="24"/>
              </w:rPr>
            </w:pPr>
            <w:r>
              <w:rPr>
                <w:rFonts w:ascii="Times New Roman" w:hAnsi="Times New Roman" w:cs="Times New Roman"/>
                <w:color w:val="000000"/>
                <w:position w:val="-2"/>
                <w:sz w:val="24"/>
                <w:szCs w:val="24"/>
              </w:rPr>
              <w:t>Kraj in datum:</w:t>
            </w:r>
          </w:p>
        </w:tc>
        <w:tc>
          <w:tcPr>
            <w:tcW w:w="0" w:type="auto"/>
            <w:tcMar>
              <w:top w:w="75" w:type="dxa"/>
              <w:left w:w="108" w:type="dxa"/>
              <w:bottom w:w="75" w:type="dxa"/>
              <w:right w:w="108" w:type="dxa"/>
            </w:tcMar>
            <w:vAlign w:val="center"/>
            <w:hideMark/>
          </w:tcPr>
          <w:p w14:paraId="43A1B9A6" w14:textId="77777777" w:rsidR="000C5D17" w:rsidRDefault="000C5D17" w:rsidP="00D65E8D">
            <w:pPr>
              <w:jc w:val="both"/>
              <w:rPr>
                <w:rFonts w:ascii="Times New Roman" w:hAnsi="Times New Roman" w:cs="Times New Roman"/>
                <w:sz w:val="24"/>
                <w:szCs w:val="24"/>
              </w:rPr>
            </w:pPr>
            <w:r>
              <w:rPr>
                <w:rFonts w:ascii="Times New Roman" w:hAnsi="Times New Roman" w:cs="Times New Roman"/>
                <w:color w:val="000000"/>
                <w:position w:val="-2"/>
                <w:sz w:val="24"/>
                <w:szCs w:val="24"/>
              </w:rPr>
              <w:t>Ime in priimek: _____________________</w:t>
            </w:r>
          </w:p>
        </w:tc>
      </w:tr>
      <w:tr w:rsidR="000C5D17" w14:paraId="5458B830" w14:textId="77777777" w:rsidTr="00D65E8D">
        <w:tc>
          <w:tcPr>
            <w:tcW w:w="4080" w:type="dxa"/>
            <w:tcMar>
              <w:top w:w="75" w:type="dxa"/>
              <w:left w:w="108" w:type="dxa"/>
              <w:bottom w:w="75" w:type="dxa"/>
              <w:right w:w="108" w:type="dxa"/>
            </w:tcMar>
            <w:vAlign w:val="center"/>
            <w:hideMark/>
          </w:tcPr>
          <w:p w14:paraId="1859AB76" w14:textId="77777777" w:rsidR="000C5D17" w:rsidRDefault="000C5D17" w:rsidP="00D65E8D">
            <w:pPr>
              <w:jc w:val="both"/>
              <w:rPr>
                <w:rFonts w:ascii="Times New Roman" w:hAnsi="Times New Roman" w:cs="Times New Roman"/>
                <w:sz w:val="24"/>
                <w:szCs w:val="24"/>
              </w:rPr>
            </w:pPr>
            <w:r>
              <w:rPr>
                <w:rFonts w:ascii="Times New Roman" w:hAnsi="Times New Roman" w:cs="Times New Roman"/>
                <w:color w:val="000000"/>
                <w:position w:val="-2"/>
                <w:sz w:val="24"/>
                <w:szCs w:val="24"/>
              </w:rPr>
              <w:t> </w:t>
            </w:r>
          </w:p>
        </w:tc>
        <w:tc>
          <w:tcPr>
            <w:tcW w:w="0" w:type="auto"/>
            <w:tcMar>
              <w:top w:w="75" w:type="dxa"/>
              <w:left w:w="108" w:type="dxa"/>
              <w:bottom w:w="75" w:type="dxa"/>
              <w:right w:w="108" w:type="dxa"/>
            </w:tcMar>
            <w:vAlign w:val="center"/>
          </w:tcPr>
          <w:p w14:paraId="431385FD" w14:textId="77777777" w:rsidR="000C5D17" w:rsidRDefault="000C5D17" w:rsidP="00D65E8D">
            <w:pPr>
              <w:jc w:val="both"/>
              <w:rPr>
                <w:rFonts w:ascii="Times New Roman" w:hAnsi="Times New Roman" w:cs="Times New Roman"/>
                <w:sz w:val="24"/>
                <w:szCs w:val="24"/>
              </w:rPr>
            </w:pPr>
          </w:p>
          <w:p w14:paraId="5F08169F" w14:textId="77777777" w:rsidR="000C5D17" w:rsidRDefault="000C5D17" w:rsidP="00D65E8D">
            <w:pPr>
              <w:jc w:val="both"/>
              <w:rPr>
                <w:rFonts w:ascii="Times New Roman" w:hAnsi="Times New Roman" w:cs="Times New Roman"/>
                <w:sz w:val="24"/>
                <w:szCs w:val="24"/>
              </w:rPr>
            </w:pPr>
            <w:r>
              <w:rPr>
                <w:rFonts w:ascii="Times New Roman" w:hAnsi="Times New Roman" w:cs="Times New Roman"/>
                <w:color w:val="A9A9A9"/>
                <w:position w:val="-2"/>
                <w:sz w:val="24"/>
                <w:szCs w:val="24"/>
              </w:rPr>
              <w:t>(žig in podpis)</w:t>
            </w:r>
          </w:p>
        </w:tc>
      </w:tr>
    </w:tbl>
    <w:p w14:paraId="6A9EEEE3" w14:textId="4F7CE0DA" w:rsidR="000C5D17" w:rsidRDefault="000C5D17" w:rsidP="000C5D17">
      <w:pPr>
        <w:spacing w:before="225" w:after="225" w:line="240" w:lineRule="auto"/>
        <w:jc w:val="both"/>
        <w:rPr>
          <w:rFonts w:ascii="Times New Roman" w:hAnsi="Times New Roman" w:cs="Times New Roman"/>
          <w:color w:val="000000"/>
          <w:sz w:val="24"/>
          <w:szCs w:val="24"/>
        </w:rPr>
      </w:pPr>
    </w:p>
    <w:p w14:paraId="04CADD9F" w14:textId="75A4C8BE" w:rsidR="000C5D17" w:rsidRDefault="000C5D17" w:rsidP="000C5D17">
      <w:pPr>
        <w:spacing w:before="225" w:after="225" w:line="240" w:lineRule="auto"/>
        <w:jc w:val="both"/>
        <w:rPr>
          <w:rFonts w:ascii="Times New Roman" w:hAnsi="Times New Roman" w:cs="Times New Roman"/>
          <w:color w:val="000000"/>
          <w:sz w:val="24"/>
          <w:szCs w:val="24"/>
        </w:rPr>
      </w:pPr>
    </w:p>
    <w:p w14:paraId="4DB612C4" w14:textId="5CFAB8DA" w:rsidR="000C5D17" w:rsidRDefault="000C5D17" w:rsidP="000C5D17">
      <w:pPr>
        <w:spacing w:before="225" w:after="225" w:line="240" w:lineRule="auto"/>
        <w:jc w:val="both"/>
        <w:rPr>
          <w:rFonts w:ascii="Times New Roman" w:hAnsi="Times New Roman" w:cs="Times New Roman"/>
          <w:color w:val="000000"/>
          <w:sz w:val="24"/>
          <w:szCs w:val="24"/>
        </w:rPr>
      </w:pPr>
    </w:p>
    <w:p w14:paraId="19926042" w14:textId="1F838E62" w:rsidR="000C5D17" w:rsidRDefault="000C5D17" w:rsidP="000C5D17">
      <w:pPr>
        <w:spacing w:before="225" w:after="225" w:line="240" w:lineRule="auto"/>
        <w:jc w:val="both"/>
        <w:rPr>
          <w:rFonts w:ascii="Times New Roman" w:hAnsi="Times New Roman" w:cs="Times New Roman"/>
          <w:color w:val="000000"/>
          <w:sz w:val="24"/>
          <w:szCs w:val="24"/>
        </w:rPr>
      </w:pPr>
    </w:p>
    <w:p w14:paraId="14FA073E" w14:textId="56F48D7E" w:rsidR="000C5D17" w:rsidRDefault="000C5D17" w:rsidP="000C5D17">
      <w:pPr>
        <w:spacing w:before="225" w:after="225" w:line="240" w:lineRule="auto"/>
        <w:jc w:val="both"/>
        <w:rPr>
          <w:rFonts w:ascii="Times New Roman" w:hAnsi="Times New Roman" w:cs="Times New Roman"/>
          <w:color w:val="000000"/>
          <w:sz w:val="24"/>
          <w:szCs w:val="24"/>
        </w:rPr>
      </w:pPr>
    </w:p>
    <w:p w14:paraId="7EE50EE9" w14:textId="757D1481" w:rsidR="000C5D17" w:rsidRDefault="000C5D17" w:rsidP="000C5D17">
      <w:pPr>
        <w:spacing w:before="225" w:after="225" w:line="240" w:lineRule="auto"/>
        <w:jc w:val="both"/>
        <w:rPr>
          <w:rFonts w:ascii="Times New Roman" w:hAnsi="Times New Roman" w:cs="Times New Roman"/>
          <w:color w:val="000000"/>
          <w:sz w:val="24"/>
          <w:szCs w:val="24"/>
        </w:rPr>
      </w:pPr>
    </w:p>
    <w:p w14:paraId="5A888164" w14:textId="41D8B2B8" w:rsidR="0089026E" w:rsidRDefault="0089026E" w:rsidP="000C5D17">
      <w:pPr>
        <w:spacing w:before="225" w:after="225" w:line="240" w:lineRule="auto"/>
        <w:jc w:val="both"/>
        <w:rPr>
          <w:rFonts w:ascii="Times New Roman" w:hAnsi="Times New Roman" w:cs="Times New Roman"/>
          <w:color w:val="000000"/>
          <w:sz w:val="24"/>
          <w:szCs w:val="24"/>
        </w:rPr>
      </w:pPr>
    </w:p>
    <w:p w14:paraId="314D0B12" w14:textId="73AE7D4A" w:rsidR="0089026E" w:rsidRDefault="0089026E" w:rsidP="000C5D17">
      <w:pPr>
        <w:spacing w:before="225" w:after="225" w:line="240" w:lineRule="auto"/>
        <w:jc w:val="both"/>
        <w:rPr>
          <w:rFonts w:ascii="Times New Roman" w:hAnsi="Times New Roman" w:cs="Times New Roman"/>
          <w:color w:val="000000"/>
          <w:sz w:val="24"/>
          <w:szCs w:val="24"/>
        </w:rPr>
      </w:pPr>
    </w:p>
    <w:p w14:paraId="0809723A" w14:textId="77777777" w:rsidR="0089026E" w:rsidRDefault="0089026E" w:rsidP="000C5D17">
      <w:pPr>
        <w:spacing w:before="225" w:after="225" w:line="240" w:lineRule="auto"/>
        <w:jc w:val="both"/>
        <w:rPr>
          <w:rFonts w:ascii="Times New Roman" w:hAnsi="Times New Roman" w:cs="Times New Roman"/>
          <w:color w:val="000000"/>
          <w:sz w:val="24"/>
          <w:szCs w:val="24"/>
        </w:rPr>
      </w:pPr>
    </w:p>
    <w:p w14:paraId="44DEB4D7" w14:textId="2ECC81B6" w:rsidR="000C5D17" w:rsidRDefault="000C5D17" w:rsidP="000C5D17">
      <w:pPr>
        <w:spacing w:before="225" w:after="225" w:line="240" w:lineRule="auto"/>
        <w:jc w:val="both"/>
        <w:rPr>
          <w:rFonts w:ascii="Times New Roman" w:hAnsi="Times New Roman" w:cs="Times New Roman"/>
          <w:color w:val="000000"/>
          <w:sz w:val="24"/>
          <w:szCs w:val="24"/>
        </w:rPr>
      </w:pPr>
    </w:p>
    <w:p w14:paraId="7698E247" w14:textId="6D6FD5BD" w:rsidR="000C5D17" w:rsidRDefault="000C5D17" w:rsidP="000C5D17">
      <w:pPr>
        <w:spacing w:before="225" w:after="225" w:line="240" w:lineRule="auto"/>
        <w:jc w:val="both"/>
        <w:rPr>
          <w:rFonts w:ascii="Times New Roman" w:hAnsi="Times New Roman" w:cs="Times New Roman"/>
          <w:color w:val="000000"/>
          <w:sz w:val="24"/>
          <w:szCs w:val="24"/>
        </w:rPr>
      </w:pPr>
    </w:p>
    <w:p w14:paraId="7667961D" w14:textId="7EF6CA72" w:rsidR="0089026E" w:rsidRDefault="0089026E" w:rsidP="000C5D17">
      <w:pPr>
        <w:spacing w:before="225" w:after="225" w:line="240" w:lineRule="auto"/>
        <w:jc w:val="both"/>
        <w:rPr>
          <w:rFonts w:ascii="Times New Roman" w:hAnsi="Times New Roman" w:cs="Times New Roman"/>
          <w:color w:val="000000"/>
          <w:sz w:val="24"/>
          <w:szCs w:val="24"/>
        </w:rPr>
      </w:pPr>
    </w:p>
    <w:p w14:paraId="5CC1779D" w14:textId="77777777" w:rsidR="0089026E" w:rsidRDefault="0089026E" w:rsidP="000C5D17">
      <w:pPr>
        <w:spacing w:before="225" w:after="225" w:line="240" w:lineRule="auto"/>
        <w:jc w:val="both"/>
        <w:rPr>
          <w:rFonts w:ascii="Times New Roman" w:hAnsi="Times New Roman" w:cs="Times New Roman"/>
          <w:color w:val="000000"/>
          <w:sz w:val="24"/>
          <w:szCs w:val="24"/>
        </w:rPr>
      </w:pPr>
    </w:p>
    <w:p w14:paraId="1093C950" w14:textId="109ECBF2" w:rsidR="000C5D17" w:rsidRDefault="000C5D17" w:rsidP="000C5D17">
      <w:pPr>
        <w:spacing w:before="225" w:after="225" w:line="240" w:lineRule="auto"/>
        <w:jc w:val="both"/>
        <w:rPr>
          <w:rFonts w:ascii="Times New Roman" w:hAnsi="Times New Roman" w:cs="Times New Roman"/>
          <w:color w:val="000000"/>
          <w:sz w:val="24"/>
          <w:szCs w:val="24"/>
        </w:rPr>
      </w:pPr>
    </w:p>
    <w:p w14:paraId="3702BA23" w14:textId="7EABA588" w:rsidR="000C5D17" w:rsidRDefault="000C5D17" w:rsidP="000C5D17">
      <w:pPr>
        <w:spacing w:before="225" w:after="225" w:line="240" w:lineRule="auto"/>
        <w:jc w:val="both"/>
        <w:rPr>
          <w:rFonts w:ascii="Times New Roman" w:hAnsi="Times New Roman" w:cs="Times New Roman"/>
          <w:color w:val="000000"/>
          <w:sz w:val="24"/>
          <w:szCs w:val="24"/>
        </w:rPr>
      </w:pPr>
    </w:p>
    <w:p w14:paraId="651ED3DF" w14:textId="65807B2E" w:rsidR="00DE0227" w:rsidRDefault="00DE0227" w:rsidP="00DE0227">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 xml:space="preserve">Obrazec št. </w:t>
      </w:r>
      <w:r w:rsidR="00A40A7E">
        <w:rPr>
          <w:rFonts w:ascii="Times New Roman" w:hAnsi="Times New Roman" w:cs="Times New Roman"/>
          <w:sz w:val="24"/>
          <w:szCs w:val="24"/>
        </w:rPr>
        <w:t>20</w:t>
      </w:r>
    </w:p>
    <w:p w14:paraId="55C0D6F2" w14:textId="77777777" w:rsidR="0034529A" w:rsidRDefault="0034529A" w:rsidP="00DE0227">
      <w:pPr>
        <w:rPr>
          <w:rFonts w:ascii="Times New Roman" w:hAnsi="Times New Roman" w:cs="Times New Roman"/>
          <w:b/>
          <w:sz w:val="24"/>
          <w:szCs w:val="24"/>
        </w:rPr>
      </w:pPr>
    </w:p>
    <w:p w14:paraId="534A58DF" w14:textId="7D879735" w:rsidR="00DE0227" w:rsidRPr="00C80F0D" w:rsidRDefault="00DE0227" w:rsidP="00DE0227">
      <w:pPr>
        <w:rPr>
          <w:rFonts w:ascii="Times New Roman" w:hAnsi="Times New Roman" w:cs="Times New Roman"/>
          <w:sz w:val="24"/>
          <w:szCs w:val="24"/>
        </w:rPr>
      </w:pPr>
      <w:r w:rsidRPr="00C80F0D">
        <w:rPr>
          <w:rFonts w:ascii="Times New Roman" w:hAnsi="Times New Roman" w:cs="Times New Roman"/>
          <w:b/>
          <w:sz w:val="24"/>
          <w:szCs w:val="24"/>
        </w:rPr>
        <w:t>POŠILJATELJ:</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C80F0D">
        <w:rPr>
          <w:rFonts w:ascii="Times New Roman" w:hAnsi="Times New Roman" w:cs="Times New Roman"/>
          <w:b/>
          <w:sz w:val="24"/>
          <w:szCs w:val="24"/>
        </w:rPr>
        <w:tab/>
      </w:r>
      <w:r w:rsidRPr="00C80F0D">
        <w:rPr>
          <w:rFonts w:ascii="Times New Roman" w:hAnsi="Times New Roman" w:cs="Times New Roman"/>
          <w:b/>
          <w:sz w:val="24"/>
          <w:szCs w:val="24"/>
        </w:rPr>
        <w:tab/>
      </w:r>
      <w:r w:rsidRPr="00C80F0D">
        <w:rPr>
          <w:rFonts w:ascii="Times New Roman" w:hAnsi="Times New Roman" w:cs="Times New Roman"/>
          <w:b/>
          <w:sz w:val="24"/>
          <w:szCs w:val="24"/>
        </w:rPr>
        <w:tab/>
      </w:r>
      <w:r w:rsidRPr="00C80F0D">
        <w:rPr>
          <w:rFonts w:ascii="Times New Roman" w:hAnsi="Times New Roman" w:cs="Times New Roman"/>
          <w:b/>
          <w:sz w:val="24"/>
          <w:szCs w:val="24"/>
        </w:rPr>
        <w:tab/>
      </w:r>
    </w:p>
    <w:tbl>
      <w:tblPr>
        <w:tblW w:w="0" w:type="auto"/>
        <w:tblInd w:w="38" w:type="dxa"/>
        <w:tblLook w:val="04A0" w:firstRow="1" w:lastRow="0" w:firstColumn="1" w:lastColumn="0" w:noHBand="0" w:noVBand="1"/>
      </w:tblPr>
      <w:tblGrid>
        <w:gridCol w:w="5183"/>
        <w:gridCol w:w="3849"/>
      </w:tblGrid>
      <w:tr w:rsidR="00DE0227" w:rsidRPr="00C80F0D" w14:paraId="082CF808" w14:textId="77777777" w:rsidTr="000434AC">
        <w:trPr>
          <w:trHeight w:val="397"/>
        </w:trPr>
        <w:tc>
          <w:tcPr>
            <w:tcW w:w="5315" w:type="dxa"/>
            <w:tcBorders>
              <w:top w:val="nil"/>
              <w:left w:val="nil"/>
              <w:bottom w:val="single" w:sz="4" w:space="0" w:color="auto"/>
              <w:right w:val="nil"/>
            </w:tcBorders>
            <w:vAlign w:val="center"/>
          </w:tcPr>
          <w:p w14:paraId="66404A90" w14:textId="77777777" w:rsidR="00DE0227" w:rsidRPr="00C80F0D" w:rsidRDefault="00DE0227" w:rsidP="000434AC">
            <w:pPr>
              <w:tabs>
                <w:tab w:val="left" w:pos="5760"/>
              </w:tabs>
              <w:spacing w:after="0" w:line="256" w:lineRule="auto"/>
              <w:rPr>
                <w:rFonts w:ascii="Times New Roman" w:hAnsi="Times New Roman" w:cs="Times New Roman"/>
                <w:b/>
                <w:sz w:val="24"/>
                <w:szCs w:val="24"/>
              </w:rPr>
            </w:pPr>
            <w:r w:rsidRPr="00C80F0D">
              <w:rPr>
                <w:rFonts w:ascii="Times New Roman" w:hAnsi="Times New Roman" w:cs="Times New Roman"/>
                <w:b/>
                <w:sz w:val="24"/>
                <w:szCs w:val="24"/>
              </w:rPr>
              <w:fldChar w:fldCharType="begin">
                <w:ffData>
                  <w:name w:val="Text21"/>
                  <w:enabled/>
                  <w:calcOnExit w:val="0"/>
                  <w:textInput/>
                </w:ffData>
              </w:fldChar>
            </w:r>
            <w:r w:rsidRPr="00C80F0D">
              <w:rPr>
                <w:rFonts w:ascii="Times New Roman" w:hAnsi="Times New Roman" w:cs="Times New Roman"/>
                <w:b/>
                <w:sz w:val="24"/>
                <w:szCs w:val="24"/>
              </w:rPr>
              <w:instrText xml:space="preserve"> FORMTEXT </w:instrText>
            </w:r>
            <w:r w:rsidRPr="00C80F0D">
              <w:rPr>
                <w:rFonts w:ascii="Times New Roman" w:hAnsi="Times New Roman" w:cs="Times New Roman"/>
                <w:b/>
                <w:sz w:val="24"/>
                <w:szCs w:val="24"/>
              </w:rPr>
            </w:r>
            <w:r w:rsidRPr="00C80F0D">
              <w:rPr>
                <w:rFonts w:ascii="Times New Roman" w:hAnsi="Times New Roman" w:cs="Times New Roman"/>
                <w:b/>
                <w:sz w:val="24"/>
                <w:szCs w:val="24"/>
              </w:rPr>
              <w:fldChar w:fldCharType="separate"/>
            </w:r>
            <w:r w:rsidRPr="00C80F0D">
              <w:rPr>
                <w:rFonts w:ascii="Times New Roman" w:hAnsi="Times New Roman" w:cs="Times New Roman"/>
                <w:b/>
                <w:sz w:val="24"/>
                <w:szCs w:val="24"/>
              </w:rPr>
              <w:t xml:space="preserve">     </w:t>
            </w:r>
            <w:r w:rsidRPr="00C80F0D">
              <w:rPr>
                <w:rFonts w:ascii="Times New Roman" w:hAnsi="Times New Roman" w:cs="Times New Roman"/>
                <w:b/>
                <w:sz w:val="24"/>
                <w:szCs w:val="24"/>
              </w:rPr>
              <w:fldChar w:fldCharType="end"/>
            </w:r>
          </w:p>
        </w:tc>
        <w:tc>
          <w:tcPr>
            <w:tcW w:w="3969" w:type="dxa"/>
            <w:vAlign w:val="center"/>
            <w:hideMark/>
          </w:tcPr>
          <w:p w14:paraId="4B795133" w14:textId="77777777" w:rsidR="00DE0227" w:rsidRPr="00C80F0D" w:rsidRDefault="00DE0227" w:rsidP="000434AC">
            <w:pPr>
              <w:tabs>
                <w:tab w:val="left" w:pos="5760"/>
              </w:tabs>
              <w:spacing w:after="0" w:line="256" w:lineRule="auto"/>
              <w:rPr>
                <w:rFonts w:ascii="Times New Roman" w:hAnsi="Times New Roman" w:cs="Times New Roman"/>
                <w:sz w:val="24"/>
                <w:szCs w:val="24"/>
              </w:rPr>
            </w:pPr>
          </w:p>
        </w:tc>
      </w:tr>
      <w:tr w:rsidR="00DE0227" w:rsidRPr="00C80F0D" w14:paraId="2AA175CD" w14:textId="77777777" w:rsidTr="000434AC">
        <w:trPr>
          <w:trHeight w:val="397"/>
        </w:trPr>
        <w:tc>
          <w:tcPr>
            <w:tcW w:w="5315" w:type="dxa"/>
            <w:tcBorders>
              <w:top w:val="single" w:sz="4" w:space="0" w:color="auto"/>
              <w:left w:val="nil"/>
              <w:bottom w:val="single" w:sz="4" w:space="0" w:color="auto"/>
              <w:right w:val="nil"/>
            </w:tcBorders>
            <w:vAlign w:val="center"/>
          </w:tcPr>
          <w:p w14:paraId="403410F7" w14:textId="77777777" w:rsidR="00DE0227" w:rsidRPr="00C80F0D" w:rsidRDefault="00DE0227" w:rsidP="000434AC">
            <w:pPr>
              <w:tabs>
                <w:tab w:val="left" w:pos="5760"/>
              </w:tabs>
              <w:spacing w:after="0" w:line="256" w:lineRule="auto"/>
              <w:jc w:val="center"/>
              <w:rPr>
                <w:rFonts w:ascii="Times New Roman" w:hAnsi="Times New Roman" w:cs="Times New Roman"/>
                <w:sz w:val="20"/>
                <w:szCs w:val="20"/>
              </w:rPr>
            </w:pPr>
            <w:r w:rsidRPr="00C80F0D">
              <w:rPr>
                <w:rFonts w:ascii="Times New Roman" w:hAnsi="Times New Roman" w:cs="Times New Roman"/>
                <w:sz w:val="20"/>
                <w:szCs w:val="20"/>
              </w:rPr>
              <w:t>(naziv pošiljatelja)</w:t>
            </w:r>
          </w:p>
          <w:p w14:paraId="287BA734" w14:textId="77777777" w:rsidR="00DE0227" w:rsidRPr="00C80F0D" w:rsidRDefault="00DE0227" w:rsidP="000434AC">
            <w:pPr>
              <w:tabs>
                <w:tab w:val="left" w:pos="5760"/>
              </w:tabs>
              <w:spacing w:after="0" w:line="256" w:lineRule="auto"/>
              <w:rPr>
                <w:rFonts w:ascii="Times New Roman" w:hAnsi="Times New Roman" w:cs="Times New Roman"/>
                <w:sz w:val="24"/>
                <w:szCs w:val="24"/>
              </w:rPr>
            </w:pPr>
            <w:r w:rsidRPr="00C80F0D">
              <w:rPr>
                <w:rFonts w:ascii="Times New Roman" w:hAnsi="Times New Roman" w:cs="Times New Roman"/>
                <w:b/>
                <w:sz w:val="24"/>
                <w:szCs w:val="24"/>
              </w:rPr>
              <w:fldChar w:fldCharType="begin">
                <w:ffData>
                  <w:name w:val="Text21"/>
                  <w:enabled/>
                  <w:calcOnExit w:val="0"/>
                  <w:textInput/>
                </w:ffData>
              </w:fldChar>
            </w:r>
            <w:r w:rsidRPr="00C80F0D">
              <w:rPr>
                <w:rFonts w:ascii="Times New Roman" w:hAnsi="Times New Roman" w:cs="Times New Roman"/>
                <w:b/>
                <w:sz w:val="24"/>
                <w:szCs w:val="24"/>
              </w:rPr>
              <w:instrText xml:space="preserve"> FORMTEXT </w:instrText>
            </w:r>
            <w:r w:rsidRPr="00C80F0D">
              <w:rPr>
                <w:rFonts w:ascii="Times New Roman" w:hAnsi="Times New Roman" w:cs="Times New Roman"/>
                <w:b/>
                <w:sz w:val="24"/>
                <w:szCs w:val="24"/>
              </w:rPr>
            </w:r>
            <w:r w:rsidRPr="00C80F0D">
              <w:rPr>
                <w:rFonts w:ascii="Times New Roman" w:hAnsi="Times New Roman" w:cs="Times New Roman"/>
                <w:b/>
                <w:sz w:val="24"/>
                <w:szCs w:val="24"/>
              </w:rPr>
              <w:fldChar w:fldCharType="separate"/>
            </w:r>
            <w:r w:rsidRPr="00C80F0D">
              <w:rPr>
                <w:rFonts w:ascii="Times New Roman" w:hAnsi="Times New Roman" w:cs="Times New Roman"/>
                <w:b/>
                <w:sz w:val="24"/>
                <w:szCs w:val="24"/>
              </w:rPr>
              <w:t xml:space="preserve">     </w:t>
            </w:r>
            <w:r w:rsidRPr="00C80F0D">
              <w:rPr>
                <w:rFonts w:ascii="Times New Roman" w:hAnsi="Times New Roman" w:cs="Times New Roman"/>
                <w:b/>
                <w:sz w:val="24"/>
                <w:szCs w:val="24"/>
              </w:rPr>
              <w:fldChar w:fldCharType="end"/>
            </w:r>
          </w:p>
        </w:tc>
        <w:tc>
          <w:tcPr>
            <w:tcW w:w="3969" w:type="dxa"/>
            <w:vAlign w:val="center"/>
            <w:hideMark/>
          </w:tcPr>
          <w:p w14:paraId="2ACA36B5" w14:textId="77777777" w:rsidR="00DE0227" w:rsidRPr="00C80F0D" w:rsidRDefault="00DE0227" w:rsidP="000434AC">
            <w:pPr>
              <w:tabs>
                <w:tab w:val="left" w:pos="5760"/>
              </w:tabs>
              <w:spacing w:after="0" w:line="256" w:lineRule="auto"/>
              <w:rPr>
                <w:rFonts w:ascii="Times New Roman" w:hAnsi="Times New Roman" w:cs="Times New Roman"/>
                <w:sz w:val="24"/>
                <w:szCs w:val="24"/>
              </w:rPr>
            </w:pPr>
          </w:p>
        </w:tc>
      </w:tr>
      <w:tr w:rsidR="00DE0227" w:rsidRPr="00C80F0D" w14:paraId="43E3CE60" w14:textId="77777777" w:rsidTr="000434AC">
        <w:trPr>
          <w:trHeight w:val="397"/>
        </w:trPr>
        <w:tc>
          <w:tcPr>
            <w:tcW w:w="5315" w:type="dxa"/>
            <w:tcBorders>
              <w:top w:val="single" w:sz="4" w:space="0" w:color="auto"/>
              <w:left w:val="nil"/>
              <w:bottom w:val="single" w:sz="4" w:space="0" w:color="auto"/>
              <w:right w:val="nil"/>
            </w:tcBorders>
            <w:vAlign w:val="center"/>
          </w:tcPr>
          <w:p w14:paraId="0F310E38" w14:textId="77777777" w:rsidR="00DE0227" w:rsidRPr="00C80F0D" w:rsidRDefault="00DE0227" w:rsidP="000434AC">
            <w:pPr>
              <w:tabs>
                <w:tab w:val="left" w:pos="5760"/>
              </w:tabs>
              <w:spacing w:after="0" w:line="256" w:lineRule="auto"/>
              <w:jc w:val="center"/>
              <w:rPr>
                <w:rFonts w:ascii="Times New Roman" w:hAnsi="Times New Roman" w:cs="Times New Roman"/>
                <w:sz w:val="20"/>
                <w:szCs w:val="20"/>
              </w:rPr>
            </w:pPr>
            <w:r w:rsidRPr="00C80F0D">
              <w:rPr>
                <w:rFonts w:ascii="Times New Roman" w:hAnsi="Times New Roman" w:cs="Times New Roman"/>
                <w:sz w:val="20"/>
                <w:szCs w:val="20"/>
              </w:rPr>
              <w:t>(naslov pošiljatelja)</w:t>
            </w:r>
          </w:p>
          <w:p w14:paraId="67FB3E87" w14:textId="77777777" w:rsidR="00DE0227" w:rsidRPr="00C80F0D" w:rsidRDefault="00DE0227" w:rsidP="000434AC">
            <w:pPr>
              <w:tabs>
                <w:tab w:val="left" w:pos="5760"/>
              </w:tabs>
              <w:spacing w:after="0" w:line="256" w:lineRule="auto"/>
              <w:rPr>
                <w:rFonts w:ascii="Times New Roman" w:hAnsi="Times New Roman" w:cs="Times New Roman"/>
                <w:sz w:val="24"/>
                <w:szCs w:val="24"/>
              </w:rPr>
            </w:pPr>
            <w:r w:rsidRPr="00C80F0D">
              <w:rPr>
                <w:rFonts w:ascii="Times New Roman" w:hAnsi="Times New Roman" w:cs="Times New Roman"/>
                <w:b/>
                <w:sz w:val="24"/>
                <w:szCs w:val="24"/>
              </w:rPr>
              <w:fldChar w:fldCharType="begin">
                <w:ffData>
                  <w:name w:val="Text21"/>
                  <w:enabled/>
                  <w:calcOnExit w:val="0"/>
                  <w:textInput/>
                </w:ffData>
              </w:fldChar>
            </w:r>
            <w:r w:rsidRPr="00C80F0D">
              <w:rPr>
                <w:rFonts w:ascii="Times New Roman" w:hAnsi="Times New Roman" w:cs="Times New Roman"/>
                <w:b/>
                <w:sz w:val="24"/>
                <w:szCs w:val="24"/>
              </w:rPr>
              <w:instrText xml:space="preserve"> FORMTEXT </w:instrText>
            </w:r>
            <w:r w:rsidRPr="00C80F0D">
              <w:rPr>
                <w:rFonts w:ascii="Times New Roman" w:hAnsi="Times New Roman" w:cs="Times New Roman"/>
                <w:b/>
                <w:sz w:val="24"/>
                <w:szCs w:val="24"/>
              </w:rPr>
            </w:r>
            <w:r w:rsidRPr="00C80F0D">
              <w:rPr>
                <w:rFonts w:ascii="Times New Roman" w:hAnsi="Times New Roman" w:cs="Times New Roman"/>
                <w:b/>
                <w:sz w:val="24"/>
                <w:szCs w:val="24"/>
              </w:rPr>
              <w:fldChar w:fldCharType="separate"/>
            </w:r>
            <w:r w:rsidRPr="00C80F0D">
              <w:rPr>
                <w:rFonts w:ascii="Times New Roman" w:hAnsi="Times New Roman" w:cs="Times New Roman"/>
                <w:b/>
                <w:sz w:val="24"/>
                <w:szCs w:val="24"/>
              </w:rPr>
              <w:t xml:space="preserve">     </w:t>
            </w:r>
            <w:r w:rsidRPr="00C80F0D">
              <w:rPr>
                <w:rFonts w:ascii="Times New Roman" w:hAnsi="Times New Roman" w:cs="Times New Roman"/>
                <w:b/>
                <w:sz w:val="24"/>
                <w:szCs w:val="24"/>
              </w:rPr>
              <w:fldChar w:fldCharType="end"/>
            </w:r>
          </w:p>
        </w:tc>
        <w:tc>
          <w:tcPr>
            <w:tcW w:w="3969" w:type="dxa"/>
            <w:vAlign w:val="center"/>
          </w:tcPr>
          <w:p w14:paraId="2C9AA61F" w14:textId="77777777" w:rsidR="00DE0227" w:rsidRPr="00C80F0D" w:rsidRDefault="00DE0227" w:rsidP="000434AC">
            <w:pPr>
              <w:tabs>
                <w:tab w:val="left" w:pos="5760"/>
              </w:tabs>
              <w:spacing w:after="0" w:line="256" w:lineRule="auto"/>
              <w:rPr>
                <w:rFonts w:ascii="Times New Roman" w:hAnsi="Times New Roman" w:cs="Times New Roman"/>
                <w:sz w:val="24"/>
                <w:szCs w:val="24"/>
              </w:rPr>
            </w:pPr>
          </w:p>
        </w:tc>
      </w:tr>
      <w:tr w:rsidR="00DE0227" w:rsidRPr="00C80F0D" w14:paraId="1E5BE08F" w14:textId="77777777" w:rsidTr="000434AC">
        <w:trPr>
          <w:trHeight w:val="397"/>
        </w:trPr>
        <w:tc>
          <w:tcPr>
            <w:tcW w:w="5315" w:type="dxa"/>
            <w:tcBorders>
              <w:top w:val="single" w:sz="4" w:space="0" w:color="auto"/>
              <w:left w:val="nil"/>
              <w:bottom w:val="nil"/>
              <w:right w:val="nil"/>
            </w:tcBorders>
            <w:vAlign w:val="center"/>
            <w:hideMark/>
          </w:tcPr>
          <w:p w14:paraId="15710DEC" w14:textId="77777777" w:rsidR="00DE0227" w:rsidRPr="00C80F0D" w:rsidRDefault="00DE0227" w:rsidP="000434AC">
            <w:pPr>
              <w:tabs>
                <w:tab w:val="left" w:pos="5760"/>
              </w:tabs>
              <w:spacing w:line="256" w:lineRule="auto"/>
              <w:jc w:val="center"/>
              <w:rPr>
                <w:rFonts w:ascii="Times New Roman" w:hAnsi="Times New Roman" w:cs="Times New Roman"/>
                <w:sz w:val="20"/>
                <w:szCs w:val="20"/>
              </w:rPr>
            </w:pPr>
            <w:r w:rsidRPr="00C80F0D">
              <w:rPr>
                <w:rFonts w:ascii="Times New Roman" w:hAnsi="Times New Roman" w:cs="Times New Roman"/>
                <w:sz w:val="20"/>
                <w:szCs w:val="20"/>
              </w:rPr>
              <w:t>(poštna številka, kraj pošte)</w:t>
            </w:r>
          </w:p>
        </w:tc>
        <w:tc>
          <w:tcPr>
            <w:tcW w:w="3969" w:type="dxa"/>
            <w:vAlign w:val="center"/>
          </w:tcPr>
          <w:p w14:paraId="2D2FD06E" w14:textId="77777777" w:rsidR="00DE0227" w:rsidRPr="00C80F0D" w:rsidRDefault="00DE0227" w:rsidP="000434AC">
            <w:pPr>
              <w:tabs>
                <w:tab w:val="left" w:pos="5760"/>
              </w:tabs>
              <w:spacing w:line="256" w:lineRule="auto"/>
              <w:rPr>
                <w:rFonts w:ascii="Times New Roman" w:hAnsi="Times New Roman" w:cs="Times New Roman"/>
                <w:sz w:val="24"/>
                <w:szCs w:val="24"/>
              </w:rPr>
            </w:pPr>
          </w:p>
        </w:tc>
      </w:tr>
    </w:tbl>
    <w:p w14:paraId="45C28433" w14:textId="77777777" w:rsidR="00DE0227" w:rsidRPr="00C80F0D" w:rsidRDefault="00DE0227" w:rsidP="00DE0227">
      <w:pPr>
        <w:rPr>
          <w:rFonts w:ascii="Times New Roman" w:hAnsi="Times New Roman" w:cs="Times New Roman"/>
          <w:b/>
          <w:sz w:val="24"/>
          <w:szCs w:val="24"/>
        </w:rPr>
      </w:pPr>
    </w:p>
    <w:p w14:paraId="52565F7C" w14:textId="77777777" w:rsidR="00DE0227" w:rsidRPr="00C80F0D" w:rsidRDefault="00DE0227" w:rsidP="00DE0227">
      <w:pPr>
        <w:rPr>
          <w:rFonts w:ascii="Times New Roman" w:hAnsi="Times New Roman" w:cs="Times New Roman"/>
          <w:b/>
          <w:sz w:val="24"/>
          <w:szCs w:val="24"/>
        </w:rPr>
      </w:pPr>
      <w:r w:rsidRPr="00C80F0D">
        <w:rPr>
          <w:rFonts w:ascii="Times New Roman" w:hAnsi="Times New Roman" w:cs="Times New Roman"/>
          <w:b/>
          <w:sz w:val="24"/>
          <w:szCs w:val="24"/>
        </w:rPr>
        <w:t>Pošiljko prevzel:</w:t>
      </w:r>
    </w:p>
    <w:p w14:paraId="5699F269" w14:textId="77777777" w:rsidR="00DE0227" w:rsidRPr="00C80F0D" w:rsidRDefault="00DE0227" w:rsidP="00DE0227">
      <w:pPr>
        <w:rPr>
          <w:rFonts w:ascii="Times New Roman" w:hAnsi="Times New Roman" w:cs="Times New Roman"/>
          <w:sz w:val="24"/>
          <w:szCs w:val="24"/>
        </w:rPr>
      </w:pPr>
      <w:r w:rsidRPr="00C80F0D">
        <w:rPr>
          <w:rFonts w:ascii="Times New Roman" w:hAnsi="Times New Roman" w:cs="Times New Roman"/>
          <w:sz w:val="24"/>
          <w:szCs w:val="24"/>
        </w:rPr>
        <w:t>(vpiše vložišče)</w:t>
      </w:r>
    </w:p>
    <w:p w14:paraId="6AF5823B" w14:textId="6055FE7A" w:rsidR="00DE0227" w:rsidRPr="00C80F0D" w:rsidRDefault="00DE0227" w:rsidP="00DE0227">
      <w:pPr>
        <w:rPr>
          <w:rFonts w:ascii="Times New Roman" w:hAnsi="Times New Roman" w:cs="Times New Roman"/>
          <w:b/>
          <w:sz w:val="24"/>
          <w:szCs w:val="24"/>
        </w:rPr>
      </w:pPr>
      <w:r w:rsidRPr="00C80F0D">
        <w:rPr>
          <w:rFonts w:ascii="Times New Roman" w:hAnsi="Times New Roman" w:cs="Times New Roman"/>
          <w:b/>
          <w:sz w:val="24"/>
          <w:szCs w:val="24"/>
        </w:rPr>
        <w:t xml:space="preserve">Datum in čas </w:t>
      </w:r>
      <w:r>
        <w:rPr>
          <w:rFonts w:ascii="Times New Roman" w:hAnsi="Times New Roman" w:cs="Times New Roman"/>
          <w:b/>
          <w:sz w:val="24"/>
          <w:szCs w:val="24"/>
        </w:rPr>
        <w:t>prejema kuverte: _</w:t>
      </w:r>
      <w:r w:rsidRPr="00C80F0D">
        <w:rPr>
          <w:rFonts w:ascii="Times New Roman" w:hAnsi="Times New Roman" w:cs="Times New Roman"/>
          <w:b/>
          <w:sz w:val="24"/>
          <w:szCs w:val="24"/>
        </w:rPr>
        <w:t xml:space="preserve">__. </w:t>
      </w:r>
      <w:r>
        <w:rPr>
          <w:rFonts w:ascii="Times New Roman" w:hAnsi="Times New Roman" w:cs="Times New Roman"/>
          <w:b/>
          <w:sz w:val="24"/>
          <w:szCs w:val="24"/>
        </w:rPr>
        <w:t>___</w:t>
      </w:r>
      <w:r w:rsidRPr="00C80F0D">
        <w:rPr>
          <w:rFonts w:ascii="Times New Roman" w:hAnsi="Times New Roman" w:cs="Times New Roman"/>
          <w:b/>
          <w:sz w:val="24"/>
          <w:szCs w:val="24"/>
        </w:rPr>
        <w:t>. 20</w:t>
      </w:r>
      <w:r>
        <w:rPr>
          <w:rFonts w:ascii="Times New Roman" w:hAnsi="Times New Roman" w:cs="Times New Roman"/>
          <w:b/>
          <w:sz w:val="24"/>
          <w:szCs w:val="24"/>
        </w:rPr>
        <w:t>2</w:t>
      </w:r>
      <w:r w:rsidR="00BD2D70">
        <w:rPr>
          <w:rFonts w:ascii="Times New Roman" w:hAnsi="Times New Roman" w:cs="Times New Roman"/>
          <w:b/>
          <w:sz w:val="24"/>
          <w:szCs w:val="24"/>
        </w:rPr>
        <w:t>5</w:t>
      </w:r>
      <w:r w:rsidRPr="00C80F0D">
        <w:rPr>
          <w:rFonts w:ascii="Times New Roman" w:hAnsi="Times New Roman" w:cs="Times New Roman"/>
          <w:b/>
          <w:sz w:val="24"/>
          <w:szCs w:val="24"/>
        </w:rPr>
        <w:t xml:space="preserve"> ob _______ uri</w:t>
      </w:r>
    </w:p>
    <w:p w14:paraId="6791F456" w14:textId="77777777" w:rsidR="00DE0227" w:rsidRPr="00C80F0D" w:rsidRDefault="00DE0227" w:rsidP="00DE0227">
      <w:pPr>
        <w:rPr>
          <w:rFonts w:ascii="Times New Roman" w:hAnsi="Times New Roman" w:cs="Times New Roman"/>
          <w:sz w:val="24"/>
          <w:szCs w:val="24"/>
        </w:rPr>
      </w:pPr>
    </w:p>
    <w:p w14:paraId="65577E73" w14:textId="77777777" w:rsidR="00DE0227" w:rsidRPr="00C80F0D" w:rsidRDefault="00DE0227" w:rsidP="00DE0227">
      <w:pPr>
        <w:rPr>
          <w:rFonts w:ascii="Times New Roman" w:hAnsi="Times New Roman" w:cs="Times New Roman"/>
          <w:sz w:val="24"/>
          <w:szCs w:val="24"/>
        </w:rPr>
      </w:pPr>
    </w:p>
    <w:p w14:paraId="689B019A" w14:textId="77777777" w:rsidR="00DE0227" w:rsidRPr="00C80F0D" w:rsidRDefault="00DE0227" w:rsidP="00DE0227">
      <w:pPr>
        <w:ind w:left="8490" w:hanging="8490"/>
        <w:rPr>
          <w:rFonts w:ascii="Times New Roman" w:hAnsi="Times New Roman" w:cs="Times New Roman"/>
          <w:b/>
          <w:i/>
          <w:sz w:val="24"/>
          <w:szCs w:val="24"/>
        </w:rPr>
      </w:pPr>
    </w:p>
    <w:p w14:paraId="1D996C81" w14:textId="4C7D6BEE" w:rsidR="00DE0227" w:rsidRPr="00C80F0D" w:rsidRDefault="00DE0227" w:rsidP="00DE0227">
      <w:pPr>
        <w:spacing w:after="0" w:line="240" w:lineRule="auto"/>
        <w:ind w:left="5103" w:hanging="5088"/>
        <w:rPr>
          <w:rFonts w:ascii="Times New Roman" w:hAnsi="Times New Roman" w:cs="Times New Roman"/>
          <w:b/>
          <w:sz w:val="24"/>
          <w:szCs w:val="24"/>
        </w:rPr>
      </w:pPr>
      <w:r w:rsidRPr="00C80F0D">
        <w:rPr>
          <w:rFonts w:ascii="Times New Roman" w:hAnsi="Times New Roman" w:cs="Times New Roman"/>
          <w:b/>
          <w:i/>
          <w:sz w:val="24"/>
          <w:szCs w:val="24"/>
        </w:rPr>
        <w:t>NE ODPIRAJ</w:t>
      </w:r>
      <w:r w:rsidR="006A3984">
        <w:rPr>
          <w:rFonts w:ascii="Times New Roman" w:hAnsi="Times New Roman" w:cs="Times New Roman"/>
          <w:b/>
          <w:i/>
          <w:sz w:val="24"/>
          <w:szCs w:val="24"/>
        </w:rPr>
        <w:t>!</w:t>
      </w:r>
      <w:r w:rsidRPr="00C80F0D">
        <w:rPr>
          <w:rFonts w:ascii="Times New Roman" w:hAnsi="Times New Roman" w:cs="Times New Roman"/>
          <w:b/>
          <w:sz w:val="24"/>
          <w:szCs w:val="24"/>
        </w:rPr>
        <w:tab/>
        <w:t xml:space="preserve">          </w:t>
      </w:r>
      <w:r>
        <w:rPr>
          <w:rFonts w:ascii="Times New Roman" w:hAnsi="Times New Roman" w:cs="Times New Roman"/>
          <w:b/>
          <w:sz w:val="24"/>
          <w:szCs w:val="24"/>
        </w:rPr>
        <w:t xml:space="preserve">    </w:t>
      </w:r>
      <w:r w:rsidRPr="00C80F0D">
        <w:rPr>
          <w:rFonts w:ascii="Times New Roman" w:hAnsi="Times New Roman" w:cs="Times New Roman"/>
          <w:b/>
          <w:sz w:val="24"/>
          <w:szCs w:val="24"/>
        </w:rPr>
        <w:t xml:space="preserve"> OBČINA LJUTOMER</w:t>
      </w:r>
    </w:p>
    <w:p w14:paraId="21E4587F" w14:textId="77777777" w:rsidR="00DE0227" w:rsidRPr="00C80F0D" w:rsidRDefault="00DE0227" w:rsidP="00DE0227">
      <w:pPr>
        <w:spacing w:after="0" w:line="240" w:lineRule="auto"/>
        <w:rPr>
          <w:rFonts w:ascii="Times New Roman" w:hAnsi="Times New Roman" w:cs="Times New Roman"/>
          <w:b/>
          <w:sz w:val="24"/>
          <w:szCs w:val="24"/>
        </w:rPr>
      </w:pPr>
      <w:r w:rsidRPr="00C80F0D">
        <w:rPr>
          <w:rFonts w:ascii="Times New Roman" w:hAnsi="Times New Roman" w:cs="Times New Roman"/>
          <w:sz w:val="24"/>
          <w:szCs w:val="24"/>
        </w:rPr>
        <w:tab/>
      </w:r>
      <w:r w:rsidRPr="00C80F0D">
        <w:rPr>
          <w:rFonts w:ascii="Times New Roman" w:hAnsi="Times New Roman" w:cs="Times New Roman"/>
          <w:sz w:val="24"/>
          <w:szCs w:val="24"/>
        </w:rPr>
        <w:tab/>
      </w:r>
      <w:r w:rsidRPr="00C80F0D">
        <w:rPr>
          <w:rFonts w:ascii="Times New Roman" w:hAnsi="Times New Roman" w:cs="Times New Roman"/>
          <w:sz w:val="24"/>
          <w:szCs w:val="24"/>
        </w:rPr>
        <w:tab/>
      </w:r>
      <w:r w:rsidRPr="00C80F0D">
        <w:rPr>
          <w:rFonts w:ascii="Times New Roman" w:hAnsi="Times New Roman" w:cs="Times New Roman"/>
          <w:sz w:val="24"/>
          <w:szCs w:val="24"/>
        </w:rPr>
        <w:tab/>
      </w:r>
      <w:r w:rsidRPr="00C80F0D">
        <w:rPr>
          <w:rFonts w:ascii="Times New Roman" w:hAnsi="Times New Roman" w:cs="Times New Roman"/>
          <w:sz w:val="24"/>
          <w:szCs w:val="24"/>
        </w:rPr>
        <w:tab/>
      </w:r>
      <w:r w:rsidRPr="00C80F0D">
        <w:rPr>
          <w:rFonts w:ascii="Times New Roman" w:hAnsi="Times New Roman" w:cs="Times New Roman"/>
          <w:sz w:val="24"/>
          <w:szCs w:val="24"/>
        </w:rPr>
        <w:tab/>
      </w:r>
      <w:r w:rsidRPr="00C80F0D">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C80F0D">
        <w:rPr>
          <w:rFonts w:ascii="Times New Roman" w:hAnsi="Times New Roman" w:cs="Times New Roman"/>
          <w:sz w:val="24"/>
          <w:szCs w:val="24"/>
        </w:rPr>
        <w:t xml:space="preserve">  Vrazova ulica 1</w:t>
      </w:r>
    </w:p>
    <w:p w14:paraId="5023CC7D" w14:textId="77777777" w:rsidR="00DE0227" w:rsidRPr="00C80F0D" w:rsidRDefault="00DE0227" w:rsidP="00DE0227">
      <w:pPr>
        <w:spacing w:after="0" w:line="240" w:lineRule="auto"/>
        <w:ind w:left="4956" w:firstLine="708"/>
        <w:rPr>
          <w:rFonts w:ascii="Times New Roman" w:hAnsi="Times New Roman" w:cs="Times New Roman"/>
          <w:b/>
          <w:sz w:val="24"/>
          <w:szCs w:val="24"/>
        </w:rPr>
      </w:pPr>
      <w:r w:rsidRPr="00C80F0D">
        <w:rPr>
          <w:rFonts w:ascii="Times New Roman" w:hAnsi="Times New Roman" w:cs="Times New Roman"/>
          <w:b/>
          <w:sz w:val="24"/>
          <w:szCs w:val="24"/>
        </w:rPr>
        <w:t xml:space="preserve">      9240 LJUTOMER</w:t>
      </w:r>
    </w:p>
    <w:p w14:paraId="0868B4C6" w14:textId="77777777" w:rsidR="00DE0227" w:rsidRDefault="00DE0227" w:rsidP="00DE0227">
      <w:pPr>
        <w:spacing w:after="0" w:line="240" w:lineRule="auto"/>
        <w:rPr>
          <w:rFonts w:ascii="Times New Roman" w:hAnsi="Times New Roman" w:cs="Times New Roman"/>
          <w:b/>
          <w:sz w:val="24"/>
          <w:szCs w:val="24"/>
        </w:rPr>
      </w:pPr>
    </w:p>
    <w:p w14:paraId="33EBCFD8" w14:textId="77777777" w:rsidR="00DE0227" w:rsidRDefault="00DE0227" w:rsidP="00DE0227">
      <w:pPr>
        <w:spacing w:after="0" w:line="240" w:lineRule="auto"/>
        <w:rPr>
          <w:rFonts w:ascii="Times New Roman" w:hAnsi="Times New Roman" w:cs="Times New Roman"/>
          <w:b/>
          <w:sz w:val="24"/>
          <w:szCs w:val="24"/>
        </w:rPr>
      </w:pPr>
    </w:p>
    <w:p w14:paraId="789168FB" w14:textId="77777777" w:rsidR="00DE0227" w:rsidRDefault="00DE0227" w:rsidP="00DE0227">
      <w:pPr>
        <w:spacing w:after="0" w:line="240" w:lineRule="auto"/>
        <w:rPr>
          <w:rFonts w:ascii="Times New Roman" w:hAnsi="Times New Roman" w:cs="Times New Roman"/>
          <w:b/>
          <w:sz w:val="24"/>
          <w:szCs w:val="24"/>
        </w:rPr>
      </w:pPr>
    </w:p>
    <w:p w14:paraId="7D756B60" w14:textId="77777777" w:rsidR="00DE0227" w:rsidRDefault="00DE0227" w:rsidP="00DE0227">
      <w:pPr>
        <w:spacing w:after="0" w:line="240" w:lineRule="auto"/>
        <w:rPr>
          <w:rFonts w:ascii="Times New Roman" w:hAnsi="Times New Roman" w:cs="Times New Roman"/>
          <w:b/>
          <w:sz w:val="24"/>
          <w:szCs w:val="24"/>
        </w:rPr>
      </w:pPr>
    </w:p>
    <w:p w14:paraId="1CA54E5E" w14:textId="77777777" w:rsidR="00DE0227" w:rsidRDefault="00DE0227" w:rsidP="00DE0227">
      <w:pPr>
        <w:spacing w:after="0" w:line="240" w:lineRule="auto"/>
        <w:rPr>
          <w:rFonts w:ascii="Times New Roman" w:hAnsi="Times New Roman" w:cs="Times New Roman"/>
          <w:b/>
          <w:sz w:val="24"/>
          <w:szCs w:val="24"/>
        </w:rPr>
      </w:pPr>
    </w:p>
    <w:p w14:paraId="0CBC35CE" w14:textId="77777777" w:rsidR="00DE0227" w:rsidRDefault="00DE0227" w:rsidP="00DE0227">
      <w:pPr>
        <w:spacing w:after="0" w:line="240" w:lineRule="auto"/>
        <w:rPr>
          <w:rFonts w:ascii="Times New Roman" w:hAnsi="Times New Roman" w:cs="Times New Roman"/>
          <w:b/>
          <w:sz w:val="24"/>
          <w:szCs w:val="24"/>
        </w:rPr>
      </w:pPr>
    </w:p>
    <w:p w14:paraId="2B68E885" w14:textId="77777777" w:rsidR="00DE0227" w:rsidRPr="00C80F0D" w:rsidRDefault="00DE0227" w:rsidP="00DE0227">
      <w:pPr>
        <w:spacing w:after="0" w:line="240" w:lineRule="auto"/>
        <w:rPr>
          <w:rFonts w:ascii="Times New Roman" w:hAnsi="Times New Roman" w:cs="Times New Roman"/>
          <w:b/>
          <w:sz w:val="24"/>
          <w:szCs w:val="24"/>
        </w:rPr>
      </w:pPr>
    </w:p>
    <w:p w14:paraId="72ACF122" w14:textId="77777777" w:rsidR="00DE0227" w:rsidRPr="006A3984" w:rsidRDefault="00DE0227" w:rsidP="00DE0227">
      <w:pPr>
        <w:rPr>
          <w:rFonts w:ascii="Times New Roman" w:hAnsi="Times New Roman" w:cs="Times New Roman"/>
          <w:bCs/>
          <w:sz w:val="24"/>
          <w:szCs w:val="24"/>
        </w:rPr>
      </w:pPr>
      <w:r w:rsidRPr="006A3984">
        <w:rPr>
          <w:rFonts w:ascii="Times New Roman" w:hAnsi="Times New Roman" w:cs="Times New Roman"/>
          <w:bCs/>
          <w:sz w:val="24"/>
          <w:szCs w:val="24"/>
        </w:rPr>
        <w:t>PREDMET JAVNEGA NAROČILA:</w:t>
      </w:r>
    </w:p>
    <w:p w14:paraId="6FAB95BE" w14:textId="77C40FEF" w:rsidR="00DE0227" w:rsidRPr="006A3984" w:rsidRDefault="00DE0227" w:rsidP="00DE0227">
      <w:pPr>
        <w:pStyle w:val="Telobesedila2"/>
        <w:jc w:val="both"/>
        <w:rPr>
          <w:rFonts w:ascii="Times New Roman" w:hAnsi="Times New Roman"/>
          <w:bCs/>
          <w:lang w:eastAsia="x-none"/>
        </w:rPr>
      </w:pPr>
      <w:r w:rsidRPr="006A3984">
        <w:rPr>
          <w:rFonts w:ascii="Times New Roman" w:hAnsi="Times New Roman"/>
          <w:bCs/>
        </w:rPr>
        <w:t>»Prevoz osnovnošolskih otrok v občini Ljutomer za šolska leta 202</w:t>
      </w:r>
      <w:r w:rsidR="00BD2D70">
        <w:rPr>
          <w:rFonts w:ascii="Times New Roman" w:hAnsi="Times New Roman"/>
          <w:bCs/>
        </w:rPr>
        <w:t>5</w:t>
      </w:r>
      <w:r w:rsidRPr="006A3984">
        <w:rPr>
          <w:rFonts w:ascii="Times New Roman" w:hAnsi="Times New Roman"/>
          <w:bCs/>
        </w:rPr>
        <w:t>/202</w:t>
      </w:r>
      <w:r w:rsidR="00BD2D70">
        <w:rPr>
          <w:rFonts w:ascii="Times New Roman" w:hAnsi="Times New Roman"/>
          <w:bCs/>
        </w:rPr>
        <w:t>6</w:t>
      </w:r>
      <w:r w:rsidRPr="006A3984">
        <w:rPr>
          <w:rFonts w:ascii="Times New Roman" w:hAnsi="Times New Roman"/>
          <w:bCs/>
        </w:rPr>
        <w:t>, 202</w:t>
      </w:r>
      <w:r w:rsidR="00BD2D70">
        <w:rPr>
          <w:rFonts w:ascii="Times New Roman" w:hAnsi="Times New Roman"/>
          <w:bCs/>
        </w:rPr>
        <w:t>6</w:t>
      </w:r>
      <w:r w:rsidRPr="006A3984">
        <w:rPr>
          <w:rFonts w:ascii="Times New Roman" w:hAnsi="Times New Roman"/>
          <w:bCs/>
        </w:rPr>
        <w:t>/202</w:t>
      </w:r>
      <w:r w:rsidR="00BD2D70">
        <w:rPr>
          <w:rFonts w:ascii="Times New Roman" w:hAnsi="Times New Roman"/>
          <w:bCs/>
        </w:rPr>
        <w:t>7</w:t>
      </w:r>
      <w:r w:rsidRPr="006A3984">
        <w:rPr>
          <w:rFonts w:ascii="Times New Roman" w:hAnsi="Times New Roman"/>
          <w:bCs/>
        </w:rPr>
        <w:t xml:space="preserve"> in 202</w:t>
      </w:r>
      <w:r w:rsidR="00BD2D70">
        <w:rPr>
          <w:rFonts w:ascii="Times New Roman" w:hAnsi="Times New Roman"/>
          <w:bCs/>
        </w:rPr>
        <w:t>7</w:t>
      </w:r>
      <w:r w:rsidRPr="006A3984">
        <w:rPr>
          <w:rFonts w:ascii="Times New Roman" w:hAnsi="Times New Roman"/>
          <w:bCs/>
        </w:rPr>
        <w:t>/202</w:t>
      </w:r>
      <w:r w:rsidR="00BD2D70">
        <w:rPr>
          <w:rFonts w:ascii="Times New Roman" w:hAnsi="Times New Roman"/>
          <w:bCs/>
        </w:rPr>
        <w:t>8</w:t>
      </w:r>
      <w:r w:rsidRPr="006A3984">
        <w:rPr>
          <w:rFonts w:ascii="Times New Roman" w:hAnsi="Times New Roman"/>
          <w:bCs/>
        </w:rPr>
        <w:t>«</w:t>
      </w:r>
    </w:p>
    <w:p w14:paraId="43634B3E" w14:textId="77777777" w:rsidR="00DE0227" w:rsidRDefault="00DE0227" w:rsidP="00DE0227">
      <w:pPr>
        <w:spacing w:after="0"/>
        <w:jc w:val="right"/>
        <w:rPr>
          <w:rFonts w:ascii="Times New Roman" w:hAnsi="Times New Roman" w:cs="Times New Roman"/>
          <w:sz w:val="24"/>
          <w:szCs w:val="24"/>
        </w:rPr>
      </w:pPr>
    </w:p>
    <w:p w14:paraId="4ADA62A9" w14:textId="70F12CB0" w:rsidR="000C5D17" w:rsidRDefault="000C5D17" w:rsidP="000C5D17">
      <w:pPr>
        <w:spacing w:before="225" w:after="225" w:line="240" w:lineRule="auto"/>
        <w:jc w:val="both"/>
        <w:rPr>
          <w:rFonts w:ascii="Times New Roman" w:hAnsi="Times New Roman" w:cs="Times New Roman"/>
          <w:color w:val="000000"/>
          <w:sz w:val="24"/>
          <w:szCs w:val="24"/>
        </w:rPr>
      </w:pPr>
    </w:p>
    <w:p w14:paraId="5FF2FE1C" w14:textId="77777777" w:rsidR="000C5D17" w:rsidRDefault="000C5D17" w:rsidP="000C5D17">
      <w:pPr>
        <w:spacing w:before="225" w:after="225" w:line="240" w:lineRule="auto"/>
        <w:jc w:val="both"/>
        <w:rPr>
          <w:rFonts w:ascii="Times New Roman" w:hAnsi="Times New Roman" w:cs="Times New Roman"/>
          <w:color w:val="000000"/>
          <w:sz w:val="24"/>
          <w:szCs w:val="24"/>
        </w:rPr>
      </w:pPr>
    </w:p>
    <w:p w14:paraId="0A800BE5" w14:textId="411E857C" w:rsidR="00820B19" w:rsidRPr="00FE58B8" w:rsidRDefault="0089026E" w:rsidP="00B948FB">
      <w:pPr>
        <w:pStyle w:val="Naslov1"/>
        <w:pBdr>
          <w:top w:val="single" w:sz="24" w:space="2"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Times New Roman" w:hAnsi="Times New Roman" w:cs="Times New Roman"/>
          <w:color w:val="FFFFFF" w:themeColor="background1"/>
          <w:sz w:val="24"/>
          <w:szCs w:val="24"/>
        </w:rPr>
      </w:pPr>
      <w:r>
        <w:rPr>
          <w:rFonts w:ascii="Times New Roman" w:hAnsi="Times New Roman" w:cs="Times New Roman"/>
          <w:color w:val="FFFFFF" w:themeColor="background1"/>
          <w:sz w:val="24"/>
          <w:szCs w:val="24"/>
        </w:rPr>
        <w:lastRenderedPageBreak/>
        <w:t>V</w:t>
      </w:r>
      <w:r w:rsidR="00BC69B9" w:rsidRPr="00FE58B8">
        <w:rPr>
          <w:rFonts w:ascii="Times New Roman" w:hAnsi="Times New Roman" w:cs="Times New Roman"/>
          <w:color w:val="FFFFFF" w:themeColor="background1"/>
          <w:sz w:val="24"/>
          <w:szCs w:val="24"/>
        </w:rPr>
        <w:t>zorec pogodbe</w:t>
      </w:r>
      <w:r w:rsidR="00297961">
        <w:rPr>
          <w:rFonts w:ascii="Times New Roman" w:hAnsi="Times New Roman" w:cs="Times New Roman"/>
          <w:color w:val="FFFFFF" w:themeColor="background1"/>
          <w:sz w:val="24"/>
          <w:szCs w:val="24"/>
        </w:rPr>
        <w:t xml:space="preserve"> </w:t>
      </w:r>
    </w:p>
    <w:p w14:paraId="3DBB3B88" w14:textId="77777777" w:rsidR="00A84C24" w:rsidRDefault="00A84C24" w:rsidP="007D5468">
      <w:pPr>
        <w:spacing w:after="0" w:line="240" w:lineRule="auto"/>
        <w:jc w:val="both"/>
        <w:rPr>
          <w:rFonts w:ascii="Times New Roman" w:hAnsi="Times New Roman" w:cs="Times New Roman"/>
          <w:b/>
          <w:sz w:val="24"/>
          <w:szCs w:val="24"/>
        </w:rPr>
      </w:pPr>
    </w:p>
    <w:p w14:paraId="7207885E"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 xml:space="preserve">NAROČNIK: </w:t>
      </w:r>
    </w:p>
    <w:p w14:paraId="26077F40" w14:textId="305193E1"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Občina Ljutomer,</w:t>
      </w:r>
      <w:r w:rsidR="008E0C8D">
        <w:rPr>
          <w:rFonts w:ascii="Times New Roman" w:hAnsi="Times New Roman" w:cs="Times New Roman"/>
          <w:b/>
          <w:sz w:val="24"/>
          <w:szCs w:val="24"/>
        </w:rPr>
        <w:t xml:space="preserve"> </w:t>
      </w:r>
      <w:r w:rsidRPr="007D5468">
        <w:rPr>
          <w:rFonts w:ascii="Times New Roman" w:hAnsi="Times New Roman" w:cs="Times New Roman"/>
          <w:b/>
          <w:sz w:val="24"/>
          <w:szCs w:val="24"/>
        </w:rPr>
        <w:t>Vrazova ulica 1, 9240 Ljutomer ki jo zastopa županja mag. Olga KARBA</w:t>
      </w:r>
    </w:p>
    <w:p w14:paraId="08A992E5" w14:textId="77777777" w:rsidR="007D5468" w:rsidRPr="007D5468" w:rsidRDefault="007D5468" w:rsidP="007D5468">
      <w:pPr>
        <w:spacing w:after="0" w:line="240" w:lineRule="auto"/>
        <w:rPr>
          <w:rFonts w:ascii="Times New Roman" w:hAnsi="Times New Roman" w:cs="Times New Roman"/>
          <w:sz w:val="24"/>
          <w:szCs w:val="24"/>
        </w:rPr>
      </w:pPr>
      <w:r w:rsidRPr="007D5468">
        <w:rPr>
          <w:rFonts w:ascii="Times New Roman" w:hAnsi="Times New Roman" w:cs="Times New Roman"/>
          <w:sz w:val="24"/>
          <w:szCs w:val="24"/>
        </w:rPr>
        <w:t xml:space="preserve">matična številka: </w:t>
      </w:r>
      <w:r w:rsidRPr="007D5468">
        <w:rPr>
          <w:rFonts w:ascii="Times New Roman" w:hAnsi="Times New Roman" w:cs="Times New Roman"/>
          <w:bCs/>
          <w:sz w:val="24"/>
          <w:szCs w:val="24"/>
        </w:rPr>
        <w:t>5874092000</w:t>
      </w:r>
    </w:p>
    <w:p w14:paraId="6C750A18" w14:textId="77777777" w:rsidR="007D5468" w:rsidRPr="007D5468" w:rsidRDefault="007D5468" w:rsidP="007D5468">
      <w:pPr>
        <w:spacing w:after="0" w:line="240" w:lineRule="auto"/>
        <w:rPr>
          <w:rFonts w:ascii="Times New Roman" w:hAnsi="Times New Roman" w:cs="Times New Roman"/>
          <w:sz w:val="24"/>
          <w:szCs w:val="24"/>
        </w:rPr>
      </w:pPr>
      <w:r w:rsidRPr="007D5468">
        <w:rPr>
          <w:rFonts w:ascii="Times New Roman" w:hAnsi="Times New Roman" w:cs="Times New Roman"/>
          <w:sz w:val="24"/>
          <w:szCs w:val="24"/>
        </w:rPr>
        <w:t xml:space="preserve">identifikacijska številka za DDV: SI60214406 </w:t>
      </w:r>
    </w:p>
    <w:p w14:paraId="61112FAE" w14:textId="77777777" w:rsidR="007D5468" w:rsidRPr="007D5468" w:rsidRDefault="007D5468" w:rsidP="007D5468">
      <w:pPr>
        <w:spacing w:after="0" w:line="240" w:lineRule="auto"/>
        <w:jc w:val="both"/>
        <w:rPr>
          <w:rFonts w:ascii="Times New Roman" w:hAnsi="Times New Roman" w:cs="Times New Roman"/>
          <w:sz w:val="24"/>
          <w:szCs w:val="24"/>
        </w:rPr>
      </w:pPr>
    </w:p>
    <w:p w14:paraId="6B5F14E1"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in</w:t>
      </w:r>
    </w:p>
    <w:p w14:paraId="39B0E071" w14:textId="77777777" w:rsidR="007D5468" w:rsidRPr="007D5468" w:rsidRDefault="007D5468" w:rsidP="007D5468">
      <w:pPr>
        <w:spacing w:after="0" w:line="240" w:lineRule="auto"/>
        <w:jc w:val="both"/>
        <w:rPr>
          <w:rFonts w:ascii="Times New Roman" w:hAnsi="Times New Roman" w:cs="Times New Roman"/>
          <w:sz w:val="24"/>
          <w:szCs w:val="24"/>
        </w:rPr>
      </w:pPr>
    </w:p>
    <w:p w14:paraId="519F2DAF"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IZVAJALEC:</w:t>
      </w:r>
    </w:p>
    <w:p w14:paraId="62A87C39"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w:t>
      </w:r>
    </w:p>
    <w:p w14:paraId="74B274E4"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ki ga zastopa:.........................................................................................................................</w:t>
      </w:r>
    </w:p>
    <w:p w14:paraId="7D3B3507"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matična številka:....................................................</w:t>
      </w:r>
    </w:p>
    <w:p w14:paraId="636E4474"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identifikacijska številka za DDV:.........................</w:t>
      </w:r>
    </w:p>
    <w:p w14:paraId="1844FA2C"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transakcijski račun :.................................................................................</w:t>
      </w:r>
    </w:p>
    <w:p w14:paraId="293E3045" w14:textId="77777777" w:rsidR="007D5468" w:rsidRPr="007D5468" w:rsidRDefault="007D5468" w:rsidP="007D5468">
      <w:pPr>
        <w:spacing w:after="0" w:line="240" w:lineRule="auto"/>
        <w:jc w:val="both"/>
        <w:rPr>
          <w:rFonts w:ascii="Times New Roman" w:hAnsi="Times New Roman" w:cs="Times New Roman"/>
          <w:sz w:val="24"/>
          <w:szCs w:val="24"/>
        </w:rPr>
      </w:pPr>
    </w:p>
    <w:p w14:paraId="51CE8914" w14:textId="77777777" w:rsid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sklepata naslednjo</w:t>
      </w:r>
    </w:p>
    <w:p w14:paraId="7919568A" w14:textId="77777777" w:rsidR="008D59CA" w:rsidRPr="007D5468" w:rsidRDefault="008D59CA" w:rsidP="007D5468">
      <w:pPr>
        <w:spacing w:after="0" w:line="240" w:lineRule="auto"/>
        <w:jc w:val="both"/>
        <w:rPr>
          <w:rFonts w:ascii="Times New Roman" w:hAnsi="Times New Roman" w:cs="Times New Roman"/>
          <w:sz w:val="24"/>
          <w:szCs w:val="24"/>
        </w:rPr>
      </w:pPr>
    </w:p>
    <w:p w14:paraId="7B6D9F13" w14:textId="77777777" w:rsidR="007D5468" w:rsidRPr="007D5468" w:rsidRDefault="007D5468" w:rsidP="007D5468">
      <w:pPr>
        <w:spacing w:after="0" w:line="240" w:lineRule="auto"/>
        <w:jc w:val="both"/>
        <w:rPr>
          <w:rFonts w:ascii="Times New Roman" w:hAnsi="Times New Roman" w:cs="Times New Roman"/>
          <w:sz w:val="24"/>
          <w:szCs w:val="24"/>
        </w:rPr>
      </w:pPr>
    </w:p>
    <w:p w14:paraId="4357FFBA" w14:textId="77777777" w:rsidR="007D5468" w:rsidRPr="007D5468" w:rsidRDefault="007D5468" w:rsidP="007D5468">
      <w:p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POGODBO št. _________</w:t>
      </w:r>
    </w:p>
    <w:p w14:paraId="21FA5CA3" w14:textId="7F739975" w:rsidR="007D5468" w:rsidRPr="007D5468" w:rsidRDefault="007D5468" w:rsidP="007D5468">
      <w:p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 xml:space="preserve"> izvajanju prevozov </w:t>
      </w:r>
      <w:r w:rsidR="000A2C48">
        <w:rPr>
          <w:rFonts w:ascii="Times New Roman" w:hAnsi="Times New Roman" w:cs="Times New Roman"/>
          <w:b/>
          <w:sz w:val="24"/>
          <w:szCs w:val="24"/>
        </w:rPr>
        <w:t>učencev</w:t>
      </w:r>
    </w:p>
    <w:p w14:paraId="1CC0996E" w14:textId="77777777" w:rsidR="007D5468" w:rsidRPr="007D5468" w:rsidRDefault="007D5468" w:rsidP="007D5468">
      <w:pPr>
        <w:spacing w:after="0" w:line="240" w:lineRule="auto"/>
        <w:rPr>
          <w:rFonts w:ascii="Times New Roman" w:hAnsi="Times New Roman" w:cs="Times New Roman"/>
          <w:sz w:val="24"/>
          <w:szCs w:val="24"/>
        </w:rPr>
      </w:pPr>
    </w:p>
    <w:p w14:paraId="38B30243" w14:textId="77777777" w:rsidR="007D5468" w:rsidRPr="007D5468" w:rsidRDefault="007D5468" w:rsidP="007D5468">
      <w:pPr>
        <w:spacing w:after="0" w:line="240" w:lineRule="auto"/>
        <w:rPr>
          <w:rFonts w:ascii="Times New Roman" w:hAnsi="Times New Roman" w:cs="Times New Roman"/>
          <w:sz w:val="24"/>
          <w:szCs w:val="24"/>
        </w:rPr>
      </w:pPr>
    </w:p>
    <w:p w14:paraId="466A8587" w14:textId="77777777" w:rsidR="007D5468" w:rsidRPr="007D5468" w:rsidRDefault="007D5468" w:rsidP="00AE56C3">
      <w:pPr>
        <w:numPr>
          <w:ilvl w:val="0"/>
          <w:numId w:val="23"/>
        </w:num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u w:val="single"/>
        </w:rPr>
        <w:t>UVODNA DOLOČILA</w:t>
      </w:r>
    </w:p>
    <w:p w14:paraId="7F9166ED"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08269EF7" w14:textId="77777777" w:rsidR="007D5468" w:rsidRPr="007D5468" w:rsidRDefault="007D5468" w:rsidP="007D5468">
      <w:pPr>
        <w:spacing w:after="0" w:line="240" w:lineRule="auto"/>
        <w:ind w:left="360"/>
        <w:rPr>
          <w:rFonts w:ascii="Times New Roman" w:hAnsi="Times New Roman" w:cs="Times New Roman"/>
          <w:sz w:val="24"/>
          <w:szCs w:val="24"/>
          <w:u w:val="single"/>
        </w:rPr>
      </w:pPr>
    </w:p>
    <w:p w14:paraId="4CAD2FCA" w14:textId="6BE8097D"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Na osnovi javnega razpisa za oddajo javnega naročila »</w:t>
      </w:r>
      <w:r w:rsidR="000A2C48" w:rsidRPr="000A2C48">
        <w:rPr>
          <w:rFonts w:ascii="Times New Roman" w:hAnsi="Times New Roman" w:cs="Times New Roman"/>
          <w:b/>
          <w:bCs/>
          <w:sz w:val="24"/>
          <w:szCs w:val="24"/>
        </w:rPr>
        <w:t>Prevoz učencev iz občine Ljutomer v osnovne šole v šolskih letih 202</w:t>
      </w:r>
      <w:r w:rsidR="003238C7">
        <w:rPr>
          <w:rFonts w:ascii="Times New Roman" w:hAnsi="Times New Roman" w:cs="Times New Roman"/>
          <w:b/>
          <w:bCs/>
          <w:sz w:val="24"/>
          <w:szCs w:val="24"/>
        </w:rPr>
        <w:t>5</w:t>
      </w:r>
      <w:r w:rsidR="000A2C48" w:rsidRPr="000A2C48">
        <w:rPr>
          <w:rFonts w:ascii="Times New Roman" w:hAnsi="Times New Roman" w:cs="Times New Roman"/>
          <w:b/>
          <w:bCs/>
          <w:sz w:val="24"/>
          <w:szCs w:val="24"/>
        </w:rPr>
        <w:t>/202</w:t>
      </w:r>
      <w:r w:rsidR="003238C7">
        <w:rPr>
          <w:rFonts w:ascii="Times New Roman" w:hAnsi="Times New Roman" w:cs="Times New Roman"/>
          <w:b/>
          <w:bCs/>
          <w:sz w:val="24"/>
          <w:szCs w:val="24"/>
        </w:rPr>
        <w:t>6</w:t>
      </w:r>
      <w:r w:rsidR="000A2C48" w:rsidRPr="000A2C48">
        <w:rPr>
          <w:rFonts w:ascii="Times New Roman" w:hAnsi="Times New Roman" w:cs="Times New Roman"/>
          <w:b/>
          <w:bCs/>
          <w:sz w:val="24"/>
          <w:szCs w:val="24"/>
        </w:rPr>
        <w:t>, 202</w:t>
      </w:r>
      <w:r w:rsidR="003238C7">
        <w:rPr>
          <w:rFonts w:ascii="Times New Roman" w:hAnsi="Times New Roman" w:cs="Times New Roman"/>
          <w:b/>
          <w:bCs/>
          <w:sz w:val="24"/>
          <w:szCs w:val="24"/>
        </w:rPr>
        <w:t>6</w:t>
      </w:r>
      <w:r w:rsidR="000A2C48" w:rsidRPr="000A2C48">
        <w:rPr>
          <w:rFonts w:ascii="Times New Roman" w:hAnsi="Times New Roman" w:cs="Times New Roman"/>
          <w:b/>
          <w:bCs/>
          <w:sz w:val="24"/>
          <w:szCs w:val="24"/>
        </w:rPr>
        <w:t>/202</w:t>
      </w:r>
      <w:r w:rsidR="003238C7">
        <w:rPr>
          <w:rFonts w:ascii="Times New Roman" w:hAnsi="Times New Roman" w:cs="Times New Roman"/>
          <w:b/>
          <w:bCs/>
          <w:sz w:val="24"/>
          <w:szCs w:val="24"/>
        </w:rPr>
        <w:t>7</w:t>
      </w:r>
      <w:r w:rsidR="000A2C48" w:rsidRPr="000A2C48">
        <w:rPr>
          <w:rFonts w:ascii="Times New Roman" w:hAnsi="Times New Roman" w:cs="Times New Roman"/>
          <w:b/>
          <w:bCs/>
          <w:sz w:val="24"/>
          <w:szCs w:val="24"/>
        </w:rPr>
        <w:t xml:space="preserve"> in 202</w:t>
      </w:r>
      <w:r w:rsidR="003238C7">
        <w:rPr>
          <w:rFonts w:ascii="Times New Roman" w:hAnsi="Times New Roman" w:cs="Times New Roman"/>
          <w:b/>
          <w:bCs/>
          <w:sz w:val="24"/>
          <w:szCs w:val="24"/>
        </w:rPr>
        <w:t>7</w:t>
      </w:r>
      <w:r w:rsidR="000A2C48" w:rsidRPr="000A2C48">
        <w:rPr>
          <w:rFonts w:ascii="Times New Roman" w:hAnsi="Times New Roman" w:cs="Times New Roman"/>
          <w:b/>
          <w:bCs/>
          <w:sz w:val="24"/>
          <w:szCs w:val="24"/>
        </w:rPr>
        <w:t>/202</w:t>
      </w:r>
      <w:r w:rsidR="003238C7">
        <w:rPr>
          <w:rFonts w:ascii="Times New Roman" w:hAnsi="Times New Roman" w:cs="Times New Roman"/>
          <w:b/>
          <w:bCs/>
          <w:sz w:val="24"/>
          <w:szCs w:val="24"/>
        </w:rPr>
        <w:t>8</w:t>
      </w:r>
      <w:r w:rsidRPr="007D5468">
        <w:rPr>
          <w:rFonts w:ascii="Times New Roman" w:hAnsi="Times New Roman" w:cs="Times New Roman"/>
          <w:sz w:val="24"/>
          <w:szCs w:val="24"/>
        </w:rPr>
        <w:t xml:space="preserve">«, številka objave JN _________, izvedenega po odprtem postopku, je bil s sklepom št. </w:t>
      </w:r>
      <w:r w:rsidR="00F535AE">
        <w:rPr>
          <w:rFonts w:ascii="Times New Roman" w:hAnsi="Times New Roman" w:cs="Times New Roman"/>
          <w:sz w:val="24"/>
          <w:szCs w:val="24"/>
        </w:rPr>
        <w:t>430-</w:t>
      </w:r>
      <w:r w:rsidR="00BA0736">
        <w:rPr>
          <w:rFonts w:ascii="Times New Roman" w:hAnsi="Times New Roman" w:cs="Times New Roman"/>
          <w:sz w:val="24"/>
          <w:szCs w:val="24"/>
        </w:rPr>
        <w:t>7</w:t>
      </w:r>
      <w:r w:rsidR="00F535AE">
        <w:rPr>
          <w:rFonts w:ascii="Times New Roman" w:hAnsi="Times New Roman" w:cs="Times New Roman"/>
          <w:sz w:val="24"/>
          <w:szCs w:val="24"/>
        </w:rPr>
        <w:t>/202</w:t>
      </w:r>
      <w:r w:rsidR="003238C7">
        <w:rPr>
          <w:rFonts w:ascii="Times New Roman" w:hAnsi="Times New Roman" w:cs="Times New Roman"/>
          <w:sz w:val="24"/>
          <w:szCs w:val="24"/>
        </w:rPr>
        <w:t>5</w:t>
      </w:r>
      <w:r w:rsidR="00F535AE">
        <w:rPr>
          <w:rFonts w:ascii="Times New Roman" w:hAnsi="Times New Roman" w:cs="Times New Roman"/>
          <w:sz w:val="24"/>
          <w:szCs w:val="24"/>
        </w:rPr>
        <w:t>-4202-JR-S/</w:t>
      </w:r>
      <w:r w:rsidR="00BA0736">
        <w:rPr>
          <w:rFonts w:ascii="Times New Roman" w:hAnsi="Times New Roman" w:cs="Times New Roman"/>
          <w:sz w:val="24"/>
          <w:szCs w:val="24"/>
        </w:rPr>
        <w:t>1</w:t>
      </w:r>
      <w:r w:rsidR="00F535AE">
        <w:rPr>
          <w:rFonts w:ascii="Times New Roman" w:hAnsi="Times New Roman" w:cs="Times New Roman"/>
          <w:sz w:val="24"/>
          <w:szCs w:val="24"/>
        </w:rPr>
        <w:t>-___</w:t>
      </w:r>
      <w:r w:rsidRPr="007D5468">
        <w:rPr>
          <w:rFonts w:ascii="Times New Roman" w:hAnsi="Times New Roman" w:cs="Times New Roman"/>
          <w:sz w:val="24"/>
          <w:szCs w:val="24"/>
        </w:rPr>
        <w:t xml:space="preserve"> z dne ______  izbran izvajalec po tej pogodbi.</w:t>
      </w:r>
    </w:p>
    <w:p w14:paraId="2B0F2BDB" w14:textId="77777777" w:rsidR="007D5468" w:rsidRPr="007D5468" w:rsidRDefault="007D5468" w:rsidP="007D5468">
      <w:pPr>
        <w:spacing w:after="0" w:line="240" w:lineRule="auto"/>
        <w:jc w:val="both"/>
        <w:rPr>
          <w:rFonts w:ascii="Times New Roman" w:hAnsi="Times New Roman" w:cs="Times New Roman"/>
          <w:sz w:val="24"/>
          <w:szCs w:val="24"/>
        </w:rPr>
      </w:pPr>
    </w:p>
    <w:p w14:paraId="00123160" w14:textId="77777777" w:rsidR="007D5468" w:rsidRPr="007D5468" w:rsidRDefault="007D5468" w:rsidP="00AE56C3">
      <w:pPr>
        <w:numPr>
          <w:ilvl w:val="0"/>
          <w:numId w:val="23"/>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t>PREDMET POGODBE</w:t>
      </w:r>
    </w:p>
    <w:p w14:paraId="54FCE7EC"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055A1D7C" w14:textId="77777777" w:rsidR="007D5468" w:rsidRPr="007D5468" w:rsidRDefault="007D5468" w:rsidP="007D5468">
      <w:pPr>
        <w:spacing w:after="0" w:line="240" w:lineRule="auto"/>
        <w:ind w:left="360"/>
        <w:rPr>
          <w:rFonts w:ascii="Times New Roman" w:hAnsi="Times New Roman" w:cs="Times New Roman"/>
          <w:sz w:val="24"/>
          <w:szCs w:val="24"/>
          <w:u w:val="single"/>
        </w:rPr>
      </w:pPr>
    </w:p>
    <w:p w14:paraId="6D29C981" w14:textId="6676D52B"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Predmet pogodbe je izvajanje posebnih linijskih prevozov </w:t>
      </w:r>
      <w:r w:rsidR="0094549E">
        <w:rPr>
          <w:rFonts w:ascii="Times New Roman" w:hAnsi="Times New Roman" w:cs="Times New Roman"/>
          <w:sz w:val="24"/>
          <w:szCs w:val="24"/>
        </w:rPr>
        <w:t>učencev</w:t>
      </w:r>
      <w:r w:rsidRPr="007D5468">
        <w:rPr>
          <w:rFonts w:ascii="Times New Roman" w:hAnsi="Times New Roman" w:cs="Times New Roman"/>
          <w:sz w:val="24"/>
          <w:szCs w:val="24"/>
        </w:rPr>
        <w:t xml:space="preserve"> za </w:t>
      </w:r>
      <w:r w:rsidR="00C9455E">
        <w:rPr>
          <w:rFonts w:ascii="Times New Roman" w:hAnsi="Times New Roman" w:cs="Times New Roman"/>
          <w:sz w:val="24"/>
          <w:szCs w:val="24"/>
        </w:rPr>
        <w:t xml:space="preserve">javni zavod </w:t>
      </w:r>
      <w:r w:rsidRPr="007D5468">
        <w:rPr>
          <w:rFonts w:ascii="Times New Roman" w:hAnsi="Times New Roman" w:cs="Times New Roman"/>
          <w:sz w:val="24"/>
          <w:szCs w:val="24"/>
        </w:rPr>
        <w:t xml:space="preserve">________ (sklop ___ ), </w:t>
      </w:r>
      <w:r w:rsidR="00C9455E">
        <w:rPr>
          <w:rFonts w:ascii="Times New Roman" w:hAnsi="Times New Roman" w:cs="Times New Roman"/>
          <w:sz w:val="24"/>
          <w:szCs w:val="24"/>
        </w:rPr>
        <w:t>javni zavod</w:t>
      </w:r>
      <w:r w:rsidRPr="007D5468">
        <w:rPr>
          <w:rFonts w:ascii="Times New Roman" w:hAnsi="Times New Roman" w:cs="Times New Roman"/>
          <w:sz w:val="24"/>
          <w:szCs w:val="24"/>
        </w:rPr>
        <w:t xml:space="preserve"> _________ (sklop ___ ),</w:t>
      </w:r>
      <w:r w:rsidR="00C9455E">
        <w:rPr>
          <w:rFonts w:ascii="Times New Roman" w:hAnsi="Times New Roman" w:cs="Times New Roman"/>
          <w:sz w:val="24"/>
          <w:szCs w:val="24"/>
        </w:rPr>
        <w:t xml:space="preserve"> </w:t>
      </w:r>
      <w:r w:rsidRPr="007D5468">
        <w:rPr>
          <w:rFonts w:ascii="Times New Roman" w:hAnsi="Times New Roman" w:cs="Times New Roman"/>
          <w:sz w:val="24"/>
          <w:szCs w:val="24"/>
        </w:rPr>
        <w:t>… za obdobje od 1. 9. 20</w:t>
      </w:r>
      <w:r w:rsidR="007A5290">
        <w:rPr>
          <w:rFonts w:ascii="Times New Roman" w:hAnsi="Times New Roman" w:cs="Times New Roman"/>
          <w:sz w:val="24"/>
          <w:szCs w:val="24"/>
        </w:rPr>
        <w:t>2</w:t>
      </w:r>
      <w:r w:rsidR="003238C7">
        <w:rPr>
          <w:rFonts w:ascii="Times New Roman" w:hAnsi="Times New Roman" w:cs="Times New Roman"/>
          <w:sz w:val="24"/>
          <w:szCs w:val="24"/>
        </w:rPr>
        <w:t>5</w:t>
      </w:r>
      <w:r w:rsidRPr="007D5468">
        <w:rPr>
          <w:rFonts w:ascii="Times New Roman" w:hAnsi="Times New Roman" w:cs="Times New Roman"/>
          <w:sz w:val="24"/>
          <w:szCs w:val="24"/>
        </w:rPr>
        <w:t xml:space="preserve"> do 30. 6. 20</w:t>
      </w:r>
      <w:r>
        <w:rPr>
          <w:rFonts w:ascii="Times New Roman" w:hAnsi="Times New Roman" w:cs="Times New Roman"/>
          <w:sz w:val="24"/>
          <w:szCs w:val="24"/>
        </w:rPr>
        <w:t>2</w:t>
      </w:r>
      <w:r w:rsidR="003238C7">
        <w:rPr>
          <w:rFonts w:ascii="Times New Roman" w:hAnsi="Times New Roman" w:cs="Times New Roman"/>
          <w:sz w:val="24"/>
          <w:szCs w:val="24"/>
        </w:rPr>
        <w:t>8</w:t>
      </w:r>
      <w:r w:rsidR="002331CF">
        <w:rPr>
          <w:rFonts w:ascii="Times New Roman" w:hAnsi="Times New Roman" w:cs="Times New Roman"/>
          <w:sz w:val="24"/>
          <w:szCs w:val="24"/>
        </w:rPr>
        <w:t>.</w:t>
      </w:r>
    </w:p>
    <w:p w14:paraId="77244130" w14:textId="592E0B5E"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Izvajalec bo opravljal prevoze </w:t>
      </w:r>
      <w:r w:rsidR="0094549E">
        <w:rPr>
          <w:rFonts w:ascii="Times New Roman" w:hAnsi="Times New Roman" w:cs="Times New Roman"/>
          <w:sz w:val="24"/>
          <w:szCs w:val="24"/>
        </w:rPr>
        <w:t>učencev</w:t>
      </w:r>
      <w:r w:rsidRPr="007D5468">
        <w:rPr>
          <w:rFonts w:ascii="Times New Roman" w:hAnsi="Times New Roman" w:cs="Times New Roman"/>
          <w:sz w:val="24"/>
          <w:szCs w:val="24"/>
        </w:rPr>
        <w:t xml:space="preserve"> (v nadaljevanju: prevoz </w:t>
      </w:r>
      <w:r w:rsidR="0094549E">
        <w:rPr>
          <w:rFonts w:ascii="Times New Roman" w:hAnsi="Times New Roman" w:cs="Times New Roman"/>
          <w:sz w:val="24"/>
          <w:szCs w:val="24"/>
        </w:rPr>
        <w:t>učencev</w:t>
      </w:r>
      <w:r w:rsidRPr="007D5468">
        <w:rPr>
          <w:rFonts w:ascii="Times New Roman" w:hAnsi="Times New Roman" w:cs="Times New Roman"/>
          <w:sz w:val="24"/>
          <w:szCs w:val="24"/>
        </w:rPr>
        <w:t>) iz naslednjih krajev ________________________________________</w:t>
      </w:r>
      <w:r w:rsidR="00C9455E">
        <w:rPr>
          <w:rFonts w:ascii="Times New Roman" w:hAnsi="Times New Roman" w:cs="Times New Roman"/>
          <w:sz w:val="24"/>
          <w:szCs w:val="24"/>
        </w:rPr>
        <w:t xml:space="preserve"> </w:t>
      </w:r>
      <w:r w:rsidR="004E7A8F">
        <w:rPr>
          <w:rFonts w:ascii="Times New Roman" w:hAnsi="Times New Roman" w:cs="Times New Roman"/>
          <w:sz w:val="24"/>
          <w:szCs w:val="24"/>
        </w:rPr>
        <w:t>.</w:t>
      </w:r>
    </w:p>
    <w:p w14:paraId="44E5BADC" w14:textId="12EED1F3" w:rsidR="007D5468" w:rsidRPr="007F5F7D" w:rsidRDefault="007D5468" w:rsidP="007D5468">
      <w:pPr>
        <w:tabs>
          <w:tab w:val="center" w:pos="4513"/>
        </w:tabs>
        <w:suppressAutoHyphens/>
        <w:spacing w:after="0" w:line="240" w:lineRule="auto"/>
        <w:jc w:val="both"/>
        <w:rPr>
          <w:rFonts w:ascii="Times New Roman" w:hAnsi="Times New Roman" w:cs="Times New Roman"/>
          <w:spacing w:val="-2"/>
          <w:sz w:val="24"/>
          <w:szCs w:val="24"/>
        </w:rPr>
      </w:pPr>
      <w:r w:rsidRPr="007F5F7D">
        <w:rPr>
          <w:rFonts w:ascii="Times New Roman" w:hAnsi="Times New Roman" w:cs="Times New Roman"/>
          <w:spacing w:val="-2"/>
          <w:sz w:val="24"/>
          <w:szCs w:val="24"/>
        </w:rPr>
        <w:t>Naročnik si pridržuje pravico do povečanj ali zmanjšanj obsega prevozov v dogovoru s prevoznikom, če se spremeni</w:t>
      </w:r>
      <w:r w:rsidR="008728B0" w:rsidRPr="007F5F7D">
        <w:rPr>
          <w:rFonts w:ascii="Times New Roman" w:hAnsi="Times New Roman" w:cs="Times New Roman"/>
          <w:spacing w:val="-2"/>
          <w:sz w:val="24"/>
          <w:szCs w:val="24"/>
        </w:rPr>
        <w:t xml:space="preserve"> število vozačev, zakon, ki ureja prevoze </w:t>
      </w:r>
      <w:r w:rsidR="0094549E">
        <w:rPr>
          <w:rFonts w:ascii="Times New Roman" w:hAnsi="Times New Roman" w:cs="Times New Roman"/>
          <w:spacing w:val="-2"/>
          <w:sz w:val="24"/>
          <w:szCs w:val="24"/>
        </w:rPr>
        <w:t>učencev</w:t>
      </w:r>
      <w:r w:rsidR="008728B0" w:rsidRPr="007F5F7D">
        <w:rPr>
          <w:rFonts w:ascii="Times New Roman" w:hAnsi="Times New Roman" w:cs="Times New Roman"/>
          <w:spacing w:val="-2"/>
          <w:sz w:val="24"/>
          <w:szCs w:val="24"/>
        </w:rPr>
        <w:t xml:space="preserve"> ali sprememba izhaja iz odločb o usmerjanju </w:t>
      </w:r>
      <w:r w:rsidR="00CE0E40">
        <w:rPr>
          <w:rFonts w:ascii="Times New Roman" w:hAnsi="Times New Roman" w:cs="Times New Roman"/>
          <w:spacing w:val="-2"/>
          <w:sz w:val="24"/>
          <w:szCs w:val="24"/>
        </w:rPr>
        <w:t>učencev</w:t>
      </w:r>
      <w:r w:rsidR="008728B0" w:rsidRPr="007F5F7D">
        <w:rPr>
          <w:rFonts w:ascii="Times New Roman" w:hAnsi="Times New Roman" w:cs="Times New Roman"/>
          <w:spacing w:val="-2"/>
          <w:sz w:val="24"/>
          <w:szCs w:val="24"/>
        </w:rPr>
        <w:t xml:space="preserve"> s posebnimi potrebami</w:t>
      </w:r>
      <w:r w:rsidRPr="007F5F7D">
        <w:rPr>
          <w:rFonts w:ascii="Times New Roman" w:hAnsi="Times New Roman" w:cs="Times New Roman"/>
          <w:spacing w:val="-2"/>
          <w:sz w:val="24"/>
          <w:szCs w:val="24"/>
        </w:rPr>
        <w:t>.</w:t>
      </w:r>
    </w:p>
    <w:p w14:paraId="3C3E5D78" w14:textId="77777777" w:rsidR="007D5468" w:rsidRPr="007D5468" w:rsidRDefault="007D5468" w:rsidP="007D5468">
      <w:pPr>
        <w:pStyle w:val="Telobesedila3"/>
        <w:spacing w:after="0" w:line="240" w:lineRule="auto"/>
        <w:rPr>
          <w:rFonts w:ascii="Times New Roman" w:hAnsi="Times New Roman" w:cs="Times New Roman"/>
          <w:color w:val="0000FF"/>
          <w:sz w:val="24"/>
          <w:szCs w:val="24"/>
        </w:rPr>
      </w:pPr>
    </w:p>
    <w:p w14:paraId="3F948C60"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40DA192A" w14:textId="77777777" w:rsidR="007D5468" w:rsidRPr="007D5468" w:rsidRDefault="007D5468" w:rsidP="007D5468">
      <w:pPr>
        <w:spacing w:after="0" w:line="240" w:lineRule="auto"/>
        <w:ind w:left="720"/>
        <w:jc w:val="center"/>
        <w:rPr>
          <w:rFonts w:ascii="Times New Roman" w:hAnsi="Times New Roman" w:cs="Times New Roman"/>
          <w:b/>
          <w:sz w:val="24"/>
          <w:szCs w:val="24"/>
          <w:u w:val="single"/>
        </w:rPr>
      </w:pPr>
    </w:p>
    <w:p w14:paraId="0A043561"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Prevozi se vršijo v skladu s šolskim koledarjem, razen v posebnih primerih, s katerimi šola seznani prevoznika vsaj en dan pred spremembo.  </w:t>
      </w:r>
    </w:p>
    <w:p w14:paraId="07A59C4E" w14:textId="77777777" w:rsidR="00E570DC" w:rsidRDefault="00E570DC" w:rsidP="007D5468">
      <w:pPr>
        <w:spacing w:after="0" w:line="240" w:lineRule="auto"/>
        <w:jc w:val="both"/>
        <w:rPr>
          <w:rFonts w:ascii="Times New Roman" w:hAnsi="Times New Roman" w:cs="Times New Roman"/>
          <w:sz w:val="24"/>
          <w:szCs w:val="24"/>
        </w:rPr>
      </w:pPr>
    </w:p>
    <w:p w14:paraId="689DDBA5" w14:textId="77777777" w:rsidR="008D59CA" w:rsidRPr="007D5468" w:rsidRDefault="008D59CA" w:rsidP="007D5468">
      <w:pPr>
        <w:spacing w:after="0" w:line="240" w:lineRule="auto"/>
        <w:jc w:val="both"/>
        <w:rPr>
          <w:rFonts w:ascii="Times New Roman" w:hAnsi="Times New Roman" w:cs="Times New Roman"/>
          <w:sz w:val="24"/>
          <w:szCs w:val="24"/>
        </w:rPr>
      </w:pPr>
    </w:p>
    <w:p w14:paraId="42C3A30B" w14:textId="77777777" w:rsidR="007D5468" w:rsidRPr="007D5468" w:rsidRDefault="007D5468" w:rsidP="00AE56C3">
      <w:pPr>
        <w:numPr>
          <w:ilvl w:val="0"/>
          <w:numId w:val="23"/>
        </w:numPr>
        <w:spacing w:after="0" w:line="240" w:lineRule="auto"/>
        <w:jc w:val="both"/>
        <w:rPr>
          <w:rFonts w:ascii="Times New Roman" w:hAnsi="Times New Roman" w:cs="Times New Roman"/>
          <w:b/>
          <w:sz w:val="24"/>
          <w:szCs w:val="24"/>
          <w:u w:val="single"/>
        </w:rPr>
      </w:pPr>
      <w:r w:rsidRPr="007D5468">
        <w:rPr>
          <w:rFonts w:ascii="Times New Roman" w:hAnsi="Times New Roman" w:cs="Times New Roman"/>
          <w:b/>
          <w:sz w:val="24"/>
          <w:szCs w:val="24"/>
          <w:u w:val="single"/>
        </w:rPr>
        <w:lastRenderedPageBreak/>
        <w:t>OBVEZNOSTI IN PRAVICE IZVAJALCA</w:t>
      </w:r>
    </w:p>
    <w:p w14:paraId="6652BAF4" w14:textId="77777777" w:rsidR="007D5468" w:rsidRPr="007D5468" w:rsidRDefault="007D5468" w:rsidP="007D5468">
      <w:pPr>
        <w:spacing w:after="0" w:line="240" w:lineRule="auto"/>
        <w:jc w:val="both"/>
        <w:rPr>
          <w:rFonts w:ascii="Times New Roman" w:hAnsi="Times New Roman" w:cs="Times New Roman"/>
          <w:sz w:val="24"/>
          <w:szCs w:val="24"/>
        </w:rPr>
      </w:pPr>
    </w:p>
    <w:p w14:paraId="0EDB1A4E"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068CD8E3"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se obvezuje:</w:t>
      </w:r>
    </w:p>
    <w:p w14:paraId="646938EE"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pogodbene storitve opraviti na način in pod pogoji, kot je določeno s to pogodbo, razpisno dokumentacijo in v skladu s ponudbo,</w:t>
      </w:r>
    </w:p>
    <w:p w14:paraId="33B9F2B4" w14:textId="369292F1"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pri izvrševanju pogodbe upoštevati Zakon o prevozih v cestnem prometu, Zakon o voznikih, Zakon o cestah, Zakon o motornih vozilih, Pravilnik o delih in opremi vozil, podzakonske predpise, ki določajo pogoje za izvrševanja prevoza </w:t>
      </w:r>
      <w:r w:rsidR="0094549E">
        <w:rPr>
          <w:rFonts w:ascii="Times New Roman" w:hAnsi="Times New Roman" w:cs="Times New Roman"/>
          <w:sz w:val="24"/>
          <w:szCs w:val="24"/>
        </w:rPr>
        <w:t>učencev</w:t>
      </w:r>
      <w:r w:rsidRPr="007D5468">
        <w:rPr>
          <w:rFonts w:ascii="Times New Roman" w:hAnsi="Times New Roman" w:cs="Times New Roman"/>
          <w:sz w:val="24"/>
          <w:szCs w:val="24"/>
        </w:rPr>
        <w:t xml:space="preserve"> ter predpise, ki urejajo zavarovanje potnikov in vozil v prometu,</w:t>
      </w:r>
    </w:p>
    <w:p w14:paraId="7FA0C0F9"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pisno obveščati naročnika o vseh novih dejstvih in okoliščinah, ki lahko vplivajo na izvajanje te pogodbe,</w:t>
      </w:r>
    </w:p>
    <w:p w14:paraId="21BB2800" w14:textId="77777777" w:rsidR="004E7A8F" w:rsidRPr="00234456" w:rsidRDefault="004E7A8F" w:rsidP="004E7A8F">
      <w:pPr>
        <w:numPr>
          <w:ilvl w:val="0"/>
          <w:numId w:val="25"/>
        </w:numPr>
        <w:spacing w:after="0" w:line="240" w:lineRule="auto"/>
        <w:jc w:val="both"/>
        <w:rPr>
          <w:rFonts w:ascii="Times New Roman" w:hAnsi="Times New Roman" w:cs="Times New Roman"/>
          <w:sz w:val="24"/>
          <w:szCs w:val="24"/>
        </w:rPr>
      </w:pPr>
      <w:r w:rsidRPr="00754603">
        <w:rPr>
          <w:rFonts w:ascii="Times New Roman" w:hAnsi="Times New Roman" w:cs="Times New Roman"/>
          <w:sz w:val="24"/>
          <w:szCs w:val="24"/>
        </w:rPr>
        <w:t xml:space="preserve">da bo dovolil morebitno namestitev naprave za spremljanje prevoza za namen priprave </w:t>
      </w:r>
      <w:r w:rsidRPr="00234456">
        <w:rPr>
          <w:rFonts w:ascii="Times New Roman" w:hAnsi="Times New Roman" w:cs="Times New Roman"/>
          <w:sz w:val="24"/>
          <w:szCs w:val="24"/>
        </w:rPr>
        <w:t>racionalizacije voženj,</w:t>
      </w:r>
    </w:p>
    <w:p w14:paraId="58E2B848" w14:textId="77777777" w:rsidR="00234456" w:rsidRPr="00234456" w:rsidRDefault="00234456" w:rsidP="00AE56C3">
      <w:pPr>
        <w:numPr>
          <w:ilvl w:val="0"/>
          <w:numId w:val="25"/>
        </w:numPr>
        <w:spacing w:after="0" w:line="240" w:lineRule="auto"/>
        <w:jc w:val="both"/>
        <w:rPr>
          <w:rFonts w:ascii="Times New Roman" w:hAnsi="Times New Roman" w:cs="Times New Roman"/>
          <w:sz w:val="24"/>
          <w:szCs w:val="24"/>
        </w:rPr>
      </w:pPr>
      <w:r w:rsidRPr="00234456">
        <w:rPr>
          <w:rFonts w:ascii="Times New Roman" w:hAnsi="Times New Roman" w:cs="Times New Roman"/>
          <w:sz w:val="24"/>
          <w:szCs w:val="24"/>
        </w:rPr>
        <w:t xml:space="preserve">da bo z vozilom po tej pogodbi opravljal le prevoz učencev s seznama, ki ga izvajalcu za vsako šolsko leto posreduje Občina Ljutomer,     </w:t>
      </w:r>
    </w:p>
    <w:p w14:paraId="55180BA3" w14:textId="758DB842"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234456">
        <w:rPr>
          <w:rFonts w:ascii="Times New Roman" w:hAnsi="Times New Roman" w:cs="Times New Roman"/>
          <w:sz w:val="24"/>
          <w:szCs w:val="24"/>
        </w:rPr>
        <w:t>da bo imel v avtobusu med opravljanjem prevoza pogodbo in seznam potnikov, ki je</w:t>
      </w:r>
      <w:r w:rsidRPr="007D5468">
        <w:rPr>
          <w:rFonts w:ascii="Times New Roman" w:hAnsi="Times New Roman" w:cs="Times New Roman"/>
          <w:sz w:val="24"/>
          <w:szCs w:val="24"/>
        </w:rPr>
        <w:t xml:space="preserve"> sestavni del pogodbe,</w:t>
      </w:r>
    </w:p>
    <w:p w14:paraId="16835DBC"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prevoze opravljati varno in pravočasno,</w:t>
      </w:r>
    </w:p>
    <w:p w14:paraId="48AFAFE4"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za vsako spremembo pri izvajanju pogodbenih storitev predhodno pridobiti pisno soglasje naročnika,</w:t>
      </w:r>
    </w:p>
    <w:p w14:paraId="16FB9952"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pravočasno opozoriti na morebitne ovire pri izvajanju storitev,</w:t>
      </w:r>
    </w:p>
    <w:p w14:paraId="4D3589F3"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ščititi interese naročnika,</w:t>
      </w:r>
    </w:p>
    <w:p w14:paraId="19F9FABC"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vse informacije in podatke v zvezi z izvajanjem pogodbenih storitev varovati kot poslovno skrivnost naročnika,</w:t>
      </w:r>
    </w:p>
    <w:p w14:paraId="2614AE67"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podati predloge za racionalnejšo in bolj kakovostno izvedbo storitev,</w:t>
      </w:r>
    </w:p>
    <w:p w14:paraId="0273706D"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naročniku v mesecu septembru predložiti vozne rede za prevoze po tej pogodbi,</w:t>
      </w:r>
    </w:p>
    <w:p w14:paraId="21ACB242" w14:textId="184190AA"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bo na zahtevo naročnika vodil evidenco števila </w:t>
      </w:r>
      <w:r w:rsidR="0094549E">
        <w:rPr>
          <w:rFonts w:ascii="Times New Roman" w:hAnsi="Times New Roman" w:cs="Times New Roman"/>
          <w:sz w:val="24"/>
          <w:szCs w:val="24"/>
        </w:rPr>
        <w:t>učencev</w:t>
      </w:r>
      <w:r w:rsidRPr="007D5468">
        <w:rPr>
          <w:rFonts w:ascii="Times New Roman" w:hAnsi="Times New Roman" w:cs="Times New Roman"/>
          <w:sz w:val="24"/>
          <w:szCs w:val="24"/>
        </w:rPr>
        <w:t>, ki se dnevno vozijo na posamezni relaciji,</w:t>
      </w:r>
    </w:p>
    <w:p w14:paraId="353FFFDB" w14:textId="2E5AEB29" w:rsidR="009E7961" w:rsidRPr="009E7961" w:rsidRDefault="007D5468" w:rsidP="00AE56C3">
      <w:pPr>
        <w:numPr>
          <w:ilvl w:val="0"/>
          <w:numId w:val="25"/>
        </w:numPr>
        <w:tabs>
          <w:tab w:val="left" w:pos="-720"/>
        </w:tabs>
        <w:suppressAutoHyphens/>
        <w:spacing w:after="0" w:line="240" w:lineRule="auto"/>
        <w:jc w:val="both"/>
        <w:rPr>
          <w:rFonts w:ascii="Times New Roman" w:hAnsi="Times New Roman" w:cs="Times New Roman"/>
          <w:sz w:val="24"/>
          <w:szCs w:val="24"/>
        </w:rPr>
      </w:pPr>
      <w:r w:rsidRPr="007D5468">
        <w:rPr>
          <w:rFonts w:ascii="Times New Roman" w:hAnsi="Times New Roman" w:cs="Times New Roman"/>
          <w:spacing w:val="-2"/>
          <w:sz w:val="24"/>
          <w:szCs w:val="24"/>
        </w:rPr>
        <w:t xml:space="preserve">v primeru okvare vozila zagotoviti nadomestno vozilo v času </w:t>
      </w:r>
      <w:r w:rsidR="00361744">
        <w:rPr>
          <w:rFonts w:ascii="Times New Roman" w:hAnsi="Times New Roman" w:cs="Times New Roman"/>
          <w:spacing w:val="-2"/>
          <w:sz w:val="24"/>
          <w:szCs w:val="24"/>
        </w:rPr>
        <w:t xml:space="preserve"> 1 </w:t>
      </w:r>
      <w:r w:rsidRPr="007D5468">
        <w:rPr>
          <w:rFonts w:ascii="Times New Roman" w:hAnsi="Times New Roman" w:cs="Times New Roman"/>
          <w:spacing w:val="-2"/>
          <w:sz w:val="24"/>
          <w:szCs w:val="24"/>
        </w:rPr>
        <w:t>ur</w:t>
      </w:r>
      <w:r w:rsidR="00361744">
        <w:rPr>
          <w:rFonts w:ascii="Times New Roman" w:hAnsi="Times New Roman" w:cs="Times New Roman"/>
          <w:spacing w:val="-2"/>
          <w:sz w:val="24"/>
          <w:szCs w:val="24"/>
        </w:rPr>
        <w:t>e,</w:t>
      </w:r>
    </w:p>
    <w:p w14:paraId="0C3A56BF"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od naročnika v celoti prevzeti vse obveznosti iz naslova varstva pri delu v zvezi z izvajanjem storitev po tej pogodbi,</w:t>
      </w:r>
    </w:p>
    <w:p w14:paraId="351EA6E4" w14:textId="125A93F9" w:rsidR="007D5468" w:rsidRPr="007D5468" w:rsidRDefault="008728B0" w:rsidP="00AE56C3">
      <w:pPr>
        <w:numPr>
          <w:ilvl w:val="0"/>
          <w:numId w:val="2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da bo prevoze izvajal s stalnimi vozniki in le v času njihove odsotnosti z nadomestnimi, ki pa morajo izpolnjevati zakonske določbe o ustreznosti za prevoz </w:t>
      </w:r>
      <w:r w:rsidR="00CE0E40">
        <w:rPr>
          <w:rFonts w:ascii="Times New Roman" w:hAnsi="Times New Roman" w:cs="Times New Roman"/>
          <w:sz w:val="24"/>
          <w:szCs w:val="24"/>
        </w:rPr>
        <w:t>učencev</w:t>
      </w:r>
      <w:r>
        <w:rPr>
          <w:rFonts w:ascii="Times New Roman" w:hAnsi="Times New Roman" w:cs="Times New Roman"/>
          <w:sz w:val="24"/>
          <w:szCs w:val="24"/>
        </w:rPr>
        <w:t>.</w:t>
      </w:r>
    </w:p>
    <w:p w14:paraId="73F559EF" w14:textId="59A34A20"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da bodo vsi gospodarski subjekti in samostojni podjetniki, pri katerih so zaposleni ali samozaposleni delavci, ki bodo izvajali storitev prevoza </w:t>
      </w:r>
      <w:r w:rsidR="0094549E">
        <w:rPr>
          <w:rFonts w:ascii="Times New Roman" w:hAnsi="Times New Roman" w:cs="Times New Roman"/>
          <w:sz w:val="24"/>
          <w:szCs w:val="24"/>
        </w:rPr>
        <w:t>učencev</w:t>
      </w:r>
      <w:r w:rsidRPr="007D5468">
        <w:rPr>
          <w:rFonts w:ascii="Times New Roman" w:hAnsi="Times New Roman" w:cs="Times New Roman"/>
          <w:sz w:val="24"/>
          <w:szCs w:val="24"/>
        </w:rPr>
        <w:t xml:space="preserve">, priglašeni kot podizvajalci ponudnika ali </w:t>
      </w:r>
      <w:proofErr w:type="spellStart"/>
      <w:r w:rsidRPr="007D5468">
        <w:rPr>
          <w:rFonts w:ascii="Times New Roman" w:hAnsi="Times New Roman" w:cs="Times New Roman"/>
          <w:sz w:val="24"/>
          <w:szCs w:val="24"/>
        </w:rPr>
        <w:t>konzorcijskega</w:t>
      </w:r>
      <w:proofErr w:type="spellEnd"/>
      <w:r w:rsidRPr="007D5468">
        <w:rPr>
          <w:rFonts w:ascii="Times New Roman" w:hAnsi="Times New Roman" w:cs="Times New Roman"/>
          <w:sz w:val="24"/>
          <w:szCs w:val="24"/>
        </w:rPr>
        <w:t xml:space="preserve"> člana, sicer ima naročnik pravico, da od pogodbe odstopi brez odpovednega roka</w:t>
      </w:r>
      <w:r w:rsidR="004E7A8F">
        <w:rPr>
          <w:rFonts w:ascii="Times New Roman" w:hAnsi="Times New Roman" w:cs="Times New Roman"/>
          <w:sz w:val="24"/>
          <w:szCs w:val="24"/>
        </w:rPr>
        <w:t>,</w:t>
      </w:r>
    </w:p>
    <w:p w14:paraId="26880F40" w14:textId="5168E344" w:rsid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da bodo vsi novi podizvajalci, ki niso navedeni v ponudbi, izpolnjevali vse naročnikove pogoje, ki jih morajo izpolnjevati podizvajalci, sicer ima naročnik pravico, da od pogodb</w:t>
      </w:r>
      <w:r w:rsidR="009037D2">
        <w:rPr>
          <w:rFonts w:ascii="Times New Roman" w:hAnsi="Times New Roman" w:cs="Times New Roman"/>
          <w:sz w:val="24"/>
          <w:szCs w:val="24"/>
        </w:rPr>
        <w:t>e odstopi brez odpovednega roka</w:t>
      </w:r>
      <w:r w:rsidR="004E7A8F">
        <w:rPr>
          <w:rFonts w:ascii="Times New Roman" w:hAnsi="Times New Roman" w:cs="Times New Roman"/>
          <w:sz w:val="24"/>
          <w:szCs w:val="24"/>
        </w:rPr>
        <w:t>.</w:t>
      </w:r>
    </w:p>
    <w:p w14:paraId="38F02402" w14:textId="5676E8FE" w:rsidR="009037D2" w:rsidRPr="009E7961" w:rsidRDefault="009037D2" w:rsidP="004E7A8F">
      <w:pPr>
        <w:spacing w:after="0" w:line="240" w:lineRule="auto"/>
        <w:ind w:left="644"/>
        <w:jc w:val="both"/>
        <w:rPr>
          <w:rFonts w:ascii="Times New Roman" w:hAnsi="Times New Roman" w:cs="Times New Roman"/>
          <w:sz w:val="24"/>
          <w:szCs w:val="24"/>
        </w:rPr>
      </w:pPr>
    </w:p>
    <w:p w14:paraId="296BB47B"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23F79DFD" w14:textId="77777777" w:rsidR="007D5468" w:rsidRPr="007D5468" w:rsidRDefault="007D5468" w:rsidP="007D5468">
      <w:pPr>
        <w:pStyle w:val="Telobesedila3"/>
        <w:spacing w:after="0" w:line="240" w:lineRule="auto"/>
        <w:rPr>
          <w:rFonts w:ascii="Times New Roman" w:hAnsi="Times New Roman" w:cs="Times New Roman"/>
          <w:sz w:val="24"/>
          <w:szCs w:val="24"/>
        </w:rPr>
      </w:pPr>
    </w:p>
    <w:p w14:paraId="6D74BB70" w14:textId="77777777" w:rsidR="007D5468" w:rsidRPr="007D5468" w:rsidRDefault="007D5468" w:rsidP="004E7A8F">
      <w:pPr>
        <w:pStyle w:val="Telobesedila3"/>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Izvajalec je odgovoren za varnost potnikov od začetka do konca prevoza in mora povrniti škodo, nastalo zaradi okvare zdravja, poškodbe ali smrti, razen če je škoda nastala iz vzroka, ki izključuje odškodninsko odgovornost izvajalca, v skladu s splošnimi pravili odškodninskega prava. </w:t>
      </w:r>
    </w:p>
    <w:p w14:paraId="3247B14C" w14:textId="03A1FBB8" w:rsidR="007D5468" w:rsidRDefault="007D5468" w:rsidP="00DC0496">
      <w:pPr>
        <w:pStyle w:val="Telobesedila3"/>
        <w:spacing w:after="0" w:line="240" w:lineRule="auto"/>
        <w:jc w:val="both"/>
        <w:rPr>
          <w:rFonts w:ascii="Times New Roman" w:hAnsi="Times New Roman" w:cs="Times New Roman"/>
          <w:color w:val="0000FF"/>
          <w:sz w:val="24"/>
          <w:szCs w:val="24"/>
        </w:rPr>
      </w:pPr>
      <w:r w:rsidRPr="007D5468">
        <w:rPr>
          <w:rFonts w:ascii="Times New Roman" w:hAnsi="Times New Roman" w:cs="Times New Roman"/>
          <w:sz w:val="24"/>
          <w:szCs w:val="24"/>
        </w:rPr>
        <w:lastRenderedPageBreak/>
        <w:t>Izvajalec je odškodninsko odgovoren za vso nastalo škodo, ki bi naročniku ali tretji osebi utegnila nastati zaradi neupoštevanja določil te pogodbe in jo je dolžan povrniti v skladu z določili Zakona o prevoznih pogodbah v cestnem prometu in Obligacijskega zakonika</w:t>
      </w:r>
      <w:r w:rsidRPr="007D5468">
        <w:rPr>
          <w:rFonts w:ascii="Times New Roman" w:hAnsi="Times New Roman" w:cs="Times New Roman"/>
          <w:color w:val="0000FF"/>
          <w:sz w:val="24"/>
          <w:szCs w:val="24"/>
        </w:rPr>
        <w:t xml:space="preserve">. </w:t>
      </w:r>
    </w:p>
    <w:p w14:paraId="7842729E" w14:textId="77777777" w:rsidR="006341CC" w:rsidRDefault="006341CC" w:rsidP="00DC0496">
      <w:pPr>
        <w:pStyle w:val="Telobesedila3"/>
        <w:spacing w:after="0" w:line="240" w:lineRule="auto"/>
        <w:jc w:val="both"/>
        <w:rPr>
          <w:rFonts w:ascii="Times New Roman" w:hAnsi="Times New Roman" w:cs="Times New Roman"/>
          <w:color w:val="0000FF"/>
          <w:sz w:val="24"/>
          <w:szCs w:val="24"/>
        </w:rPr>
      </w:pPr>
    </w:p>
    <w:p w14:paraId="01D1BC63" w14:textId="77777777" w:rsidR="007D5468" w:rsidRPr="007D5468" w:rsidRDefault="007D5468" w:rsidP="00AE56C3">
      <w:pPr>
        <w:numPr>
          <w:ilvl w:val="0"/>
          <w:numId w:val="23"/>
        </w:numPr>
        <w:spacing w:after="0" w:line="240" w:lineRule="auto"/>
        <w:ind w:left="0" w:firstLine="360"/>
        <w:rPr>
          <w:rFonts w:ascii="Times New Roman" w:hAnsi="Times New Roman" w:cs="Times New Roman"/>
          <w:b/>
          <w:sz w:val="24"/>
          <w:szCs w:val="24"/>
          <w:u w:val="single"/>
        </w:rPr>
      </w:pPr>
      <w:r w:rsidRPr="007D5468">
        <w:rPr>
          <w:rFonts w:ascii="Times New Roman" w:hAnsi="Times New Roman" w:cs="Times New Roman"/>
          <w:b/>
          <w:sz w:val="24"/>
          <w:szCs w:val="24"/>
          <w:u w:val="single"/>
        </w:rPr>
        <w:t>OBVEZNOSTI IN PRAVICE NAROČNIKA</w:t>
      </w:r>
    </w:p>
    <w:p w14:paraId="6634CB19" w14:textId="77777777" w:rsidR="007D5468" w:rsidRPr="007D5468" w:rsidRDefault="007D5468" w:rsidP="007D5468">
      <w:pPr>
        <w:spacing w:after="0" w:line="240" w:lineRule="auto"/>
        <w:ind w:left="720"/>
        <w:jc w:val="center"/>
        <w:rPr>
          <w:rFonts w:ascii="Times New Roman" w:hAnsi="Times New Roman" w:cs="Times New Roman"/>
          <w:b/>
          <w:sz w:val="24"/>
          <w:szCs w:val="24"/>
        </w:rPr>
      </w:pPr>
    </w:p>
    <w:p w14:paraId="12607393"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193E91B1" w14:textId="77777777" w:rsidR="007D5468" w:rsidRPr="007D5468" w:rsidRDefault="007D5468" w:rsidP="007D5468">
      <w:pPr>
        <w:spacing w:after="0" w:line="240" w:lineRule="auto"/>
        <w:jc w:val="both"/>
        <w:rPr>
          <w:rFonts w:ascii="Times New Roman" w:hAnsi="Times New Roman" w:cs="Times New Roman"/>
          <w:sz w:val="24"/>
          <w:szCs w:val="24"/>
        </w:rPr>
      </w:pPr>
    </w:p>
    <w:p w14:paraId="1067EB20"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Naročnik posreduje izvajalcu sezname vozačev za vsako šolsko leto.</w:t>
      </w:r>
    </w:p>
    <w:p w14:paraId="7DB3EA76" w14:textId="77777777" w:rsidR="007D5468" w:rsidRPr="007D5468" w:rsidRDefault="007D5468" w:rsidP="007D5468">
      <w:pPr>
        <w:spacing w:after="0" w:line="240" w:lineRule="auto"/>
        <w:jc w:val="both"/>
        <w:rPr>
          <w:rFonts w:ascii="Times New Roman" w:hAnsi="Times New Roman" w:cs="Times New Roman"/>
          <w:sz w:val="24"/>
          <w:szCs w:val="24"/>
        </w:rPr>
      </w:pPr>
    </w:p>
    <w:p w14:paraId="7A36A7C6"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Naročnik je dolžan pisno opozoriti izvajalca o morebitnih pripombah na njegove storitve in o nepravilnostih pri izvajanju te pogodbe, kakor tudi o morebitno ugotovljeni škodi, ki jo je povzročil izvajalec.</w:t>
      </w:r>
    </w:p>
    <w:p w14:paraId="1DCF6153" w14:textId="77777777" w:rsidR="007D5468" w:rsidRPr="007D5468" w:rsidRDefault="007D5468" w:rsidP="007D5468">
      <w:pPr>
        <w:spacing w:after="0" w:line="240" w:lineRule="auto"/>
        <w:jc w:val="both"/>
        <w:rPr>
          <w:rFonts w:ascii="Times New Roman" w:hAnsi="Times New Roman" w:cs="Times New Roman"/>
          <w:sz w:val="24"/>
          <w:szCs w:val="24"/>
        </w:rPr>
      </w:pPr>
    </w:p>
    <w:p w14:paraId="37D57383"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Naročnik mora izvajalcu za odpravo morebitnih pripomb zagotoviti primeren rok, prav tako to velja za morebitno odpravo povzročene škode, ki jo je moč odpraviti v naravi.</w:t>
      </w:r>
    </w:p>
    <w:p w14:paraId="12BD3193" w14:textId="77777777" w:rsidR="007D5468" w:rsidRPr="007D5468" w:rsidRDefault="007D5468" w:rsidP="007D5468">
      <w:pPr>
        <w:spacing w:after="0" w:line="240" w:lineRule="auto"/>
        <w:ind w:left="1080"/>
        <w:rPr>
          <w:rFonts w:ascii="Times New Roman" w:hAnsi="Times New Roman" w:cs="Times New Roman"/>
          <w:b/>
          <w:sz w:val="24"/>
          <w:szCs w:val="24"/>
          <w:u w:val="single"/>
        </w:rPr>
      </w:pPr>
    </w:p>
    <w:p w14:paraId="7F2384BA"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10A7D9D8" w14:textId="77777777" w:rsidR="007D5468" w:rsidRPr="007D5468" w:rsidRDefault="007D5468" w:rsidP="007D5468">
      <w:pPr>
        <w:tabs>
          <w:tab w:val="center" w:pos="4513"/>
        </w:tabs>
        <w:suppressAutoHyphens/>
        <w:spacing w:after="0" w:line="240" w:lineRule="auto"/>
        <w:ind w:left="720"/>
        <w:rPr>
          <w:rFonts w:ascii="Times New Roman" w:hAnsi="Times New Roman" w:cs="Times New Roman"/>
          <w:b/>
          <w:spacing w:val="-2"/>
          <w:sz w:val="24"/>
          <w:szCs w:val="24"/>
          <w:u w:val="single"/>
        </w:rPr>
      </w:pPr>
    </w:p>
    <w:p w14:paraId="125CFA21" w14:textId="0E92E299" w:rsidR="007D5468" w:rsidRPr="007D5468" w:rsidRDefault="007D5468" w:rsidP="007D5468">
      <w:pPr>
        <w:tabs>
          <w:tab w:val="left" w:pos="-720"/>
        </w:tabs>
        <w:suppressAutoHyphens/>
        <w:spacing w:after="0" w:line="240" w:lineRule="auto"/>
        <w:jc w:val="both"/>
        <w:rPr>
          <w:rFonts w:ascii="Times New Roman" w:hAnsi="Times New Roman" w:cs="Times New Roman"/>
          <w:spacing w:val="-2"/>
          <w:sz w:val="24"/>
          <w:szCs w:val="24"/>
        </w:rPr>
      </w:pPr>
      <w:r w:rsidRPr="007D5468">
        <w:rPr>
          <w:rFonts w:ascii="Times New Roman" w:hAnsi="Times New Roman" w:cs="Times New Roman"/>
          <w:spacing w:val="-2"/>
          <w:sz w:val="24"/>
          <w:szCs w:val="24"/>
        </w:rPr>
        <w:t>Naročnik prevoza</w:t>
      </w:r>
      <w:r w:rsidR="008728B0">
        <w:rPr>
          <w:rFonts w:ascii="Times New Roman" w:hAnsi="Times New Roman" w:cs="Times New Roman"/>
          <w:spacing w:val="-2"/>
          <w:sz w:val="24"/>
          <w:szCs w:val="24"/>
        </w:rPr>
        <w:t xml:space="preserve"> oziroma javni zavod </w:t>
      </w:r>
      <w:r w:rsidRPr="007D5468">
        <w:rPr>
          <w:rFonts w:ascii="Times New Roman" w:hAnsi="Times New Roman" w:cs="Times New Roman"/>
          <w:spacing w:val="-2"/>
          <w:sz w:val="24"/>
          <w:szCs w:val="24"/>
        </w:rPr>
        <w:t>bo vsa odstopanja od planirane izvedbe šolskih prevozov javil izvajalcu najkasneje 24 ur pred spremembo, da izvajalec čas prevoza prilagodi konkretnim potrebam po prevozu.</w:t>
      </w:r>
    </w:p>
    <w:p w14:paraId="4431023C" w14:textId="77777777" w:rsidR="007D5468" w:rsidRPr="007D5468" w:rsidRDefault="007D5468" w:rsidP="00AE56C3">
      <w:pPr>
        <w:numPr>
          <w:ilvl w:val="0"/>
          <w:numId w:val="24"/>
        </w:numPr>
        <w:tabs>
          <w:tab w:val="left" w:pos="-720"/>
        </w:tabs>
        <w:suppressAutoHyphens/>
        <w:spacing w:after="0" w:line="240" w:lineRule="auto"/>
        <w:jc w:val="center"/>
        <w:rPr>
          <w:rFonts w:ascii="Times New Roman" w:hAnsi="Times New Roman" w:cs="Times New Roman"/>
          <w:b/>
          <w:spacing w:val="-2"/>
          <w:sz w:val="24"/>
          <w:szCs w:val="24"/>
        </w:rPr>
      </w:pPr>
      <w:r w:rsidRPr="007D5468">
        <w:rPr>
          <w:rFonts w:ascii="Times New Roman" w:hAnsi="Times New Roman" w:cs="Times New Roman"/>
          <w:b/>
          <w:spacing w:val="-2"/>
          <w:sz w:val="24"/>
          <w:szCs w:val="24"/>
        </w:rPr>
        <w:t>člen</w:t>
      </w:r>
    </w:p>
    <w:p w14:paraId="272F96BC" w14:textId="77777777" w:rsidR="007D5468" w:rsidRPr="007D5468" w:rsidRDefault="007D5468" w:rsidP="007D5468">
      <w:pPr>
        <w:tabs>
          <w:tab w:val="left" w:pos="-720"/>
        </w:tabs>
        <w:suppressAutoHyphens/>
        <w:spacing w:after="0" w:line="240" w:lineRule="auto"/>
        <w:rPr>
          <w:rFonts w:ascii="Times New Roman" w:hAnsi="Times New Roman" w:cs="Times New Roman"/>
          <w:sz w:val="24"/>
          <w:szCs w:val="24"/>
        </w:rPr>
      </w:pPr>
    </w:p>
    <w:p w14:paraId="67B66317" w14:textId="785FAFAF" w:rsidR="007D5468" w:rsidRPr="007D5468" w:rsidRDefault="007D5468" w:rsidP="008728B0">
      <w:pPr>
        <w:tabs>
          <w:tab w:val="left" w:pos="-720"/>
        </w:tabs>
        <w:suppressAutoHyphens/>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Naročnik soglaša, da </w:t>
      </w:r>
      <w:r w:rsidR="004E7A8F">
        <w:rPr>
          <w:rFonts w:ascii="Times New Roman" w:hAnsi="Times New Roman" w:cs="Times New Roman"/>
          <w:sz w:val="24"/>
          <w:szCs w:val="24"/>
        </w:rPr>
        <w:t xml:space="preserve">izvajalec </w:t>
      </w:r>
      <w:r w:rsidRPr="007D5468">
        <w:rPr>
          <w:rFonts w:ascii="Times New Roman" w:hAnsi="Times New Roman" w:cs="Times New Roman"/>
          <w:sz w:val="24"/>
          <w:szCs w:val="24"/>
        </w:rPr>
        <w:t>urnike prevozov dogovo</w:t>
      </w:r>
      <w:r w:rsidR="008728B0">
        <w:rPr>
          <w:rFonts w:ascii="Times New Roman" w:hAnsi="Times New Roman" w:cs="Times New Roman"/>
          <w:sz w:val="24"/>
          <w:szCs w:val="24"/>
        </w:rPr>
        <w:t>ri</w:t>
      </w:r>
      <w:r w:rsidR="004E7A8F">
        <w:rPr>
          <w:rFonts w:ascii="Times New Roman" w:hAnsi="Times New Roman" w:cs="Times New Roman"/>
          <w:sz w:val="24"/>
          <w:szCs w:val="24"/>
        </w:rPr>
        <w:t xml:space="preserve"> </w:t>
      </w:r>
      <w:r w:rsidR="008728B0">
        <w:rPr>
          <w:rFonts w:ascii="Times New Roman" w:hAnsi="Times New Roman" w:cs="Times New Roman"/>
          <w:sz w:val="24"/>
          <w:szCs w:val="24"/>
        </w:rPr>
        <w:t>z ravnatelji zavodov</w:t>
      </w:r>
      <w:r w:rsidRPr="007D5468">
        <w:rPr>
          <w:rFonts w:ascii="Times New Roman" w:hAnsi="Times New Roman" w:cs="Times New Roman"/>
          <w:sz w:val="24"/>
          <w:szCs w:val="24"/>
        </w:rPr>
        <w:t>, ki spremljajo in nadzorujejo izvajalca pri izvajanju te pogodbe.</w:t>
      </w:r>
    </w:p>
    <w:p w14:paraId="5B045D6B" w14:textId="77777777" w:rsidR="007D5468" w:rsidRPr="007D5468" w:rsidRDefault="007D5468" w:rsidP="007D5468">
      <w:pPr>
        <w:spacing w:after="0" w:line="240" w:lineRule="auto"/>
        <w:rPr>
          <w:rFonts w:ascii="Times New Roman" w:hAnsi="Times New Roman" w:cs="Times New Roman"/>
          <w:b/>
          <w:sz w:val="24"/>
          <w:szCs w:val="24"/>
          <w:u w:val="single"/>
        </w:rPr>
      </w:pPr>
    </w:p>
    <w:p w14:paraId="5180B992" w14:textId="77777777" w:rsidR="007D5468" w:rsidRPr="007D5468" w:rsidRDefault="007D5468" w:rsidP="00AE56C3">
      <w:pPr>
        <w:numPr>
          <w:ilvl w:val="0"/>
          <w:numId w:val="23"/>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t>CENA</w:t>
      </w:r>
    </w:p>
    <w:p w14:paraId="525BFEDD"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2E4D428C" w14:textId="77777777" w:rsidR="007D5468" w:rsidRPr="007D5468" w:rsidRDefault="007D5468" w:rsidP="007D5468">
      <w:pPr>
        <w:spacing w:after="0" w:line="240" w:lineRule="auto"/>
        <w:jc w:val="both"/>
        <w:rPr>
          <w:rFonts w:ascii="Times New Roman" w:hAnsi="Times New Roman" w:cs="Times New Roman"/>
          <w:sz w:val="24"/>
          <w:szCs w:val="24"/>
        </w:rPr>
      </w:pPr>
    </w:p>
    <w:p w14:paraId="64FEBBAA" w14:textId="72E7505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Izvajalec se zavezuje, da bo storitev prevozov, navedenih v 2. </w:t>
      </w:r>
      <w:r w:rsidR="006341CC">
        <w:rPr>
          <w:rFonts w:ascii="Times New Roman" w:hAnsi="Times New Roman" w:cs="Times New Roman"/>
          <w:sz w:val="24"/>
          <w:szCs w:val="24"/>
        </w:rPr>
        <w:t>č</w:t>
      </w:r>
      <w:r w:rsidRPr="007D5468">
        <w:rPr>
          <w:rFonts w:ascii="Times New Roman" w:hAnsi="Times New Roman" w:cs="Times New Roman"/>
          <w:sz w:val="24"/>
          <w:szCs w:val="24"/>
        </w:rPr>
        <w:t>lenu te pogodbe izvajal  za skupno dnevno ceno v EUR, brez DDV: ________________.</w:t>
      </w:r>
    </w:p>
    <w:p w14:paraId="1B725B8D" w14:textId="77777777" w:rsidR="007D5468" w:rsidRPr="007D5468" w:rsidRDefault="007D5468" w:rsidP="007D5468">
      <w:pPr>
        <w:spacing w:after="0" w:line="240" w:lineRule="auto"/>
        <w:jc w:val="both"/>
        <w:rPr>
          <w:rFonts w:ascii="Times New Roman" w:hAnsi="Times New Roman" w:cs="Times New Roman"/>
          <w:sz w:val="24"/>
          <w:szCs w:val="24"/>
        </w:rPr>
      </w:pPr>
    </w:p>
    <w:p w14:paraId="0D2EEE31" w14:textId="3EEB9F7A"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Specifikacija ponudbene cene je naslednja:</w:t>
      </w:r>
    </w:p>
    <w:p w14:paraId="5C748998" w14:textId="77777777" w:rsidR="007D5468" w:rsidRPr="007D5468" w:rsidRDefault="007D5468" w:rsidP="007D5468">
      <w:pPr>
        <w:spacing w:after="0" w:line="240" w:lineRule="auto"/>
        <w:jc w:val="both"/>
        <w:rPr>
          <w:rFonts w:ascii="Times New Roman" w:hAnsi="Times New Roman" w:cs="Times New Roman"/>
          <w:sz w:val="24"/>
          <w:szCs w:val="24"/>
        </w:rPr>
      </w:pPr>
    </w:p>
    <w:tbl>
      <w:tblP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27"/>
        <w:gridCol w:w="992"/>
        <w:gridCol w:w="1700"/>
        <w:gridCol w:w="1418"/>
        <w:gridCol w:w="1559"/>
        <w:gridCol w:w="1701"/>
      </w:tblGrid>
      <w:tr w:rsidR="007D5468" w:rsidRPr="007D5468" w14:paraId="6BA2D3B8" w14:textId="77777777" w:rsidTr="00C80F0D">
        <w:tc>
          <w:tcPr>
            <w:tcW w:w="1527" w:type="dxa"/>
            <w:tcBorders>
              <w:top w:val="single" w:sz="4" w:space="0" w:color="000000"/>
              <w:left w:val="single" w:sz="4" w:space="0" w:color="000000"/>
              <w:bottom w:val="single" w:sz="4" w:space="0" w:color="000000"/>
              <w:right w:val="single" w:sz="4" w:space="0" w:color="000000"/>
            </w:tcBorders>
            <w:hideMark/>
          </w:tcPr>
          <w:p w14:paraId="7DCF641B"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RELACIJA</w:t>
            </w:r>
          </w:p>
        </w:tc>
        <w:tc>
          <w:tcPr>
            <w:tcW w:w="992" w:type="dxa"/>
            <w:tcBorders>
              <w:top w:val="single" w:sz="4" w:space="0" w:color="000000"/>
              <w:left w:val="single" w:sz="4" w:space="0" w:color="000000"/>
              <w:bottom w:val="single" w:sz="4" w:space="0" w:color="000000"/>
              <w:right w:val="single" w:sz="4" w:space="0" w:color="000000"/>
            </w:tcBorders>
            <w:hideMark/>
          </w:tcPr>
          <w:p w14:paraId="1840627C"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xml:space="preserve">Število km </w:t>
            </w:r>
          </w:p>
          <w:p w14:paraId="790F007E"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dnevno</w:t>
            </w:r>
          </w:p>
        </w:tc>
        <w:tc>
          <w:tcPr>
            <w:tcW w:w="1700" w:type="dxa"/>
            <w:tcBorders>
              <w:top w:val="single" w:sz="4" w:space="0" w:color="000000"/>
              <w:left w:val="single" w:sz="4" w:space="0" w:color="000000"/>
              <w:bottom w:val="single" w:sz="4" w:space="0" w:color="000000"/>
              <w:right w:val="single" w:sz="4" w:space="0" w:color="000000"/>
            </w:tcBorders>
            <w:hideMark/>
          </w:tcPr>
          <w:p w14:paraId="4F92CC9F"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Ponudbena cena brez DDV na km</w:t>
            </w:r>
          </w:p>
        </w:tc>
        <w:tc>
          <w:tcPr>
            <w:tcW w:w="1418" w:type="dxa"/>
            <w:tcBorders>
              <w:top w:val="single" w:sz="4" w:space="0" w:color="000000"/>
              <w:left w:val="single" w:sz="4" w:space="0" w:color="000000"/>
              <w:bottom w:val="single" w:sz="4" w:space="0" w:color="000000"/>
              <w:right w:val="single" w:sz="4" w:space="0" w:color="000000"/>
            </w:tcBorders>
            <w:hideMark/>
          </w:tcPr>
          <w:p w14:paraId="4DC0CA80"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dnevna cena prevoza brez DDV</w:t>
            </w:r>
          </w:p>
          <w:p w14:paraId="78256910" w14:textId="77777777" w:rsidR="007D5468" w:rsidRPr="007D5468" w:rsidRDefault="007D5468" w:rsidP="007D5468">
            <w:pPr>
              <w:spacing w:after="0" w:line="240" w:lineRule="auto"/>
              <w:rPr>
                <w:rFonts w:ascii="Times New Roman" w:hAnsi="Times New Roman" w:cs="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hideMark/>
          </w:tcPr>
          <w:p w14:paraId="4E3C7F7A"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cena prevoza za 190 dni brez DDV</w:t>
            </w:r>
          </w:p>
        </w:tc>
        <w:tc>
          <w:tcPr>
            <w:tcW w:w="1701" w:type="dxa"/>
            <w:tcBorders>
              <w:top w:val="single" w:sz="4" w:space="0" w:color="000000"/>
              <w:left w:val="single" w:sz="4" w:space="0" w:color="000000"/>
              <w:bottom w:val="single" w:sz="4" w:space="0" w:color="000000"/>
              <w:right w:val="single" w:sz="4" w:space="0" w:color="000000"/>
            </w:tcBorders>
          </w:tcPr>
          <w:p w14:paraId="01F33E1F"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Cena prevoza za 570 dni brez DDV</w:t>
            </w:r>
          </w:p>
        </w:tc>
      </w:tr>
      <w:tr w:rsidR="007D5468" w:rsidRPr="007D5468" w14:paraId="2C01858A" w14:textId="77777777" w:rsidTr="00C80F0D">
        <w:tc>
          <w:tcPr>
            <w:tcW w:w="1527" w:type="dxa"/>
            <w:tcBorders>
              <w:top w:val="single" w:sz="4" w:space="0" w:color="000000"/>
              <w:left w:val="single" w:sz="4" w:space="0" w:color="000000"/>
              <w:bottom w:val="single" w:sz="4" w:space="0" w:color="000000"/>
              <w:right w:val="single" w:sz="4" w:space="0" w:color="000000"/>
            </w:tcBorders>
            <w:hideMark/>
          </w:tcPr>
          <w:p w14:paraId="60A13D58"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1. SKLOP</w:t>
            </w:r>
          </w:p>
          <w:p w14:paraId="24BB4159"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50 sedežni</w:t>
            </w:r>
          </w:p>
          <w:p w14:paraId="3EC6A7C8"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___sedežni,</w:t>
            </w:r>
          </w:p>
          <w:p w14:paraId="661F8330"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kombi</w:t>
            </w:r>
          </w:p>
        </w:tc>
        <w:tc>
          <w:tcPr>
            <w:tcW w:w="992" w:type="dxa"/>
            <w:tcBorders>
              <w:top w:val="single" w:sz="4" w:space="0" w:color="000000"/>
              <w:left w:val="single" w:sz="4" w:space="0" w:color="000000"/>
              <w:bottom w:val="single" w:sz="4" w:space="0" w:color="000000"/>
              <w:right w:val="single" w:sz="4" w:space="0" w:color="000000"/>
            </w:tcBorders>
          </w:tcPr>
          <w:p w14:paraId="61F8B8FA" w14:textId="77777777" w:rsidR="007D5468" w:rsidRPr="007D5468" w:rsidRDefault="007D5468" w:rsidP="007D5468">
            <w:pPr>
              <w:spacing w:after="0" w:line="240" w:lineRule="auto"/>
              <w:rPr>
                <w:rFonts w:ascii="Times New Roman" w:hAnsi="Times New Roman" w:cs="Times New Roman"/>
                <w:b/>
                <w:sz w:val="24"/>
                <w:szCs w:val="24"/>
              </w:rPr>
            </w:pPr>
          </w:p>
        </w:tc>
        <w:tc>
          <w:tcPr>
            <w:tcW w:w="1700" w:type="dxa"/>
            <w:tcBorders>
              <w:top w:val="single" w:sz="4" w:space="0" w:color="000000"/>
              <w:left w:val="single" w:sz="4" w:space="0" w:color="000000"/>
              <w:bottom w:val="single" w:sz="4" w:space="0" w:color="000000"/>
              <w:right w:val="single" w:sz="4" w:space="0" w:color="000000"/>
            </w:tcBorders>
          </w:tcPr>
          <w:p w14:paraId="1DDD4848" w14:textId="77777777" w:rsidR="007D5468" w:rsidRPr="007D5468" w:rsidRDefault="007D5468" w:rsidP="007D5468">
            <w:pPr>
              <w:spacing w:after="0" w:line="240" w:lineRule="auto"/>
              <w:rPr>
                <w:rFonts w:ascii="Times New Roman" w:hAnsi="Times New Roman" w:cs="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4D2AB67E" w14:textId="77777777" w:rsidR="007D5468" w:rsidRPr="007D5468" w:rsidRDefault="007D5468" w:rsidP="007D5468">
            <w:pPr>
              <w:spacing w:after="0" w:line="240" w:lineRule="auto"/>
              <w:rPr>
                <w:rFonts w:ascii="Times New Roman" w:hAnsi="Times New Roman" w:cs="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7AA7CC6C" w14:textId="77777777" w:rsidR="007D5468" w:rsidRPr="007D5468" w:rsidRDefault="007D5468" w:rsidP="007D5468">
            <w:pPr>
              <w:spacing w:after="0" w:line="240" w:lineRule="auto"/>
              <w:rPr>
                <w:rFonts w:ascii="Times New Roman" w:hAnsi="Times New Roman" w:cs="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25A4479" w14:textId="77777777" w:rsidR="007D5468" w:rsidRPr="007D5468" w:rsidRDefault="007D5468" w:rsidP="007D5468">
            <w:pPr>
              <w:spacing w:after="0" w:line="240" w:lineRule="auto"/>
              <w:rPr>
                <w:rFonts w:ascii="Times New Roman" w:hAnsi="Times New Roman" w:cs="Times New Roman"/>
                <w:b/>
                <w:sz w:val="24"/>
                <w:szCs w:val="24"/>
              </w:rPr>
            </w:pPr>
          </w:p>
        </w:tc>
      </w:tr>
      <w:tr w:rsidR="007D5468" w:rsidRPr="007D5468" w14:paraId="5B32F20B" w14:textId="77777777" w:rsidTr="00C80F0D">
        <w:tc>
          <w:tcPr>
            <w:tcW w:w="1527" w:type="dxa"/>
            <w:tcBorders>
              <w:top w:val="single" w:sz="4" w:space="0" w:color="000000"/>
              <w:left w:val="single" w:sz="4" w:space="0" w:color="000000"/>
              <w:bottom w:val="single" w:sz="4" w:space="0" w:color="000000"/>
              <w:right w:val="single" w:sz="4" w:space="0" w:color="000000"/>
            </w:tcBorders>
            <w:hideMark/>
          </w:tcPr>
          <w:p w14:paraId="516CBFB8"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2. SKLOP</w:t>
            </w:r>
          </w:p>
          <w:p w14:paraId="5403E5B6"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50 sedežni</w:t>
            </w:r>
          </w:p>
          <w:p w14:paraId="3490583A"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___sedežni,</w:t>
            </w:r>
          </w:p>
          <w:p w14:paraId="20956C22"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lastRenderedPageBreak/>
              <w:t>- kombi</w:t>
            </w:r>
          </w:p>
        </w:tc>
        <w:tc>
          <w:tcPr>
            <w:tcW w:w="992" w:type="dxa"/>
            <w:tcBorders>
              <w:top w:val="single" w:sz="4" w:space="0" w:color="000000"/>
              <w:left w:val="single" w:sz="4" w:space="0" w:color="000000"/>
              <w:bottom w:val="single" w:sz="4" w:space="0" w:color="000000"/>
              <w:right w:val="single" w:sz="4" w:space="0" w:color="000000"/>
            </w:tcBorders>
          </w:tcPr>
          <w:p w14:paraId="1F621DA2" w14:textId="77777777" w:rsidR="007D5468" w:rsidRPr="007D5468" w:rsidRDefault="007D5468" w:rsidP="007D5468">
            <w:pPr>
              <w:spacing w:after="0" w:line="240" w:lineRule="auto"/>
              <w:rPr>
                <w:rFonts w:ascii="Times New Roman" w:hAnsi="Times New Roman" w:cs="Times New Roman"/>
                <w:b/>
                <w:sz w:val="24"/>
                <w:szCs w:val="24"/>
              </w:rPr>
            </w:pPr>
          </w:p>
        </w:tc>
        <w:tc>
          <w:tcPr>
            <w:tcW w:w="1700" w:type="dxa"/>
            <w:tcBorders>
              <w:top w:val="single" w:sz="4" w:space="0" w:color="000000"/>
              <w:left w:val="single" w:sz="4" w:space="0" w:color="000000"/>
              <w:bottom w:val="single" w:sz="4" w:space="0" w:color="000000"/>
              <w:right w:val="single" w:sz="4" w:space="0" w:color="000000"/>
            </w:tcBorders>
          </w:tcPr>
          <w:p w14:paraId="12179C0F" w14:textId="77777777" w:rsidR="007D5468" w:rsidRPr="007D5468" w:rsidRDefault="007D5468" w:rsidP="007D5468">
            <w:pPr>
              <w:spacing w:after="0" w:line="240" w:lineRule="auto"/>
              <w:rPr>
                <w:rFonts w:ascii="Times New Roman" w:hAnsi="Times New Roman" w:cs="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2ECA9483" w14:textId="77777777" w:rsidR="007D5468" w:rsidRPr="007D5468" w:rsidRDefault="007D5468" w:rsidP="007D5468">
            <w:pPr>
              <w:spacing w:after="0" w:line="240" w:lineRule="auto"/>
              <w:rPr>
                <w:rFonts w:ascii="Times New Roman" w:hAnsi="Times New Roman" w:cs="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2CB02DBF" w14:textId="77777777" w:rsidR="007D5468" w:rsidRPr="007D5468" w:rsidRDefault="007D5468" w:rsidP="007D5468">
            <w:pPr>
              <w:spacing w:after="0" w:line="240" w:lineRule="auto"/>
              <w:rPr>
                <w:rFonts w:ascii="Times New Roman" w:hAnsi="Times New Roman" w:cs="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DD7CF26" w14:textId="77777777" w:rsidR="007D5468" w:rsidRPr="007D5468" w:rsidRDefault="007D5468" w:rsidP="007D5468">
            <w:pPr>
              <w:spacing w:after="0" w:line="240" w:lineRule="auto"/>
              <w:rPr>
                <w:rFonts w:ascii="Times New Roman" w:hAnsi="Times New Roman" w:cs="Times New Roman"/>
                <w:b/>
                <w:sz w:val="24"/>
                <w:szCs w:val="24"/>
              </w:rPr>
            </w:pPr>
          </w:p>
        </w:tc>
      </w:tr>
      <w:tr w:rsidR="009037D2" w:rsidRPr="007D5468" w14:paraId="5C84DD58" w14:textId="77777777" w:rsidTr="00C80F0D">
        <w:tc>
          <w:tcPr>
            <w:tcW w:w="1527" w:type="dxa"/>
            <w:tcBorders>
              <w:top w:val="single" w:sz="4" w:space="0" w:color="000000"/>
              <w:left w:val="single" w:sz="4" w:space="0" w:color="000000"/>
              <w:bottom w:val="single" w:sz="4" w:space="0" w:color="000000"/>
              <w:right w:val="single" w:sz="4" w:space="0" w:color="000000"/>
            </w:tcBorders>
            <w:hideMark/>
          </w:tcPr>
          <w:p w14:paraId="1C80752F" w14:textId="74B72273" w:rsidR="009037D2" w:rsidRPr="007D5468" w:rsidRDefault="009037D2" w:rsidP="00361744">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r w:rsidRPr="007D5468">
              <w:rPr>
                <w:rFonts w:ascii="Times New Roman" w:hAnsi="Times New Roman" w:cs="Times New Roman"/>
                <w:b/>
                <w:sz w:val="24"/>
                <w:szCs w:val="24"/>
              </w:rPr>
              <w:t>. SKLOP</w:t>
            </w:r>
          </w:p>
          <w:p w14:paraId="071C4446" w14:textId="77777777" w:rsidR="009037D2" w:rsidRPr="007D5468" w:rsidRDefault="009037D2" w:rsidP="00361744">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50 sedežni</w:t>
            </w:r>
          </w:p>
          <w:p w14:paraId="6273EDBF" w14:textId="77777777" w:rsidR="009037D2" w:rsidRPr="007D5468" w:rsidRDefault="009037D2" w:rsidP="00361744">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___sedežni,</w:t>
            </w:r>
          </w:p>
          <w:p w14:paraId="4C7C78F8" w14:textId="14749AB2" w:rsidR="009037D2" w:rsidRPr="007D5468" w:rsidRDefault="009037D2"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kombi</w:t>
            </w:r>
          </w:p>
        </w:tc>
        <w:tc>
          <w:tcPr>
            <w:tcW w:w="992" w:type="dxa"/>
            <w:tcBorders>
              <w:top w:val="single" w:sz="4" w:space="0" w:color="000000"/>
              <w:left w:val="single" w:sz="4" w:space="0" w:color="000000"/>
              <w:bottom w:val="single" w:sz="4" w:space="0" w:color="000000"/>
              <w:right w:val="single" w:sz="4" w:space="0" w:color="000000"/>
            </w:tcBorders>
          </w:tcPr>
          <w:p w14:paraId="5E39AE4A" w14:textId="77777777" w:rsidR="009037D2" w:rsidRPr="007D5468" w:rsidRDefault="009037D2" w:rsidP="007D5468">
            <w:pPr>
              <w:spacing w:after="0" w:line="240" w:lineRule="auto"/>
              <w:rPr>
                <w:rFonts w:ascii="Times New Roman" w:hAnsi="Times New Roman" w:cs="Times New Roman"/>
                <w:b/>
                <w:sz w:val="24"/>
                <w:szCs w:val="24"/>
              </w:rPr>
            </w:pPr>
          </w:p>
        </w:tc>
        <w:tc>
          <w:tcPr>
            <w:tcW w:w="1700" w:type="dxa"/>
            <w:tcBorders>
              <w:top w:val="single" w:sz="4" w:space="0" w:color="000000"/>
              <w:left w:val="single" w:sz="4" w:space="0" w:color="000000"/>
              <w:bottom w:val="single" w:sz="4" w:space="0" w:color="000000"/>
              <w:right w:val="single" w:sz="4" w:space="0" w:color="000000"/>
            </w:tcBorders>
          </w:tcPr>
          <w:p w14:paraId="65E031CF" w14:textId="77777777" w:rsidR="009037D2" w:rsidRPr="007D5468" w:rsidRDefault="009037D2" w:rsidP="007D5468">
            <w:pPr>
              <w:spacing w:after="0" w:line="240" w:lineRule="auto"/>
              <w:rPr>
                <w:rFonts w:ascii="Times New Roman" w:hAnsi="Times New Roman" w:cs="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64E3C5BD" w14:textId="77777777" w:rsidR="009037D2" w:rsidRPr="007D5468" w:rsidRDefault="009037D2" w:rsidP="007D5468">
            <w:pPr>
              <w:spacing w:after="0" w:line="240" w:lineRule="auto"/>
              <w:rPr>
                <w:rFonts w:ascii="Times New Roman" w:hAnsi="Times New Roman" w:cs="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1125C0F3" w14:textId="77777777" w:rsidR="009037D2" w:rsidRPr="007D5468" w:rsidRDefault="009037D2" w:rsidP="007D5468">
            <w:pPr>
              <w:spacing w:after="0" w:line="240" w:lineRule="auto"/>
              <w:rPr>
                <w:rFonts w:ascii="Times New Roman" w:hAnsi="Times New Roman" w:cs="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067E338" w14:textId="77777777" w:rsidR="009037D2" w:rsidRPr="007D5468" w:rsidRDefault="009037D2" w:rsidP="007D5468">
            <w:pPr>
              <w:spacing w:after="0" w:line="240" w:lineRule="auto"/>
              <w:rPr>
                <w:rFonts w:ascii="Times New Roman" w:hAnsi="Times New Roman" w:cs="Times New Roman"/>
                <w:b/>
                <w:sz w:val="24"/>
                <w:szCs w:val="24"/>
              </w:rPr>
            </w:pPr>
          </w:p>
        </w:tc>
      </w:tr>
      <w:tr w:rsidR="007D5468" w:rsidRPr="007D5468" w14:paraId="3C8779E2" w14:textId="77777777" w:rsidTr="00C80F0D">
        <w:tc>
          <w:tcPr>
            <w:tcW w:w="1527" w:type="dxa"/>
            <w:tcBorders>
              <w:top w:val="single" w:sz="4" w:space="0" w:color="000000"/>
              <w:left w:val="single" w:sz="4" w:space="0" w:color="000000"/>
              <w:bottom w:val="single" w:sz="4" w:space="0" w:color="000000"/>
              <w:right w:val="single" w:sz="4" w:space="0" w:color="000000"/>
            </w:tcBorders>
            <w:hideMark/>
          </w:tcPr>
          <w:p w14:paraId="702C5880"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 xml:space="preserve">4. SKLOP </w:t>
            </w:r>
          </w:p>
          <w:p w14:paraId="704C170A"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 avtobus 50 sedežni</w:t>
            </w:r>
          </w:p>
          <w:p w14:paraId="321CD43E"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___sedežni,</w:t>
            </w:r>
          </w:p>
          <w:p w14:paraId="170720DF"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kombi</w:t>
            </w:r>
          </w:p>
        </w:tc>
        <w:tc>
          <w:tcPr>
            <w:tcW w:w="992" w:type="dxa"/>
            <w:tcBorders>
              <w:top w:val="single" w:sz="4" w:space="0" w:color="000000"/>
              <w:left w:val="single" w:sz="4" w:space="0" w:color="000000"/>
              <w:bottom w:val="single" w:sz="4" w:space="0" w:color="000000"/>
              <w:right w:val="single" w:sz="4" w:space="0" w:color="000000"/>
            </w:tcBorders>
          </w:tcPr>
          <w:p w14:paraId="0784D665" w14:textId="77777777" w:rsidR="007D5468" w:rsidRPr="007D5468" w:rsidRDefault="007D5468" w:rsidP="007D5468">
            <w:pPr>
              <w:spacing w:after="0" w:line="240" w:lineRule="auto"/>
              <w:rPr>
                <w:rFonts w:ascii="Times New Roman" w:hAnsi="Times New Roman" w:cs="Times New Roman"/>
                <w:b/>
                <w:sz w:val="24"/>
                <w:szCs w:val="24"/>
              </w:rPr>
            </w:pPr>
          </w:p>
        </w:tc>
        <w:tc>
          <w:tcPr>
            <w:tcW w:w="1700" w:type="dxa"/>
            <w:tcBorders>
              <w:top w:val="single" w:sz="4" w:space="0" w:color="000000"/>
              <w:left w:val="single" w:sz="4" w:space="0" w:color="000000"/>
              <w:bottom w:val="single" w:sz="4" w:space="0" w:color="000000"/>
              <w:right w:val="single" w:sz="4" w:space="0" w:color="000000"/>
            </w:tcBorders>
          </w:tcPr>
          <w:p w14:paraId="0E2189D5" w14:textId="77777777" w:rsidR="007D5468" w:rsidRPr="007D5468" w:rsidRDefault="007D5468" w:rsidP="007D5468">
            <w:pPr>
              <w:spacing w:after="0" w:line="240" w:lineRule="auto"/>
              <w:rPr>
                <w:rFonts w:ascii="Times New Roman" w:hAnsi="Times New Roman" w:cs="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37B15924" w14:textId="77777777" w:rsidR="007D5468" w:rsidRPr="007D5468" w:rsidRDefault="007D5468" w:rsidP="007D5468">
            <w:pPr>
              <w:spacing w:after="0" w:line="240" w:lineRule="auto"/>
              <w:rPr>
                <w:rFonts w:ascii="Times New Roman" w:hAnsi="Times New Roman" w:cs="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29B58CBA" w14:textId="77777777" w:rsidR="007D5468" w:rsidRPr="007D5468" w:rsidRDefault="007D5468" w:rsidP="007D5468">
            <w:pPr>
              <w:spacing w:after="0" w:line="240" w:lineRule="auto"/>
              <w:rPr>
                <w:rFonts w:ascii="Times New Roman" w:hAnsi="Times New Roman" w:cs="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4E47C76" w14:textId="77777777" w:rsidR="007D5468" w:rsidRPr="007D5468" w:rsidRDefault="007D5468" w:rsidP="007D5468">
            <w:pPr>
              <w:spacing w:after="0" w:line="240" w:lineRule="auto"/>
              <w:rPr>
                <w:rFonts w:ascii="Times New Roman" w:hAnsi="Times New Roman" w:cs="Times New Roman"/>
                <w:b/>
                <w:sz w:val="24"/>
                <w:szCs w:val="24"/>
              </w:rPr>
            </w:pPr>
          </w:p>
        </w:tc>
      </w:tr>
      <w:tr w:rsidR="009037D2" w:rsidRPr="007D5468" w14:paraId="078768C9" w14:textId="77777777" w:rsidTr="00C80F0D">
        <w:tc>
          <w:tcPr>
            <w:tcW w:w="1527" w:type="dxa"/>
            <w:tcBorders>
              <w:top w:val="single" w:sz="4" w:space="0" w:color="000000"/>
              <w:left w:val="single" w:sz="4" w:space="0" w:color="000000"/>
              <w:bottom w:val="single" w:sz="4" w:space="0" w:color="000000"/>
              <w:right w:val="single" w:sz="4" w:space="0" w:color="000000"/>
            </w:tcBorders>
            <w:hideMark/>
          </w:tcPr>
          <w:p w14:paraId="664F4CFA" w14:textId="28140EFB" w:rsidR="009037D2" w:rsidRPr="007D5468" w:rsidRDefault="009037D2" w:rsidP="00361744">
            <w:pPr>
              <w:spacing w:after="0" w:line="240" w:lineRule="auto"/>
              <w:rPr>
                <w:rFonts w:ascii="Times New Roman" w:hAnsi="Times New Roman" w:cs="Times New Roman"/>
                <w:b/>
                <w:sz w:val="24"/>
                <w:szCs w:val="24"/>
              </w:rPr>
            </w:pPr>
            <w:r>
              <w:rPr>
                <w:rFonts w:ascii="Times New Roman" w:hAnsi="Times New Roman" w:cs="Times New Roman"/>
                <w:b/>
                <w:sz w:val="24"/>
                <w:szCs w:val="24"/>
              </w:rPr>
              <w:t>5</w:t>
            </w:r>
            <w:r w:rsidRPr="007D5468">
              <w:rPr>
                <w:rFonts w:ascii="Times New Roman" w:hAnsi="Times New Roman" w:cs="Times New Roman"/>
                <w:b/>
                <w:sz w:val="24"/>
                <w:szCs w:val="24"/>
              </w:rPr>
              <w:t>. SKLOP</w:t>
            </w:r>
          </w:p>
          <w:p w14:paraId="0B48F282" w14:textId="77777777" w:rsidR="009037D2" w:rsidRPr="007D5468" w:rsidRDefault="009037D2" w:rsidP="00361744">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50 sedežni</w:t>
            </w:r>
          </w:p>
          <w:p w14:paraId="088C16FC" w14:textId="77777777" w:rsidR="009037D2" w:rsidRPr="007D5468" w:rsidRDefault="009037D2" w:rsidP="00361744">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___sedežni,</w:t>
            </w:r>
          </w:p>
          <w:p w14:paraId="345BA3BA" w14:textId="015A660B" w:rsidR="009037D2" w:rsidRPr="007D5468" w:rsidRDefault="009037D2"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kombi</w:t>
            </w:r>
          </w:p>
        </w:tc>
        <w:tc>
          <w:tcPr>
            <w:tcW w:w="992" w:type="dxa"/>
            <w:tcBorders>
              <w:top w:val="single" w:sz="4" w:space="0" w:color="000000"/>
              <w:left w:val="single" w:sz="4" w:space="0" w:color="000000"/>
              <w:bottom w:val="single" w:sz="4" w:space="0" w:color="000000"/>
              <w:right w:val="single" w:sz="4" w:space="0" w:color="000000"/>
            </w:tcBorders>
          </w:tcPr>
          <w:p w14:paraId="3AA4DB21" w14:textId="77777777" w:rsidR="009037D2" w:rsidRPr="007D5468" w:rsidRDefault="009037D2" w:rsidP="007D5468">
            <w:pPr>
              <w:spacing w:after="0" w:line="240" w:lineRule="auto"/>
              <w:rPr>
                <w:rFonts w:ascii="Times New Roman" w:hAnsi="Times New Roman" w:cs="Times New Roman"/>
                <w:b/>
                <w:sz w:val="24"/>
                <w:szCs w:val="24"/>
              </w:rPr>
            </w:pPr>
          </w:p>
        </w:tc>
        <w:tc>
          <w:tcPr>
            <w:tcW w:w="1700" w:type="dxa"/>
            <w:tcBorders>
              <w:top w:val="single" w:sz="4" w:space="0" w:color="000000"/>
              <w:left w:val="single" w:sz="4" w:space="0" w:color="000000"/>
              <w:bottom w:val="single" w:sz="4" w:space="0" w:color="000000"/>
              <w:right w:val="single" w:sz="4" w:space="0" w:color="000000"/>
            </w:tcBorders>
          </w:tcPr>
          <w:p w14:paraId="6177628B" w14:textId="77777777" w:rsidR="009037D2" w:rsidRPr="007D5468" w:rsidRDefault="009037D2" w:rsidP="007D5468">
            <w:pPr>
              <w:spacing w:after="0" w:line="240" w:lineRule="auto"/>
              <w:rPr>
                <w:rFonts w:ascii="Times New Roman" w:hAnsi="Times New Roman" w:cs="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3C0C5B5E" w14:textId="77777777" w:rsidR="009037D2" w:rsidRPr="007D5468" w:rsidRDefault="009037D2" w:rsidP="007D5468">
            <w:pPr>
              <w:spacing w:after="0" w:line="240" w:lineRule="auto"/>
              <w:rPr>
                <w:rFonts w:ascii="Times New Roman" w:hAnsi="Times New Roman" w:cs="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4119FC11" w14:textId="77777777" w:rsidR="009037D2" w:rsidRPr="007D5468" w:rsidRDefault="009037D2" w:rsidP="007D5468">
            <w:pPr>
              <w:spacing w:after="0" w:line="240" w:lineRule="auto"/>
              <w:rPr>
                <w:rFonts w:ascii="Times New Roman" w:hAnsi="Times New Roman" w:cs="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CE7E6A1" w14:textId="77777777" w:rsidR="009037D2" w:rsidRPr="007D5468" w:rsidRDefault="009037D2" w:rsidP="007D5468">
            <w:pPr>
              <w:spacing w:after="0" w:line="240" w:lineRule="auto"/>
              <w:rPr>
                <w:rFonts w:ascii="Times New Roman" w:hAnsi="Times New Roman" w:cs="Times New Roman"/>
                <w:b/>
                <w:sz w:val="24"/>
                <w:szCs w:val="24"/>
              </w:rPr>
            </w:pPr>
          </w:p>
        </w:tc>
      </w:tr>
      <w:tr w:rsidR="007D5468" w:rsidRPr="007D5468" w14:paraId="4ADED329" w14:textId="77777777" w:rsidTr="00C80F0D">
        <w:tc>
          <w:tcPr>
            <w:tcW w:w="4219" w:type="dxa"/>
            <w:gridSpan w:val="3"/>
            <w:tcBorders>
              <w:top w:val="single" w:sz="4" w:space="0" w:color="000000"/>
              <w:left w:val="single" w:sz="4" w:space="0" w:color="000000"/>
              <w:bottom w:val="single" w:sz="4" w:space="0" w:color="000000"/>
              <w:right w:val="single" w:sz="4" w:space="0" w:color="000000"/>
            </w:tcBorders>
            <w:hideMark/>
          </w:tcPr>
          <w:p w14:paraId="70CBA6A2" w14:textId="77777777" w:rsidR="007D5468" w:rsidRPr="007D5468" w:rsidRDefault="007D5468" w:rsidP="007D5468">
            <w:p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SKUPAJ</w:t>
            </w:r>
          </w:p>
        </w:tc>
        <w:tc>
          <w:tcPr>
            <w:tcW w:w="1418" w:type="dxa"/>
            <w:tcBorders>
              <w:top w:val="single" w:sz="4" w:space="0" w:color="000000"/>
              <w:left w:val="single" w:sz="4" w:space="0" w:color="000000"/>
              <w:bottom w:val="single" w:sz="4" w:space="0" w:color="000000"/>
              <w:right w:val="single" w:sz="4" w:space="0" w:color="000000"/>
            </w:tcBorders>
          </w:tcPr>
          <w:p w14:paraId="4FC476DB" w14:textId="77777777" w:rsidR="007D5468" w:rsidRPr="007D5468" w:rsidRDefault="007D5468" w:rsidP="007D5468">
            <w:pPr>
              <w:spacing w:after="0" w:line="240" w:lineRule="auto"/>
              <w:rPr>
                <w:rFonts w:ascii="Times New Roman" w:hAnsi="Times New Roman" w:cs="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3F109FE0" w14:textId="77777777" w:rsidR="007D5468" w:rsidRPr="007D5468" w:rsidRDefault="007D5468" w:rsidP="007D5468">
            <w:pPr>
              <w:spacing w:after="0" w:line="240" w:lineRule="auto"/>
              <w:rPr>
                <w:rFonts w:ascii="Times New Roman" w:hAnsi="Times New Roman" w:cs="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BD238ED" w14:textId="77777777" w:rsidR="007D5468" w:rsidRPr="007D5468" w:rsidRDefault="007D5468" w:rsidP="007D5468">
            <w:pPr>
              <w:spacing w:after="0" w:line="240" w:lineRule="auto"/>
              <w:rPr>
                <w:rFonts w:ascii="Times New Roman" w:hAnsi="Times New Roman" w:cs="Times New Roman"/>
                <w:b/>
                <w:sz w:val="24"/>
                <w:szCs w:val="24"/>
              </w:rPr>
            </w:pPr>
          </w:p>
        </w:tc>
      </w:tr>
    </w:tbl>
    <w:p w14:paraId="6157977F" w14:textId="77777777" w:rsidR="007D5468" w:rsidRDefault="007D5468" w:rsidP="007D5468">
      <w:pPr>
        <w:spacing w:after="0" w:line="240" w:lineRule="auto"/>
        <w:rPr>
          <w:rFonts w:ascii="Times New Roman" w:hAnsi="Times New Roman" w:cs="Times New Roman"/>
          <w:b/>
          <w:sz w:val="24"/>
          <w:szCs w:val="24"/>
        </w:rPr>
      </w:pPr>
    </w:p>
    <w:p w14:paraId="785BC78A" w14:textId="2B9DB523" w:rsidR="007D5468" w:rsidRPr="007D5468" w:rsidRDefault="007D5468" w:rsidP="007D5468">
      <w:pPr>
        <w:tabs>
          <w:tab w:val="left" w:pos="-720"/>
        </w:tabs>
        <w:suppressAutoHyphens/>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Celotna pogodbena vrednost za obdobje od 1</w:t>
      </w:r>
      <w:r w:rsidRPr="007D5468">
        <w:rPr>
          <w:rFonts w:ascii="Times New Roman" w:hAnsi="Times New Roman" w:cs="Times New Roman"/>
          <w:bCs/>
          <w:sz w:val="24"/>
          <w:szCs w:val="24"/>
        </w:rPr>
        <w:t>. 9. 20</w:t>
      </w:r>
      <w:r w:rsidR="007A5290">
        <w:rPr>
          <w:rFonts w:ascii="Times New Roman" w:hAnsi="Times New Roman" w:cs="Times New Roman"/>
          <w:bCs/>
          <w:sz w:val="24"/>
          <w:szCs w:val="24"/>
        </w:rPr>
        <w:t>2</w:t>
      </w:r>
      <w:r w:rsidR="003238C7">
        <w:rPr>
          <w:rFonts w:ascii="Times New Roman" w:hAnsi="Times New Roman" w:cs="Times New Roman"/>
          <w:bCs/>
          <w:sz w:val="24"/>
          <w:szCs w:val="24"/>
        </w:rPr>
        <w:t>5</w:t>
      </w:r>
      <w:r w:rsidRPr="007D5468">
        <w:rPr>
          <w:rFonts w:ascii="Times New Roman" w:hAnsi="Times New Roman" w:cs="Times New Roman"/>
          <w:bCs/>
          <w:sz w:val="24"/>
          <w:szCs w:val="24"/>
        </w:rPr>
        <w:t xml:space="preserve"> do 30. 6. 20</w:t>
      </w:r>
      <w:r>
        <w:rPr>
          <w:rFonts w:ascii="Times New Roman" w:hAnsi="Times New Roman" w:cs="Times New Roman"/>
          <w:bCs/>
          <w:sz w:val="24"/>
          <w:szCs w:val="24"/>
        </w:rPr>
        <w:t>2</w:t>
      </w:r>
      <w:r w:rsidR="003238C7">
        <w:rPr>
          <w:rFonts w:ascii="Times New Roman" w:hAnsi="Times New Roman" w:cs="Times New Roman"/>
          <w:bCs/>
          <w:sz w:val="24"/>
          <w:szCs w:val="24"/>
        </w:rPr>
        <w:t>8</w:t>
      </w:r>
      <w:r w:rsidRPr="007D5468">
        <w:rPr>
          <w:rFonts w:ascii="Times New Roman" w:hAnsi="Times New Roman" w:cs="Times New Roman"/>
          <w:bCs/>
          <w:sz w:val="24"/>
          <w:szCs w:val="24"/>
        </w:rPr>
        <w:t xml:space="preserve"> </w:t>
      </w:r>
      <w:r w:rsidRPr="007D5468">
        <w:rPr>
          <w:rFonts w:ascii="Times New Roman" w:hAnsi="Times New Roman" w:cs="Times New Roman"/>
          <w:sz w:val="24"/>
          <w:szCs w:val="24"/>
        </w:rPr>
        <w:t xml:space="preserve">znaša  ______________ EUR. V ceni ni vključen DDV. </w:t>
      </w:r>
    </w:p>
    <w:p w14:paraId="0196A94F" w14:textId="77777777" w:rsidR="00D94057" w:rsidRDefault="00D94057" w:rsidP="007D5468">
      <w:pPr>
        <w:tabs>
          <w:tab w:val="left" w:pos="1474"/>
        </w:tabs>
        <w:spacing w:after="0" w:line="240" w:lineRule="auto"/>
        <w:jc w:val="both"/>
        <w:rPr>
          <w:rFonts w:ascii="Times New Roman" w:hAnsi="Times New Roman" w:cs="Times New Roman"/>
          <w:sz w:val="24"/>
          <w:szCs w:val="24"/>
        </w:rPr>
      </w:pPr>
    </w:p>
    <w:p w14:paraId="7402E241" w14:textId="77777777" w:rsidR="007D5468" w:rsidRPr="007D5468" w:rsidRDefault="007D5468" w:rsidP="007D5468">
      <w:pPr>
        <w:tabs>
          <w:tab w:val="left" w:pos="1474"/>
        </w:tabs>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 kolikor se v času izvajanja te pogodbene obveznosti dogovorijo spremembe, ki vplivajo na povečanje števila opravljenih kilometrov, se dodatno dogovorjeni kilometri obračunavajo po ponudbeni ceni iz gornje tabele, glede na vozilo, s katerim se bo dodatni prevoz opravljal.</w:t>
      </w:r>
    </w:p>
    <w:p w14:paraId="02A26986" w14:textId="631C008E" w:rsidR="006A3984" w:rsidRPr="00797CFE" w:rsidRDefault="006A3984" w:rsidP="006A3984">
      <w:pPr>
        <w:spacing w:before="225" w:after="225" w:line="240" w:lineRule="auto"/>
        <w:jc w:val="both"/>
        <w:rPr>
          <w:rFonts w:ascii="Times New Roman" w:hAnsi="Times New Roman" w:cs="Times New Roman"/>
          <w:sz w:val="24"/>
          <w:szCs w:val="24"/>
        </w:rPr>
      </w:pPr>
      <w:r w:rsidRPr="00797CFE">
        <w:rPr>
          <w:rFonts w:ascii="Times New Roman" w:hAnsi="Times New Roman" w:cs="Times New Roman"/>
          <w:sz w:val="24"/>
          <w:szCs w:val="24"/>
        </w:rPr>
        <w:t>Ponujene cene so fiksne in nespremenljive za obdobje prvega šolskega leta (202</w:t>
      </w:r>
      <w:r w:rsidR="003238C7">
        <w:rPr>
          <w:rFonts w:ascii="Times New Roman" w:hAnsi="Times New Roman" w:cs="Times New Roman"/>
          <w:sz w:val="24"/>
          <w:szCs w:val="24"/>
        </w:rPr>
        <w:t>5</w:t>
      </w:r>
      <w:r w:rsidRPr="00797CFE">
        <w:rPr>
          <w:rFonts w:ascii="Times New Roman" w:hAnsi="Times New Roman" w:cs="Times New Roman"/>
          <w:sz w:val="24"/>
          <w:szCs w:val="24"/>
        </w:rPr>
        <w:t>/202</w:t>
      </w:r>
      <w:r w:rsidR="003238C7">
        <w:rPr>
          <w:rFonts w:ascii="Times New Roman" w:hAnsi="Times New Roman" w:cs="Times New Roman"/>
          <w:sz w:val="24"/>
          <w:szCs w:val="24"/>
        </w:rPr>
        <w:t>6</w:t>
      </w:r>
      <w:r w:rsidRPr="00797CFE">
        <w:rPr>
          <w:rFonts w:ascii="Times New Roman" w:hAnsi="Times New Roman" w:cs="Times New Roman"/>
          <w:sz w:val="24"/>
          <w:szCs w:val="24"/>
        </w:rPr>
        <w:t>), v tem obdobju se pogodbeni stranki odrekata spremenljivosti cene vezano na 655. in 656. Obligacijskega zakonika - OZ.</w:t>
      </w:r>
    </w:p>
    <w:p w14:paraId="2BB6E7E9" w14:textId="77777777" w:rsidR="006A3984" w:rsidRPr="00797CFE" w:rsidRDefault="006A3984" w:rsidP="006A3984">
      <w:pPr>
        <w:spacing w:before="225" w:after="225" w:line="240" w:lineRule="auto"/>
        <w:jc w:val="both"/>
        <w:rPr>
          <w:rFonts w:ascii="Times New Roman" w:hAnsi="Times New Roman"/>
          <w:sz w:val="24"/>
          <w:szCs w:val="24"/>
        </w:rPr>
      </w:pPr>
      <w:r w:rsidRPr="00797CFE">
        <w:rPr>
          <w:rFonts w:ascii="Times New Roman" w:hAnsi="Times New Roman" w:cs="Times New Roman"/>
          <w:sz w:val="24"/>
          <w:szCs w:val="24"/>
        </w:rPr>
        <w:t>Po preteku prej navedenega obdobja se bo izvajalcu oziroma naročniku  priznala valorizacija cen v skladu z določili Pravilnika o načinih valorizacije denarnih obveznosti, ki jih v večletnih pogodba dogovarjajo pravne osebe javnega sektorja (</w:t>
      </w:r>
      <w:proofErr w:type="spellStart"/>
      <w:r w:rsidRPr="00797CFE">
        <w:rPr>
          <w:rFonts w:ascii="Times New Roman" w:hAnsi="Times New Roman" w:cs="Times New Roman"/>
          <w:sz w:val="24"/>
          <w:szCs w:val="24"/>
        </w:rPr>
        <w:t>Ur.l</w:t>
      </w:r>
      <w:proofErr w:type="spellEnd"/>
      <w:r w:rsidRPr="00797CFE">
        <w:rPr>
          <w:rFonts w:ascii="Times New Roman" w:hAnsi="Times New Roman" w:cs="Times New Roman"/>
          <w:sz w:val="24"/>
          <w:szCs w:val="24"/>
        </w:rPr>
        <w:t>. RS št. 1/04), z upoštevanjem indeksa razlik v ceni, ki ga uradno objavi Statistični urad RS in na način kot to določa prej citirani Pravilnik ter</w:t>
      </w:r>
      <w:r w:rsidRPr="00797CFE">
        <w:rPr>
          <w:rFonts w:ascii="Times New Roman" w:hAnsi="Times New Roman"/>
          <w:sz w:val="24"/>
          <w:szCs w:val="24"/>
        </w:rPr>
        <w:t xml:space="preserve"> po predhodnem soglasju s strani naročnika, vendar največ enkrat letno. Spremembo cene bosta naročnik in prevoznik dogovorila in uredila z aneksom k osnovni pogodbi.</w:t>
      </w:r>
    </w:p>
    <w:p w14:paraId="22EBB243" w14:textId="77777777" w:rsidR="006A3984" w:rsidRDefault="006A3984" w:rsidP="006A3984">
      <w:pPr>
        <w:spacing w:before="225" w:after="225" w:line="240" w:lineRule="auto"/>
        <w:jc w:val="both"/>
        <w:rPr>
          <w:rFonts w:ascii="Times New Roman" w:hAnsi="Times New Roman"/>
          <w:sz w:val="24"/>
          <w:szCs w:val="24"/>
        </w:rPr>
      </w:pPr>
      <w:r w:rsidRPr="00797CFE">
        <w:rPr>
          <w:rFonts w:ascii="Times New Roman" w:hAnsi="Times New Roman"/>
          <w:sz w:val="24"/>
          <w:szCs w:val="24"/>
        </w:rPr>
        <w:t>Valorizacija se prizna na predlog (izvajalca oz. naročnika), v kolikor predlagatelj dokaže spremembo cene</w:t>
      </w:r>
      <w:r>
        <w:rPr>
          <w:rFonts w:ascii="Times New Roman" w:hAnsi="Times New Roman"/>
          <w:sz w:val="24"/>
          <w:szCs w:val="24"/>
        </w:rPr>
        <w:t>/</w:t>
      </w:r>
      <w:r w:rsidRPr="00797CFE">
        <w:rPr>
          <w:rFonts w:ascii="Times New Roman" w:hAnsi="Times New Roman"/>
          <w:sz w:val="24"/>
          <w:szCs w:val="24"/>
        </w:rPr>
        <w:t>enoto v zakonsko relevantnem deležu nad 10 %. Skladno z drugim odstavkom 656. člena OZ je predlagatelj upravičen zahtevati (samo) razliko v ceni, ki presega 10 %.</w:t>
      </w:r>
    </w:p>
    <w:p w14:paraId="66E31459" w14:textId="77777777" w:rsidR="007D5468" w:rsidRPr="007D5468" w:rsidRDefault="007D5468" w:rsidP="00AE56C3">
      <w:pPr>
        <w:numPr>
          <w:ilvl w:val="0"/>
          <w:numId w:val="23"/>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t>PLAČILNI POGOJI</w:t>
      </w:r>
    </w:p>
    <w:p w14:paraId="30909A16"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36740C38" w14:textId="77777777" w:rsidR="007D5468" w:rsidRPr="007D5468" w:rsidRDefault="007D5468" w:rsidP="007D5468">
      <w:pPr>
        <w:spacing w:after="0" w:line="240" w:lineRule="auto"/>
        <w:jc w:val="both"/>
        <w:rPr>
          <w:rFonts w:ascii="Times New Roman" w:hAnsi="Times New Roman" w:cs="Times New Roman"/>
          <w:b/>
          <w:sz w:val="24"/>
          <w:szCs w:val="24"/>
        </w:rPr>
      </w:pPr>
    </w:p>
    <w:p w14:paraId="1D058C19"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Pogodbeni stranki se dogovorita, da bo izvajalec naročniku izstavil zbirni mesečni račun za opravljene mesečne storitve, do 8. dne v mesecu za pretekli mesec.</w:t>
      </w:r>
    </w:p>
    <w:p w14:paraId="2B3D3184" w14:textId="7B87088D" w:rsidR="0057796C" w:rsidRDefault="0057796C" w:rsidP="0057796C">
      <w:pPr>
        <w:spacing w:after="0" w:line="240" w:lineRule="auto"/>
        <w:jc w:val="both"/>
        <w:rPr>
          <w:rFonts w:ascii="Times New Roman" w:hAnsi="Times New Roman"/>
          <w:sz w:val="24"/>
        </w:rPr>
      </w:pPr>
      <w:r>
        <w:rPr>
          <w:rFonts w:ascii="Times New Roman" w:hAnsi="Times New Roman"/>
          <w:sz w:val="24"/>
        </w:rPr>
        <w:t>Račun se izstavi v elektronki obliki (</w:t>
      </w:r>
      <w:proofErr w:type="spellStart"/>
      <w:r>
        <w:rPr>
          <w:rFonts w:ascii="Times New Roman" w:hAnsi="Times New Roman"/>
          <w:sz w:val="24"/>
        </w:rPr>
        <w:t>eRačun</w:t>
      </w:r>
      <w:proofErr w:type="spellEnd"/>
      <w:r>
        <w:rPr>
          <w:rFonts w:ascii="Times New Roman" w:hAnsi="Times New Roman"/>
          <w:sz w:val="24"/>
        </w:rPr>
        <w:t xml:space="preserve">) preko spletnega portala </w:t>
      </w:r>
      <w:proofErr w:type="spellStart"/>
      <w:r>
        <w:rPr>
          <w:rFonts w:ascii="Times New Roman" w:hAnsi="Times New Roman"/>
          <w:sz w:val="24"/>
        </w:rPr>
        <w:t>UJPnet</w:t>
      </w:r>
      <w:proofErr w:type="spellEnd"/>
      <w:r>
        <w:rPr>
          <w:rFonts w:ascii="Times New Roman" w:hAnsi="Times New Roman"/>
          <w:sz w:val="24"/>
        </w:rPr>
        <w:t xml:space="preserve">. Kot uradni prejem računa se šteje datum prejema računa v sistem </w:t>
      </w:r>
      <w:proofErr w:type="spellStart"/>
      <w:r>
        <w:rPr>
          <w:rFonts w:ascii="Times New Roman" w:hAnsi="Times New Roman"/>
          <w:sz w:val="24"/>
        </w:rPr>
        <w:t>UJPnet</w:t>
      </w:r>
      <w:proofErr w:type="spellEnd"/>
      <w:r>
        <w:rPr>
          <w:rFonts w:ascii="Times New Roman" w:hAnsi="Times New Roman"/>
          <w:sz w:val="24"/>
        </w:rPr>
        <w:t>.</w:t>
      </w:r>
    </w:p>
    <w:p w14:paraId="3A6A8B55" w14:textId="77777777" w:rsidR="007D5468" w:rsidRPr="007D5468" w:rsidRDefault="007D5468" w:rsidP="007D5468">
      <w:pPr>
        <w:tabs>
          <w:tab w:val="left" w:pos="993"/>
          <w:tab w:val="left" w:pos="1560"/>
        </w:tabs>
        <w:spacing w:after="0" w:line="240" w:lineRule="auto"/>
        <w:rPr>
          <w:rFonts w:ascii="Times New Roman" w:hAnsi="Times New Roman" w:cs="Times New Roman"/>
          <w:iCs/>
          <w:sz w:val="24"/>
          <w:szCs w:val="24"/>
        </w:rPr>
      </w:pPr>
      <w:r w:rsidRPr="007D5468">
        <w:rPr>
          <w:rFonts w:ascii="Times New Roman" w:hAnsi="Times New Roman" w:cs="Times New Roman"/>
          <w:iCs/>
          <w:sz w:val="24"/>
          <w:szCs w:val="24"/>
        </w:rPr>
        <w:lastRenderedPageBreak/>
        <w:t>Vsak račun mora vsebovati poleg zakonsko določenih pogojev še:</w:t>
      </w:r>
    </w:p>
    <w:p w14:paraId="2470107A" w14:textId="77777777" w:rsidR="007D5468" w:rsidRPr="007D5468" w:rsidRDefault="007D5468" w:rsidP="00AE56C3">
      <w:pPr>
        <w:numPr>
          <w:ilvl w:val="0"/>
          <w:numId w:val="26"/>
        </w:numPr>
        <w:tabs>
          <w:tab w:val="left" w:pos="993"/>
          <w:tab w:val="left" w:pos="1560"/>
        </w:tabs>
        <w:spacing w:after="0" w:line="240" w:lineRule="auto"/>
        <w:rPr>
          <w:rFonts w:ascii="Times New Roman" w:hAnsi="Times New Roman" w:cs="Times New Roman"/>
          <w:iCs/>
          <w:sz w:val="24"/>
          <w:szCs w:val="24"/>
        </w:rPr>
      </w:pPr>
      <w:r w:rsidRPr="007D5468">
        <w:rPr>
          <w:rFonts w:ascii="Times New Roman" w:hAnsi="Times New Roman" w:cs="Times New Roman"/>
          <w:iCs/>
          <w:sz w:val="24"/>
          <w:szCs w:val="24"/>
        </w:rPr>
        <w:t>številko te pogodbe,</w:t>
      </w:r>
    </w:p>
    <w:p w14:paraId="7A34CE91" w14:textId="77777777" w:rsidR="007D5468" w:rsidRPr="007D5468" w:rsidRDefault="007D5468" w:rsidP="00AE56C3">
      <w:pPr>
        <w:numPr>
          <w:ilvl w:val="0"/>
          <w:numId w:val="26"/>
        </w:numPr>
        <w:tabs>
          <w:tab w:val="left" w:pos="993"/>
          <w:tab w:val="left" w:pos="1560"/>
        </w:tabs>
        <w:spacing w:after="0" w:line="240" w:lineRule="auto"/>
        <w:rPr>
          <w:rFonts w:ascii="Times New Roman" w:hAnsi="Times New Roman" w:cs="Times New Roman"/>
          <w:iCs/>
          <w:sz w:val="24"/>
          <w:szCs w:val="24"/>
        </w:rPr>
      </w:pPr>
      <w:r w:rsidRPr="007D5468">
        <w:rPr>
          <w:rFonts w:ascii="Times New Roman" w:hAnsi="Times New Roman" w:cs="Times New Roman"/>
          <w:iCs/>
          <w:sz w:val="24"/>
          <w:szCs w:val="24"/>
        </w:rPr>
        <w:t>navedbo meseca in števila dni opravljanja storitve,</w:t>
      </w:r>
    </w:p>
    <w:p w14:paraId="56E57DFF" w14:textId="77777777" w:rsidR="007D5468" w:rsidRPr="007D5468" w:rsidRDefault="007D5468" w:rsidP="00AE56C3">
      <w:pPr>
        <w:pStyle w:val="Naslovpoiljatelja"/>
        <w:numPr>
          <w:ilvl w:val="0"/>
          <w:numId w:val="26"/>
        </w:numPr>
        <w:jc w:val="both"/>
        <w:rPr>
          <w:szCs w:val="24"/>
        </w:rPr>
      </w:pPr>
      <w:r w:rsidRPr="007D5468">
        <w:rPr>
          <w:szCs w:val="24"/>
        </w:rPr>
        <w:t>račune podizvajalca, ki jih je predhodno potrdil.</w:t>
      </w:r>
    </w:p>
    <w:p w14:paraId="3D1F7A13" w14:textId="77777777" w:rsidR="007D5468" w:rsidRPr="007D5468" w:rsidRDefault="007D5468" w:rsidP="007D5468">
      <w:pPr>
        <w:spacing w:after="0" w:line="240" w:lineRule="auto"/>
        <w:rPr>
          <w:rFonts w:ascii="Times New Roman" w:hAnsi="Times New Roman" w:cs="Times New Roman"/>
          <w:sz w:val="24"/>
          <w:szCs w:val="24"/>
        </w:rPr>
      </w:pPr>
    </w:p>
    <w:p w14:paraId="7B9B0DF4" w14:textId="3FE967F3" w:rsidR="007D5468" w:rsidRPr="007D5468" w:rsidRDefault="007D5468" w:rsidP="007D5468">
      <w:pPr>
        <w:pStyle w:val="Imelena"/>
        <w:spacing w:before="0" w:after="0"/>
        <w:jc w:val="both"/>
        <w:rPr>
          <w:rFonts w:ascii="Times New Roman" w:hAnsi="Times New Roman"/>
          <w:b w:val="0"/>
          <w:color w:val="auto"/>
        </w:rPr>
      </w:pPr>
      <w:r w:rsidRPr="007D5468">
        <w:rPr>
          <w:rFonts w:ascii="Times New Roman" w:hAnsi="Times New Roman"/>
          <w:b w:val="0"/>
          <w:color w:val="auto"/>
        </w:rPr>
        <w:t xml:space="preserve">Rok plačila je </w:t>
      </w:r>
      <w:r w:rsidR="003238C7">
        <w:rPr>
          <w:rFonts w:ascii="Times New Roman" w:hAnsi="Times New Roman"/>
          <w:b w:val="0"/>
          <w:color w:val="auto"/>
        </w:rPr>
        <w:t xml:space="preserve">v </w:t>
      </w:r>
      <w:r w:rsidR="00C64D7C">
        <w:rPr>
          <w:rFonts w:ascii="Times New Roman" w:hAnsi="Times New Roman"/>
          <w:b w:val="0"/>
          <w:color w:val="auto"/>
        </w:rPr>
        <w:t xml:space="preserve">roku </w:t>
      </w:r>
      <w:r w:rsidR="003238C7">
        <w:rPr>
          <w:rFonts w:ascii="Times New Roman" w:hAnsi="Times New Roman"/>
          <w:b w:val="0"/>
          <w:color w:val="auto"/>
        </w:rPr>
        <w:t xml:space="preserve">30 </w:t>
      </w:r>
      <w:r w:rsidR="004E7A8F">
        <w:rPr>
          <w:rFonts w:ascii="Times New Roman" w:hAnsi="Times New Roman"/>
          <w:b w:val="0"/>
          <w:color w:val="auto"/>
        </w:rPr>
        <w:t>dn</w:t>
      </w:r>
      <w:r w:rsidR="00C64D7C">
        <w:rPr>
          <w:rFonts w:ascii="Times New Roman" w:hAnsi="Times New Roman"/>
          <w:b w:val="0"/>
          <w:color w:val="auto"/>
        </w:rPr>
        <w:t>i</w:t>
      </w:r>
      <w:r w:rsidR="004E7A8F">
        <w:rPr>
          <w:rFonts w:ascii="Times New Roman" w:hAnsi="Times New Roman"/>
          <w:b w:val="0"/>
          <w:color w:val="auto"/>
        </w:rPr>
        <w:t xml:space="preserve"> </w:t>
      </w:r>
      <w:r w:rsidRPr="007D5468">
        <w:rPr>
          <w:rFonts w:ascii="Times New Roman" w:hAnsi="Times New Roman"/>
          <w:b w:val="0"/>
          <w:color w:val="auto"/>
        </w:rPr>
        <w:t>o</w:t>
      </w:r>
      <w:r w:rsidR="003238C7">
        <w:rPr>
          <w:rFonts w:ascii="Times New Roman" w:hAnsi="Times New Roman"/>
          <w:b w:val="0"/>
          <w:color w:val="auto"/>
        </w:rPr>
        <w:t>d</w:t>
      </w:r>
      <w:r w:rsidRPr="007D5468">
        <w:rPr>
          <w:rFonts w:ascii="Times New Roman" w:hAnsi="Times New Roman"/>
          <w:b w:val="0"/>
          <w:color w:val="auto"/>
        </w:rPr>
        <w:t xml:space="preserve"> </w:t>
      </w:r>
      <w:r w:rsidR="002F1E28">
        <w:rPr>
          <w:rFonts w:ascii="Times New Roman" w:hAnsi="Times New Roman"/>
          <w:b w:val="0"/>
          <w:color w:val="auto"/>
        </w:rPr>
        <w:t xml:space="preserve">dneva </w:t>
      </w:r>
      <w:r w:rsidRPr="007D5468">
        <w:rPr>
          <w:rFonts w:ascii="Times New Roman" w:hAnsi="Times New Roman"/>
          <w:b w:val="0"/>
          <w:color w:val="auto"/>
        </w:rPr>
        <w:t>prejem</w:t>
      </w:r>
      <w:r w:rsidR="003238C7">
        <w:rPr>
          <w:rFonts w:ascii="Times New Roman" w:hAnsi="Times New Roman"/>
          <w:b w:val="0"/>
          <w:color w:val="auto"/>
        </w:rPr>
        <w:t>a</w:t>
      </w:r>
      <w:r w:rsidRPr="007D5468">
        <w:rPr>
          <w:rFonts w:ascii="Times New Roman" w:hAnsi="Times New Roman"/>
          <w:b w:val="0"/>
          <w:color w:val="auto"/>
        </w:rPr>
        <w:t xml:space="preserve"> računa, pod pogojem, da je bila storitev opravljena pravočasno in kvalitetno. V primeru zamude s plačilom ima izvajalec pravico zaračunati zakonske zamudne obresti.</w:t>
      </w:r>
    </w:p>
    <w:p w14:paraId="06734ECB" w14:textId="77777777" w:rsidR="007D5468" w:rsidRPr="007D5468" w:rsidRDefault="007D5468" w:rsidP="007D5468">
      <w:pPr>
        <w:pStyle w:val="Telobesedila"/>
      </w:pPr>
    </w:p>
    <w:p w14:paraId="10A26CAF" w14:textId="77777777" w:rsidR="007D5468" w:rsidRPr="0057796C" w:rsidRDefault="007D5468" w:rsidP="007D5468">
      <w:pPr>
        <w:pStyle w:val="Telobesedila"/>
        <w:ind w:right="-1"/>
      </w:pPr>
      <w:r w:rsidRPr="0057796C">
        <w:t>Naročnik mora račun potrditi ali zavrniti, delno ali v celoti, v roku petnajstih (15) dni po prejemu. Če naročnik prejetega računa ne zavrne v roku petnajst (15) dni, je dolžan račun za opravljeno delo plačati, v skladu s plačilnim rokom iz prejšnjega odstavka te pogodbe.</w:t>
      </w:r>
    </w:p>
    <w:p w14:paraId="42302C1F" w14:textId="77777777" w:rsidR="007D5468" w:rsidRPr="0057796C" w:rsidRDefault="007D5468" w:rsidP="007D5468">
      <w:pPr>
        <w:spacing w:after="0" w:line="240" w:lineRule="auto"/>
        <w:rPr>
          <w:rFonts w:ascii="Times New Roman" w:hAnsi="Times New Roman" w:cs="Times New Roman"/>
          <w:sz w:val="24"/>
          <w:szCs w:val="24"/>
        </w:rPr>
      </w:pPr>
    </w:p>
    <w:p w14:paraId="4D198417"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 primeru, da je storitev, ki je navedena na računu izvajalca, nekvalitetno ali delno izvedena in je to pisno dokumentirano, naročnik račun za taka dela delno ali v celoti zavrne oziroma ga poravna le v vrednosti nespornih storitev.</w:t>
      </w:r>
    </w:p>
    <w:p w14:paraId="66ED5699"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p>
    <w:p w14:paraId="3A20092B"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V primeru nekvalitetnega izvajanja storitev je po pisnem opozorilu naročnika izvajalec dolžan takoj odpraviti ugotovljene pomanjkljivosti. </w:t>
      </w:r>
    </w:p>
    <w:p w14:paraId="7A0C8B70"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p>
    <w:p w14:paraId="4E4E3934"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Če se nekvalitetno ali delno izvajanje storitev nadaljuje kljub pisnemu opozorilu naročnika, lahko naročnik odpove pogodbo, brez odpovednega roka.</w:t>
      </w:r>
    </w:p>
    <w:p w14:paraId="29F560ED" w14:textId="77777777" w:rsidR="007D5468" w:rsidRPr="007D5468" w:rsidRDefault="007D5468" w:rsidP="007D5468">
      <w:pPr>
        <w:spacing w:after="0" w:line="240" w:lineRule="auto"/>
        <w:jc w:val="both"/>
        <w:rPr>
          <w:rFonts w:ascii="Times New Roman" w:hAnsi="Times New Roman" w:cs="Times New Roman"/>
          <w:sz w:val="24"/>
          <w:szCs w:val="24"/>
        </w:rPr>
      </w:pPr>
    </w:p>
    <w:p w14:paraId="45942031" w14:textId="77777777" w:rsidR="007D5468" w:rsidRDefault="007D5468" w:rsidP="00AE56C3">
      <w:pPr>
        <w:numPr>
          <w:ilvl w:val="0"/>
          <w:numId w:val="23"/>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t>TEHNIČNE ZAHTEVE JAVNEGA NAROČILA</w:t>
      </w:r>
    </w:p>
    <w:p w14:paraId="52E7B329" w14:textId="77777777" w:rsidR="00A84C24" w:rsidRPr="007D5468" w:rsidRDefault="00A84C24" w:rsidP="00A84C24">
      <w:pPr>
        <w:spacing w:after="0" w:line="240" w:lineRule="auto"/>
        <w:ind w:left="1080"/>
        <w:rPr>
          <w:rFonts w:ascii="Times New Roman" w:hAnsi="Times New Roman" w:cs="Times New Roman"/>
          <w:b/>
          <w:sz w:val="24"/>
          <w:szCs w:val="24"/>
          <w:u w:val="single"/>
        </w:rPr>
      </w:pPr>
    </w:p>
    <w:p w14:paraId="4BD127B8"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31ED90CA" w14:textId="77777777" w:rsidR="007D5468" w:rsidRPr="007D5468" w:rsidRDefault="007D5468" w:rsidP="007D5468">
      <w:pPr>
        <w:spacing w:after="0" w:line="240" w:lineRule="auto"/>
        <w:jc w:val="both"/>
        <w:rPr>
          <w:rFonts w:ascii="Times New Roman" w:hAnsi="Times New Roman" w:cs="Times New Roman"/>
          <w:sz w:val="24"/>
          <w:szCs w:val="24"/>
        </w:rPr>
      </w:pPr>
    </w:p>
    <w:p w14:paraId="01D87226"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mora v času veljavnosti pogodbe ves čas izpolnjevati pogoje tehnične brezhibnosti in opremljenosti vozil in ustreznosti voznikov.</w:t>
      </w:r>
    </w:p>
    <w:p w14:paraId="679FCA55" w14:textId="77777777" w:rsidR="007D5468" w:rsidRPr="007D5468" w:rsidRDefault="007D5468" w:rsidP="007D5468">
      <w:pPr>
        <w:spacing w:after="0" w:line="240" w:lineRule="auto"/>
        <w:jc w:val="both"/>
        <w:rPr>
          <w:rFonts w:ascii="Times New Roman" w:hAnsi="Times New Roman" w:cs="Times New Roman"/>
          <w:sz w:val="24"/>
          <w:szCs w:val="24"/>
        </w:rPr>
      </w:pPr>
    </w:p>
    <w:p w14:paraId="7822175D" w14:textId="5C7D2D96"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 primeru, da izvajalec ne izpolnjuje pogodbenih obveznosti ter tehničnih specifikacij na način, predviden v pogodbi o</w:t>
      </w:r>
      <w:r w:rsidRPr="007D5468">
        <w:rPr>
          <w:rFonts w:ascii="Times New Roman" w:hAnsi="Times New Roman" w:cs="Times New Roman"/>
          <w:noProof/>
          <w:sz w:val="24"/>
          <w:szCs w:val="24"/>
          <w:lang w:eastAsia="sl-SI"/>
        </w:rPr>
        <mc:AlternateContent>
          <mc:Choice Requires="wps">
            <w:drawing>
              <wp:anchor distT="0" distB="0" distL="114300" distR="114300" simplePos="0" relativeHeight="251660288" behindDoc="0" locked="0" layoutInCell="1" allowOverlap="1" wp14:anchorId="5002203C" wp14:editId="5E7F80CD">
                <wp:simplePos x="0" y="0"/>
                <wp:positionH relativeFrom="column">
                  <wp:posOffset>0</wp:posOffset>
                </wp:positionH>
                <wp:positionV relativeFrom="line">
                  <wp:posOffset>0</wp:posOffset>
                </wp:positionV>
                <wp:extent cx="635000" cy="635000"/>
                <wp:effectExtent l="0" t="0" r="0" b="0"/>
                <wp:wrapNone/>
                <wp:docPr id="8" name="Prostoročno 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1"/>
                            <a:gd name="T1" fmla="*/ 0 h 1"/>
                            <a:gd name="T2" fmla="*/ 1 w 1"/>
                            <a:gd name="T3" fmla="*/ 0 h 1"/>
                          </a:gdLst>
                          <a:ahLst/>
                          <a:cxnLst>
                            <a:cxn ang="0">
                              <a:pos x="T0" y="T1"/>
                            </a:cxn>
                            <a:cxn ang="0">
                              <a:pos x="T2" y="T3"/>
                            </a:cxn>
                          </a:cxnLst>
                          <a:rect l="0" t="0" r="r" b="b"/>
                          <a:pathLst>
                            <a:path w="1" h="1">
                              <a:moveTo>
                                <a:pt x="0" y="0"/>
                              </a:moveTo>
                              <a:lnTo>
                                <a:pt x="1" y="0"/>
                              </a:lnTo>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3942AA" id="Prostoročno 8"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" path="m,l1,e">
                <v:path o:connecttype="custom" o:connectlocs="0,0;635000,0" o:connectangles="0,0"/>
                <o:lock v:ext="edit" selection="t"/>
                <w10:wrap anchory="line"/>
              </v:shape>
            </w:pict>
          </mc:Fallback>
        </mc:AlternateContent>
      </w:r>
      <w:r w:rsidRPr="007D5468">
        <w:rPr>
          <w:rFonts w:ascii="Times New Roman" w:hAnsi="Times New Roman" w:cs="Times New Roman"/>
          <w:noProof/>
          <w:sz w:val="24"/>
          <w:szCs w:val="24"/>
          <w:lang w:eastAsia="sl-SI"/>
        </w:rPr>
        <mc:AlternateContent>
          <mc:Choice Requires="wps">
            <w:drawing>
              <wp:anchor distT="0" distB="0" distL="114300" distR="114300" simplePos="0" relativeHeight="251659264" behindDoc="1" locked="0" layoutInCell="1" allowOverlap="1" wp14:anchorId="7C9B6F3E" wp14:editId="4352C012">
                <wp:simplePos x="0" y="0"/>
                <wp:positionH relativeFrom="column">
                  <wp:posOffset>790575</wp:posOffset>
                </wp:positionH>
                <wp:positionV relativeFrom="paragraph">
                  <wp:posOffset>19050</wp:posOffset>
                </wp:positionV>
                <wp:extent cx="5876925" cy="9525"/>
                <wp:effectExtent l="0" t="0" r="0" b="0"/>
                <wp:wrapNone/>
                <wp:docPr id="7" name="Prostoročn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6925" cy="9525"/>
                        </a:xfrm>
                        <a:custGeom>
                          <a:avLst/>
                          <a:gdLst>
                            <a:gd name="T0" fmla="*/ 0 w 21600"/>
                            <a:gd name="T1" fmla="*/ 0 h 21600"/>
                            <a:gd name="T2" fmla="*/ 1 w 21600"/>
                            <a:gd name="T3" fmla="*/ 0 h 21600"/>
                            <a:gd name="T4" fmla="*/ 3163 w 21600"/>
                            <a:gd name="T5" fmla="*/ 3163 h 21600"/>
                            <a:gd name="T6" fmla="*/ 18437 w 21600"/>
                            <a:gd name="T7" fmla="*/ 18437 h 21600"/>
                          </a:gdLst>
                          <a:ahLst/>
                          <a:cxnLst>
                            <a:cxn ang="0">
                              <a:pos x="T0" y="T1"/>
                            </a:cxn>
                            <a:cxn ang="0">
                              <a:pos x="T2" y="T3"/>
                            </a:cxn>
                          </a:cxnLst>
                          <a:rect l="T4" t="T5" r="T6" b="T7"/>
                          <a:pathLst>
                            <a:path w="21600" h="21600">
                              <a:moveTo>
                                <a:pt x="0" y="0"/>
                              </a:moveTo>
                              <a:lnTo>
                                <a:pt x="1" y="0"/>
                              </a:lnTo>
                            </a:path>
                          </a:pathLst>
                        </a:custGeom>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172756" id="Prostoročno 7" o:spid="_x0000_s1026" style="position:absolute;margin-left:62.25pt;margin-top:1.5pt;width:462.75pt;height:.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" path="m,l1,e" filled="f">
                <v:path o:connecttype="custom" o:connectlocs="0,0;272,0" o:connectangles="0,0" textboxrect="3163,3163,18437,18437"/>
              </v:shape>
            </w:pict>
          </mc:Fallback>
        </mc:AlternateContent>
      </w:r>
      <w:r w:rsidRPr="007D5468">
        <w:rPr>
          <w:rFonts w:ascii="Times New Roman" w:hAnsi="Times New Roman" w:cs="Times New Roman"/>
          <w:sz w:val="24"/>
          <w:szCs w:val="24"/>
        </w:rPr>
        <w:t xml:space="preserve"> izvedbi javnega naročila, je to razlog za krivdno prekinitev pogodbe iz razlogov na strani izvajalca.</w:t>
      </w:r>
    </w:p>
    <w:p w14:paraId="4EE73EA0" w14:textId="77777777" w:rsidR="007D5468" w:rsidRPr="007D5468" w:rsidRDefault="007D5468" w:rsidP="007D5468">
      <w:pPr>
        <w:spacing w:after="0" w:line="240" w:lineRule="auto"/>
        <w:rPr>
          <w:rFonts w:ascii="Times New Roman" w:hAnsi="Times New Roman" w:cs="Times New Roman"/>
          <w:sz w:val="24"/>
          <w:szCs w:val="24"/>
        </w:rPr>
      </w:pPr>
    </w:p>
    <w:p w14:paraId="185A5313" w14:textId="77777777" w:rsidR="007D5468" w:rsidRPr="007D5468" w:rsidRDefault="007D5468" w:rsidP="00AE56C3">
      <w:pPr>
        <w:numPr>
          <w:ilvl w:val="0"/>
          <w:numId w:val="23"/>
        </w:numPr>
        <w:spacing w:after="0" w:line="240" w:lineRule="auto"/>
        <w:jc w:val="both"/>
        <w:rPr>
          <w:rFonts w:ascii="Times New Roman" w:hAnsi="Times New Roman" w:cs="Times New Roman"/>
          <w:b/>
          <w:sz w:val="24"/>
          <w:szCs w:val="24"/>
          <w:u w:val="single"/>
        </w:rPr>
      </w:pPr>
      <w:r w:rsidRPr="007D5468">
        <w:rPr>
          <w:rFonts w:ascii="Times New Roman" w:hAnsi="Times New Roman" w:cs="Times New Roman"/>
          <w:b/>
          <w:sz w:val="24"/>
          <w:szCs w:val="24"/>
          <w:u w:val="single"/>
        </w:rPr>
        <w:t>POMANJKLJIVOSTI</w:t>
      </w:r>
    </w:p>
    <w:p w14:paraId="5C31B64D"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7A2B7CDD" w14:textId="77777777" w:rsidR="007D5468" w:rsidRPr="007D5468" w:rsidRDefault="007D5468" w:rsidP="007D5468">
      <w:pPr>
        <w:spacing w:after="0" w:line="240" w:lineRule="auto"/>
        <w:jc w:val="both"/>
        <w:rPr>
          <w:rFonts w:ascii="Times New Roman" w:hAnsi="Times New Roman" w:cs="Times New Roman"/>
          <w:sz w:val="24"/>
          <w:szCs w:val="24"/>
        </w:rPr>
      </w:pPr>
    </w:p>
    <w:p w14:paraId="716222C4"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se zavezuje, da bo vse morebitne pomanjkljivosti izvedbe storitev, ki jih ugotovi naročnik, in nanje opozori pisno, odpravil v roku 24 ur po prejetju opozorila naročnika.</w:t>
      </w:r>
    </w:p>
    <w:p w14:paraId="4FAD3731" w14:textId="77777777" w:rsidR="008C2D9C" w:rsidRPr="007D5468" w:rsidRDefault="008C2D9C" w:rsidP="007D5468">
      <w:pPr>
        <w:spacing w:after="0" w:line="240" w:lineRule="auto"/>
        <w:jc w:val="both"/>
        <w:rPr>
          <w:rFonts w:ascii="Times New Roman" w:hAnsi="Times New Roman" w:cs="Times New Roman"/>
          <w:sz w:val="24"/>
          <w:szCs w:val="24"/>
        </w:rPr>
      </w:pPr>
    </w:p>
    <w:p w14:paraId="1B34975C" w14:textId="77777777" w:rsidR="007D5468" w:rsidRPr="007D5468" w:rsidRDefault="007D5468" w:rsidP="00AE56C3">
      <w:pPr>
        <w:numPr>
          <w:ilvl w:val="0"/>
          <w:numId w:val="23"/>
        </w:numPr>
        <w:spacing w:after="0" w:line="240" w:lineRule="auto"/>
        <w:ind w:left="709" w:hanging="349"/>
        <w:rPr>
          <w:rFonts w:ascii="Times New Roman" w:hAnsi="Times New Roman" w:cs="Times New Roman"/>
          <w:b/>
          <w:sz w:val="24"/>
          <w:szCs w:val="24"/>
          <w:u w:val="single"/>
        </w:rPr>
      </w:pPr>
      <w:r w:rsidRPr="007D5468">
        <w:rPr>
          <w:rFonts w:ascii="Times New Roman" w:hAnsi="Times New Roman" w:cs="Times New Roman"/>
          <w:b/>
          <w:sz w:val="24"/>
          <w:szCs w:val="24"/>
          <w:u w:val="single"/>
        </w:rPr>
        <w:t>BANČNA GARANCIJA ZA DOBRO IZVEDBO POGODBENIH  OBVEZNOSTI</w:t>
      </w:r>
    </w:p>
    <w:p w14:paraId="3A410CA2"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6C8E7B90" w14:textId="77777777" w:rsidR="007D5468" w:rsidRPr="007D5468" w:rsidRDefault="007D5468" w:rsidP="007D5468">
      <w:pPr>
        <w:spacing w:after="0" w:line="240" w:lineRule="auto"/>
        <w:rPr>
          <w:rFonts w:ascii="Times New Roman" w:hAnsi="Times New Roman" w:cs="Times New Roman"/>
          <w:b/>
          <w:sz w:val="24"/>
          <w:szCs w:val="24"/>
          <w:u w:val="single"/>
        </w:rPr>
      </w:pPr>
    </w:p>
    <w:p w14:paraId="312745EA" w14:textId="4C782604" w:rsidR="007D5468" w:rsidRPr="007D5468" w:rsidRDefault="007D5468" w:rsidP="007D5468">
      <w:pPr>
        <w:pStyle w:val="Glava"/>
        <w:jc w:val="both"/>
        <w:rPr>
          <w:rFonts w:ascii="Times New Roman" w:hAnsi="Times New Roman" w:cs="Times New Roman"/>
          <w:sz w:val="24"/>
          <w:szCs w:val="24"/>
        </w:rPr>
      </w:pPr>
      <w:r w:rsidRPr="007D5468">
        <w:rPr>
          <w:rFonts w:ascii="Times New Roman" w:hAnsi="Times New Roman" w:cs="Times New Roman"/>
          <w:sz w:val="24"/>
          <w:szCs w:val="24"/>
        </w:rPr>
        <w:t xml:space="preserve">Izvajalec </w:t>
      </w:r>
      <w:r w:rsidRPr="007D5468">
        <w:rPr>
          <w:rStyle w:val="Naslov3MKZnak"/>
          <w:rFonts w:ascii="Times New Roman" w:hAnsi="Times New Roman" w:cs="Times New Roman"/>
          <w:b w:val="0"/>
          <w:sz w:val="24"/>
          <w:szCs w:val="24"/>
        </w:rPr>
        <w:t xml:space="preserve">je dolžan najkasneje v 10 (desetih) </w:t>
      </w:r>
      <w:r w:rsidR="0034529A">
        <w:rPr>
          <w:rStyle w:val="Naslov3MKZnak"/>
          <w:rFonts w:ascii="Times New Roman" w:hAnsi="Times New Roman" w:cs="Times New Roman"/>
          <w:b w:val="0"/>
          <w:sz w:val="24"/>
          <w:szCs w:val="24"/>
        </w:rPr>
        <w:t>delovn</w:t>
      </w:r>
      <w:r w:rsidRPr="007D5468">
        <w:rPr>
          <w:rStyle w:val="Naslov3MKZnak"/>
          <w:rFonts w:ascii="Times New Roman" w:hAnsi="Times New Roman" w:cs="Times New Roman"/>
          <w:b w:val="0"/>
          <w:sz w:val="24"/>
          <w:szCs w:val="24"/>
        </w:rPr>
        <w:t xml:space="preserve">ih dneh od sklenitve pogodbe, izročiti naročniku bančno garancijo za dobro izvedbo pogodbenih obveznosti v višini 10 % od skupne vrednosti pogodbe, v skladu z vzorcem iz razpisne dokumentacije ter v skladu s pogoji iz razpisa. </w:t>
      </w:r>
      <w:r w:rsidRPr="007D5468">
        <w:rPr>
          <w:rFonts w:ascii="Times New Roman" w:hAnsi="Times New Roman" w:cs="Times New Roman"/>
          <w:sz w:val="24"/>
          <w:szCs w:val="24"/>
        </w:rPr>
        <w:t>Kot pogodbena vrednost se šteje celotna pogodbena vrednost, vključno z DDV.</w:t>
      </w:r>
    </w:p>
    <w:p w14:paraId="4AB1EC90" w14:textId="77777777" w:rsidR="007D5468" w:rsidRPr="007D5468" w:rsidRDefault="007D5468" w:rsidP="007D5468">
      <w:pPr>
        <w:pStyle w:val="Glava"/>
        <w:jc w:val="both"/>
        <w:rPr>
          <w:rFonts w:ascii="Times New Roman" w:hAnsi="Times New Roman" w:cs="Times New Roman"/>
          <w:sz w:val="24"/>
          <w:szCs w:val="24"/>
        </w:rPr>
      </w:pPr>
    </w:p>
    <w:p w14:paraId="26CD1FE3"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Trajanje garancije je ves čas veljavnosti te pogodbe. </w:t>
      </w:r>
    </w:p>
    <w:p w14:paraId="7773C579"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lastRenderedPageBreak/>
        <w:t>Če naročnik iz katerihkoli razlogov med časom trajanja pogodbenega razmerja ostane brez veljavne bančne garancije, sme naročnik zadržati sredstva v višini 10 % celotnega pogodbenega zneska, do prejema ustrezne bančne garancije.</w:t>
      </w:r>
    </w:p>
    <w:p w14:paraId="2F6B9A96" w14:textId="77777777" w:rsidR="007D5468" w:rsidRPr="007D5468" w:rsidRDefault="007D5468" w:rsidP="007D5468">
      <w:pPr>
        <w:spacing w:after="0" w:line="240" w:lineRule="auto"/>
        <w:jc w:val="both"/>
        <w:rPr>
          <w:rFonts w:ascii="Times New Roman" w:hAnsi="Times New Roman" w:cs="Times New Roman"/>
          <w:sz w:val="24"/>
          <w:szCs w:val="24"/>
        </w:rPr>
      </w:pPr>
    </w:p>
    <w:p w14:paraId="4E16280F"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Za poplačilo nastalih stroškov in škode zaradi nekvalitetnega opravljanja storitev ima naročnik pravico unovčiti garancijo za dobro izvedbo pogodbenih obveznosti, v kolikor pa le-ta ne zadostuje, mora izvajalec plačati razliko do polne višine nastalih stroškov in škode v 30 dneh od datuma prejema pisnega zahtevka naročnika.</w:t>
      </w:r>
    </w:p>
    <w:p w14:paraId="430BB0CC"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p>
    <w:p w14:paraId="328A6AC9"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ima v primeru, da naročnik odpove pogodbo, pravico do plačila za dotlej kvalitetno opravljene storitve, naročniku pa je dolžan povrniti vso škodo, ki jo je zaradi tega utrpel, tudi razliko do morebitne višje cene, ki jo bo za izvajanje storitev določil nov izvajalec.</w:t>
      </w:r>
    </w:p>
    <w:p w14:paraId="032F7159"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p>
    <w:p w14:paraId="2505E780" w14:textId="432B2FA3" w:rsidR="007D5468" w:rsidRP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 primeru unovčitve bančne garancije mora izvajalec predložiti v roku 10 (desetih) dni od unovčitve novo bančno garancijo v pogodbeno dogovorjeni višini.</w:t>
      </w:r>
    </w:p>
    <w:p w14:paraId="6E8ECF25" w14:textId="77777777" w:rsid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Bančno garancijo lahko naročnik unovči iz razlogov, navedenih v razpisni dokumentaciji.</w:t>
      </w:r>
    </w:p>
    <w:p w14:paraId="45D6B108" w14:textId="77777777" w:rsidR="00C734E4" w:rsidRPr="007D5468" w:rsidRDefault="00C734E4" w:rsidP="007D5468">
      <w:pPr>
        <w:numPr>
          <w:ilvl w:val="12"/>
          <w:numId w:val="0"/>
        </w:numPr>
        <w:spacing w:after="0" w:line="240" w:lineRule="auto"/>
        <w:jc w:val="both"/>
        <w:rPr>
          <w:rFonts w:ascii="Times New Roman" w:hAnsi="Times New Roman" w:cs="Times New Roman"/>
          <w:sz w:val="24"/>
          <w:szCs w:val="24"/>
        </w:rPr>
      </w:pPr>
    </w:p>
    <w:p w14:paraId="5FC80E11" w14:textId="77777777" w:rsidR="007D5468" w:rsidRPr="007D5468" w:rsidRDefault="007D5468" w:rsidP="00AE56C3">
      <w:pPr>
        <w:numPr>
          <w:ilvl w:val="0"/>
          <w:numId w:val="23"/>
        </w:numPr>
        <w:spacing w:after="0" w:line="240" w:lineRule="auto"/>
        <w:jc w:val="both"/>
        <w:rPr>
          <w:rFonts w:ascii="Times New Roman" w:hAnsi="Times New Roman" w:cs="Times New Roman"/>
          <w:b/>
          <w:sz w:val="24"/>
          <w:szCs w:val="24"/>
          <w:u w:val="single"/>
        </w:rPr>
      </w:pPr>
      <w:r w:rsidRPr="007D5468">
        <w:rPr>
          <w:rFonts w:ascii="Times New Roman" w:hAnsi="Times New Roman" w:cs="Times New Roman"/>
          <w:b/>
          <w:sz w:val="24"/>
          <w:szCs w:val="24"/>
          <w:u w:val="single"/>
        </w:rPr>
        <w:t>ODSTOP OD POGODBE</w:t>
      </w:r>
    </w:p>
    <w:p w14:paraId="1223EC44"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072B9ED5" w14:textId="77777777" w:rsidR="007D5468" w:rsidRPr="007D5468" w:rsidRDefault="007D5468" w:rsidP="007D5468">
      <w:pPr>
        <w:spacing w:after="0" w:line="240" w:lineRule="auto"/>
        <w:jc w:val="both"/>
        <w:rPr>
          <w:rFonts w:ascii="Times New Roman" w:hAnsi="Times New Roman" w:cs="Times New Roman"/>
          <w:b/>
          <w:sz w:val="24"/>
          <w:szCs w:val="24"/>
          <w:u w:val="single"/>
        </w:rPr>
      </w:pPr>
    </w:p>
    <w:p w14:paraId="2F7918B6" w14:textId="77777777" w:rsidR="007D5468" w:rsidRPr="007D5468" w:rsidRDefault="007D5468" w:rsidP="007D5468">
      <w:pPr>
        <w:pStyle w:val="Noga"/>
        <w:widowControl w:val="0"/>
        <w:ind w:right="-1"/>
        <w:jc w:val="both"/>
        <w:rPr>
          <w:rFonts w:ascii="Times New Roman" w:hAnsi="Times New Roman" w:cs="Times New Roman"/>
          <w:sz w:val="24"/>
          <w:szCs w:val="24"/>
        </w:rPr>
      </w:pPr>
      <w:r w:rsidRPr="007D5468">
        <w:rPr>
          <w:rFonts w:ascii="Times New Roman" w:hAnsi="Times New Roman" w:cs="Times New Roman"/>
          <w:sz w:val="24"/>
          <w:szCs w:val="24"/>
        </w:rPr>
        <w:t>Pogodbeni stranki se dogovorita, da lahko naročnik odstopi od pogodbe v naslednjih primerih:</w:t>
      </w:r>
    </w:p>
    <w:p w14:paraId="53B5D4F5"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sz w:val="24"/>
          <w:szCs w:val="24"/>
        </w:rPr>
        <w:t>če izvedena storitev po obsegu ali kvalitete ne ustreza pogodbenim določilom in pogojem iz razpisne dokumentacije;</w:t>
      </w:r>
    </w:p>
    <w:p w14:paraId="01B7A8DA"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sz w:val="24"/>
          <w:szCs w:val="24"/>
        </w:rPr>
        <w:t>če izvajalec ne upošteva reklamacij glede kakovosti opravljenih storitev;</w:t>
      </w:r>
    </w:p>
    <w:p w14:paraId="7DD5719B"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sz w:val="24"/>
          <w:szCs w:val="24"/>
        </w:rPr>
        <w:t>če se izvajalec ne drži dogovorjenih urnikov opravljanja storitev prevozov;</w:t>
      </w:r>
    </w:p>
    <w:p w14:paraId="00745348"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sz w:val="24"/>
          <w:szCs w:val="24"/>
        </w:rPr>
        <w:t>če prevoznik izgubi licenco za prevoz potnikov v cestnem prometu;</w:t>
      </w:r>
    </w:p>
    <w:p w14:paraId="09ABA10A"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sz w:val="24"/>
          <w:szCs w:val="24"/>
        </w:rPr>
        <w:t>če prevoznik ne zagotovi tehnično brezhibno opremljenih vozil v skladu z veljavnimi predpisi;</w:t>
      </w:r>
    </w:p>
    <w:p w14:paraId="184DB2BC"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sz w:val="24"/>
          <w:szCs w:val="24"/>
        </w:rPr>
        <w:t>če prevoznik ne zagotovi voznikov, ki izpolnjujejo pogoje določene z veljavnimi predpisi;</w:t>
      </w:r>
    </w:p>
    <w:p w14:paraId="77CE9AD1"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sz w:val="24"/>
          <w:szCs w:val="24"/>
        </w:rPr>
        <w:t>če izvajalec brez soglasja naročnika poveča ceno storitve;</w:t>
      </w:r>
    </w:p>
    <w:p w14:paraId="4C16352E"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iCs/>
          <w:sz w:val="24"/>
          <w:szCs w:val="24"/>
        </w:rPr>
        <w:t xml:space="preserve">če </w:t>
      </w:r>
      <w:r w:rsidRPr="007D5468">
        <w:rPr>
          <w:rFonts w:ascii="Times New Roman" w:hAnsi="Times New Roman" w:cs="Times New Roman"/>
          <w:sz w:val="24"/>
          <w:szCs w:val="24"/>
        </w:rPr>
        <w:t>preneha poslovati ali mu je prepovedano opravljanje dejavnosti na osnovi sodne ali druge prisilne določbe;</w:t>
      </w:r>
    </w:p>
    <w:p w14:paraId="0B030180"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sz w:val="24"/>
          <w:szCs w:val="24"/>
        </w:rPr>
        <w:t xml:space="preserve">če izvajalec ne bo priglasil vseh podizvajalcev ali ne bo priglasil novih podizvajalcev, s katerimi bo sklenil </w:t>
      </w:r>
      <w:proofErr w:type="spellStart"/>
      <w:r w:rsidRPr="007D5468">
        <w:rPr>
          <w:rFonts w:ascii="Times New Roman" w:hAnsi="Times New Roman" w:cs="Times New Roman"/>
          <w:sz w:val="24"/>
          <w:szCs w:val="24"/>
        </w:rPr>
        <w:t>podizvajalsko</w:t>
      </w:r>
      <w:proofErr w:type="spellEnd"/>
      <w:r w:rsidRPr="007D5468">
        <w:rPr>
          <w:rFonts w:ascii="Times New Roman" w:hAnsi="Times New Roman" w:cs="Times New Roman"/>
          <w:sz w:val="24"/>
          <w:szCs w:val="24"/>
        </w:rPr>
        <w:t xml:space="preserve"> razmerje po podpisu te pogodbe.</w:t>
      </w:r>
    </w:p>
    <w:p w14:paraId="0D5D5289" w14:textId="77777777" w:rsidR="007D5468" w:rsidRPr="007D5468" w:rsidRDefault="007D5468" w:rsidP="007D5468">
      <w:pPr>
        <w:pStyle w:val="Noga"/>
        <w:widowControl w:val="0"/>
        <w:ind w:right="-1"/>
        <w:jc w:val="both"/>
        <w:rPr>
          <w:rFonts w:ascii="Times New Roman" w:hAnsi="Times New Roman" w:cs="Times New Roman"/>
          <w:sz w:val="24"/>
          <w:szCs w:val="24"/>
        </w:rPr>
      </w:pPr>
    </w:p>
    <w:p w14:paraId="6F0E8B67" w14:textId="6ACF5C13" w:rsidR="007D5468" w:rsidRDefault="007D5468" w:rsidP="007D5468">
      <w:pPr>
        <w:pStyle w:val="Noga"/>
        <w:widowControl w:val="0"/>
        <w:ind w:right="-1"/>
        <w:jc w:val="both"/>
        <w:rPr>
          <w:rFonts w:ascii="Times New Roman" w:hAnsi="Times New Roman" w:cs="Times New Roman"/>
          <w:sz w:val="24"/>
          <w:szCs w:val="24"/>
        </w:rPr>
      </w:pPr>
      <w:r w:rsidRPr="007D5468">
        <w:rPr>
          <w:rFonts w:ascii="Times New Roman" w:hAnsi="Times New Roman" w:cs="Times New Roman"/>
          <w:sz w:val="24"/>
          <w:szCs w:val="24"/>
        </w:rPr>
        <w:t>Naročnik mora pred odpovedjo pogodbe izvajalca pisno seznaniti z ugotovitvami glede kršitev in ga pisno opozoriti, naj s kršitvami preneha. V primeru da v 4 mesecih po pisnem opozorilu izvajalec naredi isto kršitev ali enako težko kršitev, v zvezi s katero je bil opozorjen s strani naročnika, lahko naročnik odstopi od pogodbe brez odpovednega roka.</w:t>
      </w:r>
    </w:p>
    <w:p w14:paraId="6245C05A" w14:textId="77777777" w:rsidR="006C433C" w:rsidRDefault="006C433C" w:rsidP="007D5468">
      <w:pPr>
        <w:pStyle w:val="Noga"/>
        <w:widowControl w:val="0"/>
        <w:ind w:right="-1"/>
        <w:jc w:val="both"/>
        <w:rPr>
          <w:rFonts w:ascii="Times New Roman" w:hAnsi="Times New Roman" w:cs="Times New Roman"/>
          <w:sz w:val="24"/>
          <w:szCs w:val="24"/>
        </w:rPr>
      </w:pPr>
    </w:p>
    <w:p w14:paraId="1C06E22F" w14:textId="77777777" w:rsidR="007D5468" w:rsidRPr="007D5468" w:rsidRDefault="007D5468" w:rsidP="00AE56C3">
      <w:pPr>
        <w:pStyle w:val="Naslov1"/>
        <w:keepLines w:val="0"/>
        <w:numPr>
          <w:ilvl w:val="0"/>
          <w:numId w:val="23"/>
        </w:numPr>
        <w:tabs>
          <w:tab w:val="left" w:pos="708"/>
        </w:tabs>
        <w:spacing w:before="0" w:line="240" w:lineRule="auto"/>
        <w:jc w:val="both"/>
        <w:rPr>
          <w:rFonts w:ascii="Times New Roman" w:hAnsi="Times New Roman" w:cs="Times New Roman"/>
          <w:sz w:val="24"/>
          <w:szCs w:val="24"/>
          <w:u w:val="single"/>
        </w:rPr>
      </w:pPr>
      <w:r w:rsidRPr="007D5468">
        <w:rPr>
          <w:rFonts w:ascii="Times New Roman" w:hAnsi="Times New Roman" w:cs="Times New Roman"/>
          <w:sz w:val="24"/>
          <w:szCs w:val="24"/>
          <w:u w:val="single"/>
        </w:rPr>
        <w:t>PODIZVAJALCI</w:t>
      </w:r>
    </w:p>
    <w:p w14:paraId="4F1FF0FA"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176C80BD" w14:textId="77777777" w:rsidR="007D5468" w:rsidRPr="007D5468" w:rsidRDefault="007D5468" w:rsidP="007D5468">
      <w:pPr>
        <w:spacing w:after="0" w:line="240" w:lineRule="auto"/>
        <w:rPr>
          <w:rFonts w:ascii="Times New Roman" w:hAnsi="Times New Roman" w:cs="Times New Roman"/>
          <w:sz w:val="24"/>
          <w:szCs w:val="24"/>
        </w:rPr>
      </w:pPr>
    </w:p>
    <w:p w14:paraId="0A67171B" w14:textId="77777777" w:rsidR="007D5468" w:rsidRDefault="007D5468" w:rsidP="007D5468">
      <w:pPr>
        <w:spacing w:after="0" w:line="240" w:lineRule="auto"/>
        <w:jc w:val="both"/>
        <w:rPr>
          <w:rFonts w:ascii="Times New Roman" w:hAnsi="Times New Roman" w:cs="Times New Roman"/>
          <w:color w:val="000000"/>
          <w:sz w:val="24"/>
          <w:szCs w:val="24"/>
          <w:u w:val="single"/>
        </w:rPr>
      </w:pPr>
      <w:r w:rsidRPr="007D5468">
        <w:rPr>
          <w:rFonts w:ascii="Times New Roman" w:hAnsi="Times New Roman" w:cs="Times New Roman"/>
          <w:color w:val="000000"/>
          <w:sz w:val="24"/>
          <w:szCs w:val="24"/>
          <w:u w:val="single"/>
        </w:rPr>
        <w:t>Za izvajalca bodo pogodbena dela po tej pogodbi izvajali naslednji podizvajalci:</w:t>
      </w:r>
    </w:p>
    <w:p w14:paraId="3242930F" w14:textId="77777777" w:rsidR="008664EB" w:rsidRPr="007D5468" w:rsidRDefault="008664EB" w:rsidP="007D5468">
      <w:pPr>
        <w:spacing w:after="0" w:line="240" w:lineRule="auto"/>
        <w:jc w:val="both"/>
        <w:rPr>
          <w:rFonts w:ascii="Times New Roman" w:hAnsi="Times New Roman" w:cs="Times New Roman"/>
          <w:color w:val="000000"/>
          <w:sz w:val="24"/>
          <w:szCs w:val="24"/>
          <w:u w:val="single"/>
        </w:rPr>
      </w:pPr>
    </w:p>
    <w:p w14:paraId="5F8F705E" w14:textId="77777777" w:rsidR="007D5468" w:rsidRPr="007D5468" w:rsidRDefault="007D5468" w:rsidP="007D5468">
      <w:pPr>
        <w:spacing w:after="0" w:line="240" w:lineRule="auto"/>
        <w:jc w:val="both"/>
        <w:rPr>
          <w:rFonts w:ascii="Times New Roman" w:hAnsi="Times New Roman" w:cs="Times New Roman"/>
          <w:color w:val="000000"/>
          <w:sz w:val="24"/>
          <w:szCs w:val="24"/>
        </w:rPr>
      </w:pPr>
      <w:r w:rsidRPr="007D5468">
        <w:rPr>
          <w:rFonts w:ascii="Times New Roman" w:hAnsi="Times New Roman" w:cs="Times New Roman"/>
          <w:color w:val="000000"/>
          <w:sz w:val="24"/>
          <w:szCs w:val="24"/>
        </w:rPr>
        <w:t>Naziv in naslov: _______________________________________________________</w:t>
      </w:r>
    </w:p>
    <w:p w14:paraId="1CD6A8E8" w14:textId="77777777" w:rsidR="007D5468" w:rsidRPr="007D5468" w:rsidRDefault="007D5468" w:rsidP="007D5468">
      <w:pPr>
        <w:spacing w:after="0" w:line="240" w:lineRule="auto"/>
        <w:jc w:val="both"/>
        <w:rPr>
          <w:rFonts w:ascii="Times New Roman" w:hAnsi="Times New Roman" w:cs="Times New Roman"/>
          <w:color w:val="000000"/>
          <w:sz w:val="24"/>
          <w:szCs w:val="24"/>
        </w:rPr>
      </w:pPr>
      <w:r w:rsidRPr="007D5468">
        <w:rPr>
          <w:rFonts w:ascii="Times New Roman" w:hAnsi="Times New Roman" w:cs="Times New Roman"/>
          <w:color w:val="000000"/>
          <w:sz w:val="24"/>
          <w:szCs w:val="24"/>
        </w:rPr>
        <w:t>Matična številka: _____________________, ID za DDV: SI____________________</w:t>
      </w:r>
    </w:p>
    <w:p w14:paraId="721A8F31" w14:textId="77777777" w:rsidR="007D5468" w:rsidRPr="007D5468" w:rsidRDefault="007D5468" w:rsidP="007D5468">
      <w:pPr>
        <w:spacing w:after="0" w:line="240" w:lineRule="auto"/>
        <w:jc w:val="both"/>
        <w:rPr>
          <w:rFonts w:ascii="Times New Roman" w:hAnsi="Times New Roman" w:cs="Times New Roman"/>
          <w:color w:val="000000"/>
          <w:sz w:val="24"/>
          <w:szCs w:val="24"/>
        </w:rPr>
      </w:pPr>
      <w:r w:rsidRPr="007D5468">
        <w:rPr>
          <w:rFonts w:ascii="Times New Roman" w:hAnsi="Times New Roman" w:cs="Times New Roman"/>
          <w:color w:val="000000"/>
          <w:sz w:val="24"/>
          <w:szCs w:val="24"/>
        </w:rPr>
        <w:t>Transakcijski račun št. ______________________________, odprt pri ____________</w:t>
      </w:r>
    </w:p>
    <w:p w14:paraId="7FF42C81" w14:textId="77777777" w:rsidR="007D5468" w:rsidRDefault="007D5468" w:rsidP="007D5468">
      <w:pPr>
        <w:suppressAutoHyphens/>
        <w:spacing w:after="0" w:line="240" w:lineRule="auto"/>
        <w:jc w:val="both"/>
        <w:rPr>
          <w:rFonts w:ascii="Times New Roman" w:hAnsi="Times New Roman" w:cs="Times New Roman"/>
          <w:color w:val="000000"/>
          <w:sz w:val="24"/>
          <w:szCs w:val="24"/>
        </w:rPr>
      </w:pPr>
    </w:p>
    <w:p w14:paraId="452DE99A" w14:textId="77777777" w:rsidR="006C433C" w:rsidRPr="007D5468" w:rsidRDefault="006C433C" w:rsidP="007D5468">
      <w:pPr>
        <w:suppressAutoHyphens/>
        <w:spacing w:after="0" w:line="240" w:lineRule="auto"/>
        <w:jc w:val="both"/>
        <w:rPr>
          <w:rFonts w:ascii="Times New Roman" w:hAnsi="Times New Roman" w:cs="Times New Roman"/>
          <w:color w:val="000000"/>
          <w:sz w:val="24"/>
          <w:szCs w:val="24"/>
        </w:rPr>
      </w:pPr>
    </w:p>
    <w:p w14:paraId="555C4BAB" w14:textId="77777777" w:rsidR="007D5468" w:rsidRPr="007D5468" w:rsidRDefault="007D5468" w:rsidP="007D5468">
      <w:pPr>
        <w:suppressAutoHyphens/>
        <w:spacing w:after="0" w:line="240" w:lineRule="auto"/>
        <w:jc w:val="both"/>
        <w:rPr>
          <w:rFonts w:ascii="Times New Roman" w:hAnsi="Times New Roman" w:cs="Times New Roman"/>
          <w:color w:val="000000"/>
          <w:sz w:val="24"/>
          <w:szCs w:val="24"/>
        </w:rPr>
      </w:pPr>
      <w:r w:rsidRPr="007D5468">
        <w:rPr>
          <w:rFonts w:ascii="Times New Roman" w:hAnsi="Times New Roman" w:cs="Times New Roman"/>
          <w:color w:val="000000"/>
          <w:sz w:val="24"/>
          <w:szCs w:val="24"/>
        </w:rPr>
        <w:lastRenderedPageBreak/>
        <w:t>Vrsta del, ki jih bodo izvedli podizvajalci:</w:t>
      </w:r>
    </w:p>
    <w:p w14:paraId="50CFD43C" w14:textId="77777777" w:rsidR="007D5468" w:rsidRPr="007D5468" w:rsidRDefault="007D5468" w:rsidP="00AE56C3">
      <w:pPr>
        <w:numPr>
          <w:ilvl w:val="0"/>
          <w:numId w:val="28"/>
        </w:numPr>
        <w:suppressAutoHyphens/>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_________________________________</w:t>
      </w:r>
    </w:p>
    <w:p w14:paraId="500DD7F7" w14:textId="77777777" w:rsidR="007D5468" w:rsidRPr="007D5468" w:rsidRDefault="007D5468" w:rsidP="007D5468">
      <w:pPr>
        <w:suppressAutoHyphens/>
        <w:spacing w:after="0" w:line="240" w:lineRule="auto"/>
        <w:jc w:val="both"/>
        <w:rPr>
          <w:rFonts w:ascii="Times New Roman" w:hAnsi="Times New Roman" w:cs="Times New Roman"/>
          <w:sz w:val="24"/>
          <w:szCs w:val="24"/>
        </w:rPr>
      </w:pPr>
    </w:p>
    <w:p w14:paraId="250A54F6" w14:textId="045D93A8" w:rsidR="00A3617C" w:rsidRPr="007D5468" w:rsidRDefault="007D5468" w:rsidP="00A3617C">
      <w:pPr>
        <w:suppressAutoHyphens/>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Predmet, količina, vrednost, kraj in rok izvedbe teh del:</w:t>
      </w:r>
    </w:p>
    <w:p w14:paraId="5E001236" w14:textId="5537E14C" w:rsidR="007D5468" w:rsidRPr="007D5468" w:rsidRDefault="00A3617C" w:rsidP="00AE56C3">
      <w:pPr>
        <w:numPr>
          <w:ilvl w:val="0"/>
          <w:numId w:val="28"/>
        </w:num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w:t>
      </w:r>
    </w:p>
    <w:tbl>
      <w:tblPr>
        <w:tblStyle w:val="NormalTablePHPDOCX"/>
        <w:tblW w:w="9498" w:type="dxa"/>
        <w:tblInd w:w="-142" w:type="dxa"/>
        <w:tblLook w:val="04A0" w:firstRow="1" w:lastRow="0" w:firstColumn="1" w:lastColumn="0" w:noHBand="0" w:noVBand="1"/>
      </w:tblPr>
      <w:tblGrid>
        <w:gridCol w:w="9498"/>
      </w:tblGrid>
      <w:tr w:rsidR="00C64D7C" w14:paraId="69714867" w14:textId="77777777" w:rsidTr="008664EB">
        <w:tc>
          <w:tcPr>
            <w:tcW w:w="9498" w:type="dxa"/>
            <w:hideMark/>
          </w:tcPr>
          <w:p w14:paraId="5005995F" w14:textId="0D67A5BF" w:rsidR="00C64D7C" w:rsidRDefault="00C64D7C" w:rsidP="008664EB">
            <w:pPr>
              <w:spacing w:before="225" w:after="225"/>
              <w:jc w:val="both"/>
              <w:rPr>
                <w:rFonts w:ascii="Times New Roman" w:hAnsi="Times New Roman" w:cs="Times New Roman"/>
                <w:sz w:val="24"/>
                <w:szCs w:val="24"/>
              </w:rPr>
            </w:pPr>
            <w:r>
              <w:rPr>
                <w:rFonts w:ascii="Times New Roman" w:hAnsi="Times New Roman" w:cs="Times New Roman"/>
                <w:color w:val="000000"/>
                <w:sz w:val="24"/>
                <w:szCs w:val="24"/>
              </w:rPr>
              <w:t>V kolikor podizvajalec v skladu in na način, določen v drugem in tretjem odstavku 94. člena ZJN-3, zahteva neposredno plačilo, se šteje, da je neposredno plačilo podizvajalcu obvezno in obveznost zavezuje naročnika in glavnega izvajalca. </w:t>
            </w:r>
          </w:p>
          <w:p w14:paraId="01D9A7AF" w14:textId="77777777" w:rsidR="00C64D7C" w:rsidRDefault="00C64D7C" w:rsidP="00123B1C">
            <w:pPr>
              <w:spacing w:before="225" w:after="225"/>
              <w:jc w:val="both"/>
              <w:rPr>
                <w:rFonts w:ascii="Times New Roman" w:hAnsi="Times New Roman" w:cs="Times New Roman"/>
                <w:sz w:val="24"/>
                <w:szCs w:val="24"/>
              </w:rPr>
            </w:pPr>
            <w:r>
              <w:rPr>
                <w:rFonts w:ascii="Times New Roman" w:hAnsi="Times New Roman" w:cs="Times New Roman"/>
                <w:color w:val="000000"/>
                <w:sz w:val="24"/>
                <w:szCs w:val="24"/>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9282"/>
            </w:tblGrid>
            <w:tr w:rsidR="00C64D7C" w14:paraId="7DE3A889" w14:textId="77777777" w:rsidTr="00123B1C">
              <w:tc>
                <w:tcPr>
                  <w:tcW w:w="0" w:type="auto"/>
                  <w:hideMark/>
                </w:tcPr>
                <w:p w14:paraId="160293B5" w14:textId="77777777" w:rsidR="00C64D7C" w:rsidRDefault="00C64D7C" w:rsidP="00C64D7C">
                  <w:pPr>
                    <w:numPr>
                      <w:ilvl w:val="0"/>
                      <w:numId w:val="43"/>
                    </w:numPr>
                    <w:jc w:val="both"/>
                    <w:rPr>
                      <w:rFonts w:ascii="Times New Roman" w:hAnsi="Times New Roman" w:cs="Times New Roman"/>
                      <w:color w:val="000000"/>
                      <w:sz w:val="24"/>
                      <w:szCs w:val="24"/>
                    </w:rPr>
                  </w:pPr>
                  <w:r>
                    <w:rPr>
                      <w:rFonts w:ascii="Times New Roman" w:hAnsi="Times New Roman" w:cs="Times New Roman"/>
                      <w:color w:val="000000"/>
                      <w:sz w:val="24"/>
                      <w:szCs w:val="24"/>
                    </w:rPr>
                    <w:t>glavni izvajalec s podpisom te pogodbe pooblašča naročnika, da na podlagi potrjenega računa oziroma situacije s strani glavnega izvajalca neposredno plačuje podizvajalcu,</w:t>
                  </w:r>
                </w:p>
                <w:p w14:paraId="7BE943E5" w14:textId="77777777" w:rsidR="00C64D7C" w:rsidRDefault="00C64D7C" w:rsidP="00C64D7C">
                  <w:pPr>
                    <w:numPr>
                      <w:ilvl w:val="0"/>
                      <w:numId w:val="43"/>
                    </w:numPr>
                    <w:jc w:val="both"/>
                    <w:rPr>
                      <w:rFonts w:ascii="Times New Roman" w:hAnsi="Times New Roman" w:cs="Times New Roman"/>
                      <w:color w:val="000000"/>
                      <w:sz w:val="24"/>
                      <w:szCs w:val="24"/>
                    </w:rPr>
                  </w:pPr>
                  <w:r>
                    <w:rPr>
                      <w:rFonts w:ascii="Times New Roman" w:hAnsi="Times New Roman" w:cs="Times New Roman"/>
                      <w:color w:val="000000"/>
                      <w:sz w:val="24"/>
                      <w:szCs w:val="24"/>
                    </w:rPr>
                    <w:t>je podizvajalec dolžan najkasneje z izstavitvijo prvega računa predložiti soglasje, na podlagi katerega naročnik namesto ponudnika poravna podizvajalčevo terjatev do ponudnika, </w:t>
                  </w:r>
                </w:p>
                <w:p w14:paraId="3EDEA16D" w14:textId="77777777" w:rsidR="00C64D7C" w:rsidRDefault="00C64D7C" w:rsidP="00C64D7C">
                  <w:pPr>
                    <w:numPr>
                      <w:ilvl w:val="0"/>
                      <w:numId w:val="43"/>
                    </w:numPr>
                    <w:jc w:val="both"/>
                    <w:rPr>
                      <w:rFonts w:ascii="Times New Roman" w:hAnsi="Times New Roman" w:cs="Times New Roman"/>
                      <w:color w:val="000000"/>
                      <w:sz w:val="24"/>
                      <w:szCs w:val="24"/>
                    </w:rPr>
                  </w:pPr>
                  <w:r>
                    <w:rPr>
                      <w:rFonts w:ascii="Times New Roman" w:hAnsi="Times New Roman" w:cs="Times New Roman"/>
                      <w:color w:val="000000"/>
                      <w:sz w:val="24"/>
                      <w:szCs w:val="24"/>
                    </w:rPr>
                    <w:t>glavni izvajalec svojemu računu ali situaciji priložiti račun ali situacijo podizvajalca, ki ga je predhodno potrdil.</w:t>
                  </w:r>
                </w:p>
              </w:tc>
            </w:tr>
          </w:tbl>
          <w:p w14:paraId="21C59D16" w14:textId="77777777" w:rsidR="00C64D7C" w:rsidRDefault="00C64D7C" w:rsidP="00123B1C">
            <w:pPr>
              <w:spacing w:before="225" w:after="225"/>
              <w:jc w:val="both"/>
              <w:rPr>
                <w:rFonts w:ascii="Times New Roman" w:hAnsi="Times New Roman" w:cs="Times New Roman"/>
                <w:sz w:val="24"/>
                <w:szCs w:val="24"/>
              </w:rPr>
            </w:pPr>
            <w:r>
              <w:rPr>
                <w:rFonts w:ascii="Times New Roman" w:hAnsi="Times New Roman" w:cs="Times New Roman"/>
                <w:color w:val="000000"/>
                <w:sz w:val="24"/>
                <w:szCs w:val="24"/>
              </w:rPr>
              <w:t>Zgolj ob izpolnitvi vseh pogojev iz predhodnega odstavka, je naročnik obvezan izvršiti neposredno plačilo podizvajalcu. Plačila podizvajalcem se izvedejo v rokih in na enak način kot velja za plačila izvajalcu.</w:t>
            </w:r>
          </w:p>
          <w:p w14:paraId="35281EA6" w14:textId="77777777" w:rsidR="00C64D7C" w:rsidRDefault="00C64D7C" w:rsidP="00123B1C">
            <w:pPr>
              <w:spacing w:before="225" w:after="225"/>
              <w:jc w:val="both"/>
              <w:rPr>
                <w:rFonts w:ascii="Times New Roman" w:hAnsi="Times New Roman" w:cs="Times New Roman"/>
                <w:sz w:val="24"/>
                <w:szCs w:val="24"/>
              </w:rPr>
            </w:pPr>
            <w:r>
              <w:rPr>
                <w:rFonts w:ascii="Times New Roman" w:hAnsi="Times New Roman" w:cs="Times New Roman"/>
                <w:color w:val="000000"/>
                <w:sz w:val="24"/>
                <w:szCs w:val="24"/>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F2C8EFC" w14:textId="77777777" w:rsidR="00C64D7C" w:rsidRDefault="00C64D7C" w:rsidP="00123B1C">
            <w:pPr>
              <w:spacing w:before="225" w:after="22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Naročnik bo zavrnil vsakega podizvajalca, če zanj obstajajo razlogi za izključitev iz prvega, drugega ali četrtega odstavka 75. člena ZJN-3, razen v primeru iz tretjega odstavka 75. člena </w:t>
            </w:r>
          </w:p>
          <w:p w14:paraId="11B7E1F7" w14:textId="77777777" w:rsidR="00C64D7C" w:rsidRDefault="00C64D7C" w:rsidP="00123B1C">
            <w:pPr>
              <w:spacing w:before="225" w:after="225"/>
              <w:jc w:val="both"/>
              <w:rPr>
                <w:rFonts w:ascii="Times New Roman" w:hAnsi="Times New Roman" w:cs="Times New Roman"/>
                <w:sz w:val="24"/>
                <w:szCs w:val="24"/>
              </w:rPr>
            </w:pPr>
            <w:r>
              <w:rPr>
                <w:rFonts w:ascii="Times New Roman" w:hAnsi="Times New Roman" w:cs="Times New Roman"/>
                <w:color w:val="000000"/>
                <w:sz w:val="24"/>
                <w:szCs w:val="24"/>
              </w:rPr>
              <w:t>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566485E3" w14:textId="01087564" w:rsidR="006C433C" w:rsidRPr="00EA2681" w:rsidRDefault="00C64D7C" w:rsidP="006C433C">
            <w:pPr>
              <w:spacing w:before="225" w:after="225"/>
              <w:ind w:left="-73" w:hanging="32"/>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Times New Roman" w:hAnsi="Times New Roman" w:cs="Times New Roman"/>
                <w:color w:val="000000"/>
                <w:sz w:val="24"/>
                <w:szCs w:val="24"/>
              </w:rPr>
              <w:t>Nepredložitev</w:t>
            </w:r>
            <w:proofErr w:type="spellEnd"/>
            <w:r>
              <w:rPr>
                <w:rFonts w:ascii="Times New Roman" w:hAnsi="Times New Roman" w:cs="Times New Roman"/>
                <w:color w:val="000000"/>
                <w:sz w:val="24"/>
                <w:szCs w:val="24"/>
              </w:rPr>
              <w:t xml:space="preserve"> izjave v roku je razlog za uvedbo </w:t>
            </w:r>
            <w:proofErr w:type="spellStart"/>
            <w:r>
              <w:rPr>
                <w:rFonts w:ascii="Times New Roman" w:hAnsi="Times New Roman" w:cs="Times New Roman"/>
                <w:color w:val="000000"/>
                <w:sz w:val="24"/>
                <w:szCs w:val="24"/>
              </w:rPr>
              <w:t>prekrškovnega</w:t>
            </w:r>
            <w:proofErr w:type="spellEnd"/>
            <w:r>
              <w:rPr>
                <w:rFonts w:ascii="Times New Roman" w:hAnsi="Times New Roman" w:cs="Times New Roman"/>
                <w:color w:val="000000"/>
                <w:sz w:val="24"/>
                <w:szCs w:val="24"/>
              </w:rPr>
              <w:t xml:space="preserve"> postopka zoper izvajalca pred Državno revizijsko komisijo. Poleg globe je sankcija tudi izločitev  iz postopkov naročanja za predpisano obdobje.</w:t>
            </w:r>
          </w:p>
        </w:tc>
      </w:tr>
    </w:tbl>
    <w:p w14:paraId="405A658C" w14:textId="77777777" w:rsidR="007D5468" w:rsidRPr="007D5468" w:rsidRDefault="007D5468" w:rsidP="00AE56C3">
      <w:pPr>
        <w:numPr>
          <w:ilvl w:val="0"/>
          <w:numId w:val="23"/>
        </w:num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u w:val="single"/>
        </w:rPr>
        <w:t>POGODBENI PREDSTAVNIKI</w:t>
      </w:r>
    </w:p>
    <w:p w14:paraId="66F671D7" w14:textId="77777777" w:rsidR="007D5468" w:rsidRPr="007D5468" w:rsidRDefault="007D5468" w:rsidP="007D5468">
      <w:pPr>
        <w:spacing w:after="0" w:line="240" w:lineRule="auto"/>
        <w:rPr>
          <w:rFonts w:ascii="Times New Roman" w:hAnsi="Times New Roman" w:cs="Times New Roman"/>
          <w:b/>
          <w:sz w:val="24"/>
          <w:szCs w:val="24"/>
        </w:rPr>
      </w:pPr>
    </w:p>
    <w:p w14:paraId="177A37F9"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1DFBAA5E" w14:textId="23AF385B"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Skrbnik s strani naročnika je Karmen L</w:t>
      </w:r>
      <w:r w:rsidR="00F535AE">
        <w:rPr>
          <w:rFonts w:ascii="Times New Roman" w:hAnsi="Times New Roman" w:cs="Times New Roman"/>
          <w:sz w:val="24"/>
          <w:szCs w:val="24"/>
        </w:rPr>
        <w:t>ah</w:t>
      </w:r>
      <w:r w:rsidRPr="007D5468">
        <w:rPr>
          <w:rFonts w:ascii="Times New Roman" w:hAnsi="Times New Roman" w:cs="Times New Roman"/>
          <w:sz w:val="24"/>
          <w:szCs w:val="24"/>
        </w:rPr>
        <w:t>, tel</w:t>
      </w:r>
      <w:r w:rsidR="00F535AE">
        <w:rPr>
          <w:rFonts w:ascii="Times New Roman" w:hAnsi="Times New Roman" w:cs="Times New Roman"/>
          <w:sz w:val="24"/>
          <w:szCs w:val="24"/>
        </w:rPr>
        <w:t>.</w:t>
      </w:r>
      <w:r w:rsidRPr="007D5468">
        <w:rPr>
          <w:rFonts w:ascii="Times New Roman" w:hAnsi="Times New Roman" w:cs="Times New Roman"/>
          <w:sz w:val="24"/>
          <w:szCs w:val="24"/>
        </w:rPr>
        <w:t>: 02 584-90-54.</w:t>
      </w:r>
    </w:p>
    <w:p w14:paraId="5AC38A0D" w14:textId="77777777" w:rsidR="007D5468" w:rsidRPr="007D5468" w:rsidRDefault="007D5468" w:rsidP="007D5468">
      <w:pPr>
        <w:spacing w:after="0" w:line="240" w:lineRule="auto"/>
        <w:rPr>
          <w:rFonts w:ascii="Times New Roman" w:hAnsi="Times New Roman" w:cs="Times New Roman"/>
          <w:sz w:val="24"/>
          <w:szCs w:val="24"/>
        </w:rPr>
      </w:pPr>
      <w:r w:rsidRPr="007D5468">
        <w:rPr>
          <w:rFonts w:ascii="Times New Roman" w:hAnsi="Times New Roman" w:cs="Times New Roman"/>
          <w:sz w:val="24"/>
          <w:szCs w:val="24"/>
        </w:rPr>
        <w:t>Skrbnik s strani izvajalca je  ...............................................</w:t>
      </w:r>
    </w:p>
    <w:p w14:paraId="30B16178" w14:textId="77777777" w:rsidR="007D5468" w:rsidRPr="007D5468" w:rsidRDefault="007D5468" w:rsidP="00AE56C3">
      <w:pPr>
        <w:numPr>
          <w:ilvl w:val="0"/>
          <w:numId w:val="23"/>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lastRenderedPageBreak/>
        <w:t>KONČNE DOLOČBE</w:t>
      </w:r>
    </w:p>
    <w:p w14:paraId="154A3B19"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5BC9E7A0" w14:textId="77777777" w:rsidR="007D5468" w:rsidRPr="007D5468" w:rsidRDefault="007D5468" w:rsidP="007D5468">
      <w:pPr>
        <w:spacing w:after="0" w:line="240" w:lineRule="auto"/>
        <w:rPr>
          <w:rFonts w:ascii="Times New Roman" w:hAnsi="Times New Roman" w:cs="Times New Roman"/>
          <w:sz w:val="24"/>
          <w:szCs w:val="24"/>
        </w:rPr>
      </w:pPr>
    </w:p>
    <w:p w14:paraId="6BC7D225"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s podpisom te pogodbe potrjuje, da je v celoti seznanjen z obsegom in zahtevnostjo pogodbenih storitev, z lokacijami prevozov in številom učencev vozačev.</w:t>
      </w:r>
    </w:p>
    <w:p w14:paraId="6BD5BA4B" w14:textId="77777777" w:rsidR="007D5468" w:rsidRPr="007D5468" w:rsidRDefault="007D5468" w:rsidP="007D5468">
      <w:pPr>
        <w:spacing w:after="0" w:line="240" w:lineRule="auto"/>
        <w:jc w:val="both"/>
        <w:rPr>
          <w:rFonts w:ascii="Times New Roman" w:hAnsi="Times New Roman" w:cs="Times New Roman"/>
          <w:sz w:val="24"/>
          <w:szCs w:val="24"/>
        </w:rPr>
      </w:pPr>
    </w:p>
    <w:p w14:paraId="0158BBF9"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401B0EF6" w14:textId="77777777" w:rsidR="00A84C24" w:rsidRDefault="007D5468" w:rsidP="007D5468">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Protikorupcijska klavzula</w:t>
      </w:r>
    </w:p>
    <w:p w14:paraId="312ADB16" w14:textId="6919C21D" w:rsidR="007D5468" w:rsidRPr="00630AD6" w:rsidRDefault="007D5468" w:rsidP="007D5468">
      <w:pPr>
        <w:spacing w:after="0" w:line="240" w:lineRule="auto"/>
        <w:jc w:val="both"/>
        <w:rPr>
          <w:rFonts w:ascii="Times New Roman" w:hAnsi="Times New Roman" w:cs="Times New Roman"/>
          <w:i/>
          <w:sz w:val="24"/>
          <w:szCs w:val="24"/>
        </w:rPr>
      </w:pPr>
      <w:r w:rsidRPr="00566FB9">
        <w:rPr>
          <w:rFonts w:ascii="Times New Roman" w:hAnsi="Times New Roman" w:cs="Times New Roman"/>
          <w:sz w:val="24"/>
          <w:szCs w:val="24"/>
        </w:rPr>
        <w:t>Pogodba, pri kateri kdo v imenu ali na račun druge pogodbene stranke, predstavniku ali posredniku organa ali organizacije iz javnega sektorja obljubi, ponudi ali da kakšno nedovoljeno korist za:</w:t>
      </w:r>
    </w:p>
    <w:p w14:paraId="7986B96B" w14:textId="77777777" w:rsidR="007D5468" w:rsidRPr="00566FB9" w:rsidRDefault="007D5468" w:rsidP="00AE56C3">
      <w:pPr>
        <w:numPr>
          <w:ilvl w:val="0"/>
          <w:numId w:val="19"/>
        </w:num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pridobitev posla ali</w:t>
      </w:r>
    </w:p>
    <w:p w14:paraId="408430A9" w14:textId="77777777" w:rsidR="007D5468" w:rsidRPr="00566FB9" w:rsidRDefault="007D5468" w:rsidP="00AE56C3">
      <w:pPr>
        <w:numPr>
          <w:ilvl w:val="0"/>
          <w:numId w:val="19"/>
        </w:num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za sklenitev posla pod ugodnejšimi pogoji ali</w:t>
      </w:r>
    </w:p>
    <w:p w14:paraId="2A4BA7BA" w14:textId="77777777" w:rsidR="007D5468" w:rsidRPr="00566FB9" w:rsidRDefault="007D5468" w:rsidP="00AE56C3">
      <w:pPr>
        <w:numPr>
          <w:ilvl w:val="0"/>
          <w:numId w:val="19"/>
        </w:num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za opustitev dolžnega nadzora nad izvajanjem pogodbenih obveznosti ali</w:t>
      </w:r>
    </w:p>
    <w:p w14:paraId="336E465D" w14:textId="77777777" w:rsidR="007D5468" w:rsidRPr="00566FB9" w:rsidRDefault="007D5468" w:rsidP="00AE56C3">
      <w:pPr>
        <w:numPr>
          <w:ilvl w:val="0"/>
          <w:numId w:val="19"/>
        </w:num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88E35AE" w14:textId="77777777" w:rsidR="007D5468" w:rsidRPr="00566FB9" w:rsidRDefault="007D5468" w:rsidP="007D5468">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je nična.</w:t>
      </w:r>
    </w:p>
    <w:p w14:paraId="72AE0A28" w14:textId="77777777" w:rsidR="007D5468" w:rsidRPr="00566FB9" w:rsidRDefault="007D5468" w:rsidP="007D5468">
      <w:pPr>
        <w:spacing w:after="0" w:line="240" w:lineRule="auto"/>
        <w:jc w:val="both"/>
        <w:rPr>
          <w:rFonts w:ascii="Times New Roman" w:hAnsi="Times New Roman" w:cs="Times New Roman"/>
          <w:sz w:val="24"/>
          <w:szCs w:val="24"/>
        </w:rPr>
      </w:pPr>
    </w:p>
    <w:p w14:paraId="19C89858" w14:textId="77777777" w:rsidR="007D5468" w:rsidRDefault="007D5468" w:rsidP="007D5468">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7392BF8" w14:textId="77777777" w:rsidR="00DC0496" w:rsidRDefault="00DC0496" w:rsidP="007D5468">
      <w:pPr>
        <w:spacing w:after="0" w:line="240" w:lineRule="auto"/>
        <w:jc w:val="both"/>
        <w:rPr>
          <w:rFonts w:ascii="Times New Roman" w:hAnsi="Times New Roman" w:cs="Times New Roman"/>
          <w:sz w:val="24"/>
          <w:szCs w:val="24"/>
        </w:rPr>
      </w:pPr>
    </w:p>
    <w:p w14:paraId="479E1201" w14:textId="77777777" w:rsidR="00C64D7C" w:rsidRDefault="00C64D7C" w:rsidP="00C64D7C">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SOCIALNA KLAVZULA IN RAZVEZNI POGOJ</w:t>
      </w:r>
    </w:p>
    <w:p w14:paraId="16257C0C" w14:textId="77777777" w:rsidR="00C64D7C" w:rsidRDefault="00C64D7C" w:rsidP="00C64D7C">
      <w:pPr>
        <w:spacing w:after="0" w:line="240" w:lineRule="auto"/>
        <w:jc w:val="both"/>
        <w:rPr>
          <w:rFonts w:ascii="Times New Roman" w:hAnsi="Times New Roman" w:cs="Times New Roman"/>
          <w:b/>
          <w:bCs/>
          <w:sz w:val="24"/>
          <w:szCs w:val="24"/>
        </w:rPr>
      </w:pPr>
    </w:p>
    <w:p w14:paraId="37148E02" w14:textId="77777777" w:rsidR="00C64D7C" w:rsidRDefault="00C64D7C" w:rsidP="00C64D7C">
      <w:pPr>
        <w:spacing w:after="0" w:line="240" w:lineRule="auto"/>
        <w:jc w:val="both"/>
        <w:rPr>
          <w:rFonts w:ascii="Times New Roman" w:hAnsi="Times New Roman" w:cs="Times New Roman"/>
          <w:sz w:val="24"/>
          <w:szCs w:val="24"/>
        </w:rPr>
      </w:pPr>
      <w:r w:rsidRPr="00211A68">
        <w:rPr>
          <w:rFonts w:ascii="Times New Roman" w:hAnsi="Times New Roman" w:cs="Times New Roman"/>
          <w:sz w:val="24"/>
          <w:szCs w:val="24"/>
        </w:rPr>
        <w:t>Pogodba pre</w:t>
      </w:r>
      <w:r>
        <w:rPr>
          <w:rFonts w:ascii="Times New Roman" w:hAnsi="Times New Roman" w:cs="Times New Roman"/>
          <w:sz w:val="24"/>
          <w:szCs w:val="24"/>
        </w:rPr>
        <w:t>neha veljati, če je naročnik seznanjen, da je sodišče s pravnomočno odločitvijo ugotovilo kršitev obveznosti iz drugega odstavka 3. člena ZJN-3 s strani izvajalca pogodbe o izvedbi javnega naročila ali njegove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A98BEAA" w14:textId="77777777" w:rsidR="00C64D7C" w:rsidRDefault="00C64D7C" w:rsidP="00C64D7C">
      <w:pPr>
        <w:spacing w:after="0" w:line="240" w:lineRule="auto"/>
        <w:jc w:val="both"/>
        <w:rPr>
          <w:rFonts w:ascii="Times New Roman" w:hAnsi="Times New Roman" w:cs="Times New Roman"/>
          <w:sz w:val="24"/>
          <w:szCs w:val="24"/>
        </w:rPr>
      </w:pPr>
    </w:p>
    <w:p w14:paraId="40D754BA" w14:textId="77777777" w:rsidR="00C64D7C" w:rsidRDefault="00C64D7C" w:rsidP="00C64D7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w:t>
      </w:r>
    </w:p>
    <w:p w14:paraId="5DFA549F" w14:textId="77777777" w:rsidR="00C64D7C" w:rsidRDefault="00C64D7C" w:rsidP="00C64D7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 tem roku ne začne novega postopka javnega naročila, se šteje, da je pogodba razvezana šestdeseti dan od seznanitve s kršitvijo.</w:t>
      </w:r>
    </w:p>
    <w:p w14:paraId="678D46BA" w14:textId="77777777" w:rsidR="00C64D7C" w:rsidRDefault="00C64D7C" w:rsidP="00C64D7C">
      <w:pPr>
        <w:spacing w:after="0" w:line="240" w:lineRule="auto"/>
        <w:jc w:val="both"/>
        <w:rPr>
          <w:rFonts w:ascii="Times New Roman" w:hAnsi="Times New Roman" w:cs="Times New Roman"/>
          <w:sz w:val="24"/>
          <w:szCs w:val="24"/>
        </w:rPr>
      </w:pPr>
    </w:p>
    <w:p w14:paraId="31DF4E26" w14:textId="77777777" w:rsidR="00C64D7C" w:rsidRDefault="00C64D7C" w:rsidP="00C64D7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Ostala določila glede razveznega pogoja so zapisana v 67. členu ZJN-3.</w:t>
      </w:r>
    </w:p>
    <w:p w14:paraId="0245B785" w14:textId="77777777" w:rsidR="00C64D7C" w:rsidRDefault="00C64D7C" w:rsidP="007D5468">
      <w:pPr>
        <w:pStyle w:val="BodyText21"/>
        <w:rPr>
          <w:szCs w:val="24"/>
        </w:rPr>
      </w:pPr>
    </w:p>
    <w:p w14:paraId="44B18917" w14:textId="12955056" w:rsidR="00773B6E" w:rsidRDefault="00773B6E" w:rsidP="007D5468">
      <w:pPr>
        <w:pStyle w:val="BodyText21"/>
        <w:rPr>
          <w:b/>
          <w:bCs/>
          <w:szCs w:val="24"/>
        </w:rPr>
      </w:pPr>
      <w:r>
        <w:rPr>
          <w:b/>
          <w:bCs/>
          <w:szCs w:val="24"/>
        </w:rPr>
        <w:t>VARSTVO OSEBNIH PODATKOV</w:t>
      </w:r>
    </w:p>
    <w:p w14:paraId="434B8F48" w14:textId="77777777" w:rsidR="00773B6E" w:rsidRPr="00773B6E" w:rsidRDefault="00773B6E" w:rsidP="007D5468">
      <w:pPr>
        <w:pStyle w:val="BodyText21"/>
        <w:rPr>
          <w:szCs w:val="24"/>
        </w:rPr>
      </w:pPr>
    </w:p>
    <w:p w14:paraId="7ABAD6D3" w14:textId="77777777" w:rsidR="00773B6E" w:rsidRPr="00773B6E" w:rsidRDefault="00773B6E" w:rsidP="00773B6E">
      <w:pPr>
        <w:pStyle w:val="BodyText21"/>
        <w:rPr>
          <w:szCs w:val="24"/>
        </w:rPr>
      </w:pPr>
      <w:r w:rsidRPr="00773B6E">
        <w:rPr>
          <w:szCs w:val="24"/>
        </w:rPr>
        <w:t xml:space="preserve">Izvajalec se zavezuje, da bo vse osebne podatke, ki mu bodo posredovani s strani naročnika ali posamezne osnovne šole v zvezi z izvedbo predmetnega javnega naročila, obravnavali in varovali v skladu z zakonodajo, ki ureja varovanje osebnih podatkov, kot zaupne ter da teh </w:t>
      </w:r>
      <w:r w:rsidRPr="00773B6E">
        <w:rPr>
          <w:szCs w:val="24"/>
        </w:rPr>
        <w:lastRenderedPageBreak/>
        <w:t>osebnih podatkov ne bodo na kakršenkoli način izkoristili oziroma uporabili za namen, ki ni v celoti in izključno povezan s predmetnim javnim naročilom. Prav tako se zavezuje, da teh osebnih podatkov ne bo posredoval oziroma jih ne bo z nepravilno hrambo naredil dostopne drugim nepooblaščenim osebam.</w:t>
      </w:r>
    </w:p>
    <w:p w14:paraId="6CD04A92" w14:textId="77777777" w:rsidR="00773B6E" w:rsidRPr="00773B6E" w:rsidRDefault="00773B6E" w:rsidP="00773B6E">
      <w:pPr>
        <w:pStyle w:val="BodyText21"/>
        <w:rPr>
          <w:szCs w:val="24"/>
        </w:rPr>
      </w:pPr>
    </w:p>
    <w:p w14:paraId="0DC9AEDD" w14:textId="77777777" w:rsidR="00773B6E" w:rsidRPr="00773B6E" w:rsidRDefault="00773B6E" w:rsidP="00773B6E">
      <w:pPr>
        <w:pStyle w:val="BodyText21"/>
        <w:rPr>
          <w:szCs w:val="24"/>
        </w:rPr>
      </w:pPr>
      <w:r w:rsidRPr="00773B6E">
        <w:rPr>
          <w:szCs w:val="24"/>
        </w:rPr>
        <w:t>Izvajalec zagotavlja, da bodo vsi delavci, ki bodo izvajali pogodbena dela, spoštovali varovanje naročnikovih osebnih podatkov, ki jim bodo posredovani ali se bodo z njimi seznanili vezano na izvajanje pogodbenih storitev, skladno z določili Zakona o varstvu osebnih podatkov (ZVOP-2) in Splošne uredbe o varstvu osebnih podatkov (GDPR).</w:t>
      </w:r>
    </w:p>
    <w:p w14:paraId="0D461673" w14:textId="77777777" w:rsidR="00773B6E" w:rsidRPr="00773B6E" w:rsidRDefault="00773B6E" w:rsidP="00773B6E">
      <w:pPr>
        <w:pStyle w:val="BodyText21"/>
        <w:rPr>
          <w:szCs w:val="24"/>
        </w:rPr>
      </w:pPr>
    </w:p>
    <w:p w14:paraId="54D7FC2A" w14:textId="77777777" w:rsidR="00773B6E" w:rsidRPr="00773B6E" w:rsidRDefault="00773B6E" w:rsidP="00773B6E">
      <w:pPr>
        <w:pStyle w:val="BodyText21"/>
        <w:rPr>
          <w:szCs w:val="24"/>
        </w:rPr>
      </w:pPr>
      <w:r w:rsidRPr="00773B6E">
        <w:rPr>
          <w:szCs w:val="24"/>
        </w:rPr>
        <w:t>Izvajalec se zavezuje, da bo vse podatke, ki izhajajo iz pogodbene dokumentacije, in druge podatke, ki izvirajo iz pogodbenega razmerja, ohranjal kot poslovno skrivnost v času trajanja in tudi po prenehanju veljavnosti pogodbe.</w:t>
      </w:r>
    </w:p>
    <w:p w14:paraId="136721A0" w14:textId="77777777" w:rsidR="00773B6E" w:rsidRPr="00D53EFD" w:rsidRDefault="00773B6E" w:rsidP="007D5468">
      <w:pPr>
        <w:pStyle w:val="BodyText21"/>
        <w:rPr>
          <w:szCs w:val="24"/>
        </w:rPr>
      </w:pPr>
    </w:p>
    <w:p w14:paraId="3EA026ED"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2102189B" w14:textId="77777777" w:rsidR="007D5468" w:rsidRPr="007D5468" w:rsidRDefault="007D5468" w:rsidP="007D5468">
      <w:pPr>
        <w:spacing w:after="0" w:line="240" w:lineRule="auto"/>
        <w:ind w:left="720"/>
        <w:jc w:val="center"/>
        <w:rPr>
          <w:rFonts w:ascii="Times New Roman" w:hAnsi="Times New Roman" w:cs="Times New Roman"/>
          <w:b/>
          <w:sz w:val="24"/>
          <w:szCs w:val="24"/>
          <w:u w:val="single"/>
        </w:rPr>
      </w:pPr>
    </w:p>
    <w:p w14:paraId="6876C939"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Vse spremembe te pogodbe bosta pogodbeni stranki urejali z aneksom k tej pogodbi v pisni obliki.</w:t>
      </w:r>
    </w:p>
    <w:p w14:paraId="30128486"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5172C2F9" w14:textId="77777777" w:rsidR="007D5468" w:rsidRPr="007D5468" w:rsidRDefault="007D5468" w:rsidP="007D5468">
      <w:pPr>
        <w:spacing w:after="0" w:line="240" w:lineRule="auto"/>
        <w:ind w:left="720"/>
        <w:jc w:val="center"/>
        <w:rPr>
          <w:rFonts w:ascii="Times New Roman" w:hAnsi="Times New Roman" w:cs="Times New Roman"/>
          <w:b/>
          <w:sz w:val="24"/>
          <w:szCs w:val="24"/>
          <w:u w:val="single"/>
        </w:rPr>
      </w:pPr>
    </w:p>
    <w:p w14:paraId="3AAEB06F"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Morebitne spore bosta pogodbeni stranki reševali sporazumno, v nasprotnem primeru pa pred pristojnim sodiščem v Ljubljani. Za presojanje razmerja med pogodbenima strankama se uporablja slovensko pravo.  </w:t>
      </w:r>
    </w:p>
    <w:p w14:paraId="5AB37454" w14:textId="77777777" w:rsidR="007D5468" w:rsidRPr="007D5468" w:rsidRDefault="007D5468" w:rsidP="007D5468">
      <w:pPr>
        <w:spacing w:after="0" w:line="240" w:lineRule="auto"/>
        <w:jc w:val="both"/>
        <w:rPr>
          <w:rFonts w:ascii="Times New Roman" w:hAnsi="Times New Roman" w:cs="Times New Roman"/>
          <w:sz w:val="24"/>
          <w:szCs w:val="24"/>
        </w:rPr>
      </w:pPr>
    </w:p>
    <w:p w14:paraId="7CE091EE"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4E4B4E85" w14:textId="77777777" w:rsidR="007D5468" w:rsidRPr="007D5468" w:rsidRDefault="007D5468" w:rsidP="007D5468">
      <w:pPr>
        <w:spacing w:after="0" w:line="240" w:lineRule="auto"/>
        <w:rPr>
          <w:rFonts w:ascii="Times New Roman" w:hAnsi="Times New Roman" w:cs="Times New Roman"/>
          <w:sz w:val="24"/>
          <w:szCs w:val="24"/>
        </w:rPr>
      </w:pPr>
    </w:p>
    <w:p w14:paraId="3A103648" w14:textId="0C7999DA"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Ta pogodba je sklenjena za določen čas, to je od 1. 9. 20</w:t>
      </w:r>
      <w:r w:rsidR="007A5290">
        <w:rPr>
          <w:rFonts w:ascii="Times New Roman" w:hAnsi="Times New Roman" w:cs="Times New Roman"/>
          <w:sz w:val="24"/>
          <w:szCs w:val="24"/>
        </w:rPr>
        <w:t>2</w:t>
      </w:r>
      <w:r w:rsidR="00E86842">
        <w:rPr>
          <w:rFonts w:ascii="Times New Roman" w:hAnsi="Times New Roman" w:cs="Times New Roman"/>
          <w:sz w:val="24"/>
          <w:szCs w:val="24"/>
        </w:rPr>
        <w:t>5</w:t>
      </w:r>
      <w:r w:rsidRPr="007D5468">
        <w:rPr>
          <w:rFonts w:ascii="Times New Roman" w:hAnsi="Times New Roman" w:cs="Times New Roman"/>
          <w:sz w:val="24"/>
          <w:szCs w:val="24"/>
        </w:rPr>
        <w:t xml:space="preserve"> do 30. 6. 20</w:t>
      </w:r>
      <w:r>
        <w:rPr>
          <w:rFonts w:ascii="Times New Roman" w:hAnsi="Times New Roman" w:cs="Times New Roman"/>
          <w:sz w:val="24"/>
          <w:szCs w:val="24"/>
        </w:rPr>
        <w:t>2</w:t>
      </w:r>
      <w:r w:rsidR="00E86842">
        <w:rPr>
          <w:rFonts w:ascii="Times New Roman" w:hAnsi="Times New Roman" w:cs="Times New Roman"/>
          <w:sz w:val="24"/>
          <w:szCs w:val="24"/>
        </w:rPr>
        <w:t>8</w:t>
      </w:r>
      <w:r w:rsidR="002331CF">
        <w:rPr>
          <w:rFonts w:ascii="Times New Roman" w:hAnsi="Times New Roman" w:cs="Times New Roman"/>
          <w:sz w:val="24"/>
          <w:szCs w:val="24"/>
        </w:rPr>
        <w:t>.</w:t>
      </w:r>
    </w:p>
    <w:p w14:paraId="1AFF4C90" w14:textId="77777777" w:rsidR="007D5468" w:rsidRPr="007D5468" w:rsidRDefault="007D5468" w:rsidP="007D5468">
      <w:pPr>
        <w:spacing w:after="0" w:line="240" w:lineRule="auto"/>
        <w:jc w:val="both"/>
        <w:rPr>
          <w:rFonts w:ascii="Times New Roman" w:hAnsi="Times New Roman" w:cs="Times New Roman"/>
          <w:sz w:val="24"/>
          <w:szCs w:val="24"/>
        </w:rPr>
      </w:pPr>
    </w:p>
    <w:p w14:paraId="4F28F313"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Pogodba je sestavljena v 4 (štirih) enakih izvodih, od katerih prejme vsaka pogodbena stranka 2 (dva) izvoda.</w:t>
      </w:r>
    </w:p>
    <w:p w14:paraId="7101F3AB" w14:textId="77777777" w:rsidR="007D5468" w:rsidRPr="007D5468" w:rsidRDefault="007D5468" w:rsidP="007D5468">
      <w:pPr>
        <w:spacing w:after="0" w:line="240" w:lineRule="auto"/>
        <w:rPr>
          <w:rFonts w:ascii="Times New Roman" w:hAnsi="Times New Roman" w:cs="Times New Roman"/>
          <w:b/>
          <w:sz w:val="24"/>
          <w:szCs w:val="24"/>
        </w:rPr>
      </w:pPr>
    </w:p>
    <w:p w14:paraId="72EDEA2B" w14:textId="77777777" w:rsidR="007D5468" w:rsidRPr="007D5468" w:rsidRDefault="007D5468" w:rsidP="007D5468">
      <w:pPr>
        <w:widowControl w:val="0"/>
        <w:spacing w:after="0" w:line="240" w:lineRule="auto"/>
        <w:ind w:right="-1"/>
        <w:jc w:val="both"/>
        <w:rPr>
          <w:rFonts w:ascii="Times New Roman" w:hAnsi="Times New Roman" w:cs="Times New Roman"/>
          <w:sz w:val="24"/>
          <w:szCs w:val="24"/>
        </w:rPr>
      </w:pPr>
    </w:p>
    <w:p w14:paraId="2C3D67FC" w14:textId="21C37B65" w:rsidR="007D5468" w:rsidRPr="007D5468" w:rsidRDefault="007D5468" w:rsidP="007D5468">
      <w:pPr>
        <w:widowControl w:val="0"/>
        <w:spacing w:after="0" w:line="240" w:lineRule="auto"/>
        <w:ind w:right="-1"/>
        <w:rPr>
          <w:rFonts w:ascii="Times New Roman" w:hAnsi="Times New Roman" w:cs="Times New Roman"/>
          <w:sz w:val="24"/>
          <w:szCs w:val="24"/>
        </w:rPr>
      </w:pPr>
      <w:r w:rsidRPr="007D5468">
        <w:rPr>
          <w:rFonts w:ascii="Times New Roman" w:hAnsi="Times New Roman" w:cs="Times New Roman"/>
          <w:sz w:val="24"/>
          <w:szCs w:val="24"/>
        </w:rPr>
        <w:tab/>
      </w:r>
      <w:r w:rsidRPr="007D5468">
        <w:rPr>
          <w:rFonts w:ascii="Times New Roman" w:hAnsi="Times New Roman" w:cs="Times New Roman"/>
          <w:sz w:val="24"/>
          <w:szCs w:val="24"/>
        </w:rPr>
        <w:tab/>
      </w:r>
      <w:r w:rsidRPr="007D5468">
        <w:rPr>
          <w:rFonts w:ascii="Times New Roman" w:hAnsi="Times New Roman" w:cs="Times New Roman"/>
          <w:sz w:val="24"/>
          <w:szCs w:val="24"/>
        </w:rPr>
        <w:tab/>
      </w:r>
      <w:r w:rsidRPr="007D5468">
        <w:rPr>
          <w:rFonts w:ascii="Times New Roman" w:hAnsi="Times New Roman" w:cs="Times New Roman"/>
          <w:sz w:val="24"/>
          <w:szCs w:val="24"/>
        </w:rPr>
        <w:tab/>
      </w:r>
      <w:r w:rsidRPr="007D5468">
        <w:rPr>
          <w:rFonts w:ascii="Times New Roman" w:hAnsi="Times New Roman" w:cs="Times New Roman"/>
          <w:sz w:val="24"/>
          <w:szCs w:val="24"/>
        </w:rPr>
        <w:tab/>
      </w:r>
      <w:r w:rsidRPr="007D5468">
        <w:rPr>
          <w:rFonts w:ascii="Times New Roman" w:hAnsi="Times New Roman" w:cs="Times New Roman"/>
          <w:sz w:val="24"/>
          <w:szCs w:val="24"/>
        </w:rPr>
        <w:tab/>
      </w:r>
      <w:r w:rsidRPr="007D5468">
        <w:rPr>
          <w:rFonts w:ascii="Times New Roman" w:hAnsi="Times New Roman" w:cs="Times New Roman"/>
          <w:sz w:val="24"/>
          <w:szCs w:val="24"/>
        </w:rPr>
        <w:tab/>
        <w:t xml:space="preserve">        Številka: 430-</w:t>
      </w:r>
      <w:r w:rsidR="00BA0736">
        <w:rPr>
          <w:rFonts w:ascii="Times New Roman" w:hAnsi="Times New Roman" w:cs="Times New Roman"/>
          <w:sz w:val="24"/>
          <w:szCs w:val="24"/>
        </w:rPr>
        <w:t>7</w:t>
      </w:r>
      <w:r w:rsidR="009E0E32">
        <w:rPr>
          <w:rFonts w:ascii="Times New Roman" w:hAnsi="Times New Roman" w:cs="Times New Roman"/>
          <w:sz w:val="24"/>
          <w:szCs w:val="24"/>
        </w:rPr>
        <w:t>/</w:t>
      </w:r>
      <w:r w:rsidRPr="007D5468">
        <w:rPr>
          <w:rFonts w:ascii="Times New Roman" w:hAnsi="Times New Roman" w:cs="Times New Roman"/>
          <w:sz w:val="24"/>
          <w:szCs w:val="24"/>
        </w:rPr>
        <w:t>20</w:t>
      </w:r>
      <w:r w:rsidR="007A5290">
        <w:rPr>
          <w:rFonts w:ascii="Times New Roman" w:hAnsi="Times New Roman" w:cs="Times New Roman"/>
          <w:sz w:val="24"/>
          <w:szCs w:val="24"/>
        </w:rPr>
        <w:t>2</w:t>
      </w:r>
      <w:r w:rsidR="00E86842">
        <w:rPr>
          <w:rFonts w:ascii="Times New Roman" w:hAnsi="Times New Roman" w:cs="Times New Roman"/>
          <w:sz w:val="24"/>
          <w:szCs w:val="24"/>
        </w:rPr>
        <w:t>5</w:t>
      </w:r>
      <w:r w:rsidRPr="007D5468">
        <w:rPr>
          <w:rFonts w:ascii="Times New Roman" w:hAnsi="Times New Roman" w:cs="Times New Roman"/>
          <w:sz w:val="24"/>
          <w:szCs w:val="24"/>
        </w:rPr>
        <w:t>-4</w:t>
      </w:r>
      <w:r>
        <w:rPr>
          <w:rFonts w:ascii="Times New Roman" w:hAnsi="Times New Roman" w:cs="Times New Roman"/>
          <w:sz w:val="24"/>
          <w:szCs w:val="24"/>
        </w:rPr>
        <w:t>202</w:t>
      </w:r>
      <w:r w:rsidR="002331CF">
        <w:rPr>
          <w:rFonts w:ascii="Times New Roman" w:hAnsi="Times New Roman" w:cs="Times New Roman"/>
          <w:sz w:val="24"/>
          <w:szCs w:val="24"/>
        </w:rPr>
        <w:t>-JR-S/</w:t>
      </w:r>
      <w:r w:rsidR="00BA0736">
        <w:rPr>
          <w:rFonts w:ascii="Times New Roman" w:hAnsi="Times New Roman" w:cs="Times New Roman"/>
          <w:sz w:val="24"/>
          <w:szCs w:val="24"/>
        </w:rPr>
        <w:t>1</w:t>
      </w:r>
    </w:p>
    <w:p w14:paraId="4ACB0BD5" w14:textId="77777777" w:rsidR="007D5468" w:rsidRPr="007D5468" w:rsidRDefault="007D5468" w:rsidP="007D5468">
      <w:pPr>
        <w:spacing w:after="0" w:line="240" w:lineRule="auto"/>
        <w:rPr>
          <w:rFonts w:ascii="Times New Roman" w:hAnsi="Times New Roman" w:cs="Times New Roman"/>
          <w:sz w:val="24"/>
          <w:szCs w:val="24"/>
        </w:rPr>
      </w:pPr>
      <w:r w:rsidRPr="007D5468">
        <w:rPr>
          <w:rFonts w:ascii="Times New Roman" w:hAnsi="Times New Roman" w:cs="Times New Roman"/>
          <w:sz w:val="24"/>
          <w:szCs w:val="24"/>
        </w:rPr>
        <w:t>V ..................., dne ....................                                       V ..................., dne .....................</w:t>
      </w:r>
    </w:p>
    <w:p w14:paraId="6A91C9AF" w14:textId="77777777" w:rsidR="007D5468" w:rsidRPr="007D5468" w:rsidRDefault="007D5468" w:rsidP="007D5468">
      <w:pPr>
        <w:spacing w:after="0" w:line="240" w:lineRule="auto"/>
        <w:rPr>
          <w:rFonts w:ascii="Times New Roman" w:hAnsi="Times New Roman" w:cs="Times New Roman"/>
          <w:sz w:val="24"/>
          <w:szCs w:val="24"/>
        </w:rPr>
      </w:pPr>
    </w:p>
    <w:p w14:paraId="75F34092" w14:textId="41032085" w:rsidR="007D5468" w:rsidRDefault="007D5468" w:rsidP="007D5468">
      <w:pPr>
        <w:spacing w:after="0" w:line="240" w:lineRule="auto"/>
        <w:rPr>
          <w:rFonts w:ascii="Times New Roman" w:hAnsi="Times New Roman" w:cs="Times New Roman"/>
          <w:sz w:val="24"/>
          <w:szCs w:val="24"/>
        </w:rPr>
      </w:pPr>
    </w:p>
    <w:p w14:paraId="300374AB" w14:textId="77777777" w:rsidR="00F535AE" w:rsidRPr="007D5468" w:rsidRDefault="00F535AE" w:rsidP="007D5468">
      <w:pPr>
        <w:spacing w:after="0" w:line="240" w:lineRule="auto"/>
        <w:rPr>
          <w:rFonts w:ascii="Times New Roman" w:hAnsi="Times New Roman" w:cs="Times New Roman"/>
          <w:sz w:val="24"/>
          <w:szCs w:val="24"/>
        </w:rPr>
      </w:pPr>
    </w:p>
    <w:p w14:paraId="100126DD" w14:textId="77777777" w:rsidR="007D5468" w:rsidRPr="007D5468" w:rsidRDefault="007D5468" w:rsidP="007D5468">
      <w:pPr>
        <w:spacing w:after="0" w:line="240" w:lineRule="auto"/>
        <w:rPr>
          <w:rFonts w:ascii="Times New Roman" w:hAnsi="Times New Roman" w:cs="Times New Roman"/>
          <w:sz w:val="24"/>
          <w:szCs w:val="24"/>
        </w:rPr>
      </w:pPr>
    </w:p>
    <w:tbl>
      <w:tblPr>
        <w:tblW w:w="9210" w:type="dxa"/>
        <w:tblLayout w:type="fixed"/>
        <w:tblCellMar>
          <w:left w:w="70" w:type="dxa"/>
          <w:right w:w="70" w:type="dxa"/>
        </w:tblCellMar>
        <w:tblLook w:val="04A0" w:firstRow="1" w:lastRow="0" w:firstColumn="1" w:lastColumn="0" w:noHBand="0" w:noVBand="1"/>
      </w:tblPr>
      <w:tblGrid>
        <w:gridCol w:w="4605"/>
        <w:gridCol w:w="4605"/>
      </w:tblGrid>
      <w:tr w:rsidR="007D5468" w:rsidRPr="007D5468" w14:paraId="1C2C8C20" w14:textId="77777777" w:rsidTr="00C80F0D">
        <w:tc>
          <w:tcPr>
            <w:tcW w:w="4606" w:type="dxa"/>
            <w:hideMark/>
          </w:tcPr>
          <w:p w14:paraId="173CAFA6"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PONUDNIK:</w:t>
            </w:r>
          </w:p>
          <w:p w14:paraId="0E2B3219"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w:t>
            </w:r>
          </w:p>
        </w:tc>
        <w:tc>
          <w:tcPr>
            <w:tcW w:w="4606" w:type="dxa"/>
            <w:hideMark/>
          </w:tcPr>
          <w:p w14:paraId="2A2DA4CD"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xml:space="preserve">              NAROČNIK:</w:t>
            </w:r>
          </w:p>
          <w:p w14:paraId="34181D65"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xml:space="preserve">              Občina Ljutomer</w:t>
            </w:r>
          </w:p>
        </w:tc>
      </w:tr>
    </w:tbl>
    <w:p w14:paraId="740878B2" w14:textId="300C3944" w:rsidR="007D5468" w:rsidRPr="007D5468" w:rsidRDefault="007D5468" w:rsidP="007D5468">
      <w:pPr>
        <w:spacing w:after="0" w:line="240" w:lineRule="auto"/>
        <w:jc w:val="both"/>
        <w:rPr>
          <w:rFonts w:ascii="Times New Roman" w:hAnsi="Times New Roman" w:cs="Times New Roman"/>
          <w:b/>
          <w:bCs/>
          <w:sz w:val="24"/>
          <w:szCs w:val="24"/>
        </w:rPr>
      </w:pPr>
      <w:r w:rsidRPr="007D5468">
        <w:rPr>
          <w:rFonts w:ascii="Times New Roman" w:hAnsi="Times New Roman" w:cs="Times New Roman"/>
          <w:b/>
          <w:bCs/>
          <w:sz w:val="24"/>
          <w:szCs w:val="24"/>
        </w:rPr>
        <w:t>………………………………….</w:t>
      </w: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t xml:space="preserve">    </w:t>
      </w:r>
      <w:r w:rsidR="008C2D9C">
        <w:rPr>
          <w:rFonts w:ascii="Times New Roman" w:hAnsi="Times New Roman" w:cs="Times New Roman"/>
          <w:b/>
          <w:bCs/>
          <w:sz w:val="24"/>
          <w:szCs w:val="24"/>
        </w:rPr>
        <w:t xml:space="preserve"> </w:t>
      </w:r>
      <w:r w:rsidRPr="007D5468">
        <w:rPr>
          <w:rFonts w:ascii="Times New Roman" w:hAnsi="Times New Roman" w:cs="Times New Roman"/>
          <w:b/>
          <w:bCs/>
          <w:sz w:val="24"/>
          <w:szCs w:val="24"/>
        </w:rPr>
        <w:t xml:space="preserve">    </w:t>
      </w:r>
      <w:r>
        <w:rPr>
          <w:rFonts w:ascii="Times New Roman" w:hAnsi="Times New Roman" w:cs="Times New Roman"/>
          <w:b/>
          <w:bCs/>
          <w:sz w:val="24"/>
          <w:szCs w:val="24"/>
        </w:rPr>
        <w:t>mag. Olga KARBA</w:t>
      </w:r>
    </w:p>
    <w:p w14:paraId="040B330A" w14:textId="252E4339" w:rsidR="007D5468" w:rsidRPr="007D5468" w:rsidRDefault="007D5468" w:rsidP="007D5468">
      <w:pPr>
        <w:spacing w:after="0" w:line="240" w:lineRule="auto"/>
        <w:rPr>
          <w:rFonts w:ascii="Times New Roman" w:hAnsi="Times New Roman" w:cs="Times New Roman"/>
          <w:b/>
          <w:bCs/>
          <w:sz w:val="24"/>
          <w:szCs w:val="24"/>
        </w:rPr>
      </w:pP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t xml:space="preserve">     </w:t>
      </w:r>
      <w:r w:rsidR="008C2D9C">
        <w:rPr>
          <w:rFonts w:ascii="Times New Roman" w:hAnsi="Times New Roman" w:cs="Times New Roman"/>
          <w:b/>
          <w:bCs/>
          <w:sz w:val="24"/>
          <w:szCs w:val="24"/>
        </w:rPr>
        <w:t xml:space="preserve"> </w:t>
      </w:r>
      <w:r w:rsidRPr="007D5468">
        <w:rPr>
          <w:rFonts w:ascii="Times New Roman" w:hAnsi="Times New Roman" w:cs="Times New Roman"/>
          <w:b/>
          <w:bCs/>
          <w:sz w:val="24"/>
          <w:szCs w:val="24"/>
        </w:rPr>
        <w:t xml:space="preserve">   županja</w:t>
      </w:r>
    </w:p>
    <w:p w14:paraId="06B3F313" w14:textId="5FFDC2FD" w:rsidR="007D5468" w:rsidRDefault="008C2D9C" w:rsidP="007D5468">
      <w:pPr>
        <w:jc w:val="both"/>
        <w:rPr>
          <w:b/>
        </w:rPr>
      </w:pPr>
      <w:r>
        <w:rPr>
          <w:b/>
        </w:rPr>
        <w:t xml:space="preserve"> </w:t>
      </w:r>
    </w:p>
    <w:sectPr w:rsidR="007D5468" w:rsidSect="00477B44">
      <w:footerReference w:type="default" r:id="rId2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1A35F" w14:textId="77777777" w:rsidR="00CF15ED" w:rsidRDefault="00CF15ED" w:rsidP="006975C6">
      <w:pPr>
        <w:spacing w:after="0" w:line="240" w:lineRule="auto"/>
      </w:pPr>
      <w:r>
        <w:separator/>
      </w:r>
    </w:p>
  </w:endnote>
  <w:endnote w:type="continuationSeparator" w:id="0">
    <w:p w14:paraId="43257D48" w14:textId="77777777" w:rsidR="00CF15ED" w:rsidRDefault="00CF15E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96A4" w14:textId="77777777" w:rsidR="00D65E8D" w:rsidRDefault="00D65E8D"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FB464" w14:textId="7BF8D729" w:rsidR="00D65E8D" w:rsidRPr="006F1DA5" w:rsidRDefault="00D65E8D" w:rsidP="00820B19">
    <w:pPr>
      <w:pStyle w:val="Noga"/>
      <w:shd w:val="clear" w:color="auto" w:fill="FFFFFF" w:themeFill="background1"/>
      <w:ind w:left="7513"/>
      <w:jc w:val="center"/>
      <w:rPr>
        <w:rFonts w:ascii="Arial" w:hAnsi="Arial" w:cs="Arial"/>
      </w:rPr>
    </w:pPr>
  </w:p>
  <w:p w14:paraId="42C831C6" w14:textId="77777777" w:rsidR="00D65E8D" w:rsidRDefault="00D65E8D"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9244165"/>
      <w:docPartObj>
        <w:docPartGallery w:val="Page Numbers (Bottom of Page)"/>
        <w:docPartUnique/>
      </w:docPartObj>
    </w:sdtPr>
    <w:sdtEndPr/>
    <w:sdtContent>
      <w:p w14:paraId="2C5B0BED" w14:textId="77777777" w:rsidR="00D65E8D" w:rsidRDefault="00D65E8D">
        <w:pPr>
          <w:pStyle w:val="Noga"/>
          <w:jc w:val="right"/>
        </w:pPr>
      </w:p>
      <w:p w14:paraId="02DB6D97" w14:textId="3BE53B98" w:rsidR="00D65E8D" w:rsidRDefault="005C6EA5">
        <w:pPr>
          <w:pStyle w:val="Noga"/>
          <w:jc w:val="right"/>
        </w:pPr>
      </w:p>
    </w:sdtContent>
  </w:sdt>
  <w:p w14:paraId="31B4DF7A" w14:textId="77777777" w:rsidR="00D65E8D" w:rsidRDefault="00D65E8D" w:rsidP="00820B19">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FBDF9" w14:textId="77777777" w:rsidR="00D65E8D" w:rsidRDefault="00D65E8D" w:rsidP="00820B19">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27222" w14:textId="77777777" w:rsidR="00D65E8D" w:rsidRDefault="00D65E8D" w:rsidP="00820B19">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05377" w14:textId="77777777" w:rsidR="00CF15ED" w:rsidRDefault="00CF15ED" w:rsidP="006975C6">
      <w:pPr>
        <w:spacing w:after="0" w:line="240" w:lineRule="auto"/>
      </w:pPr>
      <w:r>
        <w:separator/>
      </w:r>
    </w:p>
  </w:footnote>
  <w:footnote w:type="continuationSeparator" w:id="0">
    <w:p w14:paraId="069AE92F" w14:textId="77777777" w:rsidR="00CF15ED" w:rsidRDefault="00CF15E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42041" w14:textId="77777777" w:rsidR="00D65E8D" w:rsidRPr="00365116" w:rsidRDefault="00D65E8D" w:rsidP="003651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0746"/>
    <w:multiLevelType w:val="hybridMultilevel"/>
    <w:tmpl w:val="550AB8D0"/>
    <w:lvl w:ilvl="0" w:tplc="0A363A62">
      <w:start w:val="1"/>
      <w:numFmt w:val="bullet"/>
      <w:lvlText w:val=""/>
      <w:lvlJc w:val="left"/>
      <w:pPr>
        <w:ind w:left="720" w:hanging="360"/>
      </w:pPr>
      <w:rPr>
        <w:rFonts w:ascii="Symbol" w:hAnsi="Symbol" w:hint="default"/>
        <w:sz w:val="18"/>
        <w:szCs w:val="18"/>
      </w:rPr>
    </w:lvl>
    <w:lvl w:ilvl="1" w:tplc="7A0A52B4">
      <w:start w:val="1"/>
      <w:numFmt w:val="bullet"/>
      <w:lvlText w:val="o"/>
      <w:lvlJc w:val="left"/>
      <w:pPr>
        <w:ind w:left="1440" w:hanging="360"/>
      </w:pPr>
      <w:rPr>
        <w:rFonts w:ascii="Courier New" w:hAnsi="Courier New" w:cs="Courier New" w:hint="default"/>
      </w:rPr>
    </w:lvl>
    <w:lvl w:ilvl="2" w:tplc="4E745202">
      <w:start w:val="1"/>
      <w:numFmt w:val="bullet"/>
      <w:lvlText w:val=""/>
      <w:lvlJc w:val="left"/>
      <w:pPr>
        <w:ind w:left="2160" w:hanging="360"/>
      </w:pPr>
      <w:rPr>
        <w:rFonts w:ascii="Wingdings" w:hAnsi="Wingdings" w:cs="Wingdings" w:hint="default"/>
      </w:rPr>
    </w:lvl>
    <w:lvl w:ilvl="3" w:tplc="9CF4B3F6">
      <w:start w:val="1"/>
      <w:numFmt w:val="bullet"/>
      <w:lvlText w:val=""/>
      <w:lvlJc w:val="left"/>
      <w:pPr>
        <w:ind w:left="2880" w:hanging="360"/>
      </w:pPr>
      <w:rPr>
        <w:rFonts w:ascii="Symbol" w:hAnsi="Symbol" w:cs="Symbol" w:hint="default"/>
      </w:rPr>
    </w:lvl>
    <w:lvl w:ilvl="4" w:tplc="645227B6">
      <w:start w:val="1"/>
      <w:numFmt w:val="bullet"/>
      <w:lvlText w:val="o"/>
      <w:lvlJc w:val="left"/>
      <w:pPr>
        <w:ind w:left="3600" w:hanging="360"/>
      </w:pPr>
      <w:rPr>
        <w:rFonts w:ascii="Courier New" w:hAnsi="Courier New" w:cs="Courier New" w:hint="default"/>
      </w:rPr>
    </w:lvl>
    <w:lvl w:ilvl="5" w:tplc="BBD0BF92">
      <w:start w:val="1"/>
      <w:numFmt w:val="bullet"/>
      <w:lvlText w:val=""/>
      <w:lvlJc w:val="left"/>
      <w:pPr>
        <w:ind w:left="4320" w:hanging="360"/>
      </w:pPr>
      <w:rPr>
        <w:rFonts w:ascii="Wingdings" w:hAnsi="Wingdings" w:cs="Wingdings" w:hint="default"/>
      </w:rPr>
    </w:lvl>
    <w:lvl w:ilvl="6" w:tplc="EEB059A2">
      <w:start w:val="1"/>
      <w:numFmt w:val="bullet"/>
      <w:lvlText w:val=""/>
      <w:lvlJc w:val="left"/>
      <w:pPr>
        <w:ind w:left="5040" w:hanging="360"/>
      </w:pPr>
      <w:rPr>
        <w:rFonts w:ascii="Symbol" w:hAnsi="Symbol" w:cs="Symbol" w:hint="default"/>
      </w:rPr>
    </w:lvl>
    <w:lvl w:ilvl="7" w:tplc="3912D3F2">
      <w:start w:val="1"/>
      <w:numFmt w:val="bullet"/>
      <w:lvlText w:val="o"/>
      <w:lvlJc w:val="left"/>
      <w:pPr>
        <w:ind w:left="5760" w:hanging="360"/>
      </w:pPr>
      <w:rPr>
        <w:rFonts w:ascii="Courier New" w:hAnsi="Courier New" w:cs="Courier New" w:hint="default"/>
      </w:rPr>
    </w:lvl>
    <w:lvl w:ilvl="8" w:tplc="927AC52E">
      <w:start w:val="1"/>
      <w:numFmt w:val="bullet"/>
      <w:lvlText w:val=""/>
      <w:lvlJc w:val="left"/>
      <w:pPr>
        <w:ind w:left="6480" w:hanging="360"/>
      </w:pPr>
      <w:rPr>
        <w:rFonts w:ascii="Wingdings" w:hAnsi="Wingdings" w:cs="Wingdings" w:hint="default"/>
      </w:rPr>
    </w:lvl>
  </w:abstractNum>
  <w:abstractNum w:abstractNumId="1" w15:restartNumberingAfterBreak="0">
    <w:nsid w:val="042B0DAA"/>
    <w:multiLevelType w:val="hybridMultilevel"/>
    <w:tmpl w:val="D9AC5C2A"/>
    <w:lvl w:ilvl="0" w:tplc="29F03C22">
      <w:start w:val="1"/>
      <w:numFmt w:val="bullet"/>
      <w:lvlText w:val=""/>
      <w:lvlJc w:val="left"/>
      <w:pPr>
        <w:ind w:left="720" w:hanging="360"/>
      </w:pPr>
      <w:rPr>
        <w:rFonts w:ascii="Symbol" w:hAnsi="Symbol" w:cs="Symbol" w:hint="default"/>
        <w:sz w:val="18"/>
        <w:szCs w:val="18"/>
      </w:rPr>
    </w:lvl>
    <w:lvl w:ilvl="1" w:tplc="581EF38E">
      <w:start w:val="1"/>
      <w:numFmt w:val="bullet"/>
      <w:lvlText w:val="o"/>
      <w:lvlJc w:val="left"/>
      <w:pPr>
        <w:ind w:left="1440" w:hanging="360"/>
      </w:pPr>
      <w:rPr>
        <w:rFonts w:ascii="Courier New" w:hAnsi="Courier New" w:cs="Courier New" w:hint="default"/>
      </w:rPr>
    </w:lvl>
    <w:lvl w:ilvl="2" w:tplc="10FE2DFA">
      <w:start w:val="1"/>
      <w:numFmt w:val="bullet"/>
      <w:lvlText w:val=""/>
      <w:lvlJc w:val="left"/>
      <w:pPr>
        <w:ind w:left="2160" w:hanging="360"/>
      </w:pPr>
      <w:rPr>
        <w:rFonts w:ascii="Wingdings" w:hAnsi="Wingdings" w:cs="Wingdings" w:hint="default"/>
      </w:rPr>
    </w:lvl>
    <w:lvl w:ilvl="3" w:tplc="1BDC1AC0">
      <w:start w:val="1"/>
      <w:numFmt w:val="bullet"/>
      <w:lvlText w:val=""/>
      <w:lvlJc w:val="left"/>
      <w:pPr>
        <w:ind w:left="2880" w:hanging="360"/>
      </w:pPr>
      <w:rPr>
        <w:rFonts w:ascii="Symbol" w:hAnsi="Symbol" w:cs="Symbol" w:hint="default"/>
      </w:rPr>
    </w:lvl>
    <w:lvl w:ilvl="4" w:tplc="923C6E66">
      <w:start w:val="1"/>
      <w:numFmt w:val="bullet"/>
      <w:lvlText w:val="o"/>
      <w:lvlJc w:val="left"/>
      <w:pPr>
        <w:ind w:left="3600" w:hanging="360"/>
      </w:pPr>
      <w:rPr>
        <w:rFonts w:ascii="Courier New" w:hAnsi="Courier New" w:cs="Courier New" w:hint="default"/>
      </w:rPr>
    </w:lvl>
    <w:lvl w:ilvl="5" w:tplc="96A6D7F2">
      <w:start w:val="1"/>
      <w:numFmt w:val="bullet"/>
      <w:lvlText w:val=""/>
      <w:lvlJc w:val="left"/>
      <w:pPr>
        <w:ind w:left="4320" w:hanging="360"/>
      </w:pPr>
      <w:rPr>
        <w:rFonts w:ascii="Wingdings" w:hAnsi="Wingdings" w:cs="Wingdings" w:hint="default"/>
      </w:rPr>
    </w:lvl>
    <w:lvl w:ilvl="6" w:tplc="FE9C63A2">
      <w:start w:val="1"/>
      <w:numFmt w:val="bullet"/>
      <w:lvlText w:val=""/>
      <w:lvlJc w:val="left"/>
      <w:pPr>
        <w:ind w:left="5040" w:hanging="360"/>
      </w:pPr>
      <w:rPr>
        <w:rFonts w:ascii="Symbol" w:hAnsi="Symbol" w:cs="Symbol" w:hint="default"/>
      </w:rPr>
    </w:lvl>
    <w:lvl w:ilvl="7" w:tplc="92BE1C0A">
      <w:start w:val="1"/>
      <w:numFmt w:val="bullet"/>
      <w:lvlText w:val="o"/>
      <w:lvlJc w:val="left"/>
      <w:pPr>
        <w:ind w:left="5760" w:hanging="360"/>
      </w:pPr>
      <w:rPr>
        <w:rFonts w:ascii="Courier New" w:hAnsi="Courier New" w:cs="Courier New" w:hint="default"/>
      </w:rPr>
    </w:lvl>
    <w:lvl w:ilvl="8" w:tplc="F4282518">
      <w:start w:val="1"/>
      <w:numFmt w:val="bullet"/>
      <w:lvlText w:val=""/>
      <w:lvlJc w:val="left"/>
      <w:pPr>
        <w:ind w:left="6480" w:hanging="360"/>
      </w:pPr>
      <w:rPr>
        <w:rFonts w:ascii="Wingdings" w:hAnsi="Wingdings" w:cs="Wingdings" w:hint="default"/>
      </w:rPr>
    </w:lvl>
  </w:abstractNum>
  <w:abstractNum w:abstractNumId="2" w15:restartNumberingAfterBreak="0">
    <w:nsid w:val="092B73F6"/>
    <w:multiLevelType w:val="hybridMultilevel"/>
    <w:tmpl w:val="0078777C"/>
    <w:lvl w:ilvl="0" w:tplc="645ED432">
      <w:start w:val="1"/>
      <w:numFmt w:val="bullet"/>
      <w:lvlText w:val=""/>
      <w:lvlJc w:val="left"/>
      <w:pPr>
        <w:ind w:left="720" w:hanging="360"/>
      </w:pPr>
      <w:rPr>
        <w:rFonts w:ascii="Symbol" w:hAnsi="Symbol" w:cs="Symbol" w:hint="default"/>
        <w:sz w:val="18"/>
        <w:szCs w:val="18"/>
      </w:rPr>
    </w:lvl>
    <w:lvl w:ilvl="1" w:tplc="0E566B78">
      <w:start w:val="1"/>
      <w:numFmt w:val="bullet"/>
      <w:lvlText w:val="o"/>
      <w:lvlJc w:val="left"/>
      <w:pPr>
        <w:ind w:left="1440" w:hanging="360"/>
      </w:pPr>
      <w:rPr>
        <w:rFonts w:ascii="Courier New" w:hAnsi="Courier New" w:cs="Courier New" w:hint="default"/>
      </w:rPr>
    </w:lvl>
    <w:lvl w:ilvl="2" w:tplc="518262FA">
      <w:start w:val="1"/>
      <w:numFmt w:val="bullet"/>
      <w:lvlText w:val=""/>
      <w:lvlJc w:val="left"/>
      <w:pPr>
        <w:ind w:left="2160" w:hanging="360"/>
      </w:pPr>
      <w:rPr>
        <w:rFonts w:ascii="Wingdings" w:hAnsi="Wingdings" w:cs="Wingdings" w:hint="default"/>
      </w:rPr>
    </w:lvl>
    <w:lvl w:ilvl="3" w:tplc="8716BB02">
      <w:start w:val="1"/>
      <w:numFmt w:val="bullet"/>
      <w:lvlText w:val=""/>
      <w:lvlJc w:val="left"/>
      <w:pPr>
        <w:ind w:left="2880" w:hanging="360"/>
      </w:pPr>
      <w:rPr>
        <w:rFonts w:ascii="Symbol" w:hAnsi="Symbol" w:cs="Symbol" w:hint="default"/>
      </w:rPr>
    </w:lvl>
    <w:lvl w:ilvl="4" w:tplc="D9CE3E46">
      <w:start w:val="1"/>
      <w:numFmt w:val="bullet"/>
      <w:lvlText w:val="o"/>
      <w:lvlJc w:val="left"/>
      <w:pPr>
        <w:ind w:left="3600" w:hanging="360"/>
      </w:pPr>
      <w:rPr>
        <w:rFonts w:ascii="Courier New" w:hAnsi="Courier New" w:cs="Courier New" w:hint="default"/>
      </w:rPr>
    </w:lvl>
    <w:lvl w:ilvl="5" w:tplc="652E0640">
      <w:start w:val="1"/>
      <w:numFmt w:val="bullet"/>
      <w:lvlText w:val=""/>
      <w:lvlJc w:val="left"/>
      <w:pPr>
        <w:ind w:left="4320" w:hanging="360"/>
      </w:pPr>
      <w:rPr>
        <w:rFonts w:ascii="Wingdings" w:hAnsi="Wingdings" w:cs="Wingdings" w:hint="default"/>
      </w:rPr>
    </w:lvl>
    <w:lvl w:ilvl="6" w:tplc="41584D5A">
      <w:start w:val="1"/>
      <w:numFmt w:val="bullet"/>
      <w:lvlText w:val=""/>
      <w:lvlJc w:val="left"/>
      <w:pPr>
        <w:ind w:left="5040" w:hanging="360"/>
      </w:pPr>
      <w:rPr>
        <w:rFonts w:ascii="Symbol" w:hAnsi="Symbol" w:cs="Symbol" w:hint="default"/>
      </w:rPr>
    </w:lvl>
    <w:lvl w:ilvl="7" w:tplc="0BAC4134">
      <w:start w:val="1"/>
      <w:numFmt w:val="bullet"/>
      <w:lvlText w:val="o"/>
      <w:lvlJc w:val="left"/>
      <w:pPr>
        <w:ind w:left="5760" w:hanging="360"/>
      </w:pPr>
      <w:rPr>
        <w:rFonts w:ascii="Courier New" w:hAnsi="Courier New" w:cs="Courier New" w:hint="default"/>
      </w:rPr>
    </w:lvl>
    <w:lvl w:ilvl="8" w:tplc="C4E64C8C">
      <w:start w:val="1"/>
      <w:numFmt w:val="bullet"/>
      <w:lvlText w:val=""/>
      <w:lvlJc w:val="left"/>
      <w:pPr>
        <w:ind w:left="6480" w:hanging="360"/>
      </w:pPr>
      <w:rPr>
        <w:rFonts w:ascii="Wingdings" w:hAnsi="Wingdings" w:cs="Wingdings" w:hint="default"/>
      </w:rPr>
    </w:lvl>
  </w:abstractNum>
  <w:abstractNum w:abstractNumId="3" w15:restartNumberingAfterBreak="0">
    <w:nsid w:val="0A313A8F"/>
    <w:multiLevelType w:val="hybridMultilevel"/>
    <w:tmpl w:val="4636EBB0"/>
    <w:lvl w:ilvl="0" w:tplc="460231D2">
      <w:start w:val="9240"/>
      <w:numFmt w:val="bullet"/>
      <w:lvlText w:val="-"/>
      <w:lvlJc w:val="left"/>
      <w:pPr>
        <w:ind w:left="360" w:hanging="360"/>
      </w:pPr>
      <w:rPr>
        <w:rFonts w:ascii="Times New Roman" w:eastAsiaTheme="minorHAnsi" w:hAnsi="Times New Roman" w:cs="Times New Roman" w:hint="default"/>
      </w:rPr>
    </w:lvl>
    <w:lvl w:ilvl="1" w:tplc="0A363A62">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1940C7"/>
    <w:multiLevelType w:val="hybridMultilevel"/>
    <w:tmpl w:val="8CEE1E04"/>
    <w:lvl w:ilvl="0" w:tplc="0A363A6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DD8472A"/>
    <w:multiLevelType w:val="hybridMultilevel"/>
    <w:tmpl w:val="9ADC7370"/>
    <w:lvl w:ilvl="0" w:tplc="160AEBC6">
      <w:start w:val="1"/>
      <w:numFmt w:val="bullet"/>
      <w:lvlText w:val=""/>
      <w:lvlJc w:val="left"/>
      <w:pPr>
        <w:ind w:left="360" w:hanging="360"/>
      </w:pPr>
      <w:rPr>
        <w:rFonts w:ascii="Symbol" w:hAnsi="Symbol" w:cs="Symbol" w:hint="default"/>
        <w:sz w:val="18"/>
        <w:szCs w:val="18"/>
      </w:rPr>
    </w:lvl>
    <w:lvl w:ilvl="1" w:tplc="AE9AB666">
      <w:start w:val="1"/>
      <w:numFmt w:val="bullet"/>
      <w:lvlText w:val="o"/>
      <w:lvlJc w:val="left"/>
      <w:pPr>
        <w:ind w:left="1080" w:hanging="360"/>
      </w:pPr>
      <w:rPr>
        <w:rFonts w:ascii="Courier New" w:hAnsi="Courier New" w:cs="Courier New" w:hint="default"/>
      </w:rPr>
    </w:lvl>
    <w:lvl w:ilvl="2" w:tplc="148822B4">
      <w:start w:val="1"/>
      <w:numFmt w:val="bullet"/>
      <w:lvlText w:val=""/>
      <w:lvlJc w:val="left"/>
      <w:pPr>
        <w:ind w:left="1800" w:hanging="360"/>
      </w:pPr>
      <w:rPr>
        <w:rFonts w:ascii="Wingdings" w:hAnsi="Wingdings" w:cs="Wingdings" w:hint="default"/>
      </w:rPr>
    </w:lvl>
    <w:lvl w:ilvl="3" w:tplc="972267A4">
      <w:start w:val="1"/>
      <w:numFmt w:val="bullet"/>
      <w:lvlText w:val=""/>
      <w:lvlJc w:val="left"/>
      <w:pPr>
        <w:ind w:left="2520" w:hanging="360"/>
      </w:pPr>
      <w:rPr>
        <w:rFonts w:ascii="Symbol" w:hAnsi="Symbol" w:cs="Symbol" w:hint="default"/>
      </w:rPr>
    </w:lvl>
    <w:lvl w:ilvl="4" w:tplc="6E4CC11C">
      <w:start w:val="1"/>
      <w:numFmt w:val="bullet"/>
      <w:lvlText w:val="o"/>
      <w:lvlJc w:val="left"/>
      <w:pPr>
        <w:ind w:left="3240" w:hanging="360"/>
      </w:pPr>
      <w:rPr>
        <w:rFonts w:ascii="Courier New" w:hAnsi="Courier New" w:cs="Courier New" w:hint="default"/>
      </w:rPr>
    </w:lvl>
    <w:lvl w:ilvl="5" w:tplc="DE586394">
      <w:start w:val="1"/>
      <w:numFmt w:val="bullet"/>
      <w:lvlText w:val=""/>
      <w:lvlJc w:val="left"/>
      <w:pPr>
        <w:ind w:left="3960" w:hanging="360"/>
      </w:pPr>
      <w:rPr>
        <w:rFonts w:ascii="Wingdings" w:hAnsi="Wingdings" w:cs="Wingdings" w:hint="default"/>
      </w:rPr>
    </w:lvl>
    <w:lvl w:ilvl="6" w:tplc="B6AA3B24">
      <w:start w:val="1"/>
      <w:numFmt w:val="bullet"/>
      <w:lvlText w:val=""/>
      <w:lvlJc w:val="left"/>
      <w:pPr>
        <w:ind w:left="4680" w:hanging="360"/>
      </w:pPr>
      <w:rPr>
        <w:rFonts w:ascii="Symbol" w:hAnsi="Symbol" w:cs="Symbol" w:hint="default"/>
      </w:rPr>
    </w:lvl>
    <w:lvl w:ilvl="7" w:tplc="53CAD13C">
      <w:start w:val="1"/>
      <w:numFmt w:val="bullet"/>
      <w:lvlText w:val="o"/>
      <w:lvlJc w:val="left"/>
      <w:pPr>
        <w:ind w:left="5400" w:hanging="360"/>
      </w:pPr>
      <w:rPr>
        <w:rFonts w:ascii="Courier New" w:hAnsi="Courier New" w:cs="Courier New" w:hint="default"/>
      </w:rPr>
    </w:lvl>
    <w:lvl w:ilvl="8" w:tplc="7F820E24">
      <w:start w:val="1"/>
      <w:numFmt w:val="bullet"/>
      <w:lvlText w:val=""/>
      <w:lvlJc w:val="left"/>
      <w:pPr>
        <w:ind w:left="6120" w:hanging="360"/>
      </w:pPr>
      <w:rPr>
        <w:rFonts w:ascii="Wingdings" w:hAnsi="Wingdings" w:cs="Wingdings" w:hint="default"/>
      </w:rPr>
    </w:lvl>
  </w:abstractNum>
  <w:abstractNum w:abstractNumId="6" w15:restartNumberingAfterBreak="0">
    <w:nsid w:val="125A4A5A"/>
    <w:multiLevelType w:val="hybridMultilevel"/>
    <w:tmpl w:val="832CAF5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14082A96"/>
    <w:multiLevelType w:val="hybridMultilevel"/>
    <w:tmpl w:val="20DAA1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76415AF"/>
    <w:multiLevelType w:val="hybridMultilevel"/>
    <w:tmpl w:val="417E0B56"/>
    <w:lvl w:ilvl="0" w:tplc="6766366E">
      <w:start w:val="1"/>
      <w:numFmt w:val="bullet"/>
      <w:lvlText w:val=""/>
      <w:lvlJc w:val="left"/>
      <w:pPr>
        <w:ind w:left="360" w:hanging="360"/>
      </w:pPr>
      <w:rPr>
        <w:rFonts w:ascii="Symbol" w:hAnsi="Symbol" w:cs="Symbol" w:hint="default"/>
        <w:sz w:val="18"/>
        <w:szCs w:val="18"/>
      </w:rPr>
    </w:lvl>
    <w:lvl w:ilvl="1" w:tplc="970E5A06">
      <w:start w:val="1"/>
      <w:numFmt w:val="bullet"/>
      <w:lvlText w:val="o"/>
      <w:lvlJc w:val="left"/>
      <w:pPr>
        <w:ind w:left="1080" w:hanging="360"/>
      </w:pPr>
      <w:rPr>
        <w:rFonts w:ascii="Courier New" w:hAnsi="Courier New" w:cs="Courier New" w:hint="default"/>
      </w:rPr>
    </w:lvl>
    <w:lvl w:ilvl="2" w:tplc="F7E001A8">
      <w:start w:val="1"/>
      <w:numFmt w:val="bullet"/>
      <w:lvlText w:val=""/>
      <w:lvlJc w:val="left"/>
      <w:pPr>
        <w:ind w:left="1800" w:hanging="360"/>
      </w:pPr>
      <w:rPr>
        <w:rFonts w:ascii="Wingdings" w:hAnsi="Wingdings" w:cs="Wingdings" w:hint="default"/>
      </w:rPr>
    </w:lvl>
    <w:lvl w:ilvl="3" w:tplc="E0F24534">
      <w:start w:val="1"/>
      <w:numFmt w:val="bullet"/>
      <w:lvlText w:val=""/>
      <w:lvlJc w:val="left"/>
      <w:pPr>
        <w:ind w:left="2520" w:hanging="360"/>
      </w:pPr>
      <w:rPr>
        <w:rFonts w:ascii="Symbol" w:hAnsi="Symbol" w:cs="Symbol" w:hint="default"/>
      </w:rPr>
    </w:lvl>
    <w:lvl w:ilvl="4" w:tplc="39FCC01A">
      <w:start w:val="1"/>
      <w:numFmt w:val="bullet"/>
      <w:lvlText w:val="o"/>
      <w:lvlJc w:val="left"/>
      <w:pPr>
        <w:ind w:left="3240" w:hanging="360"/>
      </w:pPr>
      <w:rPr>
        <w:rFonts w:ascii="Courier New" w:hAnsi="Courier New" w:cs="Courier New" w:hint="default"/>
      </w:rPr>
    </w:lvl>
    <w:lvl w:ilvl="5" w:tplc="1CC40622">
      <w:start w:val="1"/>
      <w:numFmt w:val="bullet"/>
      <w:lvlText w:val=""/>
      <w:lvlJc w:val="left"/>
      <w:pPr>
        <w:ind w:left="3960" w:hanging="360"/>
      </w:pPr>
      <w:rPr>
        <w:rFonts w:ascii="Wingdings" w:hAnsi="Wingdings" w:cs="Wingdings" w:hint="default"/>
      </w:rPr>
    </w:lvl>
    <w:lvl w:ilvl="6" w:tplc="8C3AF24A">
      <w:start w:val="1"/>
      <w:numFmt w:val="bullet"/>
      <w:lvlText w:val=""/>
      <w:lvlJc w:val="left"/>
      <w:pPr>
        <w:ind w:left="4680" w:hanging="360"/>
      </w:pPr>
      <w:rPr>
        <w:rFonts w:ascii="Symbol" w:hAnsi="Symbol" w:cs="Symbol" w:hint="default"/>
      </w:rPr>
    </w:lvl>
    <w:lvl w:ilvl="7" w:tplc="98489156">
      <w:start w:val="1"/>
      <w:numFmt w:val="bullet"/>
      <w:lvlText w:val="o"/>
      <w:lvlJc w:val="left"/>
      <w:pPr>
        <w:ind w:left="5400" w:hanging="360"/>
      </w:pPr>
      <w:rPr>
        <w:rFonts w:ascii="Courier New" w:hAnsi="Courier New" w:cs="Courier New" w:hint="default"/>
      </w:rPr>
    </w:lvl>
    <w:lvl w:ilvl="8" w:tplc="0E54F190">
      <w:start w:val="1"/>
      <w:numFmt w:val="bullet"/>
      <w:lvlText w:val=""/>
      <w:lvlJc w:val="left"/>
      <w:pPr>
        <w:ind w:left="6120" w:hanging="360"/>
      </w:pPr>
      <w:rPr>
        <w:rFonts w:ascii="Wingdings" w:hAnsi="Wingdings" w:cs="Wingdings" w:hint="default"/>
      </w:rPr>
    </w:lvl>
  </w:abstractNum>
  <w:abstractNum w:abstractNumId="9" w15:restartNumberingAfterBreak="0">
    <w:nsid w:val="17B52F93"/>
    <w:multiLevelType w:val="hybridMultilevel"/>
    <w:tmpl w:val="A4EECE0A"/>
    <w:lvl w:ilvl="0" w:tplc="FF667D2E">
      <w:start w:val="1"/>
      <w:numFmt w:val="bullet"/>
      <w:lvlText w:val=""/>
      <w:lvlJc w:val="left"/>
      <w:pPr>
        <w:ind w:left="360" w:hanging="360"/>
      </w:pPr>
      <w:rPr>
        <w:rFonts w:ascii="Symbol" w:hAnsi="Symbol" w:cs="Symbol" w:hint="default"/>
        <w:sz w:val="18"/>
        <w:szCs w:val="18"/>
      </w:rPr>
    </w:lvl>
    <w:lvl w:ilvl="1" w:tplc="C3728ADC">
      <w:start w:val="1"/>
      <w:numFmt w:val="bullet"/>
      <w:lvlText w:val="o"/>
      <w:lvlJc w:val="left"/>
      <w:pPr>
        <w:ind w:left="1080" w:hanging="360"/>
      </w:pPr>
      <w:rPr>
        <w:rFonts w:ascii="Courier New" w:hAnsi="Courier New" w:cs="Courier New" w:hint="default"/>
      </w:rPr>
    </w:lvl>
    <w:lvl w:ilvl="2" w:tplc="B280520A">
      <w:start w:val="1"/>
      <w:numFmt w:val="bullet"/>
      <w:lvlText w:val=""/>
      <w:lvlJc w:val="left"/>
      <w:pPr>
        <w:ind w:left="1800" w:hanging="360"/>
      </w:pPr>
      <w:rPr>
        <w:rFonts w:ascii="Wingdings" w:hAnsi="Wingdings" w:cs="Wingdings" w:hint="default"/>
      </w:rPr>
    </w:lvl>
    <w:lvl w:ilvl="3" w:tplc="C6AE788A">
      <w:start w:val="1"/>
      <w:numFmt w:val="bullet"/>
      <w:lvlText w:val=""/>
      <w:lvlJc w:val="left"/>
      <w:pPr>
        <w:ind w:left="2520" w:hanging="360"/>
      </w:pPr>
      <w:rPr>
        <w:rFonts w:ascii="Symbol" w:hAnsi="Symbol" w:cs="Symbol" w:hint="default"/>
      </w:rPr>
    </w:lvl>
    <w:lvl w:ilvl="4" w:tplc="D3121204">
      <w:start w:val="1"/>
      <w:numFmt w:val="bullet"/>
      <w:lvlText w:val="o"/>
      <w:lvlJc w:val="left"/>
      <w:pPr>
        <w:ind w:left="3240" w:hanging="360"/>
      </w:pPr>
      <w:rPr>
        <w:rFonts w:ascii="Courier New" w:hAnsi="Courier New" w:cs="Courier New" w:hint="default"/>
      </w:rPr>
    </w:lvl>
    <w:lvl w:ilvl="5" w:tplc="927AD8C6">
      <w:start w:val="1"/>
      <w:numFmt w:val="bullet"/>
      <w:lvlText w:val=""/>
      <w:lvlJc w:val="left"/>
      <w:pPr>
        <w:ind w:left="3960" w:hanging="360"/>
      </w:pPr>
      <w:rPr>
        <w:rFonts w:ascii="Wingdings" w:hAnsi="Wingdings" w:cs="Wingdings" w:hint="default"/>
      </w:rPr>
    </w:lvl>
    <w:lvl w:ilvl="6" w:tplc="C986A58A">
      <w:start w:val="1"/>
      <w:numFmt w:val="bullet"/>
      <w:lvlText w:val=""/>
      <w:lvlJc w:val="left"/>
      <w:pPr>
        <w:ind w:left="4680" w:hanging="360"/>
      </w:pPr>
      <w:rPr>
        <w:rFonts w:ascii="Symbol" w:hAnsi="Symbol" w:cs="Symbol" w:hint="default"/>
      </w:rPr>
    </w:lvl>
    <w:lvl w:ilvl="7" w:tplc="2250E3B8">
      <w:start w:val="1"/>
      <w:numFmt w:val="bullet"/>
      <w:lvlText w:val="o"/>
      <w:lvlJc w:val="left"/>
      <w:pPr>
        <w:ind w:left="5400" w:hanging="360"/>
      </w:pPr>
      <w:rPr>
        <w:rFonts w:ascii="Courier New" w:hAnsi="Courier New" w:cs="Courier New" w:hint="default"/>
      </w:rPr>
    </w:lvl>
    <w:lvl w:ilvl="8" w:tplc="95F07E54">
      <w:start w:val="1"/>
      <w:numFmt w:val="bullet"/>
      <w:lvlText w:val=""/>
      <w:lvlJc w:val="left"/>
      <w:pPr>
        <w:ind w:left="6120" w:hanging="360"/>
      </w:pPr>
      <w:rPr>
        <w:rFonts w:ascii="Wingdings" w:hAnsi="Wingdings" w:cs="Wingdings" w:hint="default"/>
      </w:rPr>
    </w:lvl>
  </w:abstractNum>
  <w:abstractNum w:abstractNumId="10" w15:restartNumberingAfterBreak="0">
    <w:nsid w:val="1AA67FE5"/>
    <w:multiLevelType w:val="hybridMultilevel"/>
    <w:tmpl w:val="A0CE76B6"/>
    <w:lvl w:ilvl="0" w:tplc="B4C43FFC">
      <w:start w:val="3"/>
      <w:numFmt w:val="lowerLetter"/>
      <w:lvlText w:val="%1."/>
      <w:lvlJc w:val="left"/>
      <w:pPr>
        <w:ind w:left="720" w:hanging="360"/>
      </w:pPr>
      <w:rPr>
        <w:rFonts w:ascii="Arial" w:hAnsi="Arial" w:cs="Arial" w:hint="default"/>
        <w:sz w:val="18"/>
        <w:szCs w:val="18"/>
      </w:rPr>
    </w:lvl>
    <w:lvl w:ilvl="1" w:tplc="1ECA7824">
      <w:start w:val="1"/>
      <w:numFmt w:val="lowerLetter"/>
      <w:lvlText w:val="%2."/>
      <w:lvlJc w:val="left"/>
      <w:pPr>
        <w:ind w:left="1440" w:hanging="360"/>
      </w:pPr>
    </w:lvl>
    <w:lvl w:ilvl="2" w:tplc="69044272">
      <w:start w:val="1"/>
      <w:numFmt w:val="lowerLetter"/>
      <w:lvlText w:val="%3."/>
      <w:lvlJc w:val="left"/>
      <w:pPr>
        <w:ind w:left="2160" w:hanging="360"/>
      </w:pPr>
    </w:lvl>
    <w:lvl w:ilvl="3" w:tplc="7786D772">
      <w:start w:val="1"/>
      <w:numFmt w:val="lowerLetter"/>
      <w:lvlText w:val="%4."/>
      <w:lvlJc w:val="left"/>
      <w:pPr>
        <w:ind w:left="2880" w:hanging="360"/>
      </w:pPr>
    </w:lvl>
    <w:lvl w:ilvl="4" w:tplc="B76C50A0">
      <w:start w:val="1"/>
      <w:numFmt w:val="lowerLetter"/>
      <w:lvlText w:val="%5."/>
      <w:lvlJc w:val="left"/>
      <w:pPr>
        <w:ind w:left="3600" w:hanging="360"/>
      </w:pPr>
    </w:lvl>
    <w:lvl w:ilvl="5" w:tplc="7DFA3BBE">
      <w:start w:val="1"/>
      <w:numFmt w:val="lowerLetter"/>
      <w:lvlText w:val="%6."/>
      <w:lvlJc w:val="left"/>
      <w:pPr>
        <w:ind w:left="4320" w:hanging="360"/>
      </w:pPr>
    </w:lvl>
    <w:lvl w:ilvl="6" w:tplc="740C6A7A">
      <w:start w:val="1"/>
      <w:numFmt w:val="lowerLetter"/>
      <w:lvlText w:val="%7."/>
      <w:lvlJc w:val="left"/>
      <w:pPr>
        <w:ind w:left="5040" w:hanging="360"/>
      </w:pPr>
    </w:lvl>
    <w:lvl w:ilvl="7" w:tplc="4A2AAB5E">
      <w:start w:val="1"/>
      <w:numFmt w:val="lowerLetter"/>
      <w:lvlText w:val="%8."/>
      <w:lvlJc w:val="left"/>
      <w:pPr>
        <w:ind w:left="5760" w:hanging="360"/>
      </w:pPr>
    </w:lvl>
    <w:lvl w:ilvl="8" w:tplc="DA58DA6A">
      <w:start w:val="1"/>
      <w:numFmt w:val="lowerLetter"/>
      <w:lvlText w:val="%9."/>
      <w:lvlJc w:val="left"/>
      <w:pPr>
        <w:ind w:left="6480" w:hanging="360"/>
      </w:pPr>
    </w:lvl>
  </w:abstractNum>
  <w:abstractNum w:abstractNumId="11" w15:restartNumberingAfterBreak="0">
    <w:nsid w:val="1C856120"/>
    <w:multiLevelType w:val="hybridMultilevel"/>
    <w:tmpl w:val="9FF2B1A4"/>
    <w:lvl w:ilvl="0" w:tplc="7C820374">
      <w:start w:val="1"/>
      <w:numFmt w:val="bullet"/>
      <w:lvlText w:val=""/>
      <w:lvlJc w:val="left"/>
      <w:pPr>
        <w:ind w:left="720" w:hanging="360"/>
      </w:pPr>
      <w:rPr>
        <w:rFonts w:ascii="Symbol" w:hAnsi="Symbol" w:cs="Symbol" w:hint="default"/>
        <w:sz w:val="18"/>
        <w:szCs w:val="18"/>
      </w:rPr>
    </w:lvl>
    <w:lvl w:ilvl="1" w:tplc="C5480AB4">
      <w:start w:val="1"/>
      <w:numFmt w:val="bullet"/>
      <w:lvlText w:val="o"/>
      <w:lvlJc w:val="left"/>
      <w:pPr>
        <w:ind w:left="1440" w:hanging="360"/>
      </w:pPr>
      <w:rPr>
        <w:rFonts w:ascii="Courier New" w:hAnsi="Courier New" w:cs="Courier New" w:hint="default"/>
      </w:rPr>
    </w:lvl>
    <w:lvl w:ilvl="2" w:tplc="F5C87F7A">
      <w:start w:val="1"/>
      <w:numFmt w:val="bullet"/>
      <w:lvlText w:val=""/>
      <w:lvlJc w:val="left"/>
      <w:pPr>
        <w:ind w:left="2160" w:hanging="360"/>
      </w:pPr>
      <w:rPr>
        <w:rFonts w:ascii="Wingdings" w:hAnsi="Wingdings" w:cs="Wingdings" w:hint="default"/>
      </w:rPr>
    </w:lvl>
    <w:lvl w:ilvl="3" w:tplc="CD3E5568">
      <w:start w:val="1"/>
      <w:numFmt w:val="bullet"/>
      <w:lvlText w:val=""/>
      <w:lvlJc w:val="left"/>
      <w:pPr>
        <w:ind w:left="2880" w:hanging="360"/>
      </w:pPr>
      <w:rPr>
        <w:rFonts w:ascii="Symbol" w:hAnsi="Symbol" w:cs="Symbol" w:hint="default"/>
      </w:rPr>
    </w:lvl>
    <w:lvl w:ilvl="4" w:tplc="F506735A">
      <w:start w:val="1"/>
      <w:numFmt w:val="bullet"/>
      <w:lvlText w:val="o"/>
      <w:lvlJc w:val="left"/>
      <w:pPr>
        <w:ind w:left="3600" w:hanging="360"/>
      </w:pPr>
      <w:rPr>
        <w:rFonts w:ascii="Courier New" w:hAnsi="Courier New" w:cs="Courier New" w:hint="default"/>
      </w:rPr>
    </w:lvl>
    <w:lvl w:ilvl="5" w:tplc="CD18AD5C">
      <w:start w:val="1"/>
      <w:numFmt w:val="bullet"/>
      <w:lvlText w:val=""/>
      <w:lvlJc w:val="left"/>
      <w:pPr>
        <w:ind w:left="4320" w:hanging="360"/>
      </w:pPr>
      <w:rPr>
        <w:rFonts w:ascii="Wingdings" w:hAnsi="Wingdings" w:cs="Wingdings" w:hint="default"/>
      </w:rPr>
    </w:lvl>
    <w:lvl w:ilvl="6" w:tplc="13560C22">
      <w:start w:val="1"/>
      <w:numFmt w:val="bullet"/>
      <w:lvlText w:val=""/>
      <w:lvlJc w:val="left"/>
      <w:pPr>
        <w:ind w:left="5040" w:hanging="360"/>
      </w:pPr>
      <w:rPr>
        <w:rFonts w:ascii="Symbol" w:hAnsi="Symbol" w:cs="Symbol" w:hint="default"/>
      </w:rPr>
    </w:lvl>
    <w:lvl w:ilvl="7" w:tplc="E8324E80">
      <w:start w:val="1"/>
      <w:numFmt w:val="bullet"/>
      <w:lvlText w:val="o"/>
      <w:lvlJc w:val="left"/>
      <w:pPr>
        <w:ind w:left="5760" w:hanging="360"/>
      </w:pPr>
      <w:rPr>
        <w:rFonts w:ascii="Courier New" w:hAnsi="Courier New" w:cs="Courier New" w:hint="default"/>
      </w:rPr>
    </w:lvl>
    <w:lvl w:ilvl="8" w:tplc="F1FAB9BA">
      <w:start w:val="1"/>
      <w:numFmt w:val="bullet"/>
      <w:lvlText w:val=""/>
      <w:lvlJc w:val="left"/>
      <w:pPr>
        <w:ind w:left="6480" w:hanging="360"/>
      </w:pPr>
      <w:rPr>
        <w:rFonts w:ascii="Wingdings" w:hAnsi="Wingdings" w:cs="Wingdings" w:hint="default"/>
      </w:rPr>
    </w:lvl>
  </w:abstractNum>
  <w:abstractNum w:abstractNumId="12" w15:restartNumberingAfterBreak="0">
    <w:nsid w:val="1FD8637C"/>
    <w:multiLevelType w:val="hybridMultilevel"/>
    <w:tmpl w:val="C314707E"/>
    <w:lvl w:ilvl="0" w:tplc="142C31F6">
      <w:start w:val="1"/>
      <w:numFmt w:val="bullet"/>
      <w:lvlText w:val=""/>
      <w:lvlJc w:val="left"/>
      <w:pPr>
        <w:ind w:left="360" w:hanging="360"/>
      </w:pPr>
      <w:rPr>
        <w:rFonts w:ascii="Symbol" w:hAnsi="Symbol" w:cs="Symbol" w:hint="default"/>
        <w:sz w:val="18"/>
        <w:szCs w:val="18"/>
      </w:rPr>
    </w:lvl>
    <w:lvl w:ilvl="1" w:tplc="1FCC44EC">
      <w:start w:val="1"/>
      <w:numFmt w:val="bullet"/>
      <w:lvlText w:val="o"/>
      <w:lvlJc w:val="left"/>
      <w:pPr>
        <w:ind w:left="1080" w:hanging="360"/>
      </w:pPr>
      <w:rPr>
        <w:rFonts w:ascii="Courier New" w:hAnsi="Courier New" w:cs="Courier New" w:hint="default"/>
      </w:rPr>
    </w:lvl>
    <w:lvl w:ilvl="2" w:tplc="9FCA917A">
      <w:start w:val="1"/>
      <w:numFmt w:val="bullet"/>
      <w:lvlText w:val=""/>
      <w:lvlJc w:val="left"/>
      <w:pPr>
        <w:ind w:left="1800" w:hanging="360"/>
      </w:pPr>
      <w:rPr>
        <w:rFonts w:ascii="Wingdings" w:hAnsi="Wingdings" w:cs="Wingdings" w:hint="default"/>
      </w:rPr>
    </w:lvl>
    <w:lvl w:ilvl="3" w:tplc="776A8F74">
      <w:start w:val="1"/>
      <w:numFmt w:val="bullet"/>
      <w:lvlText w:val=""/>
      <w:lvlJc w:val="left"/>
      <w:pPr>
        <w:ind w:left="2520" w:hanging="360"/>
      </w:pPr>
      <w:rPr>
        <w:rFonts w:ascii="Symbol" w:hAnsi="Symbol" w:cs="Symbol" w:hint="default"/>
      </w:rPr>
    </w:lvl>
    <w:lvl w:ilvl="4" w:tplc="C58E5F62">
      <w:start w:val="1"/>
      <w:numFmt w:val="bullet"/>
      <w:lvlText w:val="o"/>
      <w:lvlJc w:val="left"/>
      <w:pPr>
        <w:ind w:left="3240" w:hanging="360"/>
      </w:pPr>
      <w:rPr>
        <w:rFonts w:ascii="Courier New" w:hAnsi="Courier New" w:cs="Courier New" w:hint="default"/>
      </w:rPr>
    </w:lvl>
    <w:lvl w:ilvl="5" w:tplc="B3007778">
      <w:start w:val="1"/>
      <w:numFmt w:val="bullet"/>
      <w:lvlText w:val=""/>
      <w:lvlJc w:val="left"/>
      <w:pPr>
        <w:ind w:left="3960" w:hanging="360"/>
      </w:pPr>
      <w:rPr>
        <w:rFonts w:ascii="Wingdings" w:hAnsi="Wingdings" w:cs="Wingdings" w:hint="default"/>
      </w:rPr>
    </w:lvl>
    <w:lvl w:ilvl="6" w:tplc="ACB2DC5A">
      <w:start w:val="1"/>
      <w:numFmt w:val="bullet"/>
      <w:lvlText w:val=""/>
      <w:lvlJc w:val="left"/>
      <w:pPr>
        <w:ind w:left="4680" w:hanging="360"/>
      </w:pPr>
      <w:rPr>
        <w:rFonts w:ascii="Symbol" w:hAnsi="Symbol" w:cs="Symbol" w:hint="default"/>
      </w:rPr>
    </w:lvl>
    <w:lvl w:ilvl="7" w:tplc="E6725FDE">
      <w:start w:val="1"/>
      <w:numFmt w:val="bullet"/>
      <w:lvlText w:val="o"/>
      <w:lvlJc w:val="left"/>
      <w:pPr>
        <w:ind w:left="5400" w:hanging="360"/>
      </w:pPr>
      <w:rPr>
        <w:rFonts w:ascii="Courier New" w:hAnsi="Courier New" w:cs="Courier New" w:hint="default"/>
      </w:rPr>
    </w:lvl>
    <w:lvl w:ilvl="8" w:tplc="36585C2E">
      <w:start w:val="1"/>
      <w:numFmt w:val="bullet"/>
      <w:lvlText w:val=""/>
      <w:lvlJc w:val="left"/>
      <w:pPr>
        <w:ind w:left="6120" w:hanging="360"/>
      </w:pPr>
      <w:rPr>
        <w:rFonts w:ascii="Wingdings" w:hAnsi="Wingdings" w:cs="Wingdings" w:hint="default"/>
      </w:rPr>
    </w:lvl>
  </w:abstractNum>
  <w:abstractNum w:abstractNumId="13" w15:restartNumberingAfterBreak="0">
    <w:nsid w:val="24E525E4"/>
    <w:multiLevelType w:val="hybridMultilevel"/>
    <w:tmpl w:val="B2C0EC44"/>
    <w:lvl w:ilvl="0" w:tplc="8D60FDAC">
      <w:start w:val="1"/>
      <w:numFmt w:val="decimal"/>
      <w:lvlText w:val="%1."/>
      <w:lvlJc w:val="left"/>
      <w:pPr>
        <w:ind w:left="360" w:hanging="360"/>
      </w:pPr>
      <w:rPr>
        <w:rFonts w:ascii="Arial" w:hAnsi="Arial" w:cs="Arial" w:hint="default"/>
        <w:sz w:val="18"/>
        <w:szCs w:val="18"/>
      </w:rPr>
    </w:lvl>
    <w:lvl w:ilvl="1" w:tplc="68364A14">
      <w:start w:val="1"/>
      <w:numFmt w:val="decimal"/>
      <w:lvlText w:val="%2."/>
      <w:lvlJc w:val="left"/>
      <w:pPr>
        <w:ind w:left="1080" w:hanging="360"/>
      </w:pPr>
    </w:lvl>
    <w:lvl w:ilvl="2" w:tplc="5DDC1634">
      <w:start w:val="1"/>
      <w:numFmt w:val="decimal"/>
      <w:lvlText w:val="%3."/>
      <w:lvlJc w:val="left"/>
      <w:pPr>
        <w:ind w:left="1800" w:hanging="360"/>
      </w:pPr>
    </w:lvl>
    <w:lvl w:ilvl="3" w:tplc="428E960A">
      <w:start w:val="1"/>
      <w:numFmt w:val="decimal"/>
      <w:lvlText w:val="%4."/>
      <w:lvlJc w:val="left"/>
      <w:pPr>
        <w:ind w:left="2520" w:hanging="360"/>
      </w:pPr>
    </w:lvl>
    <w:lvl w:ilvl="4" w:tplc="78969AD8">
      <w:start w:val="1"/>
      <w:numFmt w:val="decimal"/>
      <w:lvlText w:val="%5."/>
      <w:lvlJc w:val="left"/>
      <w:pPr>
        <w:ind w:left="3240" w:hanging="360"/>
      </w:pPr>
    </w:lvl>
    <w:lvl w:ilvl="5" w:tplc="BB902434">
      <w:start w:val="1"/>
      <w:numFmt w:val="decimal"/>
      <w:lvlText w:val="%6."/>
      <w:lvlJc w:val="left"/>
      <w:pPr>
        <w:ind w:left="3960" w:hanging="360"/>
      </w:pPr>
    </w:lvl>
    <w:lvl w:ilvl="6" w:tplc="479222F8">
      <w:start w:val="1"/>
      <w:numFmt w:val="decimal"/>
      <w:lvlText w:val="%7."/>
      <w:lvlJc w:val="left"/>
      <w:pPr>
        <w:ind w:left="4680" w:hanging="360"/>
      </w:pPr>
    </w:lvl>
    <w:lvl w:ilvl="7" w:tplc="EECCCDB0">
      <w:start w:val="1"/>
      <w:numFmt w:val="decimal"/>
      <w:lvlText w:val="%8."/>
      <w:lvlJc w:val="left"/>
      <w:pPr>
        <w:ind w:left="5400" w:hanging="360"/>
      </w:pPr>
    </w:lvl>
    <w:lvl w:ilvl="8" w:tplc="8C5E92DE">
      <w:start w:val="1"/>
      <w:numFmt w:val="decimal"/>
      <w:lvlText w:val="%9."/>
      <w:lvlJc w:val="left"/>
      <w:pPr>
        <w:ind w:left="6120" w:hanging="360"/>
      </w:pPr>
    </w:lvl>
  </w:abstractNum>
  <w:abstractNum w:abstractNumId="14" w15:restartNumberingAfterBreak="0">
    <w:nsid w:val="266F30C1"/>
    <w:multiLevelType w:val="hybridMultilevel"/>
    <w:tmpl w:val="457284A6"/>
    <w:lvl w:ilvl="0" w:tplc="9D984C22">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7D313EE"/>
    <w:multiLevelType w:val="hybridMultilevel"/>
    <w:tmpl w:val="89AAE6CA"/>
    <w:lvl w:ilvl="0" w:tplc="998E6D60">
      <w:start w:val="1"/>
      <w:numFmt w:val="bullet"/>
      <w:lvlText w:val=""/>
      <w:lvlJc w:val="left"/>
      <w:pPr>
        <w:ind w:left="720" w:hanging="360"/>
      </w:pPr>
      <w:rPr>
        <w:rFonts w:ascii="Symbol" w:hAnsi="Symbol" w:cs="Symbol" w:hint="default"/>
        <w:sz w:val="18"/>
        <w:szCs w:val="18"/>
      </w:rPr>
    </w:lvl>
    <w:lvl w:ilvl="1" w:tplc="87CC12C8">
      <w:start w:val="1"/>
      <w:numFmt w:val="bullet"/>
      <w:lvlText w:val="o"/>
      <w:lvlJc w:val="left"/>
      <w:pPr>
        <w:ind w:left="1440" w:hanging="360"/>
      </w:pPr>
      <w:rPr>
        <w:rFonts w:ascii="Courier New" w:hAnsi="Courier New" w:cs="Courier New" w:hint="default"/>
      </w:rPr>
    </w:lvl>
    <w:lvl w:ilvl="2" w:tplc="CBE0D3DE">
      <w:start w:val="1"/>
      <w:numFmt w:val="bullet"/>
      <w:lvlText w:val=""/>
      <w:lvlJc w:val="left"/>
      <w:pPr>
        <w:ind w:left="2160" w:hanging="360"/>
      </w:pPr>
      <w:rPr>
        <w:rFonts w:ascii="Wingdings" w:hAnsi="Wingdings" w:cs="Wingdings" w:hint="default"/>
      </w:rPr>
    </w:lvl>
    <w:lvl w:ilvl="3" w:tplc="8098B85C">
      <w:start w:val="1"/>
      <w:numFmt w:val="bullet"/>
      <w:lvlText w:val=""/>
      <w:lvlJc w:val="left"/>
      <w:pPr>
        <w:ind w:left="2880" w:hanging="360"/>
      </w:pPr>
      <w:rPr>
        <w:rFonts w:ascii="Symbol" w:hAnsi="Symbol" w:cs="Symbol" w:hint="default"/>
      </w:rPr>
    </w:lvl>
    <w:lvl w:ilvl="4" w:tplc="3D4AADC0">
      <w:start w:val="1"/>
      <w:numFmt w:val="bullet"/>
      <w:lvlText w:val="o"/>
      <w:lvlJc w:val="left"/>
      <w:pPr>
        <w:ind w:left="3600" w:hanging="360"/>
      </w:pPr>
      <w:rPr>
        <w:rFonts w:ascii="Courier New" w:hAnsi="Courier New" w:cs="Courier New" w:hint="default"/>
      </w:rPr>
    </w:lvl>
    <w:lvl w:ilvl="5" w:tplc="1B4ED214">
      <w:start w:val="1"/>
      <w:numFmt w:val="bullet"/>
      <w:lvlText w:val=""/>
      <w:lvlJc w:val="left"/>
      <w:pPr>
        <w:ind w:left="4320" w:hanging="360"/>
      </w:pPr>
      <w:rPr>
        <w:rFonts w:ascii="Wingdings" w:hAnsi="Wingdings" w:cs="Wingdings" w:hint="default"/>
      </w:rPr>
    </w:lvl>
    <w:lvl w:ilvl="6" w:tplc="D1461540">
      <w:start w:val="1"/>
      <w:numFmt w:val="bullet"/>
      <w:lvlText w:val=""/>
      <w:lvlJc w:val="left"/>
      <w:pPr>
        <w:ind w:left="5040" w:hanging="360"/>
      </w:pPr>
      <w:rPr>
        <w:rFonts w:ascii="Symbol" w:hAnsi="Symbol" w:cs="Symbol" w:hint="default"/>
      </w:rPr>
    </w:lvl>
    <w:lvl w:ilvl="7" w:tplc="96CCAC76">
      <w:start w:val="1"/>
      <w:numFmt w:val="bullet"/>
      <w:lvlText w:val="o"/>
      <w:lvlJc w:val="left"/>
      <w:pPr>
        <w:ind w:left="5760" w:hanging="360"/>
      </w:pPr>
      <w:rPr>
        <w:rFonts w:ascii="Courier New" w:hAnsi="Courier New" w:cs="Courier New" w:hint="default"/>
      </w:rPr>
    </w:lvl>
    <w:lvl w:ilvl="8" w:tplc="D0F6F178">
      <w:start w:val="1"/>
      <w:numFmt w:val="bullet"/>
      <w:lvlText w:val=""/>
      <w:lvlJc w:val="left"/>
      <w:pPr>
        <w:ind w:left="6480" w:hanging="360"/>
      </w:pPr>
      <w:rPr>
        <w:rFonts w:ascii="Wingdings" w:hAnsi="Wingdings" w:cs="Wingdings" w:hint="default"/>
      </w:rPr>
    </w:lvl>
  </w:abstractNum>
  <w:abstractNum w:abstractNumId="16" w15:restartNumberingAfterBreak="0">
    <w:nsid w:val="285F08BA"/>
    <w:multiLevelType w:val="hybridMultilevel"/>
    <w:tmpl w:val="4C0E202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CC82C5D"/>
    <w:multiLevelType w:val="hybridMultilevel"/>
    <w:tmpl w:val="63261B62"/>
    <w:lvl w:ilvl="0" w:tplc="EF3429B0">
      <w:start w:val="1"/>
      <w:numFmt w:val="bullet"/>
      <w:lvlText w:val=""/>
      <w:lvlJc w:val="left"/>
      <w:pPr>
        <w:ind w:left="360" w:hanging="360"/>
      </w:pPr>
      <w:rPr>
        <w:rFonts w:ascii="Symbol" w:hAnsi="Symbol" w:cs="Symbol" w:hint="default"/>
        <w:sz w:val="18"/>
        <w:szCs w:val="18"/>
      </w:rPr>
    </w:lvl>
    <w:lvl w:ilvl="1" w:tplc="B8F400C2">
      <w:start w:val="1"/>
      <w:numFmt w:val="bullet"/>
      <w:lvlText w:val="o"/>
      <w:lvlJc w:val="left"/>
      <w:pPr>
        <w:ind w:left="1080" w:hanging="360"/>
      </w:pPr>
      <w:rPr>
        <w:rFonts w:ascii="Courier New" w:hAnsi="Courier New" w:cs="Courier New" w:hint="default"/>
      </w:rPr>
    </w:lvl>
    <w:lvl w:ilvl="2" w:tplc="8D3CD4EE">
      <w:start w:val="1"/>
      <w:numFmt w:val="bullet"/>
      <w:lvlText w:val=""/>
      <w:lvlJc w:val="left"/>
      <w:pPr>
        <w:ind w:left="1800" w:hanging="360"/>
      </w:pPr>
      <w:rPr>
        <w:rFonts w:ascii="Wingdings" w:hAnsi="Wingdings" w:cs="Wingdings" w:hint="default"/>
      </w:rPr>
    </w:lvl>
    <w:lvl w:ilvl="3" w:tplc="2F6A78D4">
      <w:start w:val="1"/>
      <w:numFmt w:val="bullet"/>
      <w:lvlText w:val=""/>
      <w:lvlJc w:val="left"/>
      <w:pPr>
        <w:ind w:left="2520" w:hanging="360"/>
      </w:pPr>
      <w:rPr>
        <w:rFonts w:ascii="Symbol" w:hAnsi="Symbol" w:cs="Symbol" w:hint="default"/>
      </w:rPr>
    </w:lvl>
    <w:lvl w:ilvl="4" w:tplc="C24428E0">
      <w:start w:val="1"/>
      <w:numFmt w:val="bullet"/>
      <w:lvlText w:val="o"/>
      <w:lvlJc w:val="left"/>
      <w:pPr>
        <w:ind w:left="3240" w:hanging="360"/>
      </w:pPr>
      <w:rPr>
        <w:rFonts w:ascii="Courier New" w:hAnsi="Courier New" w:cs="Courier New" w:hint="default"/>
      </w:rPr>
    </w:lvl>
    <w:lvl w:ilvl="5" w:tplc="9170E144">
      <w:start w:val="1"/>
      <w:numFmt w:val="bullet"/>
      <w:lvlText w:val=""/>
      <w:lvlJc w:val="left"/>
      <w:pPr>
        <w:ind w:left="3960" w:hanging="360"/>
      </w:pPr>
      <w:rPr>
        <w:rFonts w:ascii="Wingdings" w:hAnsi="Wingdings" w:cs="Wingdings" w:hint="default"/>
      </w:rPr>
    </w:lvl>
    <w:lvl w:ilvl="6" w:tplc="B04ABAC2">
      <w:start w:val="1"/>
      <w:numFmt w:val="bullet"/>
      <w:lvlText w:val=""/>
      <w:lvlJc w:val="left"/>
      <w:pPr>
        <w:ind w:left="4680" w:hanging="360"/>
      </w:pPr>
      <w:rPr>
        <w:rFonts w:ascii="Symbol" w:hAnsi="Symbol" w:cs="Symbol" w:hint="default"/>
      </w:rPr>
    </w:lvl>
    <w:lvl w:ilvl="7" w:tplc="5BEAAEB0">
      <w:start w:val="1"/>
      <w:numFmt w:val="bullet"/>
      <w:lvlText w:val="o"/>
      <w:lvlJc w:val="left"/>
      <w:pPr>
        <w:ind w:left="5400" w:hanging="360"/>
      </w:pPr>
      <w:rPr>
        <w:rFonts w:ascii="Courier New" w:hAnsi="Courier New" w:cs="Courier New" w:hint="default"/>
      </w:rPr>
    </w:lvl>
    <w:lvl w:ilvl="8" w:tplc="4A109FE4">
      <w:start w:val="1"/>
      <w:numFmt w:val="bullet"/>
      <w:lvlText w:val=""/>
      <w:lvlJc w:val="left"/>
      <w:pPr>
        <w:ind w:left="6120" w:hanging="360"/>
      </w:pPr>
      <w:rPr>
        <w:rFonts w:ascii="Wingdings" w:hAnsi="Wingdings" w:cs="Wingdings" w:hint="default"/>
      </w:rPr>
    </w:lvl>
  </w:abstractNum>
  <w:abstractNum w:abstractNumId="18" w15:restartNumberingAfterBreak="0">
    <w:nsid w:val="2D5B3E73"/>
    <w:multiLevelType w:val="hybridMultilevel"/>
    <w:tmpl w:val="F18E692A"/>
    <w:lvl w:ilvl="0" w:tplc="CC06A5F6">
      <w:start w:val="1"/>
      <w:numFmt w:val="bullet"/>
      <w:lvlText w:val=""/>
      <w:lvlJc w:val="left"/>
      <w:pPr>
        <w:ind w:left="360" w:hanging="360"/>
      </w:pPr>
      <w:rPr>
        <w:rFonts w:ascii="Symbol" w:hAnsi="Symbol" w:cs="Symbol" w:hint="default"/>
        <w:sz w:val="18"/>
        <w:szCs w:val="18"/>
      </w:rPr>
    </w:lvl>
    <w:lvl w:ilvl="1" w:tplc="5A8C33C2">
      <w:start w:val="1"/>
      <w:numFmt w:val="bullet"/>
      <w:lvlText w:val="o"/>
      <w:lvlJc w:val="left"/>
      <w:pPr>
        <w:ind w:left="1080" w:hanging="360"/>
      </w:pPr>
      <w:rPr>
        <w:rFonts w:ascii="Courier New" w:hAnsi="Courier New" w:cs="Courier New" w:hint="default"/>
      </w:rPr>
    </w:lvl>
    <w:lvl w:ilvl="2" w:tplc="F8243FB4">
      <w:start w:val="1"/>
      <w:numFmt w:val="bullet"/>
      <w:lvlText w:val=""/>
      <w:lvlJc w:val="left"/>
      <w:pPr>
        <w:ind w:left="1800" w:hanging="360"/>
      </w:pPr>
      <w:rPr>
        <w:rFonts w:ascii="Wingdings" w:hAnsi="Wingdings" w:cs="Wingdings" w:hint="default"/>
      </w:rPr>
    </w:lvl>
    <w:lvl w:ilvl="3" w:tplc="3F4C901A">
      <w:start w:val="1"/>
      <w:numFmt w:val="bullet"/>
      <w:lvlText w:val=""/>
      <w:lvlJc w:val="left"/>
      <w:pPr>
        <w:ind w:left="2520" w:hanging="360"/>
      </w:pPr>
      <w:rPr>
        <w:rFonts w:ascii="Symbol" w:hAnsi="Symbol" w:cs="Symbol" w:hint="default"/>
      </w:rPr>
    </w:lvl>
    <w:lvl w:ilvl="4" w:tplc="9912E0DA">
      <w:start w:val="1"/>
      <w:numFmt w:val="bullet"/>
      <w:lvlText w:val="o"/>
      <w:lvlJc w:val="left"/>
      <w:pPr>
        <w:ind w:left="3240" w:hanging="360"/>
      </w:pPr>
      <w:rPr>
        <w:rFonts w:ascii="Courier New" w:hAnsi="Courier New" w:cs="Courier New" w:hint="default"/>
      </w:rPr>
    </w:lvl>
    <w:lvl w:ilvl="5" w:tplc="C8063A9E">
      <w:start w:val="1"/>
      <w:numFmt w:val="bullet"/>
      <w:lvlText w:val=""/>
      <w:lvlJc w:val="left"/>
      <w:pPr>
        <w:ind w:left="3960" w:hanging="360"/>
      </w:pPr>
      <w:rPr>
        <w:rFonts w:ascii="Wingdings" w:hAnsi="Wingdings" w:cs="Wingdings" w:hint="default"/>
      </w:rPr>
    </w:lvl>
    <w:lvl w:ilvl="6" w:tplc="28467A68">
      <w:start w:val="1"/>
      <w:numFmt w:val="bullet"/>
      <w:lvlText w:val=""/>
      <w:lvlJc w:val="left"/>
      <w:pPr>
        <w:ind w:left="4680" w:hanging="360"/>
      </w:pPr>
      <w:rPr>
        <w:rFonts w:ascii="Symbol" w:hAnsi="Symbol" w:cs="Symbol" w:hint="default"/>
      </w:rPr>
    </w:lvl>
    <w:lvl w:ilvl="7" w:tplc="4A5E5894">
      <w:start w:val="1"/>
      <w:numFmt w:val="bullet"/>
      <w:lvlText w:val="o"/>
      <w:lvlJc w:val="left"/>
      <w:pPr>
        <w:ind w:left="5400" w:hanging="360"/>
      </w:pPr>
      <w:rPr>
        <w:rFonts w:ascii="Courier New" w:hAnsi="Courier New" w:cs="Courier New" w:hint="default"/>
      </w:rPr>
    </w:lvl>
    <w:lvl w:ilvl="8" w:tplc="B9522D2C">
      <w:start w:val="1"/>
      <w:numFmt w:val="bullet"/>
      <w:lvlText w:val=""/>
      <w:lvlJc w:val="left"/>
      <w:pPr>
        <w:ind w:left="6120" w:hanging="360"/>
      </w:pPr>
      <w:rPr>
        <w:rFonts w:ascii="Wingdings" w:hAnsi="Wingdings" w:cs="Wingdings" w:hint="default"/>
      </w:rPr>
    </w:lvl>
  </w:abstractNum>
  <w:abstractNum w:abstractNumId="19" w15:restartNumberingAfterBreak="0">
    <w:nsid w:val="30FD1383"/>
    <w:multiLevelType w:val="hybridMultilevel"/>
    <w:tmpl w:val="9A3C8E68"/>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ind w:left="1260" w:hanging="360"/>
      </w:pPr>
      <w:rPr>
        <w:rFonts w:ascii="Courier New" w:hAnsi="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0" w15:restartNumberingAfterBreak="0">
    <w:nsid w:val="31A37F47"/>
    <w:multiLevelType w:val="hybridMultilevel"/>
    <w:tmpl w:val="8E920528"/>
    <w:lvl w:ilvl="0" w:tplc="7AD4867A">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8C1E5D"/>
    <w:multiLevelType w:val="hybridMultilevel"/>
    <w:tmpl w:val="1DFCBCF6"/>
    <w:lvl w:ilvl="0" w:tplc="AB94FB6E">
      <w:start w:val="1"/>
      <w:numFmt w:val="bullet"/>
      <w:lvlText w:val=""/>
      <w:lvlJc w:val="left"/>
      <w:pPr>
        <w:ind w:left="720" w:hanging="360"/>
      </w:pPr>
      <w:rPr>
        <w:rFonts w:ascii="Symbol" w:hAnsi="Symbol" w:cs="Symbol" w:hint="default"/>
        <w:sz w:val="18"/>
        <w:szCs w:val="18"/>
      </w:rPr>
    </w:lvl>
    <w:lvl w:ilvl="1" w:tplc="4AE0F044">
      <w:start w:val="1"/>
      <w:numFmt w:val="bullet"/>
      <w:pStyle w:val="kazalo2"/>
      <w:lvlText w:val="o"/>
      <w:lvlJc w:val="left"/>
      <w:pPr>
        <w:ind w:left="1440" w:hanging="360"/>
      </w:pPr>
      <w:rPr>
        <w:rFonts w:ascii="Courier New" w:hAnsi="Courier New" w:cs="Courier New" w:hint="default"/>
      </w:rPr>
    </w:lvl>
    <w:lvl w:ilvl="2" w:tplc="E4A6668A">
      <w:start w:val="1"/>
      <w:numFmt w:val="bullet"/>
      <w:lvlText w:val=""/>
      <w:lvlJc w:val="left"/>
      <w:pPr>
        <w:ind w:left="2160" w:hanging="360"/>
      </w:pPr>
      <w:rPr>
        <w:rFonts w:ascii="Wingdings" w:hAnsi="Wingdings" w:cs="Wingdings" w:hint="default"/>
      </w:rPr>
    </w:lvl>
    <w:lvl w:ilvl="3" w:tplc="227673CC">
      <w:start w:val="1"/>
      <w:numFmt w:val="bullet"/>
      <w:lvlText w:val=""/>
      <w:lvlJc w:val="left"/>
      <w:pPr>
        <w:ind w:left="2880" w:hanging="360"/>
      </w:pPr>
      <w:rPr>
        <w:rFonts w:ascii="Symbol" w:hAnsi="Symbol" w:cs="Symbol" w:hint="default"/>
      </w:rPr>
    </w:lvl>
    <w:lvl w:ilvl="4" w:tplc="D0D2B7B8">
      <w:start w:val="1"/>
      <w:numFmt w:val="bullet"/>
      <w:lvlText w:val="o"/>
      <w:lvlJc w:val="left"/>
      <w:pPr>
        <w:ind w:left="3600" w:hanging="360"/>
      </w:pPr>
      <w:rPr>
        <w:rFonts w:ascii="Courier New" w:hAnsi="Courier New" w:cs="Courier New" w:hint="default"/>
      </w:rPr>
    </w:lvl>
    <w:lvl w:ilvl="5" w:tplc="7B8C2EF6">
      <w:start w:val="1"/>
      <w:numFmt w:val="bullet"/>
      <w:lvlText w:val=""/>
      <w:lvlJc w:val="left"/>
      <w:pPr>
        <w:ind w:left="4320" w:hanging="360"/>
      </w:pPr>
      <w:rPr>
        <w:rFonts w:ascii="Wingdings" w:hAnsi="Wingdings" w:cs="Wingdings" w:hint="default"/>
      </w:rPr>
    </w:lvl>
    <w:lvl w:ilvl="6" w:tplc="EA3821A8">
      <w:start w:val="1"/>
      <w:numFmt w:val="bullet"/>
      <w:lvlText w:val=""/>
      <w:lvlJc w:val="left"/>
      <w:pPr>
        <w:ind w:left="5040" w:hanging="360"/>
      </w:pPr>
      <w:rPr>
        <w:rFonts w:ascii="Symbol" w:hAnsi="Symbol" w:cs="Symbol" w:hint="default"/>
      </w:rPr>
    </w:lvl>
    <w:lvl w:ilvl="7" w:tplc="8604B272">
      <w:start w:val="1"/>
      <w:numFmt w:val="bullet"/>
      <w:lvlText w:val="o"/>
      <w:lvlJc w:val="left"/>
      <w:pPr>
        <w:ind w:left="5760" w:hanging="360"/>
      </w:pPr>
      <w:rPr>
        <w:rFonts w:ascii="Courier New" w:hAnsi="Courier New" w:cs="Courier New" w:hint="default"/>
      </w:rPr>
    </w:lvl>
    <w:lvl w:ilvl="8" w:tplc="47BC4C16">
      <w:start w:val="1"/>
      <w:numFmt w:val="bullet"/>
      <w:lvlText w:val=""/>
      <w:lvlJc w:val="left"/>
      <w:pPr>
        <w:ind w:left="6480" w:hanging="360"/>
      </w:pPr>
      <w:rPr>
        <w:rFonts w:ascii="Wingdings" w:hAnsi="Wingdings" w:cs="Wingdings" w:hint="default"/>
      </w:rPr>
    </w:lvl>
  </w:abstractNum>
  <w:abstractNum w:abstractNumId="22" w15:restartNumberingAfterBreak="0">
    <w:nsid w:val="3B125DA8"/>
    <w:multiLevelType w:val="hybridMultilevel"/>
    <w:tmpl w:val="73C2641E"/>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84641D"/>
    <w:multiLevelType w:val="hybridMultilevel"/>
    <w:tmpl w:val="EFCC2F6A"/>
    <w:lvl w:ilvl="0" w:tplc="4BBE1EC0">
      <w:start w:val="1"/>
      <w:numFmt w:val="bullet"/>
      <w:lvlText w:val=""/>
      <w:lvlJc w:val="left"/>
      <w:pPr>
        <w:ind w:left="360" w:hanging="360"/>
      </w:pPr>
      <w:rPr>
        <w:rFonts w:ascii="Symbol" w:hAnsi="Symbol" w:cs="Symbol" w:hint="default"/>
        <w:sz w:val="18"/>
        <w:szCs w:val="18"/>
      </w:rPr>
    </w:lvl>
    <w:lvl w:ilvl="1" w:tplc="083A0AFC">
      <w:start w:val="1"/>
      <w:numFmt w:val="bullet"/>
      <w:lvlText w:val="o"/>
      <w:lvlJc w:val="left"/>
      <w:pPr>
        <w:ind w:left="1080" w:hanging="360"/>
      </w:pPr>
      <w:rPr>
        <w:rFonts w:ascii="Courier New" w:hAnsi="Courier New" w:cs="Courier New" w:hint="default"/>
      </w:rPr>
    </w:lvl>
    <w:lvl w:ilvl="2" w:tplc="E2DCA174">
      <w:start w:val="1"/>
      <w:numFmt w:val="bullet"/>
      <w:lvlText w:val=""/>
      <w:lvlJc w:val="left"/>
      <w:pPr>
        <w:ind w:left="1800" w:hanging="360"/>
      </w:pPr>
      <w:rPr>
        <w:rFonts w:ascii="Wingdings" w:hAnsi="Wingdings" w:cs="Wingdings" w:hint="default"/>
      </w:rPr>
    </w:lvl>
    <w:lvl w:ilvl="3" w:tplc="47645508">
      <w:start w:val="1"/>
      <w:numFmt w:val="bullet"/>
      <w:lvlText w:val=""/>
      <w:lvlJc w:val="left"/>
      <w:pPr>
        <w:ind w:left="2520" w:hanging="360"/>
      </w:pPr>
      <w:rPr>
        <w:rFonts w:ascii="Symbol" w:hAnsi="Symbol" w:cs="Symbol" w:hint="default"/>
      </w:rPr>
    </w:lvl>
    <w:lvl w:ilvl="4" w:tplc="6EB21836">
      <w:start w:val="1"/>
      <w:numFmt w:val="bullet"/>
      <w:lvlText w:val="o"/>
      <w:lvlJc w:val="left"/>
      <w:pPr>
        <w:ind w:left="3240" w:hanging="360"/>
      </w:pPr>
      <w:rPr>
        <w:rFonts w:ascii="Courier New" w:hAnsi="Courier New" w:cs="Courier New" w:hint="default"/>
      </w:rPr>
    </w:lvl>
    <w:lvl w:ilvl="5" w:tplc="3878D956">
      <w:start w:val="1"/>
      <w:numFmt w:val="bullet"/>
      <w:lvlText w:val=""/>
      <w:lvlJc w:val="left"/>
      <w:pPr>
        <w:ind w:left="3960" w:hanging="360"/>
      </w:pPr>
      <w:rPr>
        <w:rFonts w:ascii="Wingdings" w:hAnsi="Wingdings" w:cs="Wingdings" w:hint="default"/>
      </w:rPr>
    </w:lvl>
    <w:lvl w:ilvl="6" w:tplc="4EAC8E02">
      <w:start w:val="1"/>
      <w:numFmt w:val="bullet"/>
      <w:lvlText w:val=""/>
      <w:lvlJc w:val="left"/>
      <w:pPr>
        <w:ind w:left="4680" w:hanging="360"/>
      </w:pPr>
      <w:rPr>
        <w:rFonts w:ascii="Symbol" w:hAnsi="Symbol" w:cs="Symbol" w:hint="default"/>
      </w:rPr>
    </w:lvl>
    <w:lvl w:ilvl="7" w:tplc="65DC1576">
      <w:start w:val="1"/>
      <w:numFmt w:val="bullet"/>
      <w:lvlText w:val="o"/>
      <w:lvlJc w:val="left"/>
      <w:pPr>
        <w:ind w:left="5400" w:hanging="360"/>
      </w:pPr>
      <w:rPr>
        <w:rFonts w:ascii="Courier New" w:hAnsi="Courier New" w:cs="Courier New" w:hint="default"/>
      </w:rPr>
    </w:lvl>
    <w:lvl w:ilvl="8" w:tplc="A87081B0">
      <w:start w:val="1"/>
      <w:numFmt w:val="bullet"/>
      <w:lvlText w:val=""/>
      <w:lvlJc w:val="left"/>
      <w:pPr>
        <w:ind w:left="6120" w:hanging="360"/>
      </w:pPr>
      <w:rPr>
        <w:rFonts w:ascii="Wingdings" w:hAnsi="Wingdings" w:cs="Wingdings" w:hint="default"/>
      </w:rPr>
    </w:lvl>
  </w:abstractNum>
  <w:abstractNum w:abstractNumId="24" w15:restartNumberingAfterBreak="0">
    <w:nsid w:val="3DCC0518"/>
    <w:multiLevelType w:val="hybridMultilevel"/>
    <w:tmpl w:val="3822C97C"/>
    <w:lvl w:ilvl="0" w:tplc="BD5043D8">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345D55"/>
    <w:multiLevelType w:val="hybridMultilevel"/>
    <w:tmpl w:val="7A56CBBC"/>
    <w:lvl w:ilvl="0" w:tplc="92809DA6">
      <w:start w:val="1"/>
      <w:numFmt w:val="bullet"/>
      <w:lvlText w:val=""/>
      <w:lvlJc w:val="left"/>
      <w:pPr>
        <w:ind w:left="360" w:hanging="360"/>
      </w:pPr>
      <w:rPr>
        <w:rFonts w:ascii="Symbol" w:hAnsi="Symbol" w:cs="Symbol" w:hint="default"/>
        <w:sz w:val="18"/>
        <w:szCs w:val="18"/>
      </w:rPr>
    </w:lvl>
    <w:lvl w:ilvl="1" w:tplc="84B0D7F2">
      <w:start w:val="1"/>
      <w:numFmt w:val="bullet"/>
      <w:lvlText w:val="o"/>
      <w:lvlJc w:val="left"/>
      <w:pPr>
        <w:ind w:left="1080" w:hanging="360"/>
      </w:pPr>
      <w:rPr>
        <w:rFonts w:ascii="Courier New" w:hAnsi="Courier New" w:cs="Courier New" w:hint="default"/>
      </w:rPr>
    </w:lvl>
    <w:lvl w:ilvl="2" w:tplc="1FA41F68">
      <w:start w:val="1"/>
      <w:numFmt w:val="bullet"/>
      <w:lvlText w:val=""/>
      <w:lvlJc w:val="left"/>
      <w:pPr>
        <w:ind w:left="1800" w:hanging="360"/>
      </w:pPr>
      <w:rPr>
        <w:rFonts w:ascii="Wingdings" w:hAnsi="Wingdings" w:cs="Wingdings" w:hint="default"/>
      </w:rPr>
    </w:lvl>
    <w:lvl w:ilvl="3" w:tplc="3F4A4802">
      <w:start w:val="1"/>
      <w:numFmt w:val="bullet"/>
      <w:lvlText w:val=""/>
      <w:lvlJc w:val="left"/>
      <w:pPr>
        <w:ind w:left="2520" w:hanging="360"/>
      </w:pPr>
      <w:rPr>
        <w:rFonts w:ascii="Symbol" w:hAnsi="Symbol" w:cs="Symbol" w:hint="default"/>
      </w:rPr>
    </w:lvl>
    <w:lvl w:ilvl="4" w:tplc="CBD8AE70">
      <w:start w:val="1"/>
      <w:numFmt w:val="bullet"/>
      <w:lvlText w:val="o"/>
      <w:lvlJc w:val="left"/>
      <w:pPr>
        <w:ind w:left="3240" w:hanging="360"/>
      </w:pPr>
      <w:rPr>
        <w:rFonts w:ascii="Courier New" w:hAnsi="Courier New" w:cs="Courier New" w:hint="default"/>
      </w:rPr>
    </w:lvl>
    <w:lvl w:ilvl="5" w:tplc="78E0881C">
      <w:start w:val="1"/>
      <w:numFmt w:val="bullet"/>
      <w:lvlText w:val=""/>
      <w:lvlJc w:val="left"/>
      <w:pPr>
        <w:ind w:left="3960" w:hanging="360"/>
      </w:pPr>
      <w:rPr>
        <w:rFonts w:ascii="Wingdings" w:hAnsi="Wingdings" w:cs="Wingdings" w:hint="default"/>
      </w:rPr>
    </w:lvl>
    <w:lvl w:ilvl="6" w:tplc="0BB211AC">
      <w:start w:val="1"/>
      <w:numFmt w:val="bullet"/>
      <w:lvlText w:val=""/>
      <w:lvlJc w:val="left"/>
      <w:pPr>
        <w:ind w:left="4680" w:hanging="360"/>
      </w:pPr>
      <w:rPr>
        <w:rFonts w:ascii="Symbol" w:hAnsi="Symbol" w:cs="Symbol" w:hint="default"/>
      </w:rPr>
    </w:lvl>
    <w:lvl w:ilvl="7" w:tplc="4F28319E">
      <w:start w:val="1"/>
      <w:numFmt w:val="bullet"/>
      <w:lvlText w:val="o"/>
      <w:lvlJc w:val="left"/>
      <w:pPr>
        <w:ind w:left="5400" w:hanging="360"/>
      </w:pPr>
      <w:rPr>
        <w:rFonts w:ascii="Courier New" w:hAnsi="Courier New" w:cs="Courier New" w:hint="default"/>
      </w:rPr>
    </w:lvl>
    <w:lvl w:ilvl="8" w:tplc="C498B66E">
      <w:start w:val="1"/>
      <w:numFmt w:val="bullet"/>
      <w:lvlText w:val=""/>
      <w:lvlJc w:val="left"/>
      <w:pPr>
        <w:ind w:left="6120" w:hanging="360"/>
      </w:pPr>
      <w:rPr>
        <w:rFonts w:ascii="Wingdings" w:hAnsi="Wingdings" w:cs="Wingdings" w:hint="default"/>
      </w:rPr>
    </w:lvl>
  </w:abstractNum>
  <w:abstractNum w:abstractNumId="26" w15:restartNumberingAfterBreak="0">
    <w:nsid w:val="49505761"/>
    <w:multiLevelType w:val="hybridMultilevel"/>
    <w:tmpl w:val="B7408CC4"/>
    <w:lvl w:ilvl="0" w:tplc="B0E2489A">
      <w:start w:val="1"/>
      <w:numFmt w:val="bullet"/>
      <w:lvlText w:val=""/>
      <w:lvlJc w:val="left"/>
      <w:pPr>
        <w:ind w:left="360" w:hanging="360"/>
      </w:pPr>
      <w:rPr>
        <w:rFonts w:ascii="Symbol" w:hAnsi="Symbol" w:cs="Symbol" w:hint="default"/>
        <w:sz w:val="18"/>
        <w:szCs w:val="18"/>
      </w:rPr>
    </w:lvl>
    <w:lvl w:ilvl="1" w:tplc="AF5CEA52">
      <w:start w:val="1"/>
      <w:numFmt w:val="bullet"/>
      <w:lvlText w:val="o"/>
      <w:lvlJc w:val="left"/>
      <w:pPr>
        <w:ind w:left="1080" w:hanging="360"/>
      </w:pPr>
      <w:rPr>
        <w:rFonts w:ascii="Courier New" w:hAnsi="Courier New" w:cs="Courier New" w:hint="default"/>
      </w:rPr>
    </w:lvl>
    <w:lvl w:ilvl="2" w:tplc="0096EC3A">
      <w:start w:val="1"/>
      <w:numFmt w:val="bullet"/>
      <w:lvlText w:val=""/>
      <w:lvlJc w:val="left"/>
      <w:pPr>
        <w:ind w:left="1800" w:hanging="360"/>
      </w:pPr>
      <w:rPr>
        <w:rFonts w:ascii="Wingdings" w:hAnsi="Wingdings" w:cs="Wingdings" w:hint="default"/>
      </w:rPr>
    </w:lvl>
    <w:lvl w:ilvl="3" w:tplc="FDB6DC6A">
      <w:start w:val="1"/>
      <w:numFmt w:val="bullet"/>
      <w:lvlText w:val=""/>
      <w:lvlJc w:val="left"/>
      <w:pPr>
        <w:ind w:left="2520" w:hanging="360"/>
      </w:pPr>
      <w:rPr>
        <w:rFonts w:ascii="Symbol" w:hAnsi="Symbol" w:cs="Symbol" w:hint="default"/>
      </w:rPr>
    </w:lvl>
    <w:lvl w:ilvl="4" w:tplc="7BBE91B8">
      <w:start w:val="1"/>
      <w:numFmt w:val="bullet"/>
      <w:lvlText w:val="o"/>
      <w:lvlJc w:val="left"/>
      <w:pPr>
        <w:ind w:left="3240" w:hanging="360"/>
      </w:pPr>
      <w:rPr>
        <w:rFonts w:ascii="Courier New" w:hAnsi="Courier New" w:cs="Courier New" w:hint="default"/>
      </w:rPr>
    </w:lvl>
    <w:lvl w:ilvl="5" w:tplc="E900654E">
      <w:start w:val="1"/>
      <w:numFmt w:val="bullet"/>
      <w:lvlText w:val=""/>
      <w:lvlJc w:val="left"/>
      <w:pPr>
        <w:ind w:left="3960" w:hanging="360"/>
      </w:pPr>
      <w:rPr>
        <w:rFonts w:ascii="Wingdings" w:hAnsi="Wingdings" w:cs="Wingdings" w:hint="default"/>
      </w:rPr>
    </w:lvl>
    <w:lvl w:ilvl="6" w:tplc="C8FAD2D8">
      <w:start w:val="1"/>
      <w:numFmt w:val="bullet"/>
      <w:lvlText w:val=""/>
      <w:lvlJc w:val="left"/>
      <w:pPr>
        <w:ind w:left="4680" w:hanging="360"/>
      </w:pPr>
      <w:rPr>
        <w:rFonts w:ascii="Symbol" w:hAnsi="Symbol" w:cs="Symbol" w:hint="default"/>
      </w:rPr>
    </w:lvl>
    <w:lvl w:ilvl="7" w:tplc="64581138">
      <w:start w:val="1"/>
      <w:numFmt w:val="bullet"/>
      <w:lvlText w:val="o"/>
      <w:lvlJc w:val="left"/>
      <w:pPr>
        <w:ind w:left="5400" w:hanging="360"/>
      </w:pPr>
      <w:rPr>
        <w:rFonts w:ascii="Courier New" w:hAnsi="Courier New" w:cs="Courier New" w:hint="default"/>
      </w:rPr>
    </w:lvl>
    <w:lvl w:ilvl="8" w:tplc="FBF4820A">
      <w:start w:val="1"/>
      <w:numFmt w:val="bullet"/>
      <w:lvlText w:val=""/>
      <w:lvlJc w:val="left"/>
      <w:pPr>
        <w:ind w:left="6120" w:hanging="360"/>
      </w:pPr>
      <w:rPr>
        <w:rFonts w:ascii="Wingdings" w:hAnsi="Wingdings" w:cs="Wingdings" w:hint="default"/>
      </w:rPr>
    </w:lvl>
  </w:abstractNum>
  <w:abstractNum w:abstractNumId="27" w15:restartNumberingAfterBreak="0">
    <w:nsid w:val="51905534"/>
    <w:multiLevelType w:val="hybridMultilevel"/>
    <w:tmpl w:val="EF1A6E70"/>
    <w:lvl w:ilvl="0" w:tplc="2E665DA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9F675A5"/>
    <w:multiLevelType w:val="hybridMultilevel"/>
    <w:tmpl w:val="0C208606"/>
    <w:lvl w:ilvl="0" w:tplc="1F4C2AB2">
      <w:start w:val="1"/>
      <w:numFmt w:val="bullet"/>
      <w:lvlText w:val=""/>
      <w:lvlJc w:val="left"/>
      <w:pPr>
        <w:ind w:left="720" w:hanging="360"/>
      </w:pPr>
      <w:rPr>
        <w:rFonts w:ascii="Symbol" w:hAnsi="Symbol" w:cs="Symbol" w:hint="default"/>
        <w:sz w:val="18"/>
        <w:szCs w:val="18"/>
      </w:rPr>
    </w:lvl>
    <w:lvl w:ilvl="1" w:tplc="344CD440">
      <w:start w:val="1"/>
      <w:numFmt w:val="bullet"/>
      <w:lvlText w:val="o"/>
      <w:lvlJc w:val="left"/>
      <w:pPr>
        <w:ind w:left="1440" w:hanging="360"/>
      </w:pPr>
      <w:rPr>
        <w:rFonts w:ascii="Courier New" w:hAnsi="Courier New" w:cs="Courier New" w:hint="default"/>
      </w:rPr>
    </w:lvl>
    <w:lvl w:ilvl="2" w:tplc="588C86A8">
      <w:start w:val="1"/>
      <w:numFmt w:val="bullet"/>
      <w:lvlText w:val=""/>
      <w:lvlJc w:val="left"/>
      <w:pPr>
        <w:ind w:left="2160" w:hanging="360"/>
      </w:pPr>
      <w:rPr>
        <w:rFonts w:ascii="Wingdings" w:hAnsi="Wingdings" w:cs="Wingdings" w:hint="default"/>
      </w:rPr>
    </w:lvl>
    <w:lvl w:ilvl="3" w:tplc="736A1C38">
      <w:start w:val="1"/>
      <w:numFmt w:val="bullet"/>
      <w:lvlText w:val=""/>
      <w:lvlJc w:val="left"/>
      <w:pPr>
        <w:ind w:left="2880" w:hanging="360"/>
      </w:pPr>
      <w:rPr>
        <w:rFonts w:ascii="Symbol" w:hAnsi="Symbol" w:cs="Symbol" w:hint="default"/>
      </w:rPr>
    </w:lvl>
    <w:lvl w:ilvl="4" w:tplc="1B1672A0">
      <w:start w:val="1"/>
      <w:numFmt w:val="bullet"/>
      <w:lvlText w:val="o"/>
      <w:lvlJc w:val="left"/>
      <w:pPr>
        <w:ind w:left="3600" w:hanging="360"/>
      </w:pPr>
      <w:rPr>
        <w:rFonts w:ascii="Courier New" w:hAnsi="Courier New" w:cs="Courier New" w:hint="default"/>
      </w:rPr>
    </w:lvl>
    <w:lvl w:ilvl="5" w:tplc="EACAF694">
      <w:start w:val="1"/>
      <w:numFmt w:val="bullet"/>
      <w:lvlText w:val=""/>
      <w:lvlJc w:val="left"/>
      <w:pPr>
        <w:ind w:left="4320" w:hanging="360"/>
      </w:pPr>
      <w:rPr>
        <w:rFonts w:ascii="Wingdings" w:hAnsi="Wingdings" w:cs="Wingdings" w:hint="default"/>
      </w:rPr>
    </w:lvl>
    <w:lvl w:ilvl="6" w:tplc="4BF4588C">
      <w:start w:val="1"/>
      <w:numFmt w:val="bullet"/>
      <w:lvlText w:val=""/>
      <w:lvlJc w:val="left"/>
      <w:pPr>
        <w:ind w:left="5040" w:hanging="360"/>
      </w:pPr>
      <w:rPr>
        <w:rFonts w:ascii="Symbol" w:hAnsi="Symbol" w:cs="Symbol" w:hint="default"/>
      </w:rPr>
    </w:lvl>
    <w:lvl w:ilvl="7" w:tplc="650AAE9C">
      <w:start w:val="1"/>
      <w:numFmt w:val="bullet"/>
      <w:lvlText w:val="o"/>
      <w:lvlJc w:val="left"/>
      <w:pPr>
        <w:ind w:left="5760" w:hanging="360"/>
      </w:pPr>
      <w:rPr>
        <w:rFonts w:ascii="Courier New" w:hAnsi="Courier New" w:cs="Courier New" w:hint="default"/>
      </w:rPr>
    </w:lvl>
    <w:lvl w:ilvl="8" w:tplc="2A22BEEC">
      <w:start w:val="1"/>
      <w:numFmt w:val="bullet"/>
      <w:lvlText w:val=""/>
      <w:lvlJc w:val="left"/>
      <w:pPr>
        <w:ind w:left="6480" w:hanging="360"/>
      </w:pPr>
      <w:rPr>
        <w:rFonts w:ascii="Wingdings" w:hAnsi="Wingdings" w:cs="Wingdings" w:hint="default"/>
      </w:rPr>
    </w:lvl>
  </w:abstractNum>
  <w:abstractNum w:abstractNumId="29" w15:restartNumberingAfterBreak="0">
    <w:nsid w:val="5B577533"/>
    <w:multiLevelType w:val="hybridMultilevel"/>
    <w:tmpl w:val="10BA2B4E"/>
    <w:lvl w:ilvl="0" w:tplc="D6727C24">
      <w:start w:val="1"/>
      <w:numFmt w:val="bullet"/>
      <w:lvlText w:val=""/>
      <w:lvlJc w:val="left"/>
      <w:pPr>
        <w:ind w:left="360" w:hanging="360"/>
      </w:pPr>
      <w:rPr>
        <w:rFonts w:ascii="Symbol" w:hAnsi="Symbol" w:cs="Symbol" w:hint="default"/>
        <w:sz w:val="18"/>
        <w:szCs w:val="18"/>
      </w:rPr>
    </w:lvl>
    <w:lvl w:ilvl="1" w:tplc="0BF89BFE">
      <w:start w:val="1"/>
      <w:numFmt w:val="bullet"/>
      <w:lvlText w:val="o"/>
      <w:lvlJc w:val="left"/>
      <w:pPr>
        <w:ind w:left="1080" w:hanging="360"/>
      </w:pPr>
      <w:rPr>
        <w:rFonts w:ascii="Courier New" w:hAnsi="Courier New" w:cs="Courier New" w:hint="default"/>
      </w:rPr>
    </w:lvl>
    <w:lvl w:ilvl="2" w:tplc="DCAEB6D2">
      <w:start w:val="1"/>
      <w:numFmt w:val="bullet"/>
      <w:lvlText w:val=""/>
      <w:lvlJc w:val="left"/>
      <w:pPr>
        <w:ind w:left="1800" w:hanging="360"/>
      </w:pPr>
      <w:rPr>
        <w:rFonts w:ascii="Wingdings" w:hAnsi="Wingdings" w:cs="Wingdings" w:hint="default"/>
      </w:rPr>
    </w:lvl>
    <w:lvl w:ilvl="3" w:tplc="1C32E960">
      <w:start w:val="1"/>
      <w:numFmt w:val="bullet"/>
      <w:lvlText w:val=""/>
      <w:lvlJc w:val="left"/>
      <w:pPr>
        <w:ind w:left="2520" w:hanging="360"/>
      </w:pPr>
      <w:rPr>
        <w:rFonts w:ascii="Symbol" w:hAnsi="Symbol" w:cs="Symbol" w:hint="default"/>
      </w:rPr>
    </w:lvl>
    <w:lvl w:ilvl="4" w:tplc="A6BE6644">
      <w:start w:val="1"/>
      <w:numFmt w:val="bullet"/>
      <w:lvlText w:val="o"/>
      <w:lvlJc w:val="left"/>
      <w:pPr>
        <w:ind w:left="3240" w:hanging="360"/>
      </w:pPr>
      <w:rPr>
        <w:rFonts w:ascii="Courier New" w:hAnsi="Courier New" w:cs="Courier New" w:hint="default"/>
      </w:rPr>
    </w:lvl>
    <w:lvl w:ilvl="5" w:tplc="938CCFAC">
      <w:start w:val="1"/>
      <w:numFmt w:val="bullet"/>
      <w:lvlText w:val=""/>
      <w:lvlJc w:val="left"/>
      <w:pPr>
        <w:ind w:left="3960" w:hanging="360"/>
      </w:pPr>
      <w:rPr>
        <w:rFonts w:ascii="Wingdings" w:hAnsi="Wingdings" w:cs="Wingdings" w:hint="default"/>
      </w:rPr>
    </w:lvl>
    <w:lvl w:ilvl="6" w:tplc="9E48B6D0">
      <w:start w:val="1"/>
      <w:numFmt w:val="bullet"/>
      <w:lvlText w:val=""/>
      <w:lvlJc w:val="left"/>
      <w:pPr>
        <w:ind w:left="4680" w:hanging="360"/>
      </w:pPr>
      <w:rPr>
        <w:rFonts w:ascii="Symbol" w:hAnsi="Symbol" w:cs="Symbol" w:hint="default"/>
      </w:rPr>
    </w:lvl>
    <w:lvl w:ilvl="7" w:tplc="BCE2BFF0">
      <w:start w:val="1"/>
      <w:numFmt w:val="bullet"/>
      <w:lvlText w:val="o"/>
      <w:lvlJc w:val="left"/>
      <w:pPr>
        <w:ind w:left="5400" w:hanging="360"/>
      </w:pPr>
      <w:rPr>
        <w:rFonts w:ascii="Courier New" w:hAnsi="Courier New" w:cs="Courier New" w:hint="default"/>
      </w:rPr>
    </w:lvl>
    <w:lvl w:ilvl="8" w:tplc="D8025344">
      <w:start w:val="1"/>
      <w:numFmt w:val="bullet"/>
      <w:lvlText w:val=""/>
      <w:lvlJc w:val="left"/>
      <w:pPr>
        <w:ind w:left="6120" w:hanging="360"/>
      </w:pPr>
      <w:rPr>
        <w:rFonts w:ascii="Wingdings" w:hAnsi="Wingdings" w:cs="Wingdings" w:hint="default"/>
      </w:rPr>
    </w:lvl>
  </w:abstractNum>
  <w:abstractNum w:abstractNumId="30" w15:restartNumberingAfterBreak="0">
    <w:nsid w:val="5CAE4F31"/>
    <w:multiLevelType w:val="hybridMultilevel"/>
    <w:tmpl w:val="93B64D32"/>
    <w:lvl w:ilvl="0" w:tplc="D2161B58">
      <w:start w:val="5"/>
      <w:numFmt w:val="lowerLetter"/>
      <w:lvlText w:val="%1."/>
      <w:lvlJc w:val="left"/>
      <w:pPr>
        <w:ind w:left="720" w:hanging="360"/>
      </w:pPr>
      <w:rPr>
        <w:rFonts w:ascii="Arial" w:hAnsi="Arial" w:cs="Arial" w:hint="default"/>
        <w:sz w:val="18"/>
        <w:szCs w:val="18"/>
      </w:rPr>
    </w:lvl>
    <w:lvl w:ilvl="1" w:tplc="6BDA0DB4">
      <w:start w:val="1"/>
      <w:numFmt w:val="lowerLetter"/>
      <w:lvlText w:val="%2."/>
      <w:lvlJc w:val="left"/>
      <w:pPr>
        <w:ind w:left="1440" w:hanging="360"/>
      </w:pPr>
    </w:lvl>
    <w:lvl w:ilvl="2" w:tplc="0A6E7F3C">
      <w:start w:val="1"/>
      <w:numFmt w:val="lowerLetter"/>
      <w:lvlText w:val="%3."/>
      <w:lvlJc w:val="left"/>
      <w:pPr>
        <w:ind w:left="2160" w:hanging="360"/>
      </w:pPr>
    </w:lvl>
    <w:lvl w:ilvl="3" w:tplc="9D52C688">
      <w:start w:val="1"/>
      <w:numFmt w:val="lowerLetter"/>
      <w:lvlText w:val="%4."/>
      <w:lvlJc w:val="left"/>
      <w:pPr>
        <w:ind w:left="2880" w:hanging="360"/>
      </w:pPr>
    </w:lvl>
    <w:lvl w:ilvl="4" w:tplc="C70CB9A8">
      <w:start w:val="1"/>
      <w:numFmt w:val="lowerLetter"/>
      <w:lvlText w:val="%5."/>
      <w:lvlJc w:val="left"/>
      <w:pPr>
        <w:ind w:left="3600" w:hanging="360"/>
      </w:pPr>
    </w:lvl>
    <w:lvl w:ilvl="5" w:tplc="FC2E0130">
      <w:start w:val="1"/>
      <w:numFmt w:val="lowerLetter"/>
      <w:lvlText w:val="%6."/>
      <w:lvlJc w:val="left"/>
      <w:pPr>
        <w:ind w:left="4320" w:hanging="360"/>
      </w:pPr>
    </w:lvl>
    <w:lvl w:ilvl="6" w:tplc="FCD2CCC0">
      <w:start w:val="1"/>
      <w:numFmt w:val="lowerLetter"/>
      <w:lvlText w:val="%7."/>
      <w:lvlJc w:val="left"/>
      <w:pPr>
        <w:ind w:left="5040" w:hanging="360"/>
      </w:pPr>
    </w:lvl>
    <w:lvl w:ilvl="7" w:tplc="77C09CD4">
      <w:start w:val="1"/>
      <w:numFmt w:val="lowerLetter"/>
      <w:lvlText w:val="%8."/>
      <w:lvlJc w:val="left"/>
      <w:pPr>
        <w:ind w:left="5760" w:hanging="360"/>
      </w:pPr>
    </w:lvl>
    <w:lvl w:ilvl="8" w:tplc="053294F6">
      <w:start w:val="1"/>
      <w:numFmt w:val="lowerLetter"/>
      <w:lvlText w:val="%9."/>
      <w:lvlJc w:val="left"/>
      <w:pPr>
        <w:ind w:left="6480" w:hanging="360"/>
      </w:pPr>
    </w:lvl>
  </w:abstractNum>
  <w:abstractNum w:abstractNumId="31" w15:restartNumberingAfterBreak="0">
    <w:nsid w:val="5EBD43C8"/>
    <w:multiLevelType w:val="hybridMultilevel"/>
    <w:tmpl w:val="00A617F2"/>
    <w:lvl w:ilvl="0" w:tplc="7574561C">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F72CF1"/>
    <w:multiLevelType w:val="hybridMultilevel"/>
    <w:tmpl w:val="B732873A"/>
    <w:lvl w:ilvl="0" w:tplc="66FEAAF4">
      <w:start w:val="1"/>
      <w:numFmt w:val="bullet"/>
      <w:lvlText w:val=""/>
      <w:lvlJc w:val="left"/>
      <w:pPr>
        <w:ind w:left="720" w:hanging="360"/>
      </w:pPr>
      <w:rPr>
        <w:rFonts w:ascii="Symbol" w:hAnsi="Symbol" w:cs="Symbol" w:hint="default"/>
        <w:sz w:val="18"/>
        <w:szCs w:val="18"/>
      </w:rPr>
    </w:lvl>
    <w:lvl w:ilvl="1" w:tplc="DDAEE676">
      <w:start w:val="1"/>
      <w:numFmt w:val="bullet"/>
      <w:lvlText w:val="o"/>
      <w:lvlJc w:val="left"/>
      <w:pPr>
        <w:ind w:left="1440" w:hanging="360"/>
      </w:pPr>
      <w:rPr>
        <w:rFonts w:ascii="Courier New" w:hAnsi="Courier New" w:cs="Courier New" w:hint="default"/>
      </w:rPr>
    </w:lvl>
    <w:lvl w:ilvl="2" w:tplc="F5487CE0">
      <w:start w:val="1"/>
      <w:numFmt w:val="bullet"/>
      <w:lvlText w:val=""/>
      <w:lvlJc w:val="left"/>
      <w:pPr>
        <w:ind w:left="2160" w:hanging="360"/>
      </w:pPr>
      <w:rPr>
        <w:rFonts w:ascii="Wingdings" w:hAnsi="Wingdings" w:cs="Wingdings" w:hint="default"/>
      </w:rPr>
    </w:lvl>
    <w:lvl w:ilvl="3" w:tplc="0B82F792">
      <w:start w:val="1"/>
      <w:numFmt w:val="bullet"/>
      <w:lvlText w:val=""/>
      <w:lvlJc w:val="left"/>
      <w:pPr>
        <w:ind w:left="2880" w:hanging="360"/>
      </w:pPr>
      <w:rPr>
        <w:rFonts w:ascii="Symbol" w:hAnsi="Symbol" w:cs="Symbol" w:hint="default"/>
      </w:rPr>
    </w:lvl>
    <w:lvl w:ilvl="4" w:tplc="526422E6">
      <w:start w:val="1"/>
      <w:numFmt w:val="bullet"/>
      <w:lvlText w:val="o"/>
      <w:lvlJc w:val="left"/>
      <w:pPr>
        <w:ind w:left="3600" w:hanging="360"/>
      </w:pPr>
      <w:rPr>
        <w:rFonts w:ascii="Courier New" w:hAnsi="Courier New" w:cs="Courier New" w:hint="default"/>
      </w:rPr>
    </w:lvl>
    <w:lvl w:ilvl="5" w:tplc="58DEAB22">
      <w:start w:val="1"/>
      <w:numFmt w:val="bullet"/>
      <w:lvlText w:val=""/>
      <w:lvlJc w:val="left"/>
      <w:pPr>
        <w:ind w:left="4320" w:hanging="360"/>
      </w:pPr>
      <w:rPr>
        <w:rFonts w:ascii="Wingdings" w:hAnsi="Wingdings" w:cs="Wingdings" w:hint="default"/>
      </w:rPr>
    </w:lvl>
    <w:lvl w:ilvl="6" w:tplc="BA06F1F2">
      <w:start w:val="1"/>
      <w:numFmt w:val="bullet"/>
      <w:lvlText w:val=""/>
      <w:lvlJc w:val="left"/>
      <w:pPr>
        <w:ind w:left="5040" w:hanging="360"/>
      </w:pPr>
      <w:rPr>
        <w:rFonts w:ascii="Symbol" w:hAnsi="Symbol" w:cs="Symbol" w:hint="default"/>
      </w:rPr>
    </w:lvl>
    <w:lvl w:ilvl="7" w:tplc="8C285F0E">
      <w:start w:val="1"/>
      <w:numFmt w:val="bullet"/>
      <w:lvlText w:val="o"/>
      <w:lvlJc w:val="left"/>
      <w:pPr>
        <w:ind w:left="5760" w:hanging="360"/>
      </w:pPr>
      <w:rPr>
        <w:rFonts w:ascii="Courier New" w:hAnsi="Courier New" w:cs="Courier New" w:hint="default"/>
      </w:rPr>
    </w:lvl>
    <w:lvl w:ilvl="8" w:tplc="36CCA43C">
      <w:start w:val="1"/>
      <w:numFmt w:val="bullet"/>
      <w:lvlText w:val=""/>
      <w:lvlJc w:val="left"/>
      <w:pPr>
        <w:ind w:left="6480" w:hanging="360"/>
      </w:pPr>
      <w:rPr>
        <w:rFonts w:ascii="Wingdings" w:hAnsi="Wingdings" w:cs="Wingdings" w:hint="default"/>
      </w:rPr>
    </w:lvl>
  </w:abstractNum>
  <w:abstractNum w:abstractNumId="33" w15:restartNumberingAfterBreak="0">
    <w:nsid w:val="60F733D2"/>
    <w:multiLevelType w:val="hybridMultilevel"/>
    <w:tmpl w:val="643E02EC"/>
    <w:lvl w:ilvl="0" w:tplc="7144BC1C">
      <w:start w:val="1"/>
      <w:numFmt w:val="bullet"/>
      <w:lvlText w:val=""/>
      <w:lvlJc w:val="left"/>
      <w:pPr>
        <w:ind w:left="360" w:hanging="360"/>
      </w:pPr>
      <w:rPr>
        <w:rFonts w:ascii="Symbol" w:hAnsi="Symbol" w:cs="Symbol" w:hint="default"/>
        <w:sz w:val="18"/>
        <w:szCs w:val="18"/>
      </w:rPr>
    </w:lvl>
    <w:lvl w:ilvl="1" w:tplc="08785736">
      <w:start w:val="1"/>
      <w:numFmt w:val="bullet"/>
      <w:lvlText w:val="o"/>
      <w:lvlJc w:val="left"/>
      <w:pPr>
        <w:ind w:left="1080" w:hanging="360"/>
      </w:pPr>
      <w:rPr>
        <w:rFonts w:ascii="Courier New" w:hAnsi="Courier New" w:cs="Courier New" w:hint="default"/>
      </w:rPr>
    </w:lvl>
    <w:lvl w:ilvl="2" w:tplc="4CA26F7E">
      <w:start w:val="1"/>
      <w:numFmt w:val="bullet"/>
      <w:lvlText w:val=""/>
      <w:lvlJc w:val="left"/>
      <w:pPr>
        <w:ind w:left="1800" w:hanging="360"/>
      </w:pPr>
      <w:rPr>
        <w:rFonts w:ascii="Wingdings" w:hAnsi="Wingdings" w:cs="Wingdings" w:hint="default"/>
      </w:rPr>
    </w:lvl>
    <w:lvl w:ilvl="3" w:tplc="A73E9762">
      <w:start w:val="1"/>
      <w:numFmt w:val="bullet"/>
      <w:lvlText w:val=""/>
      <w:lvlJc w:val="left"/>
      <w:pPr>
        <w:ind w:left="2520" w:hanging="360"/>
      </w:pPr>
      <w:rPr>
        <w:rFonts w:ascii="Symbol" w:hAnsi="Symbol" w:cs="Symbol" w:hint="default"/>
      </w:rPr>
    </w:lvl>
    <w:lvl w:ilvl="4" w:tplc="111840F0">
      <w:start w:val="1"/>
      <w:numFmt w:val="bullet"/>
      <w:lvlText w:val="o"/>
      <w:lvlJc w:val="left"/>
      <w:pPr>
        <w:ind w:left="3240" w:hanging="360"/>
      </w:pPr>
      <w:rPr>
        <w:rFonts w:ascii="Courier New" w:hAnsi="Courier New" w:cs="Courier New" w:hint="default"/>
      </w:rPr>
    </w:lvl>
    <w:lvl w:ilvl="5" w:tplc="B57C0786">
      <w:start w:val="1"/>
      <w:numFmt w:val="bullet"/>
      <w:lvlText w:val=""/>
      <w:lvlJc w:val="left"/>
      <w:pPr>
        <w:ind w:left="3960" w:hanging="360"/>
      </w:pPr>
      <w:rPr>
        <w:rFonts w:ascii="Wingdings" w:hAnsi="Wingdings" w:cs="Wingdings" w:hint="default"/>
      </w:rPr>
    </w:lvl>
    <w:lvl w:ilvl="6" w:tplc="D8D4B656">
      <w:start w:val="1"/>
      <w:numFmt w:val="bullet"/>
      <w:lvlText w:val=""/>
      <w:lvlJc w:val="left"/>
      <w:pPr>
        <w:ind w:left="4680" w:hanging="360"/>
      </w:pPr>
      <w:rPr>
        <w:rFonts w:ascii="Symbol" w:hAnsi="Symbol" w:cs="Symbol" w:hint="default"/>
      </w:rPr>
    </w:lvl>
    <w:lvl w:ilvl="7" w:tplc="77986E54">
      <w:start w:val="1"/>
      <w:numFmt w:val="bullet"/>
      <w:lvlText w:val="o"/>
      <w:lvlJc w:val="left"/>
      <w:pPr>
        <w:ind w:left="5400" w:hanging="360"/>
      </w:pPr>
      <w:rPr>
        <w:rFonts w:ascii="Courier New" w:hAnsi="Courier New" w:cs="Courier New" w:hint="default"/>
      </w:rPr>
    </w:lvl>
    <w:lvl w:ilvl="8" w:tplc="274CF7E6">
      <w:start w:val="1"/>
      <w:numFmt w:val="bullet"/>
      <w:lvlText w:val=""/>
      <w:lvlJc w:val="left"/>
      <w:pPr>
        <w:ind w:left="6120" w:hanging="360"/>
      </w:pPr>
      <w:rPr>
        <w:rFonts w:ascii="Wingdings" w:hAnsi="Wingdings" w:cs="Wingdings" w:hint="default"/>
      </w:rPr>
    </w:lvl>
  </w:abstractNum>
  <w:abstractNum w:abstractNumId="34" w15:restartNumberingAfterBreak="0">
    <w:nsid w:val="64ED3667"/>
    <w:multiLevelType w:val="hybridMultilevel"/>
    <w:tmpl w:val="B8B6C2D6"/>
    <w:lvl w:ilvl="0" w:tplc="33468C7E">
      <w:start w:val="1"/>
      <w:numFmt w:val="bullet"/>
      <w:lvlText w:val=""/>
      <w:lvlJc w:val="left"/>
      <w:pPr>
        <w:ind w:left="720" w:hanging="360"/>
      </w:pPr>
      <w:rPr>
        <w:rFonts w:ascii="Symbol" w:hAnsi="Symbol" w:cs="Symbol" w:hint="default"/>
        <w:sz w:val="18"/>
        <w:szCs w:val="18"/>
      </w:rPr>
    </w:lvl>
    <w:lvl w:ilvl="1" w:tplc="6A4081D4">
      <w:start w:val="1"/>
      <w:numFmt w:val="bullet"/>
      <w:lvlText w:val="o"/>
      <w:lvlJc w:val="left"/>
      <w:pPr>
        <w:ind w:left="1440" w:hanging="360"/>
      </w:pPr>
      <w:rPr>
        <w:rFonts w:ascii="Courier New" w:hAnsi="Courier New" w:cs="Courier New" w:hint="default"/>
      </w:rPr>
    </w:lvl>
    <w:lvl w:ilvl="2" w:tplc="4712CD6C">
      <w:start w:val="1"/>
      <w:numFmt w:val="bullet"/>
      <w:lvlText w:val=""/>
      <w:lvlJc w:val="left"/>
      <w:pPr>
        <w:ind w:left="2160" w:hanging="360"/>
      </w:pPr>
      <w:rPr>
        <w:rFonts w:ascii="Wingdings" w:hAnsi="Wingdings" w:cs="Wingdings" w:hint="default"/>
      </w:rPr>
    </w:lvl>
    <w:lvl w:ilvl="3" w:tplc="4D5E8E8E">
      <w:start w:val="1"/>
      <w:numFmt w:val="bullet"/>
      <w:lvlText w:val=""/>
      <w:lvlJc w:val="left"/>
      <w:pPr>
        <w:ind w:left="2880" w:hanging="360"/>
      </w:pPr>
      <w:rPr>
        <w:rFonts w:ascii="Symbol" w:hAnsi="Symbol" w:cs="Symbol" w:hint="default"/>
      </w:rPr>
    </w:lvl>
    <w:lvl w:ilvl="4" w:tplc="564E48E4">
      <w:start w:val="1"/>
      <w:numFmt w:val="bullet"/>
      <w:lvlText w:val="o"/>
      <w:lvlJc w:val="left"/>
      <w:pPr>
        <w:ind w:left="3600" w:hanging="360"/>
      </w:pPr>
      <w:rPr>
        <w:rFonts w:ascii="Courier New" w:hAnsi="Courier New" w:cs="Courier New" w:hint="default"/>
      </w:rPr>
    </w:lvl>
    <w:lvl w:ilvl="5" w:tplc="C0FC050A">
      <w:start w:val="1"/>
      <w:numFmt w:val="bullet"/>
      <w:lvlText w:val=""/>
      <w:lvlJc w:val="left"/>
      <w:pPr>
        <w:ind w:left="4320" w:hanging="360"/>
      </w:pPr>
      <w:rPr>
        <w:rFonts w:ascii="Wingdings" w:hAnsi="Wingdings" w:cs="Wingdings" w:hint="default"/>
      </w:rPr>
    </w:lvl>
    <w:lvl w:ilvl="6" w:tplc="924626E4">
      <w:start w:val="1"/>
      <w:numFmt w:val="bullet"/>
      <w:lvlText w:val=""/>
      <w:lvlJc w:val="left"/>
      <w:pPr>
        <w:ind w:left="5040" w:hanging="360"/>
      </w:pPr>
      <w:rPr>
        <w:rFonts w:ascii="Symbol" w:hAnsi="Symbol" w:cs="Symbol" w:hint="default"/>
      </w:rPr>
    </w:lvl>
    <w:lvl w:ilvl="7" w:tplc="77A0B1C4">
      <w:start w:val="1"/>
      <w:numFmt w:val="bullet"/>
      <w:lvlText w:val="o"/>
      <w:lvlJc w:val="left"/>
      <w:pPr>
        <w:ind w:left="5760" w:hanging="360"/>
      </w:pPr>
      <w:rPr>
        <w:rFonts w:ascii="Courier New" w:hAnsi="Courier New" w:cs="Courier New" w:hint="default"/>
      </w:rPr>
    </w:lvl>
    <w:lvl w:ilvl="8" w:tplc="3024260A">
      <w:start w:val="1"/>
      <w:numFmt w:val="bullet"/>
      <w:lvlText w:val=""/>
      <w:lvlJc w:val="left"/>
      <w:pPr>
        <w:ind w:left="6480" w:hanging="360"/>
      </w:pPr>
      <w:rPr>
        <w:rFonts w:ascii="Wingdings" w:hAnsi="Wingdings" w:cs="Wingdings" w:hint="default"/>
      </w:rPr>
    </w:lvl>
  </w:abstractNum>
  <w:abstractNum w:abstractNumId="35" w15:restartNumberingAfterBreak="0">
    <w:nsid w:val="65720C1F"/>
    <w:multiLevelType w:val="hybridMultilevel"/>
    <w:tmpl w:val="62B4E9E4"/>
    <w:lvl w:ilvl="0" w:tplc="731C6EE2">
      <w:start w:val="1"/>
      <w:numFmt w:val="bullet"/>
      <w:lvlText w:val=""/>
      <w:lvlJc w:val="left"/>
      <w:pPr>
        <w:ind w:left="360" w:hanging="360"/>
      </w:pPr>
      <w:rPr>
        <w:rFonts w:ascii="Symbol" w:hAnsi="Symbol" w:cs="Symbol" w:hint="default"/>
        <w:sz w:val="18"/>
        <w:szCs w:val="18"/>
      </w:rPr>
    </w:lvl>
    <w:lvl w:ilvl="1" w:tplc="4F109C62">
      <w:start w:val="1"/>
      <w:numFmt w:val="bullet"/>
      <w:lvlText w:val="o"/>
      <w:lvlJc w:val="left"/>
      <w:pPr>
        <w:ind w:left="1080" w:hanging="360"/>
      </w:pPr>
      <w:rPr>
        <w:rFonts w:ascii="Courier New" w:hAnsi="Courier New" w:cs="Courier New" w:hint="default"/>
      </w:rPr>
    </w:lvl>
    <w:lvl w:ilvl="2" w:tplc="0A54A2C2">
      <w:start w:val="1"/>
      <w:numFmt w:val="bullet"/>
      <w:lvlText w:val=""/>
      <w:lvlJc w:val="left"/>
      <w:pPr>
        <w:ind w:left="1800" w:hanging="360"/>
      </w:pPr>
      <w:rPr>
        <w:rFonts w:ascii="Wingdings" w:hAnsi="Wingdings" w:cs="Wingdings" w:hint="default"/>
      </w:rPr>
    </w:lvl>
    <w:lvl w:ilvl="3" w:tplc="91980FCC">
      <w:start w:val="1"/>
      <w:numFmt w:val="bullet"/>
      <w:lvlText w:val=""/>
      <w:lvlJc w:val="left"/>
      <w:pPr>
        <w:ind w:left="2520" w:hanging="360"/>
      </w:pPr>
      <w:rPr>
        <w:rFonts w:ascii="Symbol" w:hAnsi="Symbol" w:cs="Symbol" w:hint="default"/>
      </w:rPr>
    </w:lvl>
    <w:lvl w:ilvl="4" w:tplc="3FF04DEA">
      <w:start w:val="1"/>
      <w:numFmt w:val="bullet"/>
      <w:lvlText w:val="o"/>
      <w:lvlJc w:val="left"/>
      <w:pPr>
        <w:ind w:left="3240" w:hanging="360"/>
      </w:pPr>
      <w:rPr>
        <w:rFonts w:ascii="Courier New" w:hAnsi="Courier New" w:cs="Courier New" w:hint="default"/>
      </w:rPr>
    </w:lvl>
    <w:lvl w:ilvl="5" w:tplc="832E2146">
      <w:start w:val="1"/>
      <w:numFmt w:val="bullet"/>
      <w:lvlText w:val=""/>
      <w:lvlJc w:val="left"/>
      <w:pPr>
        <w:ind w:left="3960" w:hanging="360"/>
      </w:pPr>
      <w:rPr>
        <w:rFonts w:ascii="Wingdings" w:hAnsi="Wingdings" w:cs="Wingdings" w:hint="default"/>
      </w:rPr>
    </w:lvl>
    <w:lvl w:ilvl="6" w:tplc="01E644C0">
      <w:start w:val="1"/>
      <w:numFmt w:val="bullet"/>
      <w:lvlText w:val=""/>
      <w:lvlJc w:val="left"/>
      <w:pPr>
        <w:ind w:left="4680" w:hanging="360"/>
      </w:pPr>
      <w:rPr>
        <w:rFonts w:ascii="Symbol" w:hAnsi="Symbol" w:cs="Symbol" w:hint="default"/>
      </w:rPr>
    </w:lvl>
    <w:lvl w:ilvl="7" w:tplc="D196DF02">
      <w:start w:val="1"/>
      <w:numFmt w:val="bullet"/>
      <w:lvlText w:val="o"/>
      <w:lvlJc w:val="left"/>
      <w:pPr>
        <w:ind w:left="5400" w:hanging="360"/>
      </w:pPr>
      <w:rPr>
        <w:rFonts w:ascii="Courier New" w:hAnsi="Courier New" w:cs="Courier New" w:hint="default"/>
      </w:rPr>
    </w:lvl>
    <w:lvl w:ilvl="8" w:tplc="F6167130">
      <w:start w:val="1"/>
      <w:numFmt w:val="bullet"/>
      <w:lvlText w:val=""/>
      <w:lvlJc w:val="left"/>
      <w:pPr>
        <w:ind w:left="6120" w:hanging="360"/>
      </w:pPr>
      <w:rPr>
        <w:rFonts w:ascii="Wingdings" w:hAnsi="Wingdings" w:cs="Wingdings" w:hint="default"/>
      </w:rPr>
    </w:lvl>
  </w:abstractNum>
  <w:abstractNum w:abstractNumId="36" w15:restartNumberingAfterBreak="0">
    <w:nsid w:val="68560B91"/>
    <w:multiLevelType w:val="hybridMultilevel"/>
    <w:tmpl w:val="DEFCF49E"/>
    <w:lvl w:ilvl="0" w:tplc="EBB8A918">
      <w:start w:val="1"/>
      <w:numFmt w:val="bullet"/>
      <w:lvlText w:val=""/>
      <w:lvlJc w:val="left"/>
      <w:pPr>
        <w:ind w:left="360" w:hanging="360"/>
      </w:pPr>
      <w:rPr>
        <w:rFonts w:ascii="Symbol" w:hAnsi="Symbol" w:cs="Symbol" w:hint="default"/>
        <w:sz w:val="24"/>
        <w:szCs w:val="24"/>
      </w:rPr>
    </w:lvl>
    <w:lvl w:ilvl="1" w:tplc="9E7200FE">
      <w:start w:val="1"/>
      <w:numFmt w:val="bullet"/>
      <w:lvlText w:val="o"/>
      <w:lvlJc w:val="left"/>
      <w:pPr>
        <w:ind w:left="1080" w:hanging="360"/>
      </w:pPr>
      <w:rPr>
        <w:rFonts w:ascii="Courier New" w:hAnsi="Courier New" w:cs="Courier New" w:hint="default"/>
      </w:rPr>
    </w:lvl>
    <w:lvl w:ilvl="2" w:tplc="55040590">
      <w:start w:val="1"/>
      <w:numFmt w:val="bullet"/>
      <w:lvlText w:val=""/>
      <w:lvlJc w:val="left"/>
      <w:pPr>
        <w:ind w:left="1800" w:hanging="360"/>
      </w:pPr>
      <w:rPr>
        <w:rFonts w:ascii="Wingdings" w:hAnsi="Wingdings" w:cs="Wingdings" w:hint="default"/>
      </w:rPr>
    </w:lvl>
    <w:lvl w:ilvl="3" w:tplc="CFFC7CD2">
      <w:start w:val="1"/>
      <w:numFmt w:val="bullet"/>
      <w:lvlText w:val=""/>
      <w:lvlJc w:val="left"/>
      <w:pPr>
        <w:ind w:left="2520" w:hanging="360"/>
      </w:pPr>
      <w:rPr>
        <w:rFonts w:ascii="Symbol" w:hAnsi="Symbol" w:cs="Symbol" w:hint="default"/>
      </w:rPr>
    </w:lvl>
    <w:lvl w:ilvl="4" w:tplc="12907A34">
      <w:start w:val="1"/>
      <w:numFmt w:val="bullet"/>
      <w:lvlText w:val="o"/>
      <w:lvlJc w:val="left"/>
      <w:pPr>
        <w:ind w:left="3240" w:hanging="360"/>
      </w:pPr>
      <w:rPr>
        <w:rFonts w:ascii="Courier New" w:hAnsi="Courier New" w:cs="Courier New" w:hint="default"/>
      </w:rPr>
    </w:lvl>
    <w:lvl w:ilvl="5" w:tplc="AD7ACF52">
      <w:start w:val="1"/>
      <w:numFmt w:val="bullet"/>
      <w:lvlText w:val=""/>
      <w:lvlJc w:val="left"/>
      <w:pPr>
        <w:ind w:left="3960" w:hanging="360"/>
      </w:pPr>
      <w:rPr>
        <w:rFonts w:ascii="Wingdings" w:hAnsi="Wingdings" w:cs="Wingdings" w:hint="default"/>
      </w:rPr>
    </w:lvl>
    <w:lvl w:ilvl="6" w:tplc="0E063902">
      <w:start w:val="1"/>
      <w:numFmt w:val="bullet"/>
      <w:lvlText w:val=""/>
      <w:lvlJc w:val="left"/>
      <w:pPr>
        <w:ind w:left="4680" w:hanging="360"/>
      </w:pPr>
      <w:rPr>
        <w:rFonts w:ascii="Symbol" w:hAnsi="Symbol" w:cs="Symbol" w:hint="default"/>
      </w:rPr>
    </w:lvl>
    <w:lvl w:ilvl="7" w:tplc="492CB42E">
      <w:start w:val="1"/>
      <w:numFmt w:val="bullet"/>
      <w:lvlText w:val="o"/>
      <w:lvlJc w:val="left"/>
      <w:pPr>
        <w:ind w:left="5400" w:hanging="360"/>
      </w:pPr>
      <w:rPr>
        <w:rFonts w:ascii="Courier New" w:hAnsi="Courier New" w:cs="Courier New" w:hint="default"/>
      </w:rPr>
    </w:lvl>
    <w:lvl w:ilvl="8" w:tplc="C92644CE">
      <w:start w:val="1"/>
      <w:numFmt w:val="bullet"/>
      <w:lvlText w:val=""/>
      <w:lvlJc w:val="left"/>
      <w:pPr>
        <w:ind w:left="6120" w:hanging="360"/>
      </w:pPr>
      <w:rPr>
        <w:rFonts w:ascii="Wingdings" w:hAnsi="Wingdings" w:cs="Wingdings" w:hint="default"/>
      </w:rPr>
    </w:lvl>
  </w:abstractNum>
  <w:abstractNum w:abstractNumId="37" w15:restartNumberingAfterBreak="0">
    <w:nsid w:val="6BB83651"/>
    <w:multiLevelType w:val="hybridMultilevel"/>
    <w:tmpl w:val="E166B8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0F694F"/>
    <w:multiLevelType w:val="multilevel"/>
    <w:tmpl w:val="888023D0"/>
    <w:lvl w:ilvl="0">
      <w:start w:val="1"/>
      <w:numFmt w:val="decimal"/>
      <w:lvlText w:val="%1."/>
      <w:lvlJc w:val="left"/>
      <w:pPr>
        <w:ind w:left="435" w:hanging="435"/>
      </w:pPr>
      <w:rPr>
        <w:rFonts w:hint="default"/>
      </w:rPr>
    </w:lvl>
    <w:lvl w:ilvl="1">
      <w:start w:val="1"/>
      <w:numFmt w:val="decimal"/>
      <w:lvlText w:val="%1.%2."/>
      <w:lvlJc w:val="left"/>
      <w:pPr>
        <w:ind w:left="1143" w:hanging="43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9" w15:restartNumberingAfterBreak="0">
    <w:nsid w:val="76957581"/>
    <w:multiLevelType w:val="hybridMultilevel"/>
    <w:tmpl w:val="556A380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1F4542"/>
    <w:multiLevelType w:val="hybridMultilevel"/>
    <w:tmpl w:val="781A0D08"/>
    <w:lvl w:ilvl="0" w:tplc="2C2E605A">
      <w:start w:val="1"/>
      <w:numFmt w:val="lowerLetter"/>
      <w:lvlText w:val="%1."/>
      <w:lvlJc w:val="left"/>
      <w:pPr>
        <w:ind w:left="720" w:hanging="360"/>
      </w:pPr>
      <w:rPr>
        <w:rFonts w:ascii="Arial" w:hAnsi="Arial" w:cs="Arial" w:hint="default"/>
        <w:sz w:val="18"/>
        <w:szCs w:val="18"/>
      </w:rPr>
    </w:lvl>
    <w:lvl w:ilvl="1" w:tplc="DCA404E8">
      <w:start w:val="1"/>
      <w:numFmt w:val="lowerLetter"/>
      <w:lvlText w:val="%2."/>
      <w:lvlJc w:val="left"/>
      <w:pPr>
        <w:ind w:left="1440" w:hanging="360"/>
      </w:pPr>
    </w:lvl>
    <w:lvl w:ilvl="2" w:tplc="A5D66C6E">
      <w:start w:val="1"/>
      <w:numFmt w:val="lowerLetter"/>
      <w:lvlText w:val="%3."/>
      <w:lvlJc w:val="left"/>
      <w:pPr>
        <w:ind w:left="2160" w:hanging="360"/>
      </w:pPr>
    </w:lvl>
    <w:lvl w:ilvl="3" w:tplc="2E52669C">
      <w:start w:val="1"/>
      <w:numFmt w:val="lowerLetter"/>
      <w:lvlText w:val="%4."/>
      <w:lvlJc w:val="left"/>
      <w:pPr>
        <w:ind w:left="2880" w:hanging="360"/>
      </w:pPr>
    </w:lvl>
    <w:lvl w:ilvl="4" w:tplc="F7A64002">
      <w:start w:val="1"/>
      <w:numFmt w:val="lowerLetter"/>
      <w:lvlText w:val="%5."/>
      <w:lvlJc w:val="left"/>
      <w:pPr>
        <w:ind w:left="3600" w:hanging="360"/>
      </w:pPr>
    </w:lvl>
    <w:lvl w:ilvl="5" w:tplc="E0DAC93C">
      <w:start w:val="1"/>
      <w:numFmt w:val="lowerLetter"/>
      <w:lvlText w:val="%6."/>
      <w:lvlJc w:val="left"/>
      <w:pPr>
        <w:ind w:left="4320" w:hanging="360"/>
      </w:pPr>
    </w:lvl>
    <w:lvl w:ilvl="6" w:tplc="76A4E38A">
      <w:start w:val="1"/>
      <w:numFmt w:val="lowerLetter"/>
      <w:lvlText w:val="%7."/>
      <w:lvlJc w:val="left"/>
      <w:pPr>
        <w:ind w:left="5040" w:hanging="360"/>
      </w:pPr>
    </w:lvl>
    <w:lvl w:ilvl="7" w:tplc="DF94E818">
      <w:start w:val="1"/>
      <w:numFmt w:val="lowerLetter"/>
      <w:lvlText w:val="%8."/>
      <w:lvlJc w:val="left"/>
      <w:pPr>
        <w:ind w:left="5760" w:hanging="360"/>
      </w:pPr>
    </w:lvl>
    <w:lvl w:ilvl="8" w:tplc="6ADAC5D0">
      <w:start w:val="1"/>
      <w:numFmt w:val="lowerLetter"/>
      <w:lvlText w:val="%9."/>
      <w:lvlJc w:val="left"/>
      <w:pPr>
        <w:ind w:left="6480" w:hanging="360"/>
      </w:pPr>
    </w:lvl>
  </w:abstractNum>
  <w:abstractNum w:abstractNumId="41" w15:restartNumberingAfterBreak="0">
    <w:nsid w:val="779C77F9"/>
    <w:multiLevelType w:val="hybridMultilevel"/>
    <w:tmpl w:val="CF50BE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BD21C2"/>
    <w:multiLevelType w:val="hybridMultilevel"/>
    <w:tmpl w:val="807690DE"/>
    <w:lvl w:ilvl="0" w:tplc="171CCEF6">
      <w:start w:val="1"/>
      <w:numFmt w:val="bullet"/>
      <w:lvlText w:val=""/>
      <w:lvlJc w:val="left"/>
      <w:pPr>
        <w:ind w:left="360" w:hanging="360"/>
      </w:pPr>
      <w:rPr>
        <w:rFonts w:ascii="Symbol" w:hAnsi="Symbol" w:cs="Symbol" w:hint="default"/>
        <w:sz w:val="18"/>
        <w:szCs w:val="18"/>
      </w:rPr>
    </w:lvl>
    <w:lvl w:ilvl="1" w:tplc="47306F30">
      <w:start w:val="1"/>
      <w:numFmt w:val="bullet"/>
      <w:lvlText w:val="o"/>
      <w:lvlJc w:val="left"/>
      <w:pPr>
        <w:ind w:left="1080" w:hanging="360"/>
      </w:pPr>
      <w:rPr>
        <w:rFonts w:ascii="Courier New" w:hAnsi="Courier New" w:cs="Courier New" w:hint="default"/>
      </w:rPr>
    </w:lvl>
    <w:lvl w:ilvl="2" w:tplc="F0E6596C">
      <w:start w:val="1"/>
      <w:numFmt w:val="bullet"/>
      <w:lvlText w:val=""/>
      <w:lvlJc w:val="left"/>
      <w:pPr>
        <w:ind w:left="1800" w:hanging="360"/>
      </w:pPr>
      <w:rPr>
        <w:rFonts w:ascii="Wingdings" w:hAnsi="Wingdings" w:cs="Wingdings" w:hint="default"/>
      </w:rPr>
    </w:lvl>
    <w:lvl w:ilvl="3" w:tplc="E89C3D10">
      <w:start w:val="1"/>
      <w:numFmt w:val="bullet"/>
      <w:lvlText w:val=""/>
      <w:lvlJc w:val="left"/>
      <w:pPr>
        <w:ind w:left="2520" w:hanging="360"/>
      </w:pPr>
      <w:rPr>
        <w:rFonts w:ascii="Symbol" w:hAnsi="Symbol" w:cs="Symbol" w:hint="default"/>
      </w:rPr>
    </w:lvl>
    <w:lvl w:ilvl="4" w:tplc="E53E22AE">
      <w:start w:val="1"/>
      <w:numFmt w:val="bullet"/>
      <w:lvlText w:val="o"/>
      <w:lvlJc w:val="left"/>
      <w:pPr>
        <w:ind w:left="3240" w:hanging="360"/>
      </w:pPr>
      <w:rPr>
        <w:rFonts w:ascii="Courier New" w:hAnsi="Courier New" w:cs="Courier New" w:hint="default"/>
      </w:rPr>
    </w:lvl>
    <w:lvl w:ilvl="5" w:tplc="C212BC42">
      <w:start w:val="1"/>
      <w:numFmt w:val="bullet"/>
      <w:lvlText w:val=""/>
      <w:lvlJc w:val="left"/>
      <w:pPr>
        <w:ind w:left="3960" w:hanging="360"/>
      </w:pPr>
      <w:rPr>
        <w:rFonts w:ascii="Wingdings" w:hAnsi="Wingdings" w:cs="Wingdings" w:hint="default"/>
      </w:rPr>
    </w:lvl>
    <w:lvl w:ilvl="6" w:tplc="CDE4276E">
      <w:start w:val="1"/>
      <w:numFmt w:val="bullet"/>
      <w:lvlText w:val=""/>
      <w:lvlJc w:val="left"/>
      <w:pPr>
        <w:ind w:left="4680" w:hanging="360"/>
      </w:pPr>
      <w:rPr>
        <w:rFonts w:ascii="Symbol" w:hAnsi="Symbol" w:cs="Symbol" w:hint="default"/>
      </w:rPr>
    </w:lvl>
    <w:lvl w:ilvl="7" w:tplc="0A9C3FA8">
      <w:start w:val="1"/>
      <w:numFmt w:val="bullet"/>
      <w:lvlText w:val="o"/>
      <w:lvlJc w:val="left"/>
      <w:pPr>
        <w:ind w:left="5400" w:hanging="360"/>
      </w:pPr>
      <w:rPr>
        <w:rFonts w:ascii="Courier New" w:hAnsi="Courier New" w:cs="Courier New" w:hint="default"/>
      </w:rPr>
    </w:lvl>
    <w:lvl w:ilvl="8" w:tplc="653AB9A6">
      <w:start w:val="1"/>
      <w:numFmt w:val="bullet"/>
      <w:lvlText w:val=""/>
      <w:lvlJc w:val="left"/>
      <w:pPr>
        <w:ind w:left="6120" w:hanging="360"/>
      </w:pPr>
      <w:rPr>
        <w:rFonts w:ascii="Wingdings" w:hAnsi="Wingdings" w:cs="Wingdings" w:hint="default"/>
      </w:rPr>
    </w:lvl>
  </w:abstractNum>
  <w:abstractNum w:abstractNumId="43" w15:restartNumberingAfterBreak="0">
    <w:nsid w:val="7B216A43"/>
    <w:multiLevelType w:val="hybridMultilevel"/>
    <w:tmpl w:val="81D06612"/>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664283753">
    <w:abstractNumId w:val="21"/>
  </w:num>
  <w:num w:numId="2" w16cid:durableId="186332341">
    <w:abstractNumId w:val="34"/>
  </w:num>
  <w:num w:numId="3" w16cid:durableId="141510364">
    <w:abstractNumId w:val="42"/>
  </w:num>
  <w:num w:numId="4" w16cid:durableId="550770762">
    <w:abstractNumId w:val="33"/>
  </w:num>
  <w:num w:numId="5" w16cid:durableId="892231011">
    <w:abstractNumId w:val="12"/>
  </w:num>
  <w:num w:numId="6" w16cid:durableId="1301233147">
    <w:abstractNumId w:val="26"/>
  </w:num>
  <w:num w:numId="7" w16cid:durableId="336814825">
    <w:abstractNumId w:val="17"/>
  </w:num>
  <w:num w:numId="8" w16cid:durableId="1253122995">
    <w:abstractNumId w:val="40"/>
  </w:num>
  <w:num w:numId="9" w16cid:durableId="999962476">
    <w:abstractNumId w:val="10"/>
  </w:num>
  <w:num w:numId="10" w16cid:durableId="917251405">
    <w:abstractNumId w:val="30"/>
  </w:num>
  <w:num w:numId="11" w16cid:durableId="1317682583">
    <w:abstractNumId w:val="35"/>
  </w:num>
  <w:num w:numId="12" w16cid:durableId="1545211428">
    <w:abstractNumId w:val="29"/>
  </w:num>
  <w:num w:numId="13" w16cid:durableId="301623745">
    <w:abstractNumId w:val="23"/>
  </w:num>
  <w:num w:numId="14" w16cid:durableId="1694963609">
    <w:abstractNumId w:val="1"/>
  </w:num>
  <w:num w:numId="15" w16cid:durableId="2076707444">
    <w:abstractNumId w:val="25"/>
  </w:num>
  <w:num w:numId="16" w16cid:durableId="616374387">
    <w:abstractNumId w:val="11"/>
  </w:num>
  <w:num w:numId="17" w16cid:durableId="1576554388">
    <w:abstractNumId w:val="32"/>
  </w:num>
  <w:num w:numId="18" w16cid:durableId="1153184879">
    <w:abstractNumId w:val="13"/>
  </w:num>
  <w:num w:numId="19" w16cid:durableId="1857696701">
    <w:abstractNumId w:val="20"/>
  </w:num>
  <w:num w:numId="20" w16cid:durableId="1020351113">
    <w:abstractNumId w:val="0"/>
  </w:num>
  <w:num w:numId="21" w16cid:durableId="1884445615">
    <w:abstractNumId w:val="4"/>
  </w:num>
  <w:num w:numId="22" w16cid:durableId="1492217956">
    <w:abstractNumId w:val="38"/>
  </w:num>
  <w:num w:numId="23" w16cid:durableId="13611236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06085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40942924">
    <w:abstractNumId w:val="39"/>
  </w:num>
  <w:num w:numId="26" w16cid:durableId="2049720607">
    <w:abstractNumId w:val="22"/>
  </w:num>
  <w:num w:numId="27" w16cid:durableId="1348873019">
    <w:abstractNumId w:val="19"/>
  </w:num>
  <w:num w:numId="28" w16cid:durableId="564145511">
    <w:abstractNumId w:val="43"/>
  </w:num>
  <w:num w:numId="29" w16cid:durableId="1736858835">
    <w:abstractNumId w:val="41"/>
  </w:num>
  <w:num w:numId="30" w16cid:durableId="197092039">
    <w:abstractNumId w:val="27"/>
  </w:num>
  <w:num w:numId="31" w16cid:durableId="915090094">
    <w:abstractNumId w:val="16"/>
  </w:num>
  <w:num w:numId="32" w16cid:durableId="649796701">
    <w:abstractNumId w:val="28"/>
  </w:num>
  <w:num w:numId="33" w16cid:durableId="1209219585">
    <w:abstractNumId w:val="36"/>
  </w:num>
  <w:num w:numId="34" w16cid:durableId="644235762">
    <w:abstractNumId w:val="8"/>
  </w:num>
  <w:num w:numId="35" w16cid:durableId="675696144">
    <w:abstractNumId w:val="2"/>
  </w:num>
  <w:num w:numId="36" w16cid:durableId="66727392">
    <w:abstractNumId w:val="15"/>
  </w:num>
  <w:num w:numId="37" w16cid:durableId="1248540631">
    <w:abstractNumId w:val="3"/>
  </w:num>
  <w:num w:numId="38" w16cid:durableId="1789663735">
    <w:abstractNumId w:val="5"/>
  </w:num>
  <w:num w:numId="39" w16cid:durableId="41053231">
    <w:abstractNumId w:val="6"/>
  </w:num>
  <w:num w:numId="40" w16cid:durableId="1945108657">
    <w:abstractNumId w:val="31"/>
  </w:num>
  <w:num w:numId="41" w16cid:durableId="1968124451">
    <w:abstractNumId w:val="37"/>
  </w:num>
  <w:num w:numId="42" w16cid:durableId="170066059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1883310">
    <w:abstractNumId w:val="18"/>
  </w:num>
  <w:num w:numId="44" w16cid:durableId="1076782451">
    <w:abstractNumId w:val="9"/>
  </w:num>
  <w:num w:numId="45" w16cid:durableId="1510676129">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0CBE"/>
    <w:rsid w:val="00001581"/>
    <w:rsid w:val="0000164B"/>
    <w:rsid w:val="00003B3D"/>
    <w:rsid w:val="00003E68"/>
    <w:rsid w:val="00007707"/>
    <w:rsid w:val="00010869"/>
    <w:rsid w:val="0001706C"/>
    <w:rsid w:val="00021212"/>
    <w:rsid w:val="0002392F"/>
    <w:rsid w:val="0002501F"/>
    <w:rsid w:val="0002569B"/>
    <w:rsid w:val="000259F1"/>
    <w:rsid w:val="00025CD1"/>
    <w:rsid w:val="00027392"/>
    <w:rsid w:val="000273B6"/>
    <w:rsid w:val="00027ED2"/>
    <w:rsid w:val="00027F41"/>
    <w:rsid w:val="00031457"/>
    <w:rsid w:val="00032F94"/>
    <w:rsid w:val="00034B36"/>
    <w:rsid w:val="00037A49"/>
    <w:rsid w:val="000432DF"/>
    <w:rsid w:val="00043DDE"/>
    <w:rsid w:val="00050524"/>
    <w:rsid w:val="000517E2"/>
    <w:rsid w:val="00051817"/>
    <w:rsid w:val="00061B27"/>
    <w:rsid w:val="00063CD3"/>
    <w:rsid w:val="00076A2B"/>
    <w:rsid w:val="00080EF9"/>
    <w:rsid w:val="00084AB6"/>
    <w:rsid w:val="0009046B"/>
    <w:rsid w:val="000975E8"/>
    <w:rsid w:val="00097B18"/>
    <w:rsid w:val="00097F4A"/>
    <w:rsid w:val="000A0EAB"/>
    <w:rsid w:val="000A1FB4"/>
    <w:rsid w:val="000A230C"/>
    <w:rsid w:val="000A2B2F"/>
    <w:rsid w:val="000A2C48"/>
    <w:rsid w:val="000B296B"/>
    <w:rsid w:val="000B700C"/>
    <w:rsid w:val="000B75AE"/>
    <w:rsid w:val="000C0D25"/>
    <w:rsid w:val="000C20BE"/>
    <w:rsid w:val="000C5527"/>
    <w:rsid w:val="000C5D17"/>
    <w:rsid w:val="000C6AE6"/>
    <w:rsid w:val="000C72D0"/>
    <w:rsid w:val="000D1ADB"/>
    <w:rsid w:val="000D2752"/>
    <w:rsid w:val="000D44DD"/>
    <w:rsid w:val="000E034C"/>
    <w:rsid w:val="000E30D9"/>
    <w:rsid w:val="000E35A5"/>
    <w:rsid w:val="000E76C6"/>
    <w:rsid w:val="000F26F9"/>
    <w:rsid w:val="000F35CC"/>
    <w:rsid w:val="000F742A"/>
    <w:rsid w:val="001029B6"/>
    <w:rsid w:val="00103639"/>
    <w:rsid w:val="00104332"/>
    <w:rsid w:val="00106BC6"/>
    <w:rsid w:val="00115DE1"/>
    <w:rsid w:val="00115E4C"/>
    <w:rsid w:val="0011652B"/>
    <w:rsid w:val="0012423F"/>
    <w:rsid w:val="0012641B"/>
    <w:rsid w:val="00127127"/>
    <w:rsid w:val="00132EC5"/>
    <w:rsid w:val="00132EE9"/>
    <w:rsid w:val="001339B5"/>
    <w:rsid w:val="00134892"/>
    <w:rsid w:val="0013566C"/>
    <w:rsid w:val="00136C49"/>
    <w:rsid w:val="00143A8D"/>
    <w:rsid w:val="00144B88"/>
    <w:rsid w:val="001460DE"/>
    <w:rsid w:val="001472DE"/>
    <w:rsid w:val="00152BEC"/>
    <w:rsid w:val="0015690E"/>
    <w:rsid w:val="0016084B"/>
    <w:rsid w:val="00164782"/>
    <w:rsid w:val="001652FF"/>
    <w:rsid w:val="00174629"/>
    <w:rsid w:val="00174AF1"/>
    <w:rsid w:val="00180181"/>
    <w:rsid w:val="00181BAF"/>
    <w:rsid w:val="001916EA"/>
    <w:rsid w:val="00192187"/>
    <w:rsid w:val="001955A6"/>
    <w:rsid w:val="001A6A69"/>
    <w:rsid w:val="001B00E0"/>
    <w:rsid w:val="001B19EA"/>
    <w:rsid w:val="001B73E1"/>
    <w:rsid w:val="001C0AD2"/>
    <w:rsid w:val="001C0B56"/>
    <w:rsid w:val="001C129B"/>
    <w:rsid w:val="001C1C27"/>
    <w:rsid w:val="001C47E3"/>
    <w:rsid w:val="001C5D97"/>
    <w:rsid w:val="001C6313"/>
    <w:rsid w:val="001C6680"/>
    <w:rsid w:val="001D0C06"/>
    <w:rsid w:val="001D0C74"/>
    <w:rsid w:val="001D1A6A"/>
    <w:rsid w:val="001D50B6"/>
    <w:rsid w:val="001D515E"/>
    <w:rsid w:val="001E1925"/>
    <w:rsid w:val="001E1F12"/>
    <w:rsid w:val="001E2931"/>
    <w:rsid w:val="001E5B89"/>
    <w:rsid w:val="001F2DD2"/>
    <w:rsid w:val="001F42F1"/>
    <w:rsid w:val="001F6FC8"/>
    <w:rsid w:val="002000A3"/>
    <w:rsid w:val="002036D3"/>
    <w:rsid w:val="00204EDB"/>
    <w:rsid w:val="00211CBF"/>
    <w:rsid w:val="0021434C"/>
    <w:rsid w:val="002200F5"/>
    <w:rsid w:val="0022584D"/>
    <w:rsid w:val="00225E98"/>
    <w:rsid w:val="00226CA5"/>
    <w:rsid w:val="002271A0"/>
    <w:rsid w:val="00230748"/>
    <w:rsid w:val="00230AB4"/>
    <w:rsid w:val="002331CF"/>
    <w:rsid w:val="00233EA6"/>
    <w:rsid w:val="00234456"/>
    <w:rsid w:val="00236F57"/>
    <w:rsid w:val="002456B4"/>
    <w:rsid w:val="00247616"/>
    <w:rsid w:val="00247CE4"/>
    <w:rsid w:val="00252601"/>
    <w:rsid w:val="002532E7"/>
    <w:rsid w:val="0025588F"/>
    <w:rsid w:val="00257334"/>
    <w:rsid w:val="002634AA"/>
    <w:rsid w:val="00265828"/>
    <w:rsid w:val="00271D07"/>
    <w:rsid w:val="00274226"/>
    <w:rsid w:val="002776FF"/>
    <w:rsid w:val="0028062E"/>
    <w:rsid w:val="00281B24"/>
    <w:rsid w:val="00285F3F"/>
    <w:rsid w:val="00292DD8"/>
    <w:rsid w:val="0029503A"/>
    <w:rsid w:val="00296E1C"/>
    <w:rsid w:val="00297961"/>
    <w:rsid w:val="00297EC2"/>
    <w:rsid w:val="002A17B9"/>
    <w:rsid w:val="002A6DB0"/>
    <w:rsid w:val="002B078E"/>
    <w:rsid w:val="002C48E6"/>
    <w:rsid w:val="002D319B"/>
    <w:rsid w:val="002D5109"/>
    <w:rsid w:val="002D58B5"/>
    <w:rsid w:val="002D5BF8"/>
    <w:rsid w:val="002E2A79"/>
    <w:rsid w:val="002E2CBD"/>
    <w:rsid w:val="002E3BE8"/>
    <w:rsid w:val="002E3D04"/>
    <w:rsid w:val="002E4898"/>
    <w:rsid w:val="002E6B92"/>
    <w:rsid w:val="002F011D"/>
    <w:rsid w:val="002F1E28"/>
    <w:rsid w:val="002F453E"/>
    <w:rsid w:val="002F507B"/>
    <w:rsid w:val="002F5AF6"/>
    <w:rsid w:val="002F70B2"/>
    <w:rsid w:val="002F7DB8"/>
    <w:rsid w:val="003013D5"/>
    <w:rsid w:val="00304614"/>
    <w:rsid w:val="00305DCF"/>
    <w:rsid w:val="00305F3A"/>
    <w:rsid w:val="0030648C"/>
    <w:rsid w:val="00306896"/>
    <w:rsid w:val="003137E9"/>
    <w:rsid w:val="00314230"/>
    <w:rsid w:val="0031524F"/>
    <w:rsid w:val="00315E35"/>
    <w:rsid w:val="00322E5D"/>
    <w:rsid w:val="003238C7"/>
    <w:rsid w:val="00324137"/>
    <w:rsid w:val="0033249E"/>
    <w:rsid w:val="00334372"/>
    <w:rsid w:val="0033602B"/>
    <w:rsid w:val="00337E4D"/>
    <w:rsid w:val="003401C1"/>
    <w:rsid w:val="00343395"/>
    <w:rsid w:val="0034529A"/>
    <w:rsid w:val="00350110"/>
    <w:rsid w:val="00361744"/>
    <w:rsid w:val="00362A71"/>
    <w:rsid w:val="00365116"/>
    <w:rsid w:val="00365A0F"/>
    <w:rsid w:val="003662D9"/>
    <w:rsid w:val="00383F6D"/>
    <w:rsid w:val="003852BC"/>
    <w:rsid w:val="00386BEA"/>
    <w:rsid w:val="0039672E"/>
    <w:rsid w:val="003A1AA2"/>
    <w:rsid w:val="003A5C65"/>
    <w:rsid w:val="003B2E64"/>
    <w:rsid w:val="003C052F"/>
    <w:rsid w:val="003C0F95"/>
    <w:rsid w:val="003C3803"/>
    <w:rsid w:val="003C3B06"/>
    <w:rsid w:val="003C56E2"/>
    <w:rsid w:val="003C64B7"/>
    <w:rsid w:val="003C7AD6"/>
    <w:rsid w:val="003D3FD2"/>
    <w:rsid w:val="003D4C2A"/>
    <w:rsid w:val="003D658A"/>
    <w:rsid w:val="003D7558"/>
    <w:rsid w:val="003F0710"/>
    <w:rsid w:val="003F42A3"/>
    <w:rsid w:val="003F6CC8"/>
    <w:rsid w:val="003F6F07"/>
    <w:rsid w:val="00401F82"/>
    <w:rsid w:val="0041274E"/>
    <w:rsid w:val="00412DED"/>
    <w:rsid w:val="00413693"/>
    <w:rsid w:val="004136C6"/>
    <w:rsid w:val="0041479D"/>
    <w:rsid w:val="00426072"/>
    <w:rsid w:val="004264FF"/>
    <w:rsid w:val="0042664B"/>
    <w:rsid w:val="0042694F"/>
    <w:rsid w:val="00435FDC"/>
    <w:rsid w:val="004369D9"/>
    <w:rsid w:val="00436A87"/>
    <w:rsid w:val="0044056A"/>
    <w:rsid w:val="004411D6"/>
    <w:rsid w:val="00445745"/>
    <w:rsid w:val="00446A4D"/>
    <w:rsid w:val="00452D0F"/>
    <w:rsid w:val="00454282"/>
    <w:rsid w:val="0045662F"/>
    <w:rsid w:val="00460056"/>
    <w:rsid w:val="00463808"/>
    <w:rsid w:val="00466EE5"/>
    <w:rsid w:val="004702FB"/>
    <w:rsid w:val="00471503"/>
    <w:rsid w:val="00473763"/>
    <w:rsid w:val="00477B44"/>
    <w:rsid w:val="00486BA1"/>
    <w:rsid w:val="00490D29"/>
    <w:rsid w:val="00491456"/>
    <w:rsid w:val="004930B5"/>
    <w:rsid w:val="004936C4"/>
    <w:rsid w:val="0049479E"/>
    <w:rsid w:val="00494B7C"/>
    <w:rsid w:val="00495631"/>
    <w:rsid w:val="004A0EF0"/>
    <w:rsid w:val="004A310D"/>
    <w:rsid w:val="004A6DB9"/>
    <w:rsid w:val="004A78DA"/>
    <w:rsid w:val="004B18B0"/>
    <w:rsid w:val="004B3B67"/>
    <w:rsid w:val="004B5A99"/>
    <w:rsid w:val="004B64DB"/>
    <w:rsid w:val="004B6AAE"/>
    <w:rsid w:val="004C0E95"/>
    <w:rsid w:val="004C38E2"/>
    <w:rsid w:val="004C46EC"/>
    <w:rsid w:val="004C624A"/>
    <w:rsid w:val="004D2A0E"/>
    <w:rsid w:val="004D2F9F"/>
    <w:rsid w:val="004D3EAF"/>
    <w:rsid w:val="004D6F9C"/>
    <w:rsid w:val="004E086E"/>
    <w:rsid w:val="004E0929"/>
    <w:rsid w:val="004E6AA1"/>
    <w:rsid w:val="004E7A8F"/>
    <w:rsid w:val="004E7F2B"/>
    <w:rsid w:val="004F2927"/>
    <w:rsid w:val="004F5C41"/>
    <w:rsid w:val="00500359"/>
    <w:rsid w:val="00506E9C"/>
    <w:rsid w:val="00510BF2"/>
    <w:rsid w:val="00510F03"/>
    <w:rsid w:val="0051773B"/>
    <w:rsid w:val="0052049D"/>
    <w:rsid w:val="0052142A"/>
    <w:rsid w:val="00525A99"/>
    <w:rsid w:val="0052688C"/>
    <w:rsid w:val="0052726B"/>
    <w:rsid w:val="005301C9"/>
    <w:rsid w:val="0053510E"/>
    <w:rsid w:val="00536332"/>
    <w:rsid w:val="005402EA"/>
    <w:rsid w:val="005423BF"/>
    <w:rsid w:val="00542B2C"/>
    <w:rsid w:val="00542F60"/>
    <w:rsid w:val="00543C1F"/>
    <w:rsid w:val="005442BC"/>
    <w:rsid w:val="00544E23"/>
    <w:rsid w:val="00546F3F"/>
    <w:rsid w:val="005518A7"/>
    <w:rsid w:val="00553B82"/>
    <w:rsid w:val="00560A14"/>
    <w:rsid w:val="00561C50"/>
    <w:rsid w:val="00561DA3"/>
    <w:rsid w:val="005646DD"/>
    <w:rsid w:val="005660C6"/>
    <w:rsid w:val="00566A00"/>
    <w:rsid w:val="00566FB9"/>
    <w:rsid w:val="00567616"/>
    <w:rsid w:val="00567E40"/>
    <w:rsid w:val="005735EA"/>
    <w:rsid w:val="00573D6B"/>
    <w:rsid w:val="0057796C"/>
    <w:rsid w:val="00582E41"/>
    <w:rsid w:val="00583EEB"/>
    <w:rsid w:val="005910BF"/>
    <w:rsid w:val="0059172E"/>
    <w:rsid w:val="00594036"/>
    <w:rsid w:val="00594F1F"/>
    <w:rsid w:val="005A0BB5"/>
    <w:rsid w:val="005A0D26"/>
    <w:rsid w:val="005A53E2"/>
    <w:rsid w:val="005A5BAF"/>
    <w:rsid w:val="005A6549"/>
    <w:rsid w:val="005A6C6F"/>
    <w:rsid w:val="005A71B1"/>
    <w:rsid w:val="005A78BE"/>
    <w:rsid w:val="005B11B5"/>
    <w:rsid w:val="005B2BDD"/>
    <w:rsid w:val="005B6195"/>
    <w:rsid w:val="005C01DD"/>
    <w:rsid w:val="005C55BD"/>
    <w:rsid w:val="005C6EA5"/>
    <w:rsid w:val="005D35BB"/>
    <w:rsid w:val="005E23B3"/>
    <w:rsid w:val="005E295C"/>
    <w:rsid w:val="005E6543"/>
    <w:rsid w:val="005F11BD"/>
    <w:rsid w:val="005F6E72"/>
    <w:rsid w:val="0060046E"/>
    <w:rsid w:val="00600CF5"/>
    <w:rsid w:val="00603BBB"/>
    <w:rsid w:val="00603D7F"/>
    <w:rsid w:val="00604F38"/>
    <w:rsid w:val="0060595F"/>
    <w:rsid w:val="00605F63"/>
    <w:rsid w:val="0060737C"/>
    <w:rsid w:val="00620250"/>
    <w:rsid w:val="00621408"/>
    <w:rsid w:val="00623EEF"/>
    <w:rsid w:val="00625772"/>
    <w:rsid w:val="0063013B"/>
    <w:rsid w:val="00630AD6"/>
    <w:rsid w:val="00630C65"/>
    <w:rsid w:val="00632777"/>
    <w:rsid w:val="00633368"/>
    <w:rsid w:val="006341CC"/>
    <w:rsid w:val="006347C3"/>
    <w:rsid w:val="006353DE"/>
    <w:rsid w:val="00640D9E"/>
    <w:rsid w:val="00641400"/>
    <w:rsid w:val="0064497E"/>
    <w:rsid w:val="00650E75"/>
    <w:rsid w:val="006546AB"/>
    <w:rsid w:val="00662CA6"/>
    <w:rsid w:val="00663756"/>
    <w:rsid w:val="00663C03"/>
    <w:rsid w:val="006707E7"/>
    <w:rsid w:val="0067317C"/>
    <w:rsid w:val="00674F53"/>
    <w:rsid w:val="00680455"/>
    <w:rsid w:val="00680DF5"/>
    <w:rsid w:val="0068133F"/>
    <w:rsid w:val="00681412"/>
    <w:rsid w:val="006835DC"/>
    <w:rsid w:val="00684DB1"/>
    <w:rsid w:val="006975C6"/>
    <w:rsid w:val="006A1189"/>
    <w:rsid w:val="006A3984"/>
    <w:rsid w:val="006A3D04"/>
    <w:rsid w:val="006A48FE"/>
    <w:rsid w:val="006A5918"/>
    <w:rsid w:val="006A78BF"/>
    <w:rsid w:val="006B053A"/>
    <w:rsid w:val="006B171C"/>
    <w:rsid w:val="006B20A7"/>
    <w:rsid w:val="006B2936"/>
    <w:rsid w:val="006B357E"/>
    <w:rsid w:val="006B3C9D"/>
    <w:rsid w:val="006B552A"/>
    <w:rsid w:val="006B61BF"/>
    <w:rsid w:val="006C1FBC"/>
    <w:rsid w:val="006C2589"/>
    <w:rsid w:val="006C3107"/>
    <w:rsid w:val="006C4014"/>
    <w:rsid w:val="006C433C"/>
    <w:rsid w:val="006F1DA5"/>
    <w:rsid w:val="006F2459"/>
    <w:rsid w:val="006F3FF3"/>
    <w:rsid w:val="006F65B1"/>
    <w:rsid w:val="006F79CA"/>
    <w:rsid w:val="007005F0"/>
    <w:rsid w:val="00704A0E"/>
    <w:rsid w:val="007109D5"/>
    <w:rsid w:val="00711DD1"/>
    <w:rsid w:val="00713F2D"/>
    <w:rsid w:val="00716A8E"/>
    <w:rsid w:val="0071737D"/>
    <w:rsid w:val="00717EA3"/>
    <w:rsid w:val="007242B1"/>
    <w:rsid w:val="00730ED4"/>
    <w:rsid w:val="00731E5D"/>
    <w:rsid w:val="00732144"/>
    <w:rsid w:val="0073390F"/>
    <w:rsid w:val="00735366"/>
    <w:rsid w:val="00735F41"/>
    <w:rsid w:val="007475BA"/>
    <w:rsid w:val="00753D12"/>
    <w:rsid w:val="00754603"/>
    <w:rsid w:val="007553C6"/>
    <w:rsid w:val="007606AD"/>
    <w:rsid w:val="00764CA6"/>
    <w:rsid w:val="007719A0"/>
    <w:rsid w:val="007732C0"/>
    <w:rsid w:val="00773B6E"/>
    <w:rsid w:val="00774899"/>
    <w:rsid w:val="0077652A"/>
    <w:rsid w:val="007843D7"/>
    <w:rsid w:val="00785F39"/>
    <w:rsid w:val="00787ABA"/>
    <w:rsid w:val="00791FF6"/>
    <w:rsid w:val="007972CA"/>
    <w:rsid w:val="00797CFE"/>
    <w:rsid w:val="007A0BF2"/>
    <w:rsid w:val="007A5290"/>
    <w:rsid w:val="007A7CC9"/>
    <w:rsid w:val="007B30ED"/>
    <w:rsid w:val="007B3A75"/>
    <w:rsid w:val="007B3E3F"/>
    <w:rsid w:val="007B54BF"/>
    <w:rsid w:val="007B5895"/>
    <w:rsid w:val="007B6BB9"/>
    <w:rsid w:val="007C3108"/>
    <w:rsid w:val="007C3EA0"/>
    <w:rsid w:val="007C497A"/>
    <w:rsid w:val="007D5468"/>
    <w:rsid w:val="007D67B1"/>
    <w:rsid w:val="007D6FB3"/>
    <w:rsid w:val="007E0E83"/>
    <w:rsid w:val="007E33E7"/>
    <w:rsid w:val="007E69BE"/>
    <w:rsid w:val="007F0B87"/>
    <w:rsid w:val="007F10DE"/>
    <w:rsid w:val="007F3C78"/>
    <w:rsid w:val="007F4725"/>
    <w:rsid w:val="007F4F1C"/>
    <w:rsid w:val="007F4F6B"/>
    <w:rsid w:val="007F53D6"/>
    <w:rsid w:val="007F5F7D"/>
    <w:rsid w:val="007F7E36"/>
    <w:rsid w:val="0080124E"/>
    <w:rsid w:val="00801B33"/>
    <w:rsid w:val="00804DBF"/>
    <w:rsid w:val="0080503A"/>
    <w:rsid w:val="0080554C"/>
    <w:rsid w:val="00813F17"/>
    <w:rsid w:val="00815F91"/>
    <w:rsid w:val="00820B19"/>
    <w:rsid w:val="008233DE"/>
    <w:rsid w:val="008237F6"/>
    <w:rsid w:val="0082410B"/>
    <w:rsid w:val="00824342"/>
    <w:rsid w:val="00826AD9"/>
    <w:rsid w:val="008278F5"/>
    <w:rsid w:val="00830FF1"/>
    <w:rsid w:val="0083575E"/>
    <w:rsid w:val="008357C8"/>
    <w:rsid w:val="00836D04"/>
    <w:rsid w:val="0084462C"/>
    <w:rsid w:val="00846BB5"/>
    <w:rsid w:val="00851062"/>
    <w:rsid w:val="0085450D"/>
    <w:rsid w:val="00855580"/>
    <w:rsid w:val="0086620C"/>
    <w:rsid w:val="008664EB"/>
    <w:rsid w:val="008728B0"/>
    <w:rsid w:val="00875941"/>
    <w:rsid w:val="008775F0"/>
    <w:rsid w:val="00877F7C"/>
    <w:rsid w:val="00881CE2"/>
    <w:rsid w:val="008836D9"/>
    <w:rsid w:val="008845C5"/>
    <w:rsid w:val="00885356"/>
    <w:rsid w:val="0089026E"/>
    <w:rsid w:val="00890711"/>
    <w:rsid w:val="00892C41"/>
    <w:rsid w:val="008932F3"/>
    <w:rsid w:val="008941ED"/>
    <w:rsid w:val="00895C42"/>
    <w:rsid w:val="00895E33"/>
    <w:rsid w:val="008A1E82"/>
    <w:rsid w:val="008A74B7"/>
    <w:rsid w:val="008B12D3"/>
    <w:rsid w:val="008B5F8B"/>
    <w:rsid w:val="008B72CE"/>
    <w:rsid w:val="008C2D9C"/>
    <w:rsid w:val="008C30FE"/>
    <w:rsid w:val="008C4ED0"/>
    <w:rsid w:val="008D35A6"/>
    <w:rsid w:val="008D59CA"/>
    <w:rsid w:val="008E0C8D"/>
    <w:rsid w:val="008E19A9"/>
    <w:rsid w:val="008E2EBB"/>
    <w:rsid w:val="008F6B22"/>
    <w:rsid w:val="00900485"/>
    <w:rsid w:val="0090245D"/>
    <w:rsid w:val="009037D2"/>
    <w:rsid w:val="0090508B"/>
    <w:rsid w:val="009127D4"/>
    <w:rsid w:val="00915140"/>
    <w:rsid w:val="009217C8"/>
    <w:rsid w:val="00923187"/>
    <w:rsid w:val="00930868"/>
    <w:rsid w:val="0093224B"/>
    <w:rsid w:val="009434DE"/>
    <w:rsid w:val="0094549E"/>
    <w:rsid w:val="00945ECD"/>
    <w:rsid w:val="009464BC"/>
    <w:rsid w:val="0095059B"/>
    <w:rsid w:val="0095327E"/>
    <w:rsid w:val="009552D8"/>
    <w:rsid w:val="00955B60"/>
    <w:rsid w:val="00960022"/>
    <w:rsid w:val="00960542"/>
    <w:rsid w:val="009614D6"/>
    <w:rsid w:val="00966229"/>
    <w:rsid w:val="0096680D"/>
    <w:rsid w:val="00966CBC"/>
    <w:rsid w:val="0097027D"/>
    <w:rsid w:val="00970963"/>
    <w:rsid w:val="009769A8"/>
    <w:rsid w:val="0097746A"/>
    <w:rsid w:val="009902B9"/>
    <w:rsid w:val="0099153F"/>
    <w:rsid w:val="00992E56"/>
    <w:rsid w:val="009963B0"/>
    <w:rsid w:val="00996E6A"/>
    <w:rsid w:val="009976E1"/>
    <w:rsid w:val="009A16DD"/>
    <w:rsid w:val="009A40CD"/>
    <w:rsid w:val="009A77BD"/>
    <w:rsid w:val="009C0DFA"/>
    <w:rsid w:val="009C11F2"/>
    <w:rsid w:val="009C1B80"/>
    <w:rsid w:val="009C58DB"/>
    <w:rsid w:val="009D59CE"/>
    <w:rsid w:val="009D668D"/>
    <w:rsid w:val="009D6DC7"/>
    <w:rsid w:val="009D73DA"/>
    <w:rsid w:val="009E0E32"/>
    <w:rsid w:val="009E56BF"/>
    <w:rsid w:val="009E7961"/>
    <w:rsid w:val="00A0050F"/>
    <w:rsid w:val="00A12672"/>
    <w:rsid w:val="00A12FC0"/>
    <w:rsid w:val="00A15584"/>
    <w:rsid w:val="00A15610"/>
    <w:rsid w:val="00A21B0D"/>
    <w:rsid w:val="00A24000"/>
    <w:rsid w:val="00A27FB7"/>
    <w:rsid w:val="00A3617C"/>
    <w:rsid w:val="00A40A7E"/>
    <w:rsid w:val="00A43B99"/>
    <w:rsid w:val="00A44DE4"/>
    <w:rsid w:val="00A52459"/>
    <w:rsid w:val="00A55631"/>
    <w:rsid w:val="00A62318"/>
    <w:rsid w:val="00A62F15"/>
    <w:rsid w:val="00A63D9B"/>
    <w:rsid w:val="00A64C09"/>
    <w:rsid w:val="00A6618F"/>
    <w:rsid w:val="00A66F60"/>
    <w:rsid w:val="00A703F7"/>
    <w:rsid w:val="00A7477D"/>
    <w:rsid w:val="00A74BDB"/>
    <w:rsid w:val="00A74D15"/>
    <w:rsid w:val="00A77EC5"/>
    <w:rsid w:val="00A80223"/>
    <w:rsid w:val="00A80225"/>
    <w:rsid w:val="00A80A76"/>
    <w:rsid w:val="00A84BDD"/>
    <w:rsid w:val="00A84C24"/>
    <w:rsid w:val="00A90702"/>
    <w:rsid w:val="00A93F88"/>
    <w:rsid w:val="00A94C13"/>
    <w:rsid w:val="00A96862"/>
    <w:rsid w:val="00AA04BC"/>
    <w:rsid w:val="00AA1A42"/>
    <w:rsid w:val="00AB151E"/>
    <w:rsid w:val="00AB15D7"/>
    <w:rsid w:val="00AB1C1D"/>
    <w:rsid w:val="00AB65C3"/>
    <w:rsid w:val="00AD5058"/>
    <w:rsid w:val="00AD6CAD"/>
    <w:rsid w:val="00AE28AE"/>
    <w:rsid w:val="00AE3B8D"/>
    <w:rsid w:val="00AE56C3"/>
    <w:rsid w:val="00AE5AE1"/>
    <w:rsid w:val="00AF0A82"/>
    <w:rsid w:val="00AF11CD"/>
    <w:rsid w:val="00AF1A54"/>
    <w:rsid w:val="00AF30F2"/>
    <w:rsid w:val="00AF3D2C"/>
    <w:rsid w:val="00AF597C"/>
    <w:rsid w:val="00AF7FB0"/>
    <w:rsid w:val="00B018E2"/>
    <w:rsid w:val="00B05771"/>
    <w:rsid w:val="00B073FE"/>
    <w:rsid w:val="00B12DB8"/>
    <w:rsid w:val="00B142B1"/>
    <w:rsid w:val="00B169F3"/>
    <w:rsid w:val="00B2184E"/>
    <w:rsid w:val="00B31DAF"/>
    <w:rsid w:val="00B34A96"/>
    <w:rsid w:val="00B36C2C"/>
    <w:rsid w:val="00B3756C"/>
    <w:rsid w:val="00B41690"/>
    <w:rsid w:val="00B5318B"/>
    <w:rsid w:val="00B536FF"/>
    <w:rsid w:val="00B6266E"/>
    <w:rsid w:val="00B702F8"/>
    <w:rsid w:val="00B723F0"/>
    <w:rsid w:val="00B745F8"/>
    <w:rsid w:val="00B757D1"/>
    <w:rsid w:val="00B7594C"/>
    <w:rsid w:val="00B77199"/>
    <w:rsid w:val="00B803CE"/>
    <w:rsid w:val="00B82218"/>
    <w:rsid w:val="00B83C34"/>
    <w:rsid w:val="00B85171"/>
    <w:rsid w:val="00B862D0"/>
    <w:rsid w:val="00B867A1"/>
    <w:rsid w:val="00B930AE"/>
    <w:rsid w:val="00B93434"/>
    <w:rsid w:val="00B948FB"/>
    <w:rsid w:val="00B9799D"/>
    <w:rsid w:val="00BA0736"/>
    <w:rsid w:val="00BA305A"/>
    <w:rsid w:val="00BA3078"/>
    <w:rsid w:val="00BA40F5"/>
    <w:rsid w:val="00BB0DF9"/>
    <w:rsid w:val="00BB1DCB"/>
    <w:rsid w:val="00BB2CA7"/>
    <w:rsid w:val="00BB7E41"/>
    <w:rsid w:val="00BC2D61"/>
    <w:rsid w:val="00BC69B9"/>
    <w:rsid w:val="00BC7A10"/>
    <w:rsid w:val="00BD0B05"/>
    <w:rsid w:val="00BD2D70"/>
    <w:rsid w:val="00BD5A6A"/>
    <w:rsid w:val="00BD5FA4"/>
    <w:rsid w:val="00BE0300"/>
    <w:rsid w:val="00BE440C"/>
    <w:rsid w:val="00BF0353"/>
    <w:rsid w:val="00BF155F"/>
    <w:rsid w:val="00BF2892"/>
    <w:rsid w:val="00BF3C29"/>
    <w:rsid w:val="00BF489D"/>
    <w:rsid w:val="00BF603A"/>
    <w:rsid w:val="00BF6FDD"/>
    <w:rsid w:val="00C006BC"/>
    <w:rsid w:val="00C02DCC"/>
    <w:rsid w:val="00C02EF0"/>
    <w:rsid w:val="00C07A8D"/>
    <w:rsid w:val="00C118A2"/>
    <w:rsid w:val="00C122ED"/>
    <w:rsid w:val="00C125C6"/>
    <w:rsid w:val="00C12968"/>
    <w:rsid w:val="00C1335C"/>
    <w:rsid w:val="00C15871"/>
    <w:rsid w:val="00C2239D"/>
    <w:rsid w:val="00C24613"/>
    <w:rsid w:val="00C315C9"/>
    <w:rsid w:val="00C43679"/>
    <w:rsid w:val="00C4793C"/>
    <w:rsid w:val="00C64D7C"/>
    <w:rsid w:val="00C72D2F"/>
    <w:rsid w:val="00C734E4"/>
    <w:rsid w:val="00C755D3"/>
    <w:rsid w:val="00C757A9"/>
    <w:rsid w:val="00C77A3B"/>
    <w:rsid w:val="00C77AD9"/>
    <w:rsid w:val="00C80E8F"/>
    <w:rsid w:val="00C80F0D"/>
    <w:rsid w:val="00C853A2"/>
    <w:rsid w:val="00C86531"/>
    <w:rsid w:val="00C902AA"/>
    <w:rsid w:val="00C91B37"/>
    <w:rsid w:val="00C91B97"/>
    <w:rsid w:val="00C927D6"/>
    <w:rsid w:val="00C92DB9"/>
    <w:rsid w:val="00C9455E"/>
    <w:rsid w:val="00C964D8"/>
    <w:rsid w:val="00C970EE"/>
    <w:rsid w:val="00C973C4"/>
    <w:rsid w:val="00C976AC"/>
    <w:rsid w:val="00CA0C80"/>
    <w:rsid w:val="00CA1524"/>
    <w:rsid w:val="00CA5DD8"/>
    <w:rsid w:val="00CB0F6A"/>
    <w:rsid w:val="00CB5026"/>
    <w:rsid w:val="00CC687B"/>
    <w:rsid w:val="00CD184C"/>
    <w:rsid w:val="00CD5741"/>
    <w:rsid w:val="00CD6E25"/>
    <w:rsid w:val="00CE0E40"/>
    <w:rsid w:val="00CE1F77"/>
    <w:rsid w:val="00CE3E9F"/>
    <w:rsid w:val="00CE63F9"/>
    <w:rsid w:val="00CE65D6"/>
    <w:rsid w:val="00CF15ED"/>
    <w:rsid w:val="00CF4E33"/>
    <w:rsid w:val="00CF5016"/>
    <w:rsid w:val="00D0080C"/>
    <w:rsid w:val="00D011B2"/>
    <w:rsid w:val="00D07E87"/>
    <w:rsid w:val="00D1327A"/>
    <w:rsid w:val="00D15FDA"/>
    <w:rsid w:val="00D20C9E"/>
    <w:rsid w:val="00D2427F"/>
    <w:rsid w:val="00D274A4"/>
    <w:rsid w:val="00D317A7"/>
    <w:rsid w:val="00D379CF"/>
    <w:rsid w:val="00D445FC"/>
    <w:rsid w:val="00D459BB"/>
    <w:rsid w:val="00D53EFD"/>
    <w:rsid w:val="00D57972"/>
    <w:rsid w:val="00D60A0B"/>
    <w:rsid w:val="00D65E8D"/>
    <w:rsid w:val="00D67DA5"/>
    <w:rsid w:val="00D7164D"/>
    <w:rsid w:val="00D71947"/>
    <w:rsid w:val="00D72DCD"/>
    <w:rsid w:val="00D7384F"/>
    <w:rsid w:val="00D73CD3"/>
    <w:rsid w:val="00D7467F"/>
    <w:rsid w:val="00D7492C"/>
    <w:rsid w:val="00D76EC7"/>
    <w:rsid w:val="00D855D4"/>
    <w:rsid w:val="00D85E40"/>
    <w:rsid w:val="00D85FCF"/>
    <w:rsid w:val="00D90388"/>
    <w:rsid w:val="00D90C2D"/>
    <w:rsid w:val="00D931BF"/>
    <w:rsid w:val="00D94057"/>
    <w:rsid w:val="00D949B4"/>
    <w:rsid w:val="00DA0915"/>
    <w:rsid w:val="00DA362C"/>
    <w:rsid w:val="00DA6103"/>
    <w:rsid w:val="00DA748A"/>
    <w:rsid w:val="00DA7EFF"/>
    <w:rsid w:val="00DB2C41"/>
    <w:rsid w:val="00DB6763"/>
    <w:rsid w:val="00DC0496"/>
    <w:rsid w:val="00DC2A68"/>
    <w:rsid w:val="00DC3990"/>
    <w:rsid w:val="00DD085D"/>
    <w:rsid w:val="00DD2FA1"/>
    <w:rsid w:val="00DD7E8A"/>
    <w:rsid w:val="00DE0227"/>
    <w:rsid w:val="00DE2614"/>
    <w:rsid w:val="00DE425A"/>
    <w:rsid w:val="00DE67C5"/>
    <w:rsid w:val="00DE7851"/>
    <w:rsid w:val="00DF0398"/>
    <w:rsid w:val="00DF1557"/>
    <w:rsid w:val="00DF6C69"/>
    <w:rsid w:val="00E02021"/>
    <w:rsid w:val="00E05CF7"/>
    <w:rsid w:val="00E10C1B"/>
    <w:rsid w:val="00E11A6A"/>
    <w:rsid w:val="00E1482E"/>
    <w:rsid w:val="00E1606E"/>
    <w:rsid w:val="00E20C63"/>
    <w:rsid w:val="00E21987"/>
    <w:rsid w:val="00E27AB8"/>
    <w:rsid w:val="00E304D3"/>
    <w:rsid w:val="00E30ABB"/>
    <w:rsid w:val="00E3328A"/>
    <w:rsid w:val="00E342F8"/>
    <w:rsid w:val="00E37383"/>
    <w:rsid w:val="00E37926"/>
    <w:rsid w:val="00E41976"/>
    <w:rsid w:val="00E441B6"/>
    <w:rsid w:val="00E44638"/>
    <w:rsid w:val="00E455F4"/>
    <w:rsid w:val="00E466D2"/>
    <w:rsid w:val="00E46E58"/>
    <w:rsid w:val="00E540A8"/>
    <w:rsid w:val="00E55B9D"/>
    <w:rsid w:val="00E570DC"/>
    <w:rsid w:val="00E60BAF"/>
    <w:rsid w:val="00E72192"/>
    <w:rsid w:val="00E83911"/>
    <w:rsid w:val="00E855BF"/>
    <w:rsid w:val="00E86842"/>
    <w:rsid w:val="00E87ACA"/>
    <w:rsid w:val="00E90229"/>
    <w:rsid w:val="00E91224"/>
    <w:rsid w:val="00E967E9"/>
    <w:rsid w:val="00EA2681"/>
    <w:rsid w:val="00EA2D3A"/>
    <w:rsid w:val="00EA4094"/>
    <w:rsid w:val="00EA5078"/>
    <w:rsid w:val="00EB109D"/>
    <w:rsid w:val="00EB5630"/>
    <w:rsid w:val="00EC0973"/>
    <w:rsid w:val="00ED0AB7"/>
    <w:rsid w:val="00ED0E44"/>
    <w:rsid w:val="00ED2510"/>
    <w:rsid w:val="00ED3446"/>
    <w:rsid w:val="00ED41BC"/>
    <w:rsid w:val="00EE068C"/>
    <w:rsid w:val="00EE4456"/>
    <w:rsid w:val="00EF0EA3"/>
    <w:rsid w:val="00EF0F27"/>
    <w:rsid w:val="00EF3AE5"/>
    <w:rsid w:val="00EF60FC"/>
    <w:rsid w:val="00EF6E31"/>
    <w:rsid w:val="00F05F62"/>
    <w:rsid w:val="00F11540"/>
    <w:rsid w:val="00F15738"/>
    <w:rsid w:val="00F16196"/>
    <w:rsid w:val="00F174CB"/>
    <w:rsid w:val="00F21EDD"/>
    <w:rsid w:val="00F247E0"/>
    <w:rsid w:val="00F31707"/>
    <w:rsid w:val="00F348B2"/>
    <w:rsid w:val="00F43F6E"/>
    <w:rsid w:val="00F45184"/>
    <w:rsid w:val="00F535AE"/>
    <w:rsid w:val="00F55652"/>
    <w:rsid w:val="00F60749"/>
    <w:rsid w:val="00F60864"/>
    <w:rsid w:val="00F6204A"/>
    <w:rsid w:val="00F64F09"/>
    <w:rsid w:val="00F650A5"/>
    <w:rsid w:val="00F65B2E"/>
    <w:rsid w:val="00F66913"/>
    <w:rsid w:val="00F70916"/>
    <w:rsid w:val="00F71B72"/>
    <w:rsid w:val="00F71FFF"/>
    <w:rsid w:val="00F72407"/>
    <w:rsid w:val="00F76FB0"/>
    <w:rsid w:val="00F82D07"/>
    <w:rsid w:val="00F83B5C"/>
    <w:rsid w:val="00F84ADF"/>
    <w:rsid w:val="00F851F3"/>
    <w:rsid w:val="00F85E1E"/>
    <w:rsid w:val="00F90F52"/>
    <w:rsid w:val="00F923F7"/>
    <w:rsid w:val="00F94859"/>
    <w:rsid w:val="00FA4498"/>
    <w:rsid w:val="00FA4802"/>
    <w:rsid w:val="00FB0ADA"/>
    <w:rsid w:val="00FB1B2D"/>
    <w:rsid w:val="00FB3258"/>
    <w:rsid w:val="00FB344B"/>
    <w:rsid w:val="00FC0F15"/>
    <w:rsid w:val="00FC2646"/>
    <w:rsid w:val="00FC3936"/>
    <w:rsid w:val="00FC5481"/>
    <w:rsid w:val="00FD24DC"/>
    <w:rsid w:val="00FD2770"/>
    <w:rsid w:val="00FE42FC"/>
    <w:rsid w:val="00FE58B8"/>
    <w:rsid w:val="00FE6E4C"/>
    <w:rsid w:val="00FE6E72"/>
    <w:rsid w:val="00FF1AA8"/>
    <w:rsid w:val="00FF1CB8"/>
    <w:rsid w:val="00FF1D5C"/>
    <w:rsid w:val="00FF2ABB"/>
    <w:rsid w:val="00FF2D47"/>
    <w:rsid w:val="00FF3F70"/>
    <w:rsid w:val="00FF5B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507D1"/>
  <w15:docId w15:val="{3DA4AC6A-3C5D-47DA-8C56-A1BA9B5D7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247CE4"/>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5A6549"/>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F90F52"/>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4E086E"/>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nhideWhenUsed/>
    <w:qFormat/>
    <w:rsid w:val="00296E1C"/>
    <w:pPr>
      <w:spacing w:before="240" w:after="60" w:line="240" w:lineRule="auto"/>
      <w:outlineLvl w:val="5"/>
    </w:pPr>
    <w:rPr>
      <w:rFonts w:ascii="Calibri" w:eastAsia="Times New Roman" w:hAnsi="Calibri" w:cs="Times New Roman"/>
      <w:b/>
      <w:bCs/>
      <w:lang w:eastAsia="sl-SI"/>
    </w:rPr>
  </w:style>
  <w:style w:type="paragraph" w:styleId="Naslov8">
    <w:name w:val="heading 8"/>
    <w:basedOn w:val="Navaden"/>
    <w:next w:val="Navaden"/>
    <w:link w:val="Naslov8Znak"/>
    <w:uiPriority w:val="9"/>
    <w:semiHidden/>
    <w:unhideWhenUsed/>
    <w:qFormat/>
    <w:rsid w:val="00296E1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FB0AD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Char,Char,Char Char Char,body txt,Znak,Glava - napis, Znak,header1,Glava Znak Znak Znak Znak,Glava Znak Znak Znak Znak Znak,Glava Znak Znak Znak,Glava Znak Znak Znak Znak Znak Znak Znak Znak Znak Znak Znak Znak Znak Zn Znak"/>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Char Znak,Char Znak,Char Char Char Znak,body txt Znak,Znak Znak,Glava - napis Znak, Znak Znak,header1 Znak,Glava Znak Znak Znak Znak Znak1,Glava Znak Znak Znak Znak Znak Znak,Glava Znak Znak Znak Znak1"/>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820B19"/>
    <w:rPr>
      <w:sz w:val="16"/>
      <w:szCs w:val="16"/>
    </w:rPr>
  </w:style>
  <w:style w:type="paragraph" w:styleId="Pripombabesedilo">
    <w:name w:val="annotation text"/>
    <w:basedOn w:val="Navaden"/>
    <w:link w:val="PripombabesediloZnak"/>
    <w:uiPriority w:val="99"/>
    <w:semiHidden/>
    <w:unhideWhenUsed/>
    <w:rsid w:val="00820B1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20B19"/>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820B19"/>
    <w:rPr>
      <w:b/>
      <w:bCs/>
    </w:rPr>
  </w:style>
  <w:style w:type="character" w:customStyle="1" w:styleId="ZadevapripombeZnak">
    <w:name w:val="Zadeva pripombe Znak"/>
    <w:basedOn w:val="PripombabesediloZnak"/>
    <w:link w:val="Zadevapripombe"/>
    <w:uiPriority w:val="99"/>
    <w:semiHidden/>
    <w:rsid w:val="00820B19"/>
    <w:rPr>
      <w:rFonts w:ascii="Helvetica" w:hAnsi="Helvetica"/>
      <w:b/>
      <w:bCs/>
      <w:sz w:val="20"/>
      <w:szCs w:val="20"/>
    </w:rPr>
  </w:style>
  <w:style w:type="paragraph" w:styleId="Revizija">
    <w:name w:val="Revision"/>
    <w:hidden/>
    <w:uiPriority w:val="99"/>
    <w:semiHidden/>
    <w:rsid w:val="00960542"/>
    <w:pPr>
      <w:spacing w:after="0" w:line="240" w:lineRule="auto"/>
    </w:pPr>
    <w:rPr>
      <w:rFonts w:ascii="Helvetica" w:hAnsi="Helvetica"/>
    </w:rPr>
  </w:style>
  <w:style w:type="paragraph" w:customStyle="1" w:styleId="kazalo2">
    <w:name w:val="kazalo 2"/>
    <w:rsid w:val="00735366"/>
    <w:pPr>
      <w:numPr>
        <w:ilvl w:val="1"/>
        <w:numId w:val="1"/>
      </w:numPr>
      <w:tabs>
        <w:tab w:val="num" w:pos="360"/>
      </w:tabs>
      <w:spacing w:after="0" w:line="240" w:lineRule="auto"/>
      <w:ind w:left="0" w:firstLine="0"/>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566FB9"/>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566FB9"/>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semiHidden/>
    <w:rsid w:val="00296E1C"/>
    <w:rPr>
      <w:rFonts w:asciiTheme="majorHAnsi" w:eastAsiaTheme="majorEastAsia" w:hAnsiTheme="majorHAnsi" w:cstheme="majorBidi"/>
      <w:color w:val="404040" w:themeColor="text1" w:themeTint="BF"/>
      <w:sz w:val="20"/>
      <w:szCs w:val="20"/>
    </w:rPr>
  </w:style>
  <w:style w:type="character" w:customStyle="1" w:styleId="Naslov6Znak">
    <w:name w:val="Naslov 6 Znak"/>
    <w:basedOn w:val="Privzetapisavaodstavka"/>
    <w:link w:val="Naslov6"/>
    <w:rsid w:val="00296E1C"/>
    <w:rPr>
      <w:rFonts w:ascii="Calibri" w:eastAsia="Times New Roman" w:hAnsi="Calibri" w:cs="Times New Roman"/>
      <w:b/>
      <w:bCs/>
      <w:lang w:eastAsia="sl-SI"/>
    </w:rPr>
  </w:style>
  <w:style w:type="paragraph" w:styleId="Telobesedila2">
    <w:name w:val="Body Text 2"/>
    <w:basedOn w:val="Navaden"/>
    <w:link w:val="Telobesedila2Znak"/>
    <w:unhideWhenUsed/>
    <w:rsid w:val="005B2BDD"/>
    <w:pPr>
      <w:spacing w:after="120" w:line="480" w:lineRule="auto"/>
    </w:pPr>
    <w:rPr>
      <w:rFonts w:ascii="Calibri" w:eastAsia="Calibri" w:hAnsi="Calibri" w:cs="Times New Roman"/>
      <w:sz w:val="24"/>
      <w:szCs w:val="24"/>
      <w:lang w:eastAsia="sl-SI"/>
    </w:rPr>
  </w:style>
  <w:style w:type="character" w:customStyle="1" w:styleId="Telobesedila2Znak">
    <w:name w:val="Telo besedila 2 Znak"/>
    <w:basedOn w:val="Privzetapisavaodstavka"/>
    <w:link w:val="Telobesedila2"/>
    <w:rsid w:val="005B2BDD"/>
    <w:rPr>
      <w:rFonts w:ascii="Calibri" w:eastAsia="Calibri" w:hAnsi="Calibri" w:cs="Times New Roman"/>
      <w:sz w:val="24"/>
      <w:szCs w:val="24"/>
      <w:lang w:eastAsia="sl-SI"/>
    </w:rPr>
  </w:style>
  <w:style w:type="paragraph" w:customStyle="1" w:styleId="BodyText21">
    <w:name w:val="Body Text 21"/>
    <w:basedOn w:val="Navaden"/>
    <w:rsid w:val="00454282"/>
    <w:pPr>
      <w:snapToGrid w:val="0"/>
      <w:spacing w:after="0" w:line="240" w:lineRule="auto"/>
      <w:jc w:val="both"/>
    </w:pPr>
    <w:rPr>
      <w:rFonts w:ascii="Times New Roman" w:eastAsia="Times New Roman" w:hAnsi="Times New Roman" w:cs="Times New Roman"/>
      <w:sz w:val="24"/>
      <w:szCs w:val="20"/>
      <w:lang w:eastAsia="sl-SI"/>
    </w:rPr>
  </w:style>
  <w:style w:type="character" w:styleId="Hiperpovezava">
    <w:name w:val="Hyperlink"/>
    <w:basedOn w:val="Privzetapisavaodstavka"/>
    <w:uiPriority w:val="99"/>
    <w:unhideWhenUsed/>
    <w:rsid w:val="00900485"/>
    <w:rPr>
      <w:color w:val="0000FF" w:themeColor="hyperlink"/>
      <w:u w:val="single"/>
    </w:rPr>
  </w:style>
  <w:style w:type="paragraph" w:styleId="Telobesedila-zamik">
    <w:name w:val="Body Text Indent"/>
    <w:basedOn w:val="Navaden"/>
    <w:link w:val="Telobesedila-zamikZnak"/>
    <w:uiPriority w:val="99"/>
    <w:semiHidden/>
    <w:unhideWhenUsed/>
    <w:rsid w:val="001D1A6A"/>
    <w:pPr>
      <w:spacing w:after="120"/>
      <w:ind w:left="283"/>
    </w:pPr>
  </w:style>
  <w:style w:type="character" w:customStyle="1" w:styleId="Telobesedila-zamikZnak">
    <w:name w:val="Telo besedila - zamik Znak"/>
    <w:basedOn w:val="Privzetapisavaodstavka"/>
    <w:link w:val="Telobesedila-zamik"/>
    <w:uiPriority w:val="99"/>
    <w:semiHidden/>
    <w:rsid w:val="001D1A6A"/>
    <w:rPr>
      <w:rFonts w:ascii="Helvetica" w:hAnsi="Helvetica"/>
    </w:rPr>
  </w:style>
  <w:style w:type="character" w:customStyle="1" w:styleId="Naslov9Znak">
    <w:name w:val="Naslov 9 Znak"/>
    <w:basedOn w:val="Privzetapisavaodstavka"/>
    <w:link w:val="Naslov9"/>
    <w:uiPriority w:val="9"/>
    <w:semiHidden/>
    <w:rsid w:val="00FB0ADA"/>
    <w:rPr>
      <w:rFonts w:asciiTheme="majorHAnsi" w:eastAsiaTheme="majorEastAsia" w:hAnsiTheme="majorHAnsi" w:cstheme="majorBidi"/>
      <w:i/>
      <w:iCs/>
      <w:color w:val="404040" w:themeColor="text1" w:themeTint="BF"/>
      <w:sz w:val="20"/>
      <w:szCs w:val="20"/>
    </w:rPr>
  </w:style>
  <w:style w:type="paragraph" w:customStyle="1" w:styleId="Pa3">
    <w:name w:val="Pa3"/>
    <w:basedOn w:val="Navaden"/>
    <w:next w:val="Navaden"/>
    <w:rsid w:val="003F0710"/>
    <w:pPr>
      <w:autoSpaceDE w:val="0"/>
      <w:autoSpaceDN w:val="0"/>
      <w:adjustRightInd w:val="0"/>
      <w:spacing w:after="0" w:line="171" w:lineRule="atLeast"/>
    </w:pPr>
    <w:rPr>
      <w:rFonts w:ascii="Arial" w:eastAsia="Times New Roman" w:hAnsi="Arial" w:cs="Times New Roman"/>
      <w:sz w:val="24"/>
      <w:szCs w:val="24"/>
      <w:lang w:eastAsia="sl-SI"/>
    </w:rPr>
  </w:style>
  <w:style w:type="character" w:customStyle="1" w:styleId="Naslov4Znak">
    <w:name w:val="Naslov 4 Znak"/>
    <w:basedOn w:val="Privzetapisavaodstavka"/>
    <w:link w:val="Naslov4"/>
    <w:uiPriority w:val="9"/>
    <w:semiHidden/>
    <w:rsid w:val="00F90F52"/>
    <w:rPr>
      <w:rFonts w:asciiTheme="majorHAnsi" w:eastAsiaTheme="majorEastAsia" w:hAnsiTheme="majorHAnsi" w:cstheme="majorBidi"/>
      <w:b/>
      <w:bCs/>
      <w:i/>
      <w:iCs/>
      <w:color w:val="4F81BD" w:themeColor="accent1"/>
    </w:rPr>
  </w:style>
  <w:style w:type="paragraph" w:styleId="Telobesedila3">
    <w:name w:val="Body Text 3"/>
    <w:basedOn w:val="Navaden"/>
    <w:link w:val="Telobesedila3Znak"/>
    <w:uiPriority w:val="99"/>
    <w:semiHidden/>
    <w:unhideWhenUsed/>
    <w:rsid w:val="00F90F52"/>
    <w:pPr>
      <w:spacing w:after="120"/>
    </w:pPr>
    <w:rPr>
      <w:sz w:val="16"/>
      <w:szCs w:val="16"/>
    </w:rPr>
  </w:style>
  <w:style w:type="character" w:customStyle="1" w:styleId="Telobesedila3Znak">
    <w:name w:val="Telo besedila 3 Znak"/>
    <w:basedOn w:val="Privzetapisavaodstavka"/>
    <w:link w:val="Telobesedila3"/>
    <w:uiPriority w:val="99"/>
    <w:semiHidden/>
    <w:rsid w:val="00F90F52"/>
    <w:rPr>
      <w:rFonts w:ascii="Helvetica" w:hAnsi="Helvetica"/>
      <w:sz w:val="16"/>
      <w:szCs w:val="16"/>
    </w:rPr>
  </w:style>
  <w:style w:type="paragraph" w:styleId="Telobesedila-zamik2">
    <w:name w:val="Body Text Indent 2"/>
    <w:basedOn w:val="Navaden"/>
    <w:link w:val="Telobesedila-zamik2Znak"/>
    <w:rsid w:val="00F90F52"/>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F90F52"/>
    <w:rPr>
      <w:rFonts w:ascii="Times New Roman" w:eastAsia="Times New Roman" w:hAnsi="Times New Roman" w:cs="Times New Roman"/>
      <w:sz w:val="24"/>
      <w:szCs w:val="24"/>
      <w:lang w:eastAsia="sl-SI"/>
    </w:rPr>
  </w:style>
  <w:style w:type="paragraph" w:customStyle="1" w:styleId="Default">
    <w:name w:val="Default"/>
    <w:rsid w:val="0049563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3Znak">
    <w:name w:val="Naslov 3 Znak"/>
    <w:basedOn w:val="Privzetapisavaodstavka"/>
    <w:link w:val="Naslov3"/>
    <w:uiPriority w:val="9"/>
    <w:semiHidden/>
    <w:rsid w:val="005A6549"/>
    <w:rPr>
      <w:rFonts w:asciiTheme="majorHAnsi" w:eastAsiaTheme="majorEastAsia" w:hAnsiTheme="majorHAnsi" w:cstheme="majorBidi"/>
      <w:b/>
      <w:bCs/>
      <w:color w:val="4F81BD" w:themeColor="accent1"/>
    </w:rPr>
  </w:style>
  <w:style w:type="paragraph" w:customStyle="1" w:styleId="Tekst">
    <w:name w:val="Tekst"/>
    <w:basedOn w:val="Navaden"/>
    <w:rsid w:val="005A6549"/>
    <w:pPr>
      <w:spacing w:after="0" w:line="240" w:lineRule="auto"/>
      <w:jc w:val="both"/>
    </w:pPr>
    <w:rPr>
      <w:rFonts w:ascii="Arial" w:eastAsia="Times New Roman" w:hAnsi="Arial" w:cs="Times New Roman"/>
      <w:szCs w:val="20"/>
      <w:lang w:val="en-US" w:eastAsia="sl-SI"/>
    </w:rPr>
  </w:style>
  <w:style w:type="paragraph" w:customStyle="1" w:styleId="zamik1">
    <w:name w:val="zamik 1"/>
    <w:basedOn w:val="Navaden"/>
    <w:next w:val="Navaden"/>
    <w:rsid w:val="005A6549"/>
    <w:pPr>
      <w:spacing w:before="120" w:after="0" w:line="240" w:lineRule="auto"/>
      <w:ind w:left="851" w:hanging="340"/>
      <w:jc w:val="both"/>
    </w:pPr>
    <w:rPr>
      <w:rFonts w:ascii="Arial" w:eastAsia="Times New Roman" w:hAnsi="Arial" w:cs="Times New Roman"/>
      <w:szCs w:val="20"/>
      <w:lang w:val="en-US" w:eastAsia="sl-SI"/>
    </w:rPr>
  </w:style>
  <w:style w:type="paragraph" w:styleId="Navadensplet">
    <w:name w:val="Normal (Web)"/>
    <w:basedOn w:val="Navaden"/>
    <w:uiPriority w:val="99"/>
    <w:semiHidden/>
    <w:unhideWhenUsed/>
    <w:rsid w:val="00435FDC"/>
    <w:pPr>
      <w:spacing w:before="100" w:beforeAutospacing="1" w:after="100" w:afterAutospacing="1" w:line="240" w:lineRule="auto"/>
    </w:pPr>
    <w:rPr>
      <w:rFonts w:ascii="Times New Roman" w:eastAsia="Calibri" w:hAnsi="Times New Roman" w:cs="Times New Roman"/>
      <w:sz w:val="24"/>
      <w:szCs w:val="24"/>
      <w:lang w:eastAsia="sl-SI"/>
    </w:rPr>
  </w:style>
  <w:style w:type="character" w:styleId="Krepko">
    <w:name w:val="Strong"/>
    <w:uiPriority w:val="22"/>
    <w:qFormat/>
    <w:rsid w:val="00435FDC"/>
    <w:rPr>
      <w:b/>
      <w:bCs/>
    </w:rPr>
  </w:style>
  <w:style w:type="character" w:customStyle="1" w:styleId="Naslov3MKZnak">
    <w:name w:val="Naslov 3 MK Znak"/>
    <w:rsid w:val="007D5468"/>
    <w:rPr>
      <w:rFonts w:ascii="Arial" w:hAnsi="Arial" w:cs="Arial"/>
      <w:b/>
      <w:noProof w:val="0"/>
      <w:kern w:val="28"/>
      <w:sz w:val="22"/>
      <w:szCs w:val="22"/>
      <w:lang w:val="sl-SI" w:eastAsia="sl-SI" w:bidi="ar-SA"/>
    </w:rPr>
  </w:style>
  <w:style w:type="paragraph" w:customStyle="1" w:styleId="Imelena">
    <w:name w:val="Ime_člena"/>
    <w:basedOn w:val="Navaden"/>
    <w:rsid w:val="007D5468"/>
    <w:pPr>
      <w:keepNext/>
      <w:spacing w:before="360" w:after="120" w:line="240" w:lineRule="auto"/>
      <w:jc w:val="center"/>
    </w:pPr>
    <w:rPr>
      <w:rFonts w:ascii="Arial" w:eastAsia="Times New Roman" w:hAnsi="Arial" w:cs="Times New Roman"/>
      <w:b/>
      <w:color w:val="000000"/>
      <w:sz w:val="24"/>
      <w:szCs w:val="24"/>
      <w:lang w:eastAsia="sl-SI"/>
    </w:rPr>
  </w:style>
  <w:style w:type="paragraph" w:styleId="Naslovpoiljatelja">
    <w:name w:val="envelope return"/>
    <w:basedOn w:val="Navaden"/>
    <w:rsid w:val="007D5468"/>
    <w:pPr>
      <w:spacing w:after="0" w:line="240" w:lineRule="auto"/>
    </w:pPr>
    <w:rPr>
      <w:rFonts w:ascii="Times New Roman" w:eastAsia="Times New Roman" w:hAnsi="Times New Roman" w:cs="Times New Roman"/>
      <w:sz w:val="24"/>
      <w:szCs w:val="20"/>
      <w:lang w:eastAsia="sl-SI"/>
    </w:rPr>
  </w:style>
  <w:style w:type="character" w:customStyle="1" w:styleId="Naslov5Znak">
    <w:name w:val="Naslov 5 Znak"/>
    <w:basedOn w:val="Privzetapisavaodstavka"/>
    <w:link w:val="Naslov5"/>
    <w:uiPriority w:val="9"/>
    <w:semiHidden/>
    <w:rsid w:val="004E086E"/>
    <w:rPr>
      <w:rFonts w:asciiTheme="majorHAnsi" w:eastAsiaTheme="majorEastAsia" w:hAnsiTheme="majorHAnsi" w:cstheme="majorBidi"/>
      <w:color w:val="243F60" w:themeColor="accent1" w:themeShade="7F"/>
    </w:rPr>
  </w:style>
  <w:style w:type="character" w:customStyle="1" w:styleId="OdstavekseznamaZnak">
    <w:name w:val="Odstavek seznama Znak"/>
    <w:aliases w:val="Odstavek seznama_IP Znak,Seznam_IP_1 Znak"/>
    <w:link w:val="Odstavekseznama"/>
    <w:uiPriority w:val="34"/>
    <w:qFormat/>
    <w:locked/>
    <w:rsid w:val="00AE56C3"/>
    <w:rPr>
      <w:rFonts w:ascii="Helvetica" w:hAnsi="Helvetica"/>
    </w:rPr>
  </w:style>
  <w:style w:type="paragraph" w:styleId="Sprotnaopomba-besedilo">
    <w:name w:val="footnote text"/>
    <w:basedOn w:val="Navaden"/>
    <w:link w:val="Sprotnaopomba-besediloZnak"/>
    <w:rsid w:val="000C5D17"/>
    <w:pPr>
      <w:suppressAutoHyphens/>
      <w:autoSpaceDN w:val="0"/>
      <w:spacing w:after="240" w:line="240" w:lineRule="auto"/>
      <w:textAlignment w:val="baseline"/>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rsid w:val="000C5D17"/>
    <w:rPr>
      <w:rFonts w:ascii="Verdana" w:eastAsia="Times New Roman" w:hAnsi="Verdana" w:cs="Times New Roman"/>
      <w:bCs/>
      <w:sz w:val="20"/>
      <w:szCs w:val="20"/>
      <w:lang w:val="en-GB"/>
    </w:rPr>
  </w:style>
  <w:style w:type="character" w:styleId="Nerazreenaomemba">
    <w:name w:val="Unresolved Mention"/>
    <w:basedOn w:val="Privzetapisavaodstavka"/>
    <w:uiPriority w:val="99"/>
    <w:semiHidden/>
    <w:unhideWhenUsed/>
    <w:rsid w:val="006449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482357">
      <w:bodyDiv w:val="1"/>
      <w:marLeft w:val="0"/>
      <w:marRight w:val="0"/>
      <w:marTop w:val="0"/>
      <w:marBottom w:val="0"/>
      <w:divBdr>
        <w:top w:val="none" w:sz="0" w:space="0" w:color="auto"/>
        <w:left w:val="none" w:sz="0" w:space="0" w:color="auto"/>
        <w:bottom w:val="none" w:sz="0" w:space="0" w:color="auto"/>
        <w:right w:val="none" w:sz="0" w:space="0" w:color="auto"/>
      </w:divBdr>
    </w:div>
    <w:div w:id="34440509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76588108">
      <w:bodyDiv w:val="1"/>
      <w:marLeft w:val="0"/>
      <w:marRight w:val="0"/>
      <w:marTop w:val="0"/>
      <w:marBottom w:val="0"/>
      <w:divBdr>
        <w:top w:val="none" w:sz="0" w:space="0" w:color="auto"/>
        <w:left w:val="none" w:sz="0" w:space="0" w:color="auto"/>
        <w:bottom w:val="none" w:sz="0" w:space="0" w:color="auto"/>
        <w:right w:val="none" w:sz="0" w:space="0" w:color="auto"/>
      </w:divBdr>
    </w:div>
    <w:div w:id="385183182">
      <w:bodyDiv w:val="1"/>
      <w:marLeft w:val="0"/>
      <w:marRight w:val="0"/>
      <w:marTop w:val="0"/>
      <w:marBottom w:val="0"/>
      <w:divBdr>
        <w:top w:val="none" w:sz="0" w:space="0" w:color="auto"/>
        <w:left w:val="none" w:sz="0" w:space="0" w:color="auto"/>
        <w:bottom w:val="none" w:sz="0" w:space="0" w:color="auto"/>
        <w:right w:val="none" w:sz="0" w:space="0" w:color="auto"/>
      </w:divBdr>
    </w:div>
    <w:div w:id="676732028">
      <w:bodyDiv w:val="1"/>
      <w:marLeft w:val="0"/>
      <w:marRight w:val="0"/>
      <w:marTop w:val="0"/>
      <w:marBottom w:val="0"/>
      <w:divBdr>
        <w:top w:val="none" w:sz="0" w:space="0" w:color="auto"/>
        <w:left w:val="none" w:sz="0" w:space="0" w:color="auto"/>
        <w:bottom w:val="none" w:sz="0" w:space="0" w:color="auto"/>
        <w:right w:val="none" w:sz="0" w:space="0" w:color="auto"/>
      </w:divBdr>
    </w:div>
    <w:div w:id="1446734639">
      <w:bodyDiv w:val="1"/>
      <w:marLeft w:val="0"/>
      <w:marRight w:val="0"/>
      <w:marTop w:val="0"/>
      <w:marBottom w:val="0"/>
      <w:divBdr>
        <w:top w:val="none" w:sz="0" w:space="0" w:color="auto"/>
        <w:left w:val="none" w:sz="0" w:space="0" w:color="auto"/>
        <w:bottom w:val="none" w:sz="0" w:space="0" w:color="auto"/>
        <w:right w:val="none" w:sz="0" w:space="0" w:color="auto"/>
      </w:divBdr>
    </w:div>
    <w:div w:id="1451120717">
      <w:bodyDiv w:val="1"/>
      <w:marLeft w:val="0"/>
      <w:marRight w:val="0"/>
      <w:marTop w:val="0"/>
      <w:marBottom w:val="0"/>
      <w:divBdr>
        <w:top w:val="none" w:sz="0" w:space="0" w:color="auto"/>
        <w:left w:val="none" w:sz="0" w:space="0" w:color="auto"/>
        <w:bottom w:val="none" w:sz="0" w:space="0" w:color="auto"/>
        <w:right w:val="none" w:sz="0" w:space="0" w:color="auto"/>
      </w:divBdr>
    </w:div>
    <w:div w:id="1534341162">
      <w:bodyDiv w:val="1"/>
      <w:marLeft w:val="0"/>
      <w:marRight w:val="0"/>
      <w:marTop w:val="0"/>
      <w:marBottom w:val="0"/>
      <w:divBdr>
        <w:top w:val="none" w:sz="0" w:space="0" w:color="auto"/>
        <w:left w:val="none" w:sz="0" w:space="0" w:color="auto"/>
        <w:bottom w:val="none" w:sz="0" w:space="0" w:color="auto"/>
        <w:right w:val="none" w:sz="0" w:space="0" w:color="auto"/>
      </w:divBdr>
    </w:div>
    <w:div w:id="162904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uradni-list.si/1/objava.jsp?sop=2023-01-2386" TargetMode="External"/><Relationship Id="rId18" Type="http://schemas.openxmlformats.org/officeDocument/2006/relationships/hyperlink" Target="https://www.portalerevizija.si/documents/Navodila_za_uporabo_portala_eRevizija.pdf"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3-01-0348" TargetMode="External"/><Relationship Id="rId17" Type="http://schemas.openxmlformats.org/officeDocument/2006/relationships/hyperlink" Target="http://www.djn.mju.gov.si/sistem-javnega-narocanja/pravno-varstvo"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0301" TargetMode="External"/><Relationship Id="rId23" Type="http://schemas.openxmlformats.org/officeDocument/2006/relationships/footer" Target="footer5.xml"/><Relationship Id="rId10" Type="http://schemas.openxmlformats.org/officeDocument/2006/relationships/hyperlink" Target="http://www.djn.mju.gov.si/ejn-pogosta-vprasanja"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lijana.koser@ljutomer.si,t" TargetMode="External"/><Relationship Id="rId14" Type="http://schemas.openxmlformats.org/officeDocument/2006/relationships/hyperlink" Target="http://www.uradni-list.si/1/objava.jsp?sop=2022-01-0014" TargetMode="Externa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CA1B5-A401-446E-824A-CB3BF41F8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70</Pages>
  <Words>18185</Words>
  <Characters>103661</Characters>
  <Application>Microsoft Office Word</Application>
  <DocSecurity>0</DocSecurity>
  <Lines>863</Lines>
  <Paragraphs>243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Lilijana Koser</cp:lastModifiedBy>
  <cp:revision>9</cp:revision>
  <cp:lastPrinted>2025-06-09T05:57:00Z</cp:lastPrinted>
  <dcterms:created xsi:type="dcterms:W3CDTF">2025-07-03T05:40:00Z</dcterms:created>
  <dcterms:modified xsi:type="dcterms:W3CDTF">2025-07-03T10:22:00Z</dcterms:modified>
</cp:coreProperties>
</file>